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A0415" w14:textId="37E4F59E" w:rsidR="0075039D" w:rsidRDefault="0075039D" w:rsidP="00B21535">
      <w:pPr>
        <w:spacing w:line="480" w:lineRule="auto"/>
        <w:jc w:val="right"/>
        <w:rPr>
          <w:rFonts w:ascii="Arial" w:hAnsi="Arial" w:cs="Arial"/>
          <w:sz w:val="20"/>
          <w:szCs w:val="20"/>
        </w:rPr>
      </w:pPr>
      <w:bookmarkStart w:id="0" w:name="_GoBack"/>
      <w:bookmarkEnd w:id="0"/>
    </w:p>
    <w:p w14:paraId="00DB4A69"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77C25B23"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762F3901"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0CAACCBC"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0F7CF508"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5DECE23" w14:textId="77777777" w:rsidTr="00B365EC">
        <w:trPr>
          <w:cantSplit/>
        </w:trPr>
        <w:tc>
          <w:tcPr>
            <w:tcW w:w="1204" w:type="dxa"/>
            <w:vAlign w:val="center"/>
          </w:tcPr>
          <w:p w14:paraId="47D0F83E"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36D02F2D" w14:textId="56368278" w:rsidR="00B365EC" w:rsidRPr="00E46EB3" w:rsidRDefault="00B365EC" w:rsidP="00D06221">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233CF7">
              <w:rPr>
                <w:rFonts w:ascii="Arial" w:hAnsi="Arial" w:cs="Arial"/>
                <w:sz w:val="20"/>
                <w:szCs w:val="20"/>
                <w:lang w:eastAsia="en-US"/>
              </w:rPr>
              <w:t>5</w:t>
            </w:r>
            <w:r w:rsidR="00D06221">
              <w:rPr>
                <w:rFonts w:ascii="Arial" w:hAnsi="Arial" w:cs="Arial"/>
                <w:sz w:val="20"/>
                <w:szCs w:val="20"/>
                <w:lang w:eastAsia="en-US"/>
              </w:rPr>
              <w:t>7</w:t>
            </w:r>
            <w:r w:rsidRPr="0024028B">
              <w:rPr>
                <w:rFonts w:ascii="Arial" w:hAnsi="Arial" w:cs="Arial"/>
                <w:sz w:val="20"/>
                <w:szCs w:val="20"/>
                <w:lang w:eastAsia="en-US"/>
              </w:rPr>
              <w:t>/202</w:t>
            </w:r>
            <w:r w:rsidR="00CA4FC9">
              <w:rPr>
                <w:rFonts w:ascii="Arial" w:hAnsi="Arial" w:cs="Arial"/>
                <w:sz w:val="20"/>
                <w:szCs w:val="20"/>
                <w:lang w:eastAsia="en-US"/>
              </w:rPr>
              <w:t>4</w:t>
            </w:r>
            <w:r w:rsidRPr="0024028B">
              <w:rPr>
                <w:rFonts w:ascii="Arial" w:hAnsi="Arial" w:cs="Arial"/>
                <w:sz w:val="20"/>
                <w:szCs w:val="20"/>
                <w:lang w:eastAsia="en-US"/>
              </w:rPr>
              <w:t>/</w:t>
            </w:r>
            <w:r w:rsidR="004C2906" w:rsidRPr="004C2906">
              <w:rPr>
                <w:rFonts w:ascii="Arial" w:hAnsi="Arial" w:cs="Arial"/>
                <w:sz w:val="20"/>
                <w:szCs w:val="20"/>
                <w:lang w:eastAsia="en-US"/>
              </w:rPr>
              <w:t>64</w:t>
            </w:r>
          </w:p>
        </w:tc>
        <w:tc>
          <w:tcPr>
            <w:tcW w:w="5126" w:type="dxa"/>
          </w:tcPr>
          <w:p w14:paraId="6BAEA437"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48DB259" w14:textId="77777777" w:rsidTr="00B365EC">
        <w:trPr>
          <w:cantSplit/>
        </w:trPr>
        <w:tc>
          <w:tcPr>
            <w:tcW w:w="1204" w:type="dxa"/>
            <w:vAlign w:val="center"/>
          </w:tcPr>
          <w:p w14:paraId="6F96EDCD"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0C2DD08E" w14:textId="0A67FC61" w:rsidR="00B365EC" w:rsidRPr="00E46EB3" w:rsidRDefault="00FD6984" w:rsidP="001B26BF">
            <w:pPr>
              <w:spacing w:line="260" w:lineRule="atLeast"/>
              <w:rPr>
                <w:rFonts w:ascii="Arial" w:hAnsi="Arial" w:cs="Arial"/>
                <w:sz w:val="20"/>
                <w:szCs w:val="20"/>
                <w:highlight w:val="yellow"/>
                <w:lang w:eastAsia="en-US"/>
              </w:rPr>
            </w:pPr>
            <w:r w:rsidRPr="001B26BF">
              <w:rPr>
                <w:rFonts w:ascii="Arial" w:hAnsi="Arial" w:cs="Arial"/>
                <w:sz w:val="20"/>
                <w:szCs w:val="20"/>
                <w:lang w:eastAsia="en-US"/>
              </w:rPr>
              <w:t>1</w:t>
            </w:r>
            <w:r w:rsidR="001B26BF" w:rsidRPr="001B26BF">
              <w:rPr>
                <w:rFonts w:ascii="Arial" w:hAnsi="Arial" w:cs="Arial"/>
                <w:sz w:val="20"/>
                <w:szCs w:val="20"/>
                <w:lang w:eastAsia="en-US"/>
              </w:rPr>
              <w:t>1</w:t>
            </w:r>
            <w:r w:rsidR="0000450A" w:rsidRPr="001B26BF">
              <w:rPr>
                <w:rFonts w:ascii="Arial" w:hAnsi="Arial" w:cs="Arial"/>
                <w:sz w:val="20"/>
                <w:szCs w:val="20"/>
                <w:lang w:eastAsia="en-US"/>
              </w:rPr>
              <w:t>.</w:t>
            </w:r>
            <w:r w:rsidR="00577DB6" w:rsidRPr="001B26BF">
              <w:rPr>
                <w:rFonts w:ascii="Arial" w:hAnsi="Arial" w:cs="Arial"/>
                <w:sz w:val="20"/>
                <w:szCs w:val="20"/>
                <w:lang w:eastAsia="en-US"/>
              </w:rPr>
              <w:t>12</w:t>
            </w:r>
            <w:r w:rsidR="0000450A" w:rsidRPr="001B26BF">
              <w:rPr>
                <w:rFonts w:ascii="Arial" w:hAnsi="Arial" w:cs="Arial"/>
                <w:sz w:val="20"/>
                <w:szCs w:val="20"/>
                <w:lang w:eastAsia="en-US"/>
              </w:rPr>
              <w:t>.2024</w:t>
            </w:r>
          </w:p>
        </w:tc>
        <w:tc>
          <w:tcPr>
            <w:tcW w:w="5126" w:type="dxa"/>
          </w:tcPr>
          <w:p w14:paraId="54A68D75" w14:textId="77777777" w:rsidR="00B365EC" w:rsidRPr="001875C4" w:rsidRDefault="00B365EC" w:rsidP="00BD24B0">
            <w:pPr>
              <w:spacing w:line="260" w:lineRule="atLeast"/>
              <w:rPr>
                <w:rFonts w:ascii="Arial" w:hAnsi="Arial" w:cs="Arial"/>
                <w:sz w:val="20"/>
                <w:szCs w:val="20"/>
                <w:highlight w:val="yellow"/>
                <w:lang w:eastAsia="en-US"/>
              </w:rPr>
            </w:pPr>
          </w:p>
        </w:tc>
      </w:tr>
    </w:tbl>
    <w:p w14:paraId="1AFFC8F1"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61CC7966" w14:textId="77777777" w:rsidR="0075039D" w:rsidRPr="0070139D" w:rsidRDefault="0075039D" w:rsidP="00FB7DD3">
      <w:pPr>
        <w:spacing w:line="260" w:lineRule="atLeast"/>
        <w:rPr>
          <w:rFonts w:ascii="Arial" w:hAnsi="Arial"/>
          <w:sz w:val="20"/>
          <w:lang w:eastAsia="en-US"/>
        </w:rPr>
      </w:pPr>
    </w:p>
    <w:p w14:paraId="7C5A32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B52CFD3" w14:textId="553427BB" w:rsidR="00FB7DD3" w:rsidRDefault="00FB7DD3" w:rsidP="00FB7DD3">
      <w:pPr>
        <w:keepNext/>
        <w:widowControl w:val="0"/>
        <w:spacing w:line="260" w:lineRule="atLeast"/>
        <w:outlineLvl w:val="2"/>
        <w:rPr>
          <w:rFonts w:ascii="Arial" w:hAnsi="Arial" w:cs="Arial"/>
          <w:b/>
          <w:bCs/>
          <w:sz w:val="20"/>
          <w:szCs w:val="20"/>
          <w:lang w:eastAsia="en-US"/>
        </w:rPr>
      </w:pPr>
    </w:p>
    <w:p w14:paraId="4CE523F3" w14:textId="233D34F1" w:rsidR="008901F1" w:rsidRDefault="008901F1" w:rsidP="00FB7DD3">
      <w:pPr>
        <w:keepNext/>
        <w:widowControl w:val="0"/>
        <w:spacing w:line="260" w:lineRule="atLeast"/>
        <w:outlineLvl w:val="2"/>
        <w:rPr>
          <w:rFonts w:ascii="Arial" w:hAnsi="Arial" w:cs="Arial"/>
          <w:b/>
          <w:bCs/>
          <w:sz w:val="20"/>
          <w:szCs w:val="20"/>
          <w:lang w:eastAsia="en-US"/>
        </w:rPr>
      </w:pPr>
    </w:p>
    <w:p w14:paraId="7E24B3C0" w14:textId="6D2ED27B" w:rsidR="008901F1" w:rsidRDefault="008901F1" w:rsidP="00FB7DD3">
      <w:pPr>
        <w:keepNext/>
        <w:widowControl w:val="0"/>
        <w:spacing w:line="260" w:lineRule="atLeast"/>
        <w:outlineLvl w:val="2"/>
        <w:rPr>
          <w:rFonts w:ascii="Arial" w:hAnsi="Arial" w:cs="Arial"/>
          <w:b/>
          <w:bCs/>
          <w:sz w:val="20"/>
          <w:szCs w:val="20"/>
          <w:lang w:eastAsia="en-US"/>
        </w:rPr>
      </w:pPr>
    </w:p>
    <w:p w14:paraId="384D9C30"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2FBA1E7"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2A7EE30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0D746CC"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DC3EB1C"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47AAAAA9" w14:textId="77777777" w:rsidTr="0075039D">
        <w:tc>
          <w:tcPr>
            <w:tcW w:w="2836" w:type="dxa"/>
          </w:tcPr>
          <w:p w14:paraId="201F535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59E6F277" w14:textId="77777777" w:rsidR="00233CF7" w:rsidRDefault="00D06221" w:rsidP="00D06221">
            <w:pPr>
              <w:spacing w:line="260" w:lineRule="atLeast"/>
              <w:jc w:val="both"/>
              <w:rPr>
                <w:rFonts w:ascii="Arial" w:hAnsi="Arial" w:cs="Arial"/>
                <w:b/>
                <w:bCs/>
                <w:sz w:val="20"/>
                <w:szCs w:val="20"/>
                <w:lang w:eastAsia="en-US"/>
              </w:rPr>
            </w:pPr>
            <w:r w:rsidRPr="00D06221">
              <w:rPr>
                <w:rFonts w:ascii="Arial" w:hAnsi="Arial" w:cs="Arial"/>
                <w:b/>
                <w:bCs/>
                <w:sz w:val="20"/>
                <w:szCs w:val="20"/>
                <w:lang w:eastAsia="en-US"/>
              </w:rPr>
              <w:t>Izdelava izkaznic o vozniških kvalifikacijah</w:t>
            </w:r>
          </w:p>
          <w:p w14:paraId="07D313C9" w14:textId="6452DCA1" w:rsidR="00D06221" w:rsidRPr="00813EFE" w:rsidRDefault="00D06221" w:rsidP="00D06221">
            <w:pPr>
              <w:spacing w:line="260" w:lineRule="atLeast"/>
              <w:jc w:val="both"/>
              <w:rPr>
                <w:rFonts w:ascii="Arial" w:hAnsi="Arial" w:cs="Arial"/>
                <w:b/>
                <w:bCs/>
                <w:sz w:val="20"/>
                <w:szCs w:val="20"/>
                <w:lang w:eastAsia="en-US"/>
              </w:rPr>
            </w:pPr>
          </w:p>
        </w:tc>
      </w:tr>
      <w:tr w:rsidR="0075039D" w:rsidRPr="0070139D" w14:paraId="68150B01" w14:textId="77777777" w:rsidTr="0075039D">
        <w:tc>
          <w:tcPr>
            <w:tcW w:w="2836" w:type="dxa"/>
          </w:tcPr>
          <w:p w14:paraId="7961E86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3C1E0E3D" w14:textId="4C562F8C" w:rsidR="0075039D" w:rsidRPr="0070139D" w:rsidRDefault="008A0916" w:rsidP="00233CF7">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CA4FC9">
              <w:rPr>
                <w:rFonts w:ascii="Arial" w:hAnsi="Arial" w:cs="Arial"/>
                <w:b/>
                <w:bCs/>
                <w:sz w:val="20"/>
                <w:szCs w:val="20"/>
                <w:lang w:eastAsia="en-US"/>
              </w:rPr>
              <w:t>4</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33CF7">
              <w:rPr>
                <w:rFonts w:ascii="Arial" w:hAnsi="Arial" w:cs="Arial"/>
                <w:b/>
                <w:bCs/>
                <w:sz w:val="20"/>
                <w:szCs w:val="20"/>
                <w:lang w:eastAsia="en-US"/>
              </w:rPr>
              <w:t>1</w:t>
            </w:r>
            <w:r w:rsidR="00D06221">
              <w:rPr>
                <w:rFonts w:ascii="Arial" w:hAnsi="Arial" w:cs="Arial"/>
                <w:b/>
                <w:bCs/>
                <w:sz w:val="20"/>
                <w:szCs w:val="20"/>
                <w:lang w:eastAsia="en-US"/>
              </w:rPr>
              <w:t>2</w:t>
            </w:r>
          </w:p>
        </w:tc>
      </w:tr>
    </w:tbl>
    <w:p w14:paraId="0A54253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7930AE6A" w14:textId="77777777" w:rsidTr="0075039D">
        <w:tc>
          <w:tcPr>
            <w:tcW w:w="2836" w:type="dxa"/>
          </w:tcPr>
          <w:p w14:paraId="59239DF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6710745"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BA01C3B" w14:textId="77777777" w:rsidR="0075039D" w:rsidRPr="0070139D" w:rsidRDefault="0075039D" w:rsidP="00FB7DD3">
      <w:pPr>
        <w:spacing w:line="260" w:lineRule="atLeast"/>
        <w:rPr>
          <w:rFonts w:ascii="Arial" w:hAnsi="Arial" w:cs="Arial"/>
          <w:sz w:val="20"/>
          <w:szCs w:val="20"/>
          <w:lang w:eastAsia="en-US"/>
        </w:rPr>
      </w:pPr>
    </w:p>
    <w:p w14:paraId="2867E9DD" w14:textId="77777777" w:rsidR="0075039D" w:rsidRPr="0070139D" w:rsidRDefault="0075039D" w:rsidP="00FB7DD3">
      <w:pPr>
        <w:spacing w:line="260" w:lineRule="atLeast"/>
        <w:rPr>
          <w:rFonts w:ascii="Arial" w:hAnsi="Arial" w:cs="Arial"/>
          <w:sz w:val="20"/>
          <w:szCs w:val="20"/>
          <w:lang w:eastAsia="en-US"/>
        </w:rPr>
      </w:pPr>
    </w:p>
    <w:p w14:paraId="35838260" w14:textId="77777777" w:rsidR="0075039D" w:rsidRPr="0070139D" w:rsidRDefault="0075039D" w:rsidP="00FB7DD3">
      <w:pPr>
        <w:spacing w:line="260" w:lineRule="atLeast"/>
        <w:rPr>
          <w:rFonts w:ascii="Arial" w:hAnsi="Arial" w:cs="Arial"/>
          <w:sz w:val="20"/>
          <w:szCs w:val="20"/>
          <w:lang w:eastAsia="en-US"/>
        </w:rPr>
      </w:pPr>
    </w:p>
    <w:p w14:paraId="112D7478" w14:textId="77777777" w:rsidR="0075039D" w:rsidRPr="0070139D" w:rsidRDefault="0075039D" w:rsidP="00FB7DD3">
      <w:pPr>
        <w:spacing w:line="260" w:lineRule="atLeast"/>
        <w:rPr>
          <w:rFonts w:ascii="Arial" w:hAnsi="Arial" w:cs="Arial"/>
          <w:sz w:val="20"/>
          <w:szCs w:val="20"/>
          <w:lang w:eastAsia="en-US"/>
        </w:rPr>
      </w:pPr>
    </w:p>
    <w:p w14:paraId="17D9E009" w14:textId="77777777" w:rsidR="0075039D" w:rsidRPr="0070139D" w:rsidRDefault="0075039D" w:rsidP="00FB7DD3">
      <w:pPr>
        <w:spacing w:line="260" w:lineRule="atLeast"/>
        <w:rPr>
          <w:rFonts w:ascii="Arial" w:hAnsi="Arial" w:cs="Arial"/>
          <w:sz w:val="20"/>
          <w:szCs w:val="20"/>
          <w:lang w:eastAsia="en-US"/>
        </w:rPr>
      </w:pPr>
    </w:p>
    <w:p w14:paraId="1C7474D7" w14:textId="77777777" w:rsidR="0075039D" w:rsidRPr="0070139D" w:rsidRDefault="0075039D" w:rsidP="00FB7DD3">
      <w:pPr>
        <w:spacing w:line="260" w:lineRule="atLeast"/>
        <w:rPr>
          <w:rFonts w:ascii="Arial" w:hAnsi="Arial" w:cs="Arial"/>
          <w:sz w:val="20"/>
          <w:szCs w:val="20"/>
          <w:lang w:eastAsia="en-US"/>
        </w:rPr>
      </w:pPr>
    </w:p>
    <w:p w14:paraId="3AB31F18" w14:textId="77777777" w:rsidR="009A5BA7" w:rsidRDefault="009A5BA7" w:rsidP="009A5BA7">
      <w:pPr>
        <w:spacing w:line="260" w:lineRule="atLeast"/>
        <w:ind w:left="720"/>
        <w:jc w:val="both"/>
        <w:rPr>
          <w:rFonts w:ascii="Arial" w:hAnsi="Arial" w:cs="Arial"/>
          <w:sz w:val="20"/>
          <w:szCs w:val="20"/>
          <w:lang w:eastAsia="en-US"/>
        </w:rPr>
      </w:pPr>
    </w:p>
    <w:p w14:paraId="04BC9E09" w14:textId="77777777" w:rsidR="00C60157" w:rsidRDefault="00C60157" w:rsidP="009A5BA7">
      <w:pPr>
        <w:spacing w:line="260" w:lineRule="atLeast"/>
        <w:ind w:left="720"/>
        <w:jc w:val="both"/>
        <w:rPr>
          <w:rFonts w:ascii="Arial" w:hAnsi="Arial" w:cs="Arial"/>
          <w:sz w:val="20"/>
          <w:szCs w:val="20"/>
          <w:lang w:eastAsia="en-US"/>
        </w:rPr>
      </w:pPr>
    </w:p>
    <w:p w14:paraId="5307693B" w14:textId="77777777" w:rsidR="00C60157" w:rsidRDefault="00C60157" w:rsidP="009A5BA7">
      <w:pPr>
        <w:spacing w:line="260" w:lineRule="atLeast"/>
        <w:ind w:left="720"/>
        <w:jc w:val="both"/>
        <w:rPr>
          <w:rFonts w:ascii="Arial" w:hAnsi="Arial" w:cs="Arial"/>
          <w:sz w:val="20"/>
          <w:szCs w:val="20"/>
          <w:lang w:eastAsia="en-US"/>
        </w:rPr>
      </w:pPr>
    </w:p>
    <w:p w14:paraId="5E5CCB7B" w14:textId="77777777" w:rsidR="00C60157" w:rsidRDefault="00C60157" w:rsidP="009A5BA7">
      <w:pPr>
        <w:spacing w:line="260" w:lineRule="atLeast"/>
        <w:ind w:left="720"/>
        <w:jc w:val="both"/>
        <w:rPr>
          <w:rFonts w:ascii="Arial" w:hAnsi="Arial" w:cs="Arial"/>
          <w:sz w:val="20"/>
          <w:szCs w:val="20"/>
          <w:lang w:eastAsia="en-US"/>
        </w:rPr>
      </w:pPr>
    </w:p>
    <w:p w14:paraId="28F71FBA" w14:textId="77777777" w:rsidR="00C60157" w:rsidRDefault="00C60157" w:rsidP="009A5BA7">
      <w:pPr>
        <w:spacing w:line="260" w:lineRule="atLeast"/>
        <w:ind w:left="720"/>
        <w:jc w:val="both"/>
        <w:rPr>
          <w:rFonts w:ascii="Arial" w:hAnsi="Arial" w:cs="Arial"/>
          <w:sz w:val="20"/>
          <w:szCs w:val="20"/>
          <w:lang w:eastAsia="en-US"/>
        </w:rPr>
      </w:pPr>
    </w:p>
    <w:p w14:paraId="2B88E795" w14:textId="77777777" w:rsidR="00C60157" w:rsidRDefault="00C60157" w:rsidP="009A5BA7">
      <w:pPr>
        <w:spacing w:line="260" w:lineRule="atLeast"/>
        <w:ind w:left="720"/>
        <w:jc w:val="both"/>
        <w:rPr>
          <w:rFonts w:ascii="Arial" w:hAnsi="Arial" w:cs="Arial"/>
          <w:sz w:val="20"/>
          <w:szCs w:val="20"/>
          <w:lang w:eastAsia="en-US"/>
        </w:rPr>
      </w:pPr>
    </w:p>
    <w:p w14:paraId="3E28FDC5" w14:textId="77777777" w:rsidR="00C60157" w:rsidRDefault="00C60157" w:rsidP="009A5BA7">
      <w:pPr>
        <w:spacing w:line="260" w:lineRule="atLeast"/>
        <w:ind w:left="720"/>
        <w:jc w:val="both"/>
        <w:rPr>
          <w:rFonts w:ascii="Arial" w:hAnsi="Arial" w:cs="Arial"/>
          <w:sz w:val="20"/>
          <w:szCs w:val="20"/>
          <w:lang w:eastAsia="en-US"/>
        </w:rPr>
      </w:pPr>
    </w:p>
    <w:p w14:paraId="459C42B6" w14:textId="77777777" w:rsidR="00C60157" w:rsidRDefault="00C60157" w:rsidP="009A5BA7">
      <w:pPr>
        <w:spacing w:line="260" w:lineRule="atLeast"/>
        <w:ind w:left="720"/>
        <w:jc w:val="both"/>
        <w:rPr>
          <w:rFonts w:ascii="Arial" w:hAnsi="Arial" w:cs="Arial"/>
          <w:sz w:val="20"/>
          <w:szCs w:val="20"/>
          <w:lang w:eastAsia="en-US"/>
        </w:rPr>
      </w:pPr>
    </w:p>
    <w:p w14:paraId="16B81949" w14:textId="77777777" w:rsidR="00C60157" w:rsidRDefault="00C60157" w:rsidP="009A5BA7">
      <w:pPr>
        <w:spacing w:line="260" w:lineRule="atLeast"/>
        <w:ind w:left="720"/>
        <w:jc w:val="both"/>
        <w:rPr>
          <w:rFonts w:ascii="Arial" w:hAnsi="Arial" w:cs="Arial"/>
          <w:sz w:val="20"/>
          <w:szCs w:val="20"/>
          <w:lang w:eastAsia="en-US"/>
        </w:rPr>
      </w:pPr>
    </w:p>
    <w:p w14:paraId="2FAEBED7" w14:textId="77777777" w:rsidR="00C60157" w:rsidRDefault="00C60157" w:rsidP="009A5BA7">
      <w:pPr>
        <w:spacing w:line="260" w:lineRule="atLeast"/>
        <w:ind w:left="720"/>
        <w:jc w:val="both"/>
        <w:rPr>
          <w:rFonts w:ascii="Arial" w:hAnsi="Arial" w:cs="Arial"/>
          <w:sz w:val="20"/>
          <w:szCs w:val="20"/>
          <w:lang w:eastAsia="en-US"/>
        </w:rPr>
      </w:pPr>
    </w:p>
    <w:p w14:paraId="5DDC1638" w14:textId="77777777" w:rsidR="00C60157" w:rsidRDefault="00C60157" w:rsidP="009A5BA7">
      <w:pPr>
        <w:spacing w:line="260" w:lineRule="atLeast"/>
        <w:ind w:left="720"/>
        <w:jc w:val="both"/>
        <w:rPr>
          <w:rFonts w:ascii="Arial" w:hAnsi="Arial" w:cs="Arial"/>
          <w:sz w:val="20"/>
          <w:szCs w:val="20"/>
          <w:lang w:eastAsia="en-US"/>
        </w:rPr>
      </w:pPr>
    </w:p>
    <w:p w14:paraId="5F4D538F" w14:textId="77777777" w:rsidR="003830B6" w:rsidRDefault="003830B6" w:rsidP="009A5BA7">
      <w:pPr>
        <w:spacing w:line="260" w:lineRule="atLeast"/>
        <w:ind w:left="720"/>
        <w:jc w:val="both"/>
        <w:rPr>
          <w:rFonts w:ascii="Arial" w:hAnsi="Arial" w:cs="Arial"/>
          <w:sz w:val="20"/>
          <w:szCs w:val="20"/>
          <w:lang w:eastAsia="en-US"/>
        </w:rPr>
      </w:pPr>
    </w:p>
    <w:p w14:paraId="348B8066" w14:textId="77777777" w:rsidR="003830B6" w:rsidRDefault="003830B6" w:rsidP="009A5BA7">
      <w:pPr>
        <w:spacing w:line="260" w:lineRule="atLeast"/>
        <w:ind w:left="720"/>
        <w:jc w:val="both"/>
        <w:rPr>
          <w:rFonts w:ascii="Arial" w:hAnsi="Arial" w:cs="Arial"/>
          <w:sz w:val="20"/>
          <w:szCs w:val="20"/>
          <w:lang w:eastAsia="en-US"/>
        </w:rPr>
      </w:pPr>
    </w:p>
    <w:p w14:paraId="5F97CA4E" w14:textId="77777777" w:rsidR="00233CF7" w:rsidRDefault="00233CF7" w:rsidP="006A278A">
      <w:pPr>
        <w:tabs>
          <w:tab w:val="left" w:pos="8670"/>
        </w:tabs>
        <w:spacing w:line="260" w:lineRule="atLeast"/>
        <w:rPr>
          <w:rFonts w:ascii="Arial" w:hAnsi="Arial"/>
          <w:b/>
          <w:sz w:val="20"/>
          <w:lang w:eastAsia="en-US"/>
        </w:rPr>
      </w:pPr>
    </w:p>
    <w:p w14:paraId="5ADB3C85" w14:textId="77777777" w:rsidR="00233CF7" w:rsidRDefault="00233CF7" w:rsidP="006A278A">
      <w:pPr>
        <w:tabs>
          <w:tab w:val="left" w:pos="8670"/>
        </w:tabs>
        <w:spacing w:line="260" w:lineRule="atLeast"/>
        <w:rPr>
          <w:rFonts w:ascii="Arial" w:hAnsi="Arial"/>
          <w:b/>
          <w:sz w:val="20"/>
          <w:lang w:eastAsia="en-US"/>
        </w:rPr>
      </w:pPr>
    </w:p>
    <w:p w14:paraId="62B18217" w14:textId="77777777" w:rsidR="00410162" w:rsidRDefault="00410162" w:rsidP="006A278A">
      <w:pPr>
        <w:tabs>
          <w:tab w:val="left" w:pos="8670"/>
        </w:tabs>
        <w:spacing w:line="260" w:lineRule="atLeast"/>
        <w:rPr>
          <w:rFonts w:ascii="Arial" w:hAnsi="Arial"/>
          <w:b/>
          <w:sz w:val="20"/>
          <w:lang w:eastAsia="en-US"/>
        </w:rPr>
      </w:pPr>
    </w:p>
    <w:p w14:paraId="0F7369C5" w14:textId="16EBE1CE" w:rsidR="00410162" w:rsidRDefault="00410162" w:rsidP="006A278A">
      <w:pPr>
        <w:tabs>
          <w:tab w:val="left" w:pos="8670"/>
        </w:tabs>
        <w:spacing w:line="260" w:lineRule="atLeast"/>
        <w:rPr>
          <w:rFonts w:ascii="Arial" w:hAnsi="Arial"/>
          <w:b/>
          <w:sz w:val="20"/>
          <w:lang w:eastAsia="en-US"/>
        </w:rPr>
      </w:pPr>
    </w:p>
    <w:p w14:paraId="724265A3" w14:textId="77777777" w:rsidR="00D06221" w:rsidRDefault="00D06221" w:rsidP="006A278A">
      <w:pPr>
        <w:tabs>
          <w:tab w:val="left" w:pos="8670"/>
        </w:tabs>
        <w:spacing w:line="260" w:lineRule="atLeast"/>
        <w:rPr>
          <w:rFonts w:ascii="Arial" w:hAnsi="Arial"/>
          <w:b/>
          <w:sz w:val="20"/>
          <w:lang w:eastAsia="en-US"/>
        </w:rPr>
      </w:pPr>
    </w:p>
    <w:p w14:paraId="442E982C" w14:textId="77777777" w:rsidR="00410162" w:rsidRDefault="00410162" w:rsidP="006A278A">
      <w:pPr>
        <w:tabs>
          <w:tab w:val="left" w:pos="8670"/>
        </w:tabs>
        <w:spacing w:line="260" w:lineRule="atLeast"/>
        <w:rPr>
          <w:rFonts w:ascii="Arial" w:hAnsi="Arial"/>
          <w:b/>
          <w:sz w:val="20"/>
          <w:lang w:eastAsia="en-US"/>
        </w:rPr>
      </w:pPr>
    </w:p>
    <w:p w14:paraId="714E18F8" w14:textId="77777777" w:rsidR="00410162" w:rsidRDefault="00410162" w:rsidP="006A278A">
      <w:pPr>
        <w:tabs>
          <w:tab w:val="left" w:pos="8670"/>
        </w:tabs>
        <w:spacing w:line="260" w:lineRule="atLeast"/>
        <w:rPr>
          <w:rFonts w:ascii="Arial" w:hAnsi="Arial"/>
          <w:b/>
          <w:sz w:val="20"/>
          <w:lang w:eastAsia="en-US"/>
        </w:rPr>
      </w:pPr>
    </w:p>
    <w:p w14:paraId="766B55D3" w14:textId="77777777" w:rsidR="00410162" w:rsidRDefault="00410162" w:rsidP="006A278A">
      <w:pPr>
        <w:tabs>
          <w:tab w:val="left" w:pos="8670"/>
        </w:tabs>
        <w:spacing w:line="260" w:lineRule="atLeast"/>
        <w:rPr>
          <w:rFonts w:ascii="Arial" w:hAnsi="Arial"/>
          <w:b/>
          <w:sz w:val="20"/>
          <w:lang w:eastAsia="en-US"/>
        </w:rPr>
      </w:pPr>
    </w:p>
    <w:p w14:paraId="1A735E46" w14:textId="29106E7C"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56F456E8" w14:textId="77777777" w:rsidR="0075039D" w:rsidRPr="0070139D" w:rsidRDefault="0075039D" w:rsidP="00FB7DD3">
      <w:pPr>
        <w:spacing w:line="260" w:lineRule="atLeast"/>
        <w:rPr>
          <w:rFonts w:ascii="Arial" w:hAnsi="Arial" w:cs="Arial"/>
          <w:b/>
          <w:sz w:val="20"/>
          <w:szCs w:val="20"/>
          <w:lang w:eastAsia="en-US"/>
        </w:rPr>
      </w:pPr>
    </w:p>
    <w:p w14:paraId="76B6D3F3"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5EEE1107" w14:textId="77777777" w:rsidR="00FB7DD3" w:rsidRPr="0070139D" w:rsidRDefault="00FB7DD3" w:rsidP="00496FF2">
      <w:pPr>
        <w:spacing w:line="260" w:lineRule="atLeast"/>
        <w:jc w:val="both"/>
        <w:rPr>
          <w:rFonts w:ascii="Arial" w:hAnsi="Arial" w:cs="Arial"/>
          <w:sz w:val="20"/>
          <w:szCs w:val="20"/>
          <w:lang w:eastAsia="en-US"/>
        </w:rPr>
      </w:pPr>
    </w:p>
    <w:p w14:paraId="6E102E34" w14:textId="5DA1D50D"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D06221" w:rsidRPr="00D06221">
        <w:rPr>
          <w:rFonts w:ascii="Arial" w:hAnsi="Arial" w:cs="Arial"/>
          <w:sz w:val="20"/>
          <w:szCs w:val="20"/>
          <w:lang w:eastAsia="en-US"/>
        </w:rPr>
        <w:t>Izdelava izkaznic o vozniških kvalifikacijah</w:t>
      </w:r>
    </w:p>
    <w:p w14:paraId="51D08344" w14:textId="1C0A4CC7" w:rsidR="00FD6984" w:rsidRDefault="00FD6984" w:rsidP="00233CF7">
      <w:pPr>
        <w:widowControl w:val="0"/>
        <w:autoSpaceDE w:val="0"/>
        <w:autoSpaceDN w:val="0"/>
        <w:adjustRightInd w:val="0"/>
        <w:spacing w:line="260" w:lineRule="atLeast"/>
        <w:jc w:val="both"/>
        <w:rPr>
          <w:rFonts w:ascii="Arial" w:hAnsi="Arial" w:cs="Arial"/>
          <w:sz w:val="20"/>
          <w:szCs w:val="20"/>
        </w:rPr>
      </w:pPr>
      <w:bookmarkStart w:id="1" w:name="_Toc156997236"/>
      <w:bookmarkStart w:id="2" w:name="_Toc156998181"/>
    </w:p>
    <w:p w14:paraId="35640D3D" w14:textId="4607B817" w:rsidR="004C2906" w:rsidRPr="004C2906" w:rsidRDefault="004C2906" w:rsidP="004C2906">
      <w:pPr>
        <w:spacing w:line="260" w:lineRule="atLeast"/>
        <w:jc w:val="both"/>
        <w:rPr>
          <w:rFonts w:ascii="Arial" w:hAnsi="Arial" w:cs="Arial"/>
          <w:b/>
          <w:sz w:val="20"/>
          <w:szCs w:val="20"/>
          <w:lang w:eastAsia="en-US"/>
        </w:rPr>
      </w:pPr>
      <w:r w:rsidRPr="004C2906">
        <w:rPr>
          <w:rFonts w:ascii="Arial" w:hAnsi="Arial" w:cs="Arial"/>
          <w:b/>
          <w:sz w:val="20"/>
          <w:szCs w:val="20"/>
          <w:lang w:eastAsia="en-US"/>
        </w:rPr>
        <w:t>Krajši opis predmeta javnega naročila</w:t>
      </w:r>
    </w:p>
    <w:p w14:paraId="7CA6A91A" w14:textId="564A8E08" w:rsidR="004C2906" w:rsidRPr="007F4D0E" w:rsidRDefault="004C2906" w:rsidP="004C2906">
      <w:pPr>
        <w:spacing w:line="260" w:lineRule="atLeast"/>
        <w:jc w:val="both"/>
        <w:rPr>
          <w:rFonts w:ascii="Arial" w:hAnsi="Arial" w:cs="Arial"/>
          <w:sz w:val="20"/>
          <w:szCs w:val="20"/>
          <w:lang w:eastAsia="en-US"/>
        </w:rPr>
      </w:pPr>
      <w:r w:rsidRPr="007F4D0E">
        <w:rPr>
          <w:rFonts w:ascii="Arial" w:hAnsi="Arial" w:cs="Arial"/>
          <w:sz w:val="20"/>
          <w:szCs w:val="20"/>
          <w:lang w:eastAsia="en-US"/>
        </w:rPr>
        <w:t xml:space="preserve">Predmet javnega naročila je izbor izvajalca za izdelavo in personalizacijo izkaznic o vozniških kvalifikacijah (v nadaljevanju; izkaznic), na podlagi </w:t>
      </w:r>
      <w:r w:rsidRPr="007F4D0E">
        <w:rPr>
          <w:rFonts w:ascii="Arial" w:hAnsi="Arial" w:cs="Arial"/>
          <w:bCs/>
          <w:sz w:val="20"/>
          <w:szCs w:val="20"/>
          <w:lang w:eastAsia="en-US"/>
        </w:rPr>
        <w:t>42. člena Zakona o prevozih v cestnem prometu, ZPCP-2 (Uradni list RS, št. </w:t>
      </w:r>
      <w:hyperlink r:id="rId8" w:tgtFrame="_blank" w:tooltip="Zakon o prevozih v cestnem prometu (uradno prečiščeno besedilo) (ZPCP-2-UPB7)" w:history="1">
        <w:r w:rsidRPr="007F4D0E">
          <w:rPr>
            <w:rFonts w:ascii="Arial" w:hAnsi="Arial" w:cs="Arial"/>
            <w:bCs/>
            <w:sz w:val="20"/>
            <w:szCs w:val="20"/>
            <w:lang w:eastAsia="en-US"/>
          </w:rPr>
          <w:t>6/16</w:t>
        </w:r>
      </w:hyperlink>
      <w:r w:rsidRPr="007F4D0E">
        <w:rPr>
          <w:rFonts w:ascii="Arial" w:hAnsi="Arial" w:cs="Arial"/>
          <w:bCs/>
          <w:sz w:val="20"/>
          <w:szCs w:val="20"/>
          <w:lang w:eastAsia="en-US"/>
        </w:rPr>
        <w:t> – uradno prečiščeno besedilo, </w:t>
      </w:r>
      <w:hyperlink r:id="rId9" w:tgtFrame="_blank" w:tooltip="Zakon o spremembah in dopolnitvah Zakona o prevozih v cestnem prometu (ZPCP-2G)" w:history="1">
        <w:r w:rsidRPr="007F4D0E">
          <w:rPr>
            <w:rFonts w:ascii="Arial" w:hAnsi="Arial" w:cs="Arial"/>
            <w:bCs/>
            <w:sz w:val="20"/>
            <w:szCs w:val="20"/>
            <w:lang w:eastAsia="en-US"/>
          </w:rPr>
          <w:t>67/19</w:t>
        </w:r>
      </w:hyperlink>
      <w:r w:rsidRPr="007F4D0E">
        <w:rPr>
          <w:rFonts w:ascii="Arial" w:hAnsi="Arial" w:cs="Arial"/>
          <w:bCs/>
          <w:sz w:val="20"/>
          <w:szCs w:val="20"/>
          <w:lang w:eastAsia="en-US"/>
        </w:rPr>
        <w:t>, </w:t>
      </w:r>
      <w:hyperlink r:id="rId10" w:tgtFrame="_blank" w:tooltip="Zakon o spremembah in dopolnitvah Zakona o prevozih v cestnem prometu (ZPCP-2H)" w:history="1">
        <w:r w:rsidRPr="007F4D0E">
          <w:rPr>
            <w:rFonts w:ascii="Arial" w:hAnsi="Arial" w:cs="Arial"/>
            <w:bCs/>
            <w:sz w:val="20"/>
            <w:szCs w:val="20"/>
            <w:lang w:eastAsia="en-US"/>
          </w:rPr>
          <w:t>94/21</w:t>
        </w:r>
      </w:hyperlink>
      <w:r w:rsidRPr="007F4D0E">
        <w:rPr>
          <w:rFonts w:ascii="Arial" w:hAnsi="Arial" w:cs="Arial"/>
          <w:bCs/>
          <w:sz w:val="20"/>
          <w:szCs w:val="20"/>
          <w:lang w:eastAsia="en-US"/>
        </w:rPr>
        <w:t>, </w:t>
      </w:r>
      <w:hyperlink r:id="rId11" w:tgtFrame="_blank" w:tooltip="Zakon o upravljanju javnega potniškega prometa (ZUJPP)" w:history="1">
        <w:r w:rsidRPr="007F4D0E">
          <w:rPr>
            <w:rFonts w:ascii="Arial" w:hAnsi="Arial" w:cs="Arial"/>
            <w:bCs/>
            <w:sz w:val="20"/>
            <w:szCs w:val="20"/>
            <w:lang w:eastAsia="en-US"/>
          </w:rPr>
          <w:t>54/22</w:t>
        </w:r>
      </w:hyperlink>
      <w:r w:rsidRPr="007F4D0E">
        <w:rPr>
          <w:rFonts w:ascii="Arial" w:hAnsi="Arial" w:cs="Arial"/>
          <w:bCs/>
          <w:sz w:val="20"/>
          <w:szCs w:val="20"/>
          <w:lang w:eastAsia="en-US"/>
        </w:rPr>
        <w:t> – ZUJPP, </w:t>
      </w:r>
      <w:hyperlink r:id="rId12" w:tgtFrame="_blank" w:tooltip="Zakon za zmanjšanje neenakosti in škodljivih posegov politike ter zagotavljanje spoštovanja pravne države (ZZNŠPP)" w:history="1">
        <w:r w:rsidRPr="007F4D0E">
          <w:rPr>
            <w:rFonts w:ascii="Arial" w:hAnsi="Arial" w:cs="Arial"/>
            <w:bCs/>
            <w:sz w:val="20"/>
            <w:szCs w:val="20"/>
            <w:lang w:eastAsia="en-US"/>
          </w:rPr>
          <w:t>105/22</w:t>
        </w:r>
      </w:hyperlink>
      <w:r w:rsidRPr="007F4D0E">
        <w:rPr>
          <w:rFonts w:ascii="Arial" w:hAnsi="Arial" w:cs="Arial"/>
          <w:bCs/>
          <w:sz w:val="20"/>
          <w:szCs w:val="20"/>
          <w:lang w:eastAsia="en-US"/>
        </w:rPr>
        <w:t> – ZZNŠPP, </w:t>
      </w:r>
      <w:hyperlink r:id="rId13" w:tgtFrame="_blank" w:tooltip="Zakon o spremembah in dopolnitvah Zakona o državni upravi (ZDU-1O)" w:history="1">
        <w:r w:rsidRPr="007F4D0E">
          <w:rPr>
            <w:rFonts w:ascii="Arial" w:hAnsi="Arial" w:cs="Arial"/>
            <w:bCs/>
            <w:sz w:val="20"/>
            <w:szCs w:val="20"/>
            <w:lang w:eastAsia="en-US"/>
          </w:rPr>
          <w:t>18/23</w:t>
        </w:r>
      </w:hyperlink>
      <w:r w:rsidRPr="007F4D0E">
        <w:rPr>
          <w:rFonts w:ascii="Arial" w:hAnsi="Arial" w:cs="Arial"/>
          <w:bCs/>
          <w:sz w:val="20"/>
          <w:szCs w:val="20"/>
          <w:lang w:eastAsia="en-US"/>
        </w:rPr>
        <w:t> – ZDU-1O in </w:t>
      </w:r>
      <w:hyperlink r:id="rId14" w:tgtFrame="_blank" w:tooltip="Zakon o spremembah in dopolnitvah Zakona o prevozih v cestnem prometu (ZPCP-2I)" w:history="1">
        <w:r w:rsidRPr="007F4D0E">
          <w:rPr>
            <w:rFonts w:ascii="Arial" w:hAnsi="Arial" w:cs="Arial"/>
            <w:bCs/>
            <w:sz w:val="20"/>
            <w:szCs w:val="20"/>
            <w:lang w:eastAsia="en-US"/>
          </w:rPr>
          <w:t>23/24</w:t>
        </w:r>
      </w:hyperlink>
      <w:r w:rsidRPr="007F4D0E">
        <w:rPr>
          <w:rFonts w:ascii="Arial" w:hAnsi="Arial" w:cs="Arial"/>
          <w:bCs/>
          <w:sz w:val="20"/>
          <w:szCs w:val="20"/>
          <w:lang w:eastAsia="en-US"/>
        </w:rPr>
        <w:t>) in 16. člena Pravilnika o temeljnih kvalifikacijah za voznike motornih vozil v cestnem prometu (Uradni list RS, št. </w:t>
      </w:r>
      <w:hyperlink r:id="rId15" w:tgtFrame="_blank" w:tooltip="Pravilnik o temeljnih kvalifikacijah za voznike motornih vozil v cestnem prometu" w:history="1">
        <w:r w:rsidRPr="007F4D0E">
          <w:rPr>
            <w:rFonts w:ascii="Arial" w:hAnsi="Arial" w:cs="Arial"/>
            <w:bCs/>
            <w:sz w:val="20"/>
            <w:szCs w:val="20"/>
            <w:lang w:eastAsia="en-US"/>
          </w:rPr>
          <w:t>103/10</w:t>
        </w:r>
      </w:hyperlink>
      <w:r w:rsidRPr="007F4D0E">
        <w:rPr>
          <w:rFonts w:ascii="Arial" w:hAnsi="Arial" w:cs="Arial"/>
          <w:bCs/>
          <w:sz w:val="20"/>
          <w:szCs w:val="20"/>
          <w:lang w:eastAsia="en-US"/>
        </w:rPr>
        <w:t>, </w:t>
      </w:r>
      <w:hyperlink r:id="rId16" w:tgtFrame="_blank" w:tooltip="Pravilnik o spremembah in dopolnitvah Pravilnika o temeljnih kvalifikacijah za voznike motornih vozil v cestnem prometu" w:history="1">
        <w:r w:rsidRPr="007F4D0E">
          <w:rPr>
            <w:rFonts w:ascii="Arial" w:hAnsi="Arial" w:cs="Arial"/>
            <w:bCs/>
            <w:sz w:val="20"/>
            <w:szCs w:val="20"/>
            <w:lang w:eastAsia="en-US"/>
          </w:rPr>
          <w:t>63/12</w:t>
        </w:r>
      </w:hyperlink>
      <w:r w:rsidRPr="007F4D0E">
        <w:rPr>
          <w:rFonts w:ascii="Arial" w:hAnsi="Arial" w:cs="Arial"/>
          <w:bCs/>
          <w:sz w:val="20"/>
          <w:szCs w:val="20"/>
          <w:lang w:eastAsia="en-US"/>
        </w:rPr>
        <w:t>, </w:t>
      </w:r>
      <w:hyperlink r:id="rId17" w:tgtFrame="_blank" w:tooltip="Pravilnik o spremembah in dopolnitvah Pravilnika o temeljnih kvalifikacijah za voznike motornih vozil v cestnem prometu" w:history="1">
        <w:r w:rsidRPr="007F4D0E">
          <w:rPr>
            <w:rFonts w:ascii="Arial" w:hAnsi="Arial" w:cs="Arial"/>
            <w:bCs/>
            <w:sz w:val="20"/>
            <w:szCs w:val="20"/>
            <w:lang w:eastAsia="en-US"/>
          </w:rPr>
          <w:t>62/14</w:t>
        </w:r>
      </w:hyperlink>
      <w:r w:rsidRPr="007F4D0E">
        <w:rPr>
          <w:rFonts w:ascii="Arial" w:hAnsi="Arial" w:cs="Arial"/>
          <w:bCs/>
          <w:sz w:val="20"/>
          <w:szCs w:val="20"/>
          <w:lang w:eastAsia="en-US"/>
        </w:rPr>
        <w:t>, </w:t>
      </w:r>
      <w:hyperlink r:id="rId18" w:tgtFrame="_blank" w:tooltip="Pravilnik o spremembah in dopolnitvah Pravilnika o temeljnih kvalifikacijah za voznike motornih vozil v cestnem prometu" w:history="1">
        <w:r w:rsidRPr="007F4D0E">
          <w:rPr>
            <w:rFonts w:ascii="Arial" w:hAnsi="Arial" w:cs="Arial"/>
            <w:bCs/>
            <w:sz w:val="20"/>
            <w:szCs w:val="20"/>
            <w:lang w:eastAsia="en-US"/>
          </w:rPr>
          <w:t>69/19</w:t>
        </w:r>
      </w:hyperlink>
      <w:r w:rsidRPr="007F4D0E">
        <w:rPr>
          <w:rFonts w:ascii="Arial" w:hAnsi="Arial" w:cs="Arial"/>
          <w:bCs/>
          <w:sz w:val="20"/>
          <w:szCs w:val="20"/>
          <w:lang w:eastAsia="en-US"/>
        </w:rPr>
        <w:t> in </w:t>
      </w:r>
      <w:hyperlink r:id="rId19" w:tgtFrame="_blank" w:tooltip="Pravilnik o spremembah in dopolnitvah Pravilnika o temeljnih kvalifikacijah za voznike motornih vozil v cestnem prometu" w:history="1">
        <w:r w:rsidRPr="007F4D0E">
          <w:rPr>
            <w:rFonts w:ascii="Arial" w:hAnsi="Arial" w:cs="Arial"/>
            <w:bCs/>
            <w:sz w:val="20"/>
            <w:szCs w:val="20"/>
            <w:lang w:eastAsia="en-US"/>
          </w:rPr>
          <w:t>50/22</w:t>
        </w:r>
      </w:hyperlink>
      <w:r w:rsidRPr="007F4D0E">
        <w:rPr>
          <w:rFonts w:ascii="Arial" w:hAnsi="Arial" w:cs="Arial"/>
          <w:bCs/>
          <w:sz w:val="20"/>
          <w:szCs w:val="20"/>
          <w:lang w:eastAsia="en-US"/>
        </w:rPr>
        <w:t xml:space="preserve">), </w:t>
      </w:r>
      <w:r w:rsidRPr="007F4D0E">
        <w:rPr>
          <w:rFonts w:ascii="Arial" w:hAnsi="Arial" w:cs="Arial"/>
          <w:sz w:val="20"/>
          <w:szCs w:val="20"/>
          <w:lang w:eastAsia="en-US"/>
        </w:rPr>
        <w:t>ovojnic s spremnim dopisom, distribucija izkaznic imetniku ter potrebna programska oprema za zajem podatkov, potrebnih za personalizacijo izkaznic, in sicer:</w:t>
      </w:r>
    </w:p>
    <w:p w14:paraId="20B253DE" w14:textId="77777777" w:rsidR="004C2906" w:rsidRPr="007F4D0E" w:rsidRDefault="004C2906" w:rsidP="004C2906">
      <w:pPr>
        <w:numPr>
          <w:ilvl w:val="0"/>
          <w:numId w:val="34"/>
        </w:numPr>
        <w:spacing w:line="260" w:lineRule="atLeast"/>
        <w:jc w:val="both"/>
        <w:rPr>
          <w:rFonts w:ascii="Arial" w:hAnsi="Arial" w:cs="Arial"/>
          <w:sz w:val="20"/>
          <w:szCs w:val="20"/>
          <w:lang w:eastAsia="en-US"/>
        </w:rPr>
      </w:pPr>
      <w:r w:rsidRPr="007F4D0E">
        <w:rPr>
          <w:rFonts w:ascii="Arial" w:hAnsi="Arial" w:cs="Arial"/>
          <w:sz w:val="20"/>
          <w:szCs w:val="20"/>
          <w:lang w:eastAsia="en-US"/>
        </w:rPr>
        <w:t>izdelava in personalizacija izkaznic;</w:t>
      </w:r>
    </w:p>
    <w:p w14:paraId="74482437" w14:textId="77777777" w:rsidR="004C2906" w:rsidRPr="007F4D0E" w:rsidRDefault="004C2906" w:rsidP="004C2906">
      <w:pPr>
        <w:numPr>
          <w:ilvl w:val="0"/>
          <w:numId w:val="34"/>
        </w:numPr>
        <w:spacing w:line="260" w:lineRule="atLeast"/>
        <w:jc w:val="both"/>
        <w:rPr>
          <w:rFonts w:ascii="Arial" w:hAnsi="Arial" w:cs="Arial"/>
          <w:sz w:val="20"/>
          <w:szCs w:val="20"/>
          <w:lang w:eastAsia="en-US"/>
        </w:rPr>
      </w:pPr>
      <w:r w:rsidRPr="007F4D0E">
        <w:rPr>
          <w:rFonts w:ascii="Arial" w:hAnsi="Arial" w:cs="Arial"/>
          <w:sz w:val="20"/>
          <w:szCs w:val="20"/>
          <w:lang w:eastAsia="en-US"/>
        </w:rPr>
        <w:t xml:space="preserve">izdelava ovojnice s spremnim dopisom za prenos izdelanih in personaliziranih izkaznic imetniku izkaznice. </w:t>
      </w:r>
    </w:p>
    <w:p w14:paraId="0EA25782" w14:textId="77777777" w:rsidR="004C2906" w:rsidRPr="007F4D0E" w:rsidRDefault="004C2906" w:rsidP="004C2906">
      <w:pPr>
        <w:spacing w:line="260" w:lineRule="atLeast"/>
        <w:jc w:val="both"/>
        <w:rPr>
          <w:rFonts w:ascii="Arial" w:hAnsi="Arial" w:cs="Arial"/>
          <w:sz w:val="20"/>
          <w:szCs w:val="20"/>
          <w:lang w:eastAsia="en-US"/>
        </w:rPr>
      </w:pPr>
    </w:p>
    <w:p w14:paraId="0503BDB8" w14:textId="15CA250C" w:rsidR="004C2906" w:rsidRPr="007F4D0E" w:rsidRDefault="004C2906" w:rsidP="004C2906">
      <w:pPr>
        <w:spacing w:line="260" w:lineRule="atLeast"/>
        <w:jc w:val="both"/>
        <w:rPr>
          <w:rFonts w:ascii="Arial" w:hAnsi="Arial" w:cs="Arial"/>
          <w:sz w:val="20"/>
          <w:szCs w:val="20"/>
          <w:lang w:eastAsia="en-US"/>
        </w:rPr>
      </w:pPr>
      <w:r w:rsidRPr="007F4D0E">
        <w:rPr>
          <w:rFonts w:ascii="Arial" w:hAnsi="Arial" w:cs="Arial"/>
          <w:sz w:val="20"/>
          <w:szCs w:val="20"/>
          <w:lang w:eastAsia="en-US"/>
        </w:rPr>
        <w:t>Pojem izdelave pod točko a) pomeni izdelavo izkaznic v obstoječi grafični podobi, ki jo bo izbrani ponudnik prejel s strani naročnika po sklenitvi krovne pogodbe, kar je skladno s tehničnimi specifikacijami - po</w:t>
      </w:r>
      <w:r w:rsidR="00CA5624">
        <w:rPr>
          <w:rFonts w:ascii="Arial" w:hAnsi="Arial" w:cs="Arial"/>
          <w:sz w:val="20"/>
          <w:szCs w:val="20"/>
          <w:lang w:eastAsia="en-US"/>
        </w:rPr>
        <w:t>glavje 5 razpisne dokumentacije in Vzorcem izkaznice o vozniških kvalifikacijah iz</w:t>
      </w:r>
      <w:r w:rsidRPr="007F4D0E">
        <w:rPr>
          <w:rFonts w:ascii="Arial" w:hAnsi="Arial" w:cs="Arial"/>
          <w:sz w:val="20"/>
          <w:szCs w:val="20"/>
          <w:lang w:eastAsia="en-US"/>
        </w:rPr>
        <w:t xml:space="preserve"> Pravilnika o temeljnih kvalifikacijah za voznike motornih vozil v cestnem prometu (Uradni list RS, št.</w:t>
      </w:r>
      <w:r>
        <w:rPr>
          <w:rFonts w:ascii="Arial" w:hAnsi="Arial" w:cs="Arial"/>
          <w:sz w:val="20"/>
          <w:szCs w:val="20"/>
          <w:lang w:eastAsia="en-US"/>
        </w:rPr>
        <w:t xml:space="preserve"> </w:t>
      </w:r>
      <w:hyperlink r:id="rId20" w:tgtFrame="_blank" w:tooltip="Pravilnik o temeljnih kvalifikacijah za voznike motornih vozil v cestnem prometu" w:history="1">
        <w:r w:rsidRPr="007F4D0E">
          <w:rPr>
            <w:rFonts w:ascii="Arial" w:hAnsi="Arial" w:cs="Arial"/>
            <w:sz w:val="20"/>
            <w:szCs w:val="20"/>
            <w:lang w:eastAsia="en-US"/>
          </w:rPr>
          <w:t>103/10</w:t>
        </w:r>
      </w:hyperlink>
      <w:r w:rsidRPr="007F4D0E">
        <w:rPr>
          <w:rFonts w:ascii="Arial" w:hAnsi="Arial" w:cs="Arial"/>
          <w:sz w:val="20"/>
          <w:szCs w:val="20"/>
          <w:lang w:eastAsia="en-US"/>
        </w:rPr>
        <w:t>,</w:t>
      </w:r>
      <w:r>
        <w:rPr>
          <w:rFonts w:ascii="Arial" w:hAnsi="Arial" w:cs="Arial"/>
          <w:sz w:val="20"/>
          <w:szCs w:val="20"/>
          <w:lang w:eastAsia="en-US"/>
        </w:rPr>
        <w:t xml:space="preserve"> </w:t>
      </w:r>
      <w:hyperlink r:id="rId21" w:tgtFrame="_blank" w:tooltip="Pravilnik o spremembah in dopolnitvah Pravilnika o temeljnih kvalifikacijah za voznike motornih vozil v cestnem prometu" w:history="1">
        <w:r w:rsidRPr="007F4D0E">
          <w:rPr>
            <w:rFonts w:ascii="Arial" w:hAnsi="Arial" w:cs="Arial"/>
            <w:sz w:val="20"/>
            <w:szCs w:val="20"/>
            <w:lang w:eastAsia="en-US"/>
          </w:rPr>
          <w:t>63/12</w:t>
        </w:r>
      </w:hyperlink>
      <w:r>
        <w:rPr>
          <w:rFonts w:ascii="Arial" w:hAnsi="Arial" w:cs="Arial"/>
          <w:sz w:val="20"/>
          <w:szCs w:val="20"/>
          <w:lang w:eastAsia="en-US"/>
        </w:rPr>
        <w:t xml:space="preserve"> </w:t>
      </w:r>
      <w:r w:rsidRPr="007F4D0E">
        <w:rPr>
          <w:rFonts w:ascii="Arial" w:hAnsi="Arial" w:cs="Arial"/>
          <w:sz w:val="20"/>
          <w:szCs w:val="20"/>
          <w:lang w:eastAsia="en-US"/>
        </w:rPr>
        <w:t>in</w:t>
      </w:r>
      <w:r>
        <w:rPr>
          <w:rFonts w:ascii="Arial" w:hAnsi="Arial" w:cs="Arial"/>
          <w:sz w:val="20"/>
          <w:szCs w:val="20"/>
          <w:lang w:eastAsia="en-US"/>
        </w:rPr>
        <w:t xml:space="preserve"> </w:t>
      </w:r>
      <w:hyperlink r:id="rId22" w:tgtFrame="_blank" w:tooltip="Pravilnik o spremembah in dopolnitvah Pravilnika o temeljnih kvalifikacijah za voznike motornih vozil v cestnem prometu" w:history="1">
        <w:r w:rsidRPr="007F4D0E">
          <w:rPr>
            <w:rFonts w:ascii="Arial" w:hAnsi="Arial" w:cs="Arial"/>
            <w:sz w:val="20"/>
            <w:szCs w:val="20"/>
            <w:lang w:eastAsia="en-US"/>
          </w:rPr>
          <w:t>62/14</w:t>
        </w:r>
      </w:hyperlink>
      <w:r>
        <w:rPr>
          <w:rFonts w:ascii="Arial" w:hAnsi="Arial" w:cs="Arial"/>
          <w:sz w:val="20"/>
          <w:szCs w:val="20"/>
          <w:lang w:eastAsia="en-US"/>
        </w:rPr>
        <w:t xml:space="preserve">, </w:t>
      </w:r>
      <w:r w:rsidRPr="007F4D0E">
        <w:rPr>
          <w:rFonts w:ascii="Arial" w:hAnsi="Arial" w:cs="Arial"/>
          <w:bCs/>
          <w:sz w:val="20"/>
          <w:szCs w:val="20"/>
          <w:lang w:eastAsia="en-US"/>
        </w:rPr>
        <w:t>,</w:t>
      </w:r>
      <w:hyperlink r:id="rId23" w:tgtFrame="_blank" w:tooltip="Pravilnik o spremembah in dopolnitvah Pravilnika o temeljnih kvalifikacijah za voznike motornih vozil v cestnem prometu" w:history="1">
        <w:r w:rsidRPr="007F4D0E">
          <w:rPr>
            <w:rFonts w:ascii="Arial" w:hAnsi="Arial" w:cs="Arial"/>
            <w:bCs/>
            <w:sz w:val="20"/>
            <w:szCs w:val="20"/>
            <w:lang w:eastAsia="en-US"/>
          </w:rPr>
          <w:t>69/19</w:t>
        </w:r>
      </w:hyperlink>
      <w:r>
        <w:rPr>
          <w:rFonts w:ascii="Arial" w:hAnsi="Arial" w:cs="Arial"/>
          <w:bCs/>
          <w:sz w:val="20"/>
          <w:szCs w:val="20"/>
          <w:lang w:eastAsia="en-US"/>
        </w:rPr>
        <w:t xml:space="preserve"> </w:t>
      </w:r>
      <w:r w:rsidRPr="007F4D0E">
        <w:rPr>
          <w:rFonts w:ascii="Arial" w:hAnsi="Arial" w:cs="Arial"/>
          <w:bCs/>
          <w:sz w:val="20"/>
          <w:szCs w:val="20"/>
          <w:lang w:eastAsia="en-US"/>
        </w:rPr>
        <w:t>in</w:t>
      </w:r>
      <w:r>
        <w:rPr>
          <w:rFonts w:ascii="Arial" w:hAnsi="Arial" w:cs="Arial"/>
          <w:bCs/>
          <w:sz w:val="20"/>
          <w:szCs w:val="20"/>
          <w:lang w:eastAsia="en-US"/>
        </w:rPr>
        <w:t xml:space="preserve"> </w:t>
      </w:r>
      <w:hyperlink r:id="rId24" w:tgtFrame="_blank" w:tooltip="Pravilnik o spremembah in dopolnitvah Pravilnika o temeljnih kvalifikacijah za voznike motornih vozil v cestnem prometu" w:history="1">
        <w:r w:rsidRPr="007F4D0E">
          <w:rPr>
            <w:rFonts w:ascii="Arial" w:hAnsi="Arial" w:cs="Arial"/>
            <w:bCs/>
            <w:sz w:val="20"/>
            <w:szCs w:val="20"/>
            <w:lang w:eastAsia="en-US"/>
          </w:rPr>
          <w:t>50/22</w:t>
        </w:r>
      </w:hyperlink>
      <w:r w:rsidRPr="007F4D0E">
        <w:rPr>
          <w:rFonts w:ascii="Arial" w:hAnsi="Arial" w:cs="Arial"/>
          <w:sz w:val="20"/>
          <w:szCs w:val="20"/>
          <w:lang w:eastAsia="en-US"/>
        </w:rPr>
        <w:t>)</w:t>
      </w:r>
      <w:r w:rsidR="00684B96">
        <w:rPr>
          <w:rFonts w:ascii="Arial" w:hAnsi="Arial" w:cs="Arial"/>
          <w:sz w:val="20"/>
          <w:szCs w:val="20"/>
          <w:lang w:eastAsia="en-US"/>
        </w:rPr>
        <w:t xml:space="preserve"> in</w:t>
      </w:r>
      <w:r w:rsidRPr="007F4D0E">
        <w:rPr>
          <w:rFonts w:ascii="Arial" w:hAnsi="Arial" w:cs="Arial"/>
          <w:sz w:val="20"/>
          <w:szCs w:val="20"/>
          <w:lang w:eastAsia="en-US"/>
        </w:rPr>
        <w:t xml:space="preserve"> </w:t>
      </w:r>
      <w:r>
        <w:rPr>
          <w:rFonts w:ascii="Arial" w:hAnsi="Arial" w:cs="Arial"/>
          <w:sz w:val="20"/>
          <w:szCs w:val="20"/>
          <w:lang w:eastAsia="en-US"/>
        </w:rPr>
        <w:t xml:space="preserve"> Direktive</w:t>
      </w:r>
      <w:r w:rsidRPr="007F4D0E">
        <w:rPr>
          <w:rFonts w:ascii="Arial" w:hAnsi="Arial" w:cs="Arial"/>
          <w:sz w:val="20"/>
          <w:szCs w:val="20"/>
          <w:lang w:eastAsia="en-US"/>
        </w:rPr>
        <w:t xml:space="preserve"> (EU) 2022/2561 </w:t>
      </w:r>
      <w:r>
        <w:rPr>
          <w:rFonts w:ascii="Arial" w:hAnsi="Arial" w:cs="Arial"/>
          <w:sz w:val="20"/>
          <w:szCs w:val="20"/>
          <w:lang w:eastAsia="en-US"/>
        </w:rPr>
        <w:t>Evropskega Parlamenta i</w:t>
      </w:r>
      <w:r w:rsidRPr="007F4D0E">
        <w:rPr>
          <w:rFonts w:ascii="Arial" w:hAnsi="Arial" w:cs="Arial"/>
          <w:sz w:val="20"/>
          <w:szCs w:val="20"/>
          <w:lang w:eastAsia="en-US"/>
        </w:rPr>
        <w:t>n Sveta</w:t>
      </w:r>
      <w:r>
        <w:rPr>
          <w:rFonts w:ascii="Arial" w:hAnsi="Arial" w:cs="Arial"/>
          <w:sz w:val="20"/>
          <w:szCs w:val="20"/>
          <w:lang w:eastAsia="en-US"/>
        </w:rPr>
        <w:t xml:space="preserve"> </w:t>
      </w:r>
      <w:r w:rsidRPr="007F4D0E">
        <w:rPr>
          <w:rFonts w:ascii="Arial" w:hAnsi="Arial" w:cs="Arial"/>
          <w:sz w:val="20"/>
          <w:szCs w:val="20"/>
          <w:lang w:eastAsia="en-US"/>
        </w:rPr>
        <w:t>z dne 14. decembra 2022</w:t>
      </w:r>
      <w:r>
        <w:rPr>
          <w:rFonts w:ascii="Arial" w:hAnsi="Arial" w:cs="Arial"/>
          <w:sz w:val="20"/>
          <w:szCs w:val="20"/>
          <w:lang w:eastAsia="en-US"/>
        </w:rPr>
        <w:t xml:space="preserve"> </w:t>
      </w:r>
      <w:r w:rsidRPr="007F4D0E">
        <w:rPr>
          <w:rFonts w:ascii="Arial" w:hAnsi="Arial" w:cs="Arial"/>
          <w:sz w:val="20"/>
          <w:szCs w:val="20"/>
          <w:lang w:eastAsia="en-US"/>
        </w:rPr>
        <w:t>o temeljnih kvalifikacijah in rednem usposabljanju voznikov nekaterih cestnih vozil za prevoz blaga</w:t>
      </w:r>
      <w:r>
        <w:rPr>
          <w:rFonts w:ascii="Arial" w:hAnsi="Arial" w:cs="Arial"/>
          <w:sz w:val="20"/>
          <w:szCs w:val="20"/>
          <w:lang w:eastAsia="en-US"/>
        </w:rPr>
        <w:t xml:space="preserve"> </w:t>
      </w:r>
      <w:r w:rsidRPr="007F4D0E">
        <w:rPr>
          <w:rFonts w:ascii="Arial" w:hAnsi="Arial" w:cs="Arial"/>
          <w:sz w:val="20"/>
          <w:szCs w:val="20"/>
          <w:lang w:eastAsia="en-US"/>
        </w:rPr>
        <w:t>ali potnikov</w:t>
      </w:r>
      <w:r>
        <w:rPr>
          <w:rFonts w:ascii="Arial" w:hAnsi="Arial" w:cs="Arial"/>
          <w:sz w:val="20"/>
          <w:szCs w:val="20"/>
          <w:lang w:eastAsia="en-US"/>
        </w:rPr>
        <w:t xml:space="preserve"> (UL L, št.  330/46 z dne </w:t>
      </w:r>
      <w:r w:rsidRPr="00885CB9">
        <w:rPr>
          <w:rFonts w:ascii="Arial" w:hAnsi="Arial" w:cs="Arial"/>
          <w:sz w:val="20"/>
          <w:szCs w:val="20"/>
          <w:lang w:eastAsia="en-US"/>
        </w:rPr>
        <w:t>23.12.2022</w:t>
      </w:r>
      <w:r>
        <w:rPr>
          <w:rFonts w:ascii="Arial" w:hAnsi="Arial" w:cs="Arial"/>
          <w:sz w:val="20"/>
          <w:szCs w:val="20"/>
          <w:lang w:eastAsia="en-US"/>
        </w:rPr>
        <w:t>).</w:t>
      </w:r>
    </w:p>
    <w:p w14:paraId="7B91E4C0" w14:textId="77777777" w:rsidR="004C2906" w:rsidRPr="007F4D0E" w:rsidRDefault="004C2906" w:rsidP="004C2906">
      <w:pPr>
        <w:spacing w:line="260" w:lineRule="atLeast"/>
        <w:jc w:val="both"/>
        <w:rPr>
          <w:rFonts w:ascii="Arial" w:hAnsi="Arial" w:cs="Arial"/>
          <w:sz w:val="20"/>
          <w:szCs w:val="20"/>
          <w:lang w:eastAsia="en-US"/>
        </w:rPr>
      </w:pPr>
    </w:p>
    <w:p w14:paraId="2701A0B3" w14:textId="77777777" w:rsidR="004C2906" w:rsidRPr="007F4D0E" w:rsidRDefault="004C2906" w:rsidP="004C2906">
      <w:pPr>
        <w:spacing w:line="260" w:lineRule="atLeast"/>
        <w:jc w:val="both"/>
        <w:rPr>
          <w:rFonts w:ascii="Arial" w:hAnsi="Arial" w:cs="Arial"/>
          <w:sz w:val="20"/>
          <w:szCs w:val="20"/>
          <w:lang w:eastAsia="en-US"/>
        </w:rPr>
      </w:pPr>
      <w:r w:rsidRPr="007F4D0E">
        <w:rPr>
          <w:rFonts w:ascii="Arial" w:hAnsi="Arial" w:cs="Arial"/>
          <w:sz w:val="20"/>
          <w:szCs w:val="20"/>
          <w:lang w:eastAsia="en-US"/>
        </w:rPr>
        <w:t>Pojem personalizacije pod točko a) pomeni izdelavo izkaznice na prejeto pisno oziroma elektronsko vlogo vlagatelja z vpisom osebnih podatkov ter podatkov o izkaznici na obrazec izkaznice. Izbrani ponudnik bo moral imeti za potrebe personalizacije izdelan svoj informacijski sistem, ki bo nudil podporo personalizacijskemu procesu v vseh njegovih fazah, v nadaljevanju pa bo moral omogočati tudi povezavo z elektronsko evidenco voznikov, ki so usposobljeni za vožnjo motornih vozil za prevoz potnikov ali blaga v cestnem prometu (v nadaljevanju; evidenca eTKV) krovnega naročnika preko komunikacijskega omrežja državnih organov (HKOM), iz katere bo prevzemal podatke za personalizacijo izkaznic. Hkrati bo moral zagotavljati vpisovanje podatkov o personaliziranih izkaznicah v evidenco eTKV (sporočanje sprememb statusov) ter zagotavljati zanesljivo in sledljivo brisanje podatkov.</w:t>
      </w:r>
    </w:p>
    <w:p w14:paraId="047EABC1" w14:textId="77777777" w:rsidR="004C2906" w:rsidRPr="007F4D0E" w:rsidRDefault="004C2906" w:rsidP="004C2906">
      <w:pPr>
        <w:spacing w:line="260" w:lineRule="atLeast"/>
        <w:jc w:val="both"/>
        <w:rPr>
          <w:rFonts w:ascii="Arial" w:hAnsi="Arial" w:cs="Arial"/>
          <w:sz w:val="20"/>
          <w:szCs w:val="20"/>
          <w:lang w:eastAsia="en-US"/>
        </w:rPr>
      </w:pPr>
    </w:p>
    <w:p w14:paraId="0A8FAB7C" w14:textId="77777777" w:rsidR="004C2906" w:rsidRPr="007F4D0E" w:rsidRDefault="004C2906" w:rsidP="004C2906">
      <w:pPr>
        <w:widowControl w:val="0"/>
        <w:autoSpaceDE w:val="0"/>
        <w:autoSpaceDN w:val="0"/>
        <w:adjustRightInd w:val="0"/>
        <w:spacing w:line="260" w:lineRule="atLeast"/>
        <w:jc w:val="both"/>
        <w:rPr>
          <w:rFonts w:ascii="Arial" w:hAnsi="Arial" w:cs="Arial"/>
          <w:sz w:val="20"/>
          <w:szCs w:val="20"/>
        </w:rPr>
      </w:pPr>
      <w:r w:rsidRPr="007F4D0E">
        <w:rPr>
          <w:rFonts w:ascii="Arial" w:hAnsi="Arial" w:cs="Arial"/>
          <w:sz w:val="20"/>
          <w:szCs w:val="20"/>
        </w:rPr>
        <w:t>Predmet javnega naročila torej vključuje izdelavo in personalizacijo izkaznice na dva načina, in sicer:</w:t>
      </w:r>
    </w:p>
    <w:p w14:paraId="44B27981" w14:textId="77777777" w:rsidR="004C2906" w:rsidRPr="007F4D0E" w:rsidRDefault="004C2906" w:rsidP="004C2906">
      <w:pPr>
        <w:widowControl w:val="0"/>
        <w:numPr>
          <w:ilvl w:val="0"/>
          <w:numId w:val="35"/>
        </w:numPr>
        <w:autoSpaceDE w:val="0"/>
        <w:autoSpaceDN w:val="0"/>
        <w:adjustRightInd w:val="0"/>
        <w:spacing w:line="260" w:lineRule="atLeast"/>
        <w:jc w:val="both"/>
        <w:rPr>
          <w:rFonts w:ascii="Arial" w:hAnsi="Arial" w:cs="Arial"/>
          <w:sz w:val="20"/>
          <w:szCs w:val="20"/>
        </w:rPr>
      </w:pPr>
      <w:r w:rsidRPr="007F4D0E">
        <w:rPr>
          <w:rFonts w:ascii="Arial" w:hAnsi="Arial" w:cs="Arial"/>
          <w:sz w:val="20"/>
          <w:szCs w:val="20"/>
        </w:rPr>
        <w:t>v prvi fazi na podlagi pisnih vlog, ki jih bo izbrani ponudnik pridobil s strani neposrednih naročnikov (upravnih enot);</w:t>
      </w:r>
    </w:p>
    <w:p w14:paraId="0DEC3251" w14:textId="5B057AB1" w:rsidR="004C2906" w:rsidRPr="007F4D0E" w:rsidRDefault="004C2906" w:rsidP="004C2906">
      <w:pPr>
        <w:widowControl w:val="0"/>
        <w:numPr>
          <w:ilvl w:val="0"/>
          <w:numId w:val="35"/>
        </w:numPr>
        <w:autoSpaceDE w:val="0"/>
        <w:autoSpaceDN w:val="0"/>
        <w:adjustRightInd w:val="0"/>
        <w:spacing w:line="260" w:lineRule="atLeast"/>
        <w:jc w:val="both"/>
        <w:rPr>
          <w:rFonts w:ascii="Arial" w:hAnsi="Arial" w:cs="Arial"/>
          <w:sz w:val="20"/>
          <w:szCs w:val="20"/>
        </w:rPr>
      </w:pPr>
      <w:r w:rsidRPr="007F4D0E">
        <w:rPr>
          <w:rFonts w:ascii="Arial" w:hAnsi="Arial" w:cs="Arial"/>
          <w:sz w:val="20"/>
          <w:szCs w:val="20"/>
        </w:rPr>
        <w:t xml:space="preserve">v drugi fazi, po vzpostavitvi evidence eTKV s strani krovnega naročnika, bo izbrani ponudnik postopek personalizacije izvajal na podlagi podatkov, ki jih bo preko spletne storitve prevzemal iz elektronskih vlog. V ta namen bo moral </w:t>
      </w:r>
      <w:r w:rsidRPr="007F4D0E">
        <w:rPr>
          <w:rFonts w:ascii="Arial" w:hAnsi="Arial" w:cs="Arial"/>
          <w:color w:val="000000"/>
          <w:sz w:val="20"/>
          <w:szCs w:val="20"/>
        </w:rPr>
        <w:t xml:space="preserve">zagotoviti </w:t>
      </w:r>
      <w:r w:rsidRPr="00F02F14">
        <w:rPr>
          <w:rFonts w:ascii="Arial" w:hAnsi="Arial" w:cs="Arial"/>
          <w:color w:val="000000"/>
          <w:sz w:val="20"/>
          <w:szCs w:val="20"/>
        </w:rPr>
        <w:t xml:space="preserve">informacijski sistem, ki pokriva celoten postopek izdelave izkaznice (Card Manegemen System - CMS) in </w:t>
      </w:r>
      <w:r w:rsidRPr="007F4D0E">
        <w:rPr>
          <w:rFonts w:ascii="Arial" w:hAnsi="Arial" w:cs="Arial"/>
          <w:color w:val="000000"/>
          <w:sz w:val="20"/>
          <w:szCs w:val="20"/>
        </w:rPr>
        <w:t xml:space="preserve">povezavo (spletni servis) z evidenco eTKV preko komunikacijskega omrežja državnih organov (HKOM). </w:t>
      </w:r>
      <w:r w:rsidRPr="007F4D0E">
        <w:rPr>
          <w:rFonts w:ascii="Arial" w:hAnsi="Arial" w:cs="Arial"/>
          <w:sz w:val="20"/>
          <w:szCs w:val="20"/>
        </w:rPr>
        <w:t>Evidenci eTKV bo sporočal stanje (status) izdelave izkaznice. Strošek priključitve svojega informacijskega sistema na HKOM ter programske opreme, ki je za to potrebna, bo pokril izbrani ponudnik.</w:t>
      </w:r>
    </w:p>
    <w:p w14:paraId="395308D8" w14:textId="77777777" w:rsidR="004C2906" w:rsidRPr="007F4D0E" w:rsidRDefault="004C2906" w:rsidP="004C2906">
      <w:pPr>
        <w:spacing w:line="260" w:lineRule="atLeast"/>
        <w:jc w:val="both"/>
        <w:rPr>
          <w:rFonts w:ascii="Arial" w:hAnsi="Arial" w:cs="Arial"/>
          <w:sz w:val="20"/>
          <w:szCs w:val="20"/>
          <w:lang w:eastAsia="en-US"/>
        </w:rPr>
      </w:pPr>
    </w:p>
    <w:p w14:paraId="418721E2" w14:textId="77777777" w:rsidR="004C2906" w:rsidRPr="007F4D0E" w:rsidRDefault="004C2906" w:rsidP="004C2906">
      <w:pPr>
        <w:spacing w:line="260" w:lineRule="atLeast"/>
        <w:jc w:val="both"/>
        <w:rPr>
          <w:rFonts w:ascii="Arial" w:hAnsi="Arial" w:cs="Arial"/>
          <w:sz w:val="20"/>
          <w:szCs w:val="20"/>
          <w:lang w:eastAsia="en-US"/>
        </w:rPr>
      </w:pPr>
      <w:r w:rsidRPr="007F4D0E">
        <w:rPr>
          <w:rFonts w:ascii="Arial" w:hAnsi="Arial" w:cs="Arial"/>
          <w:sz w:val="20"/>
          <w:szCs w:val="20"/>
          <w:lang w:eastAsia="en-US"/>
        </w:rPr>
        <w:t xml:space="preserve">Izkaznice morajo biti izdelane, personalizirane in dobavljene skladno s tehničnimi specifikacijami - poglavje 5. </w:t>
      </w:r>
    </w:p>
    <w:p w14:paraId="782BA5A7" w14:textId="77777777" w:rsidR="004C2906" w:rsidRPr="007F4D0E" w:rsidRDefault="004C2906" w:rsidP="004C2906">
      <w:pPr>
        <w:spacing w:line="260" w:lineRule="atLeast"/>
        <w:jc w:val="both"/>
        <w:rPr>
          <w:rFonts w:ascii="Arial" w:hAnsi="Arial" w:cs="Arial"/>
          <w:sz w:val="20"/>
          <w:szCs w:val="20"/>
          <w:lang w:eastAsia="en-US"/>
        </w:rPr>
      </w:pPr>
    </w:p>
    <w:p w14:paraId="3D7EED9B" w14:textId="77777777" w:rsidR="004C2906" w:rsidRPr="007F4D0E" w:rsidRDefault="004C2906" w:rsidP="004C2906">
      <w:pPr>
        <w:spacing w:line="260" w:lineRule="atLeast"/>
        <w:jc w:val="both"/>
        <w:rPr>
          <w:rFonts w:ascii="Arial" w:hAnsi="Arial" w:cs="Arial"/>
          <w:sz w:val="20"/>
          <w:szCs w:val="20"/>
        </w:rPr>
      </w:pPr>
      <w:r w:rsidRPr="007F4D0E">
        <w:rPr>
          <w:rFonts w:ascii="Arial" w:hAnsi="Arial" w:cs="Arial"/>
          <w:sz w:val="20"/>
          <w:szCs w:val="20"/>
          <w:lang w:eastAsia="en-US"/>
        </w:rPr>
        <w:t>Ovojnica s</w:t>
      </w:r>
      <w:r w:rsidRPr="007F4D0E">
        <w:rPr>
          <w:rFonts w:ascii="Arial" w:hAnsi="Arial" w:cs="Arial"/>
          <w:sz w:val="20"/>
          <w:szCs w:val="20"/>
        </w:rPr>
        <w:t xml:space="preserve"> spremnim dopisom mora biti izdelana skladno s tehničnimi specifikacijami - </w:t>
      </w:r>
      <w:r w:rsidRPr="007F4D0E">
        <w:rPr>
          <w:rFonts w:ascii="Arial" w:hAnsi="Arial" w:cs="Arial"/>
          <w:sz w:val="20"/>
          <w:szCs w:val="20"/>
          <w:lang w:eastAsia="en-US"/>
        </w:rPr>
        <w:t>poglavje 5</w:t>
      </w:r>
      <w:r w:rsidRPr="007F4D0E">
        <w:rPr>
          <w:rFonts w:ascii="Arial" w:hAnsi="Arial" w:cs="Arial"/>
          <w:sz w:val="20"/>
          <w:szCs w:val="20"/>
        </w:rPr>
        <w:t xml:space="preserve">. </w:t>
      </w:r>
    </w:p>
    <w:p w14:paraId="496E298D" w14:textId="77777777" w:rsidR="004C2906" w:rsidRPr="007F4D0E" w:rsidRDefault="004C2906" w:rsidP="004C2906">
      <w:pPr>
        <w:widowControl w:val="0"/>
        <w:tabs>
          <w:tab w:val="left" w:pos="357"/>
        </w:tabs>
        <w:autoSpaceDE w:val="0"/>
        <w:autoSpaceDN w:val="0"/>
        <w:adjustRightInd w:val="0"/>
        <w:spacing w:line="260" w:lineRule="atLeast"/>
        <w:jc w:val="both"/>
        <w:rPr>
          <w:rFonts w:ascii="Arial" w:hAnsi="Arial" w:cs="Arial"/>
          <w:sz w:val="20"/>
          <w:szCs w:val="20"/>
        </w:rPr>
      </w:pPr>
    </w:p>
    <w:p w14:paraId="223CE2B0" w14:textId="418B0DAA" w:rsidR="004C2906" w:rsidRDefault="004C2906" w:rsidP="004C2906">
      <w:pPr>
        <w:widowControl w:val="0"/>
        <w:autoSpaceDE w:val="0"/>
        <w:autoSpaceDN w:val="0"/>
        <w:adjustRightInd w:val="0"/>
        <w:spacing w:line="260" w:lineRule="atLeast"/>
        <w:jc w:val="both"/>
        <w:rPr>
          <w:rFonts w:ascii="Arial" w:hAnsi="Arial" w:cs="Arial"/>
          <w:sz w:val="20"/>
          <w:szCs w:val="20"/>
        </w:rPr>
      </w:pPr>
      <w:r w:rsidRPr="007F4D0E">
        <w:rPr>
          <w:rFonts w:ascii="Arial" w:hAnsi="Arial" w:cs="Arial"/>
          <w:sz w:val="20"/>
          <w:szCs w:val="20"/>
        </w:rPr>
        <w:t xml:space="preserve">Izbrani ponudnik bo moral biti najkasneje ob pričetku rednega izdelovanja in personaliziranja izkaznic ustrezno tehnično opremljen za izdelovanje in personaliziranje izkaznic v količinah in rokih, kot so navedeni v delu poglavja </w:t>
      </w:r>
      <w:r w:rsidRPr="007F4D0E">
        <w:rPr>
          <w:rFonts w:ascii="Arial" w:hAnsi="Arial" w:cs="Arial"/>
          <w:b/>
          <w:sz w:val="20"/>
          <w:szCs w:val="20"/>
        </w:rPr>
        <w:t>1 »Pričetek izvajanja, roki priprave za distribucijo«</w:t>
      </w:r>
      <w:r w:rsidRPr="007F4D0E">
        <w:rPr>
          <w:rFonts w:ascii="Arial" w:hAnsi="Arial" w:cs="Arial"/>
          <w:sz w:val="20"/>
          <w:szCs w:val="20"/>
        </w:rPr>
        <w:t xml:space="preserve"> te razpisne dokumentacije. </w:t>
      </w:r>
    </w:p>
    <w:p w14:paraId="0E9818D0" w14:textId="77777777" w:rsidR="00684B96" w:rsidRPr="007F4D0E" w:rsidRDefault="00684B96" w:rsidP="004C2906">
      <w:pPr>
        <w:widowControl w:val="0"/>
        <w:autoSpaceDE w:val="0"/>
        <w:autoSpaceDN w:val="0"/>
        <w:adjustRightInd w:val="0"/>
        <w:spacing w:line="260" w:lineRule="atLeast"/>
        <w:jc w:val="both"/>
        <w:rPr>
          <w:rFonts w:ascii="Arial" w:hAnsi="Arial" w:cs="Arial"/>
          <w:sz w:val="20"/>
          <w:szCs w:val="20"/>
        </w:rPr>
      </w:pPr>
    </w:p>
    <w:p w14:paraId="14D132F6" w14:textId="77777777" w:rsidR="004C2906" w:rsidRPr="00B16006" w:rsidRDefault="004C2906" w:rsidP="004C2906">
      <w:pPr>
        <w:widowControl w:val="0"/>
        <w:autoSpaceDE w:val="0"/>
        <w:autoSpaceDN w:val="0"/>
        <w:adjustRightInd w:val="0"/>
        <w:spacing w:line="260" w:lineRule="atLeast"/>
        <w:jc w:val="both"/>
        <w:rPr>
          <w:rFonts w:ascii="Arial" w:hAnsi="Arial" w:cs="Arial"/>
          <w:sz w:val="20"/>
          <w:szCs w:val="20"/>
        </w:rPr>
      </w:pPr>
      <w:r w:rsidRPr="007F4D0E">
        <w:rPr>
          <w:rFonts w:ascii="Arial" w:hAnsi="Arial" w:cs="Arial"/>
          <w:sz w:val="20"/>
          <w:szCs w:val="20"/>
        </w:rPr>
        <w:t>Predmet javnega naročila torej vključuje izdelavo in personalizacijo izkaznice na podlagi pisnih vlog in po vzpostavitvi sistema evidence eTKV s strani krovnega naročnika prehod na zajemanje podatkov iz elektronskih vlog ter distribucijo izdanih izkaznic vlagatelju, po pošti s povratnico.</w:t>
      </w:r>
      <w:r>
        <w:rPr>
          <w:rFonts w:ascii="Arial" w:hAnsi="Arial" w:cs="Arial"/>
          <w:sz w:val="20"/>
          <w:szCs w:val="20"/>
        </w:rPr>
        <w:t xml:space="preserve"> </w:t>
      </w:r>
      <w:r w:rsidRPr="00B16006">
        <w:rPr>
          <w:rFonts w:ascii="Arial" w:hAnsi="Arial" w:cs="Arial"/>
          <w:sz w:val="20"/>
          <w:szCs w:val="20"/>
        </w:rPr>
        <w:t xml:space="preserve"> </w:t>
      </w:r>
    </w:p>
    <w:p w14:paraId="389CC39C" w14:textId="77777777" w:rsidR="004C2906" w:rsidRDefault="004C2906" w:rsidP="004C2906">
      <w:pPr>
        <w:widowControl w:val="0"/>
        <w:autoSpaceDE w:val="0"/>
        <w:autoSpaceDN w:val="0"/>
        <w:adjustRightInd w:val="0"/>
        <w:spacing w:line="260" w:lineRule="atLeast"/>
        <w:jc w:val="both"/>
        <w:rPr>
          <w:rFonts w:ascii="Arial" w:hAnsi="Arial" w:cs="Arial"/>
          <w:sz w:val="20"/>
          <w:szCs w:val="20"/>
        </w:rPr>
      </w:pPr>
    </w:p>
    <w:p w14:paraId="71091302" w14:textId="06FBEAFF" w:rsidR="004C2906" w:rsidRDefault="004C2906" w:rsidP="004C2906">
      <w:pPr>
        <w:widowControl w:val="0"/>
        <w:autoSpaceDE w:val="0"/>
        <w:autoSpaceDN w:val="0"/>
        <w:adjustRightInd w:val="0"/>
        <w:spacing w:line="260" w:lineRule="atLeast"/>
        <w:jc w:val="both"/>
        <w:rPr>
          <w:rFonts w:ascii="Arial" w:hAnsi="Arial" w:cs="Arial"/>
          <w:sz w:val="20"/>
          <w:szCs w:val="20"/>
        </w:rPr>
      </w:pPr>
      <w:r w:rsidRPr="00763D63">
        <w:rPr>
          <w:rFonts w:ascii="Arial" w:hAnsi="Arial" w:cs="Arial"/>
          <w:sz w:val="20"/>
          <w:szCs w:val="20"/>
        </w:rPr>
        <w:lastRenderedPageBreak/>
        <w:t xml:space="preserve">Limitirana vrednost posamezne kartice </w:t>
      </w:r>
      <w:r w:rsidRPr="002D3076">
        <w:rPr>
          <w:rFonts w:ascii="Arial" w:hAnsi="Arial" w:cs="Arial"/>
          <w:sz w:val="20"/>
          <w:szCs w:val="20"/>
        </w:rPr>
        <w:t>znaša 1</w:t>
      </w:r>
      <w:r w:rsidR="00F11A57">
        <w:rPr>
          <w:rFonts w:ascii="Arial" w:hAnsi="Arial" w:cs="Arial"/>
          <w:sz w:val="20"/>
          <w:szCs w:val="20"/>
        </w:rPr>
        <w:t>6</w:t>
      </w:r>
      <w:r w:rsidRPr="002D3076">
        <w:rPr>
          <w:rFonts w:ascii="Arial" w:hAnsi="Arial" w:cs="Arial"/>
          <w:sz w:val="20"/>
          <w:szCs w:val="20"/>
        </w:rPr>
        <w:t>,00 EUR brez</w:t>
      </w:r>
      <w:r w:rsidRPr="00763D63">
        <w:rPr>
          <w:rFonts w:ascii="Arial" w:hAnsi="Arial" w:cs="Arial"/>
          <w:sz w:val="20"/>
          <w:szCs w:val="20"/>
        </w:rPr>
        <w:t xml:space="preserve"> DDV. Ponudba, ki bo presegla limitirano vrednost posamezne kartice, bo ocenjena kot nedopustna in izločena iz nadaljnjega postopka.</w:t>
      </w:r>
    </w:p>
    <w:p w14:paraId="042B1DAE" w14:textId="77777777" w:rsidR="004C2906" w:rsidRDefault="004C2906" w:rsidP="004C2906">
      <w:pPr>
        <w:widowControl w:val="0"/>
        <w:autoSpaceDE w:val="0"/>
        <w:autoSpaceDN w:val="0"/>
        <w:adjustRightInd w:val="0"/>
        <w:spacing w:line="260" w:lineRule="atLeast"/>
        <w:jc w:val="both"/>
        <w:rPr>
          <w:rFonts w:ascii="Arial" w:hAnsi="Arial" w:cs="Arial"/>
          <w:sz w:val="20"/>
          <w:szCs w:val="20"/>
        </w:rPr>
      </w:pPr>
    </w:p>
    <w:p w14:paraId="1B33E3F3" w14:textId="77777777" w:rsidR="00F11A57" w:rsidRDefault="004C2906" w:rsidP="004C2906">
      <w:pPr>
        <w:widowControl w:val="0"/>
        <w:autoSpaceDE w:val="0"/>
        <w:autoSpaceDN w:val="0"/>
        <w:adjustRightInd w:val="0"/>
        <w:spacing w:line="260" w:lineRule="atLeast"/>
        <w:jc w:val="both"/>
        <w:rPr>
          <w:rFonts w:ascii="Arial" w:hAnsi="Arial" w:cs="Arial"/>
          <w:sz w:val="20"/>
          <w:szCs w:val="20"/>
        </w:rPr>
      </w:pPr>
      <w:r w:rsidRPr="00B16006">
        <w:rPr>
          <w:rFonts w:ascii="Arial" w:hAnsi="Arial" w:cs="Arial"/>
          <w:sz w:val="20"/>
          <w:szCs w:val="20"/>
        </w:rPr>
        <w:t xml:space="preserve">Ponudbena cena mora vsebovati vse stroške, ki bodo zagotovili popolno izvedbo naloge. </w:t>
      </w:r>
    </w:p>
    <w:p w14:paraId="61DD3DEB" w14:textId="77777777" w:rsidR="00F11A57" w:rsidRDefault="00F11A57" w:rsidP="004C2906">
      <w:pPr>
        <w:widowControl w:val="0"/>
        <w:autoSpaceDE w:val="0"/>
        <w:autoSpaceDN w:val="0"/>
        <w:adjustRightInd w:val="0"/>
        <w:spacing w:line="260" w:lineRule="atLeast"/>
        <w:jc w:val="both"/>
        <w:rPr>
          <w:rFonts w:ascii="Arial" w:hAnsi="Arial" w:cs="Arial"/>
          <w:sz w:val="20"/>
          <w:szCs w:val="20"/>
        </w:rPr>
      </w:pPr>
    </w:p>
    <w:p w14:paraId="051E49B2" w14:textId="2E21CDB4" w:rsidR="004C2906" w:rsidRPr="00B16006" w:rsidRDefault="004C2906" w:rsidP="004C2906">
      <w:pPr>
        <w:widowControl w:val="0"/>
        <w:autoSpaceDE w:val="0"/>
        <w:autoSpaceDN w:val="0"/>
        <w:adjustRightInd w:val="0"/>
        <w:spacing w:line="260" w:lineRule="atLeast"/>
        <w:jc w:val="both"/>
        <w:rPr>
          <w:rFonts w:ascii="Arial" w:hAnsi="Arial" w:cs="Arial"/>
          <w:sz w:val="20"/>
          <w:szCs w:val="20"/>
        </w:rPr>
      </w:pPr>
      <w:r w:rsidRPr="00B16006">
        <w:rPr>
          <w:rFonts w:ascii="Arial" w:hAnsi="Arial" w:cs="Arial"/>
          <w:sz w:val="20"/>
          <w:szCs w:val="20"/>
        </w:rPr>
        <w:t>Javno naročilo s</w:t>
      </w:r>
      <w:r>
        <w:rPr>
          <w:rFonts w:ascii="Arial" w:hAnsi="Arial" w:cs="Arial"/>
          <w:sz w:val="20"/>
          <w:szCs w:val="20"/>
        </w:rPr>
        <w:t>e izvaja po pooblastilu za u</w:t>
      </w:r>
      <w:r w:rsidRPr="00B16006">
        <w:rPr>
          <w:rFonts w:ascii="Arial" w:hAnsi="Arial" w:cs="Arial"/>
          <w:sz w:val="20"/>
          <w:szCs w:val="20"/>
        </w:rPr>
        <w:t>pravne enote.</w:t>
      </w:r>
    </w:p>
    <w:p w14:paraId="75FDEEF4" w14:textId="77777777" w:rsidR="004C2906" w:rsidRDefault="004C2906" w:rsidP="004C2906">
      <w:pPr>
        <w:spacing w:line="260" w:lineRule="atLeast"/>
        <w:jc w:val="both"/>
        <w:rPr>
          <w:rFonts w:ascii="Arial" w:hAnsi="Arial" w:cs="Arial"/>
          <w:sz w:val="20"/>
          <w:szCs w:val="20"/>
          <w:lang w:eastAsia="en-US"/>
        </w:rPr>
      </w:pPr>
    </w:p>
    <w:p w14:paraId="29C4F6CF" w14:textId="77777777" w:rsidR="004C2906" w:rsidRPr="0070139D" w:rsidRDefault="004C2906" w:rsidP="004C2906">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043D39E5" w14:textId="77777777" w:rsidR="004C2906" w:rsidRPr="0070139D" w:rsidRDefault="004C2906" w:rsidP="004C2906">
      <w:pPr>
        <w:spacing w:line="260" w:lineRule="atLeast"/>
        <w:jc w:val="both"/>
        <w:rPr>
          <w:rFonts w:ascii="Arial" w:hAnsi="Arial" w:cs="Arial"/>
          <w:sz w:val="20"/>
          <w:szCs w:val="20"/>
          <w:lang w:eastAsia="en-US"/>
        </w:rPr>
      </w:pPr>
    </w:p>
    <w:p w14:paraId="3BE2BFBD" w14:textId="77777777" w:rsidR="004C2906" w:rsidRPr="0070139D" w:rsidRDefault="004C2906" w:rsidP="004C2906">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04E27C52" w14:textId="77777777" w:rsidR="004C2906" w:rsidRDefault="004C2906" w:rsidP="004C2906">
      <w:pPr>
        <w:keepNext/>
        <w:spacing w:line="260" w:lineRule="atLeast"/>
        <w:jc w:val="both"/>
        <w:outlineLvl w:val="1"/>
        <w:rPr>
          <w:rFonts w:ascii="Arial" w:hAnsi="Arial" w:cs="Arial"/>
          <w:b/>
          <w:bCs/>
          <w:iCs/>
          <w:sz w:val="20"/>
          <w:szCs w:val="20"/>
        </w:rPr>
      </w:pPr>
    </w:p>
    <w:p w14:paraId="7FC81447" w14:textId="77777777" w:rsidR="004C2906" w:rsidRPr="00854531" w:rsidRDefault="004C2906" w:rsidP="004C2906">
      <w:pPr>
        <w:spacing w:line="260" w:lineRule="atLeast"/>
        <w:jc w:val="both"/>
        <w:rPr>
          <w:rFonts w:ascii="Arial" w:hAnsi="Arial" w:cs="Arial"/>
          <w:b/>
          <w:sz w:val="20"/>
          <w:szCs w:val="20"/>
          <w:lang w:eastAsia="en-US"/>
        </w:rPr>
      </w:pPr>
      <w:r w:rsidRPr="00854531">
        <w:rPr>
          <w:rFonts w:ascii="Arial" w:hAnsi="Arial" w:cs="Arial"/>
          <w:b/>
          <w:sz w:val="20"/>
          <w:szCs w:val="20"/>
          <w:lang w:eastAsia="en-US"/>
        </w:rPr>
        <w:t>Predvidene količine oz. obseg javnega naročila</w:t>
      </w:r>
    </w:p>
    <w:p w14:paraId="39BED45D" w14:textId="77777777" w:rsidR="004C2906" w:rsidRPr="00A93046" w:rsidRDefault="004C2906" w:rsidP="004C2906">
      <w:pPr>
        <w:spacing w:line="260" w:lineRule="atLeast"/>
        <w:jc w:val="both"/>
        <w:rPr>
          <w:rFonts w:ascii="Arial" w:hAnsi="Arial" w:cs="Arial"/>
          <w:sz w:val="20"/>
          <w:szCs w:val="20"/>
          <w:lang w:eastAsia="en-US"/>
        </w:rPr>
      </w:pPr>
      <w:r w:rsidRPr="00A93046">
        <w:rPr>
          <w:rFonts w:ascii="Arial" w:hAnsi="Arial" w:cs="Arial"/>
          <w:sz w:val="20"/>
          <w:szCs w:val="20"/>
          <w:lang w:eastAsia="en-US"/>
        </w:rPr>
        <w:t xml:space="preserve">Okvirna količina izkaznic </w:t>
      </w:r>
      <w:r w:rsidRPr="003A1099">
        <w:rPr>
          <w:rFonts w:ascii="Arial" w:hAnsi="Arial" w:cs="Arial"/>
          <w:sz w:val="20"/>
          <w:szCs w:val="20"/>
          <w:lang w:eastAsia="en-US"/>
        </w:rPr>
        <w:t>je 60.000</w:t>
      </w:r>
      <w:r w:rsidRPr="00A93046">
        <w:rPr>
          <w:rFonts w:ascii="Arial" w:hAnsi="Arial" w:cs="Arial"/>
          <w:sz w:val="20"/>
          <w:szCs w:val="20"/>
          <w:lang w:eastAsia="en-US"/>
        </w:rPr>
        <w:t xml:space="preserve"> in naj bi bila izdelana v obdobju 10 let. </w:t>
      </w:r>
    </w:p>
    <w:p w14:paraId="68E5D544" w14:textId="77777777" w:rsidR="004C2906" w:rsidRPr="00A93046" w:rsidRDefault="004C2906" w:rsidP="004C2906">
      <w:pPr>
        <w:spacing w:line="260" w:lineRule="atLeast"/>
        <w:jc w:val="both"/>
        <w:rPr>
          <w:rFonts w:ascii="Arial" w:hAnsi="Arial" w:cs="Arial"/>
          <w:sz w:val="20"/>
          <w:szCs w:val="20"/>
          <w:lang w:eastAsia="en-US"/>
        </w:rPr>
      </w:pPr>
    </w:p>
    <w:p w14:paraId="5433779B" w14:textId="77777777" w:rsidR="004C2906" w:rsidRPr="00A93046" w:rsidRDefault="004C2906" w:rsidP="004C2906">
      <w:pPr>
        <w:spacing w:line="260" w:lineRule="atLeast"/>
        <w:jc w:val="both"/>
        <w:rPr>
          <w:rFonts w:ascii="Arial" w:hAnsi="Arial" w:cs="Arial"/>
          <w:sz w:val="20"/>
          <w:szCs w:val="20"/>
        </w:rPr>
      </w:pPr>
      <w:r w:rsidRPr="00A93046">
        <w:rPr>
          <w:rFonts w:ascii="Arial" w:hAnsi="Arial" w:cs="Arial"/>
          <w:sz w:val="20"/>
          <w:szCs w:val="20"/>
          <w:lang w:eastAsia="en-US"/>
        </w:rPr>
        <w:t xml:space="preserve">Navedene okvirne količine temeljijo na analizi podatkov o količini izkaznic, ki so bile izdelane v preteklem petletnem obdobju. Dejanske količine se bodo prilagajale potrebam imetnikov. </w:t>
      </w:r>
    </w:p>
    <w:p w14:paraId="55805058" w14:textId="77777777" w:rsidR="004C2906" w:rsidRPr="00A93046" w:rsidRDefault="004C2906" w:rsidP="004C2906">
      <w:pPr>
        <w:spacing w:line="260" w:lineRule="atLeast"/>
        <w:jc w:val="both"/>
        <w:rPr>
          <w:rFonts w:ascii="Arial" w:hAnsi="Arial" w:cs="Arial"/>
          <w:sz w:val="20"/>
          <w:szCs w:val="20"/>
          <w:lang w:eastAsia="en-US"/>
        </w:rPr>
      </w:pPr>
    </w:p>
    <w:p w14:paraId="36973469" w14:textId="77777777" w:rsidR="004C2906" w:rsidRPr="00FF5DF1" w:rsidRDefault="004C2906" w:rsidP="004C2906">
      <w:pPr>
        <w:spacing w:line="260" w:lineRule="atLeast"/>
        <w:jc w:val="both"/>
        <w:rPr>
          <w:rFonts w:ascii="Arial" w:hAnsi="Arial" w:cs="Arial"/>
          <w:b/>
          <w:sz w:val="20"/>
          <w:szCs w:val="20"/>
          <w:lang w:eastAsia="en-US"/>
        </w:rPr>
      </w:pPr>
      <w:r w:rsidRPr="00FF5DF1">
        <w:rPr>
          <w:rFonts w:ascii="Arial" w:hAnsi="Arial" w:cs="Arial"/>
          <w:b/>
          <w:sz w:val="20"/>
          <w:szCs w:val="20"/>
          <w:lang w:eastAsia="en-US"/>
        </w:rPr>
        <w:t>Pričetek izvajanja, roki priprave za distribucijo</w:t>
      </w:r>
    </w:p>
    <w:p w14:paraId="61C25DF5" w14:textId="77777777" w:rsidR="004C2906" w:rsidRPr="00A93046" w:rsidRDefault="004C2906" w:rsidP="004C2906">
      <w:pPr>
        <w:spacing w:line="260" w:lineRule="atLeast"/>
        <w:jc w:val="both"/>
        <w:rPr>
          <w:rFonts w:ascii="Arial" w:hAnsi="Arial" w:cs="Arial"/>
          <w:sz w:val="20"/>
          <w:szCs w:val="20"/>
          <w:lang w:eastAsia="en-US"/>
        </w:rPr>
      </w:pPr>
      <w:r w:rsidRPr="00A93046">
        <w:rPr>
          <w:rFonts w:ascii="Arial" w:hAnsi="Arial" w:cs="Arial"/>
          <w:sz w:val="20"/>
          <w:szCs w:val="20"/>
          <w:lang w:eastAsia="en-US"/>
        </w:rPr>
        <w:t>Izbrani ponudnik bo moral najkasneje v 15 dneh po naročnikovi dokončni potrditvi testnih vzorcev obrazcev izkaznice, vzorca personalizirane izkaznice in ovojnice za prenos izkaznice s spremnim dopisom, pričeti z rednim izdelovanjem in personaliziranjem izkaznic ter ovojnic s spremnim dopisom.</w:t>
      </w:r>
    </w:p>
    <w:p w14:paraId="789B7A95" w14:textId="77777777" w:rsidR="004C2906" w:rsidRPr="00A93046" w:rsidRDefault="004C2906" w:rsidP="004C2906">
      <w:pPr>
        <w:spacing w:line="260" w:lineRule="atLeast"/>
        <w:jc w:val="both"/>
        <w:rPr>
          <w:rFonts w:ascii="Arial" w:hAnsi="Arial" w:cs="Arial"/>
          <w:sz w:val="20"/>
          <w:szCs w:val="20"/>
          <w:lang w:eastAsia="en-US"/>
        </w:rPr>
      </w:pPr>
    </w:p>
    <w:p w14:paraId="7FBAAC9F" w14:textId="77777777" w:rsidR="004C2906" w:rsidRPr="00A93046" w:rsidRDefault="004C2906" w:rsidP="004C2906">
      <w:pPr>
        <w:spacing w:line="260" w:lineRule="atLeast"/>
        <w:jc w:val="both"/>
        <w:rPr>
          <w:rFonts w:ascii="Arial" w:hAnsi="Arial" w:cs="Arial"/>
          <w:color w:val="000000"/>
          <w:sz w:val="20"/>
          <w:szCs w:val="20"/>
        </w:rPr>
      </w:pPr>
      <w:r w:rsidRPr="00A93046">
        <w:rPr>
          <w:rFonts w:ascii="Arial" w:hAnsi="Arial" w:cs="Arial"/>
          <w:color w:val="000000"/>
          <w:sz w:val="20"/>
          <w:szCs w:val="20"/>
        </w:rPr>
        <w:t xml:space="preserve">Izbrani ponudnik bo moral ob produkcijski vzpostavitvi elektronske evidence eTKV s strani krovnega naročnika, o čemer bo obveščen in mu bo predana dokumentacija vsaj </w:t>
      </w:r>
      <w:r>
        <w:rPr>
          <w:rFonts w:ascii="Arial" w:hAnsi="Arial" w:cs="Arial"/>
          <w:color w:val="000000"/>
          <w:sz w:val="20"/>
          <w:szCs w:val="20"/>
        </w:rPr>
        <w:t>en</w:t>
      </w:r>
      <w:r w:rsidRPr="00A93046">
        <w:rPr>
          <w:rFonts w:ascii="Arial" w:hAnsi="Arial" w:cs="Arial"/>
          <w:color w:val="000000"/>
          <w:sz w:val="20"/>
          <w:szCs w:val="20"/>
        </w:rPr>
        <w:t xml:space="preserve"> mesec pred samo produkcijo, zagotoviti povezavo (spletni servis) z evidenco eTKV preko komunikacijskega omrežja državnih organov (HKOM). Preko spletne storitve bo prevzemal podatke iz elektronskih vlog, na podlagi katerih bo moral izkaznice personalizirati. Evidenci eTKV bo sporočal stanje (status) izdelave izkaznice. Strošek priključitve svojega informacijskega sistema na HKOM ter programske opreme, ki je za to potrebna, bo pokril izbrani ponudnik.</w:t>
      </w:r>
    </w:p>
    <w:p w14:paraId="377D51C3" w14:textId="77777777" w:rsidR="004C2906" w:rsidRPr="00A93046" w:rsidRDefault="004C2906" w:rsidP="004C2906">
      <w:pPr>
        <w:spacing w:line="260" w:lineRule="atLeast"/>
        <w:jc w:val="both"/>
        <w:rPr>
          <w:rFonts w:ascii="Arial" w:hAnsi="Arial" w:cs="Arial"/>
          <w:color w:val="000000"/>
          <w:sz w:val="20"/>
          <w:szCs w:val="20"/>
        </w:rPr>
      </w:pPr>
    </w:p>
    <w:p w14:paraId="5DB6855F" w14:textId="77777777" w:rsidR="004C2906" w:rsidRPr="00A93046" w:rsidRDefault="004C2906" w:rsidP="004C2906">
      <w:pPr>
        <w:spacing w:line="260" w:lineRule="atLeast"/>
        <w:jc w:val="both"/>
        <w:rPr>
          <w:rFonts w:ascii="Arial" w:hAnsi="Arial" w:cs="Arial"/>
          <w:sz w:val="20"/>
          <w:szCs w:val="20"/>
          <w:lang w:eastAsia="en-US"/>
        </w:rPr>
      </w:pPr>
      <w:r w:rsidRPr="00A93046">
        <w:rPr>
          <w:rFonts w:ascii="Arial" w:hAnsi="Arial" w:cs="Arial"/>
          <w:sz w:val="20"/>
          <w:szCs w:val="20"/>
          <w:lang w:eastAsia="en-US"/>
        </w:rPr>
        <w:t>Izbrani ponudnik bo moral personalizirano izkaznico pripraviti za distribucijo imetniku v roku največ 8 delovnih dni od prejema naročila in jo bo imetniku posredoval priporočeno s povratnico. Kot dan prejema naročila se šteje dan dospetja vloge za izdajo izkaznice k izbranemu ponudniku oziroma, po vzpostavitvi evidence eTKV, dan popolno izpolnjene elektronske vloge v evidenci eTKV.</w:t>
      </w:r>
    </w:p>
    <w:p w14:paraId="12C51EE0" w14:textId="0204806A" w:rsidR="00D06221" w:rsidRPr="00D83F3D" w:rsidRDefault="00D06221" w:rsidP="00D06221">
      <w:pPr>
        <w:spacing w:line="260" w:lineRule="atLeast"/>
        <w:jc w:val="both"/>
        <w:rPr>
          <w:rFonts w:ascii="Arial" w:hAnsi="Arial" w:cs="Arial"/>
          <w:sz w:val="20"/>
          <w:szCs w:val="20"/>
          <w:highlight w:val="yellow"/>
          <w:lang w:eastAsia="en-US"/>
        </w:rPr>
      </w:pPr>
    </w:p>
    <w:p w14:paraId="2F3E2409" w14:textId="78B6267D" w:rsidR="00D06221" w:rsidRPr="004C2906" w:rsidRDefault="00D06221" w:rsidP="00D06221">
      <w:pPr>
        <w:keepNext/>
        <w:spacing w:line="260" w:lineRule="atLeast"/>
        <w:jc w:val="both"/>
        <w:outlineLvl w:val="1"/>
        <w:rPr>
          <w:rFonts w:ascii="Arial" w:hAnsi="Arial" w:cs="Arial"/>
          <w:bCs/>
          <w:iCs/>
          <w:sz w:val="20"/>
          <w:szCs w:val="20"/>
        </w:rPr>
      </w:pPr>
      <w:r w:rsidRPr="004C2906">
        <w:rPr>
          <w:rFonts w:ascii="Arial" w:hAnsi="Arial" w:cs="Arial"/>
          <w:b/>
          <w:bCs/>
          <w:iCs/>
          <w:sz w:val="20"/>
          <w:szCs w:val="20"/>
        </w:rPr>
        <w:t xml:space="preserve">Rok izvedbe pogodbe: </w:t>
      </w:r>
      <w:r w:rsidR="004C2906" w:rsidRPr="004C2906">
        <w:rPr>
          <w:rFonts w:ascii="Arial" w:hAnsi="Arial" w:cs="Arial"/>
          <w:bCs/>
          <w:iCs/>
          <w:sz w:val="20"/>
          <w:szCs w:val="20"/>
        </w:rPr>
        <w:t>10</w:t>
      </w:r>
      <w:r w:rsidRPr="004C2906">
        <w:rPr>
          <w:rFonts w:ascii="Arial" w:hAnsi="Arial" w:cs="Arial"/>
          <w:bCs/>
          <w:iCs/>
          <w:sz w:val="20"/>
          <w:szCs w:val="20"/>
        </w:rPr>
        <w:t xml:space="preserve"> let od podpisa pogodbe.</w:t>
      </w:r>
    </w:p>
    <w:p w14:paraId="7DF92AA2" w14:textId="77777777" w:rsidR="00D06221" w:rsidRPr="00D83F3D" w:rsidRDefault="00D06221" w:rsidP="00D06221">
      <w:pPr>
        <w:keepNext/>
        <w:spacing w:line="260" w:lineRule="atLeast"/>
        <w:jc w:val="both"/>
        <w:outlineLvl w:val="1"/>
        <w:rPr>
          <w:rFonts w:ascii="Arial" w:hAnsi="Arial" w:cs="Arial"/>
          <w:b/>
          <w:bCs/>
          <w:iCs/>
          <w:sz w:val="20"/>
          <w:szCs w:val="20"/>
          <w:highlight w:val="yellow"/>
        </w:rPr>
      </w:pPr>
    </w:p>
    <w:p w14:paraId="5AE57FFC" w14:textId="77777777" w:rsidR="00D06221" w:rsidRPr="004C2906" w:rsidRDefault="00D06221" w:rsidP="00D06221">
      <w:pPr>
        <w:widowControl w:val="0"/>
        <w:autoSpaceDE w:val="0"/>
        <w:autoSpaceDN w:val="0"/>
        <w:adjustRightInd w:val="0"/>
        <w:spacing w:line="260" w:lineRule="atLeast"/>
        <w:jc w:val="both"/>
        <w:rPr>
          <w:rFonts w:ascii="Arial" w:hAnsi="Arial" w:cs="Arial"/>
          <w:b/>
          <w:sz w:val="20"/>
          <w:szCs w:val="20"/>
        </w:rPr>
      </w:pPr>
      <w:r w:rsidRPr="004C2906">
        <w:rPr>
          <w:rFonts w:ascii="Arial" w:hAnsi="Arial" w:cs="Arial"/>
          <w:b/>
          <w:sz w:val="20"/>
          <w:szCs w:val="20"/>
        </w:rPr>
        <w:t>Kraj personalizacije in dobave</w:t>
      </w:r>
    </w:p>
    <w:p w14:paraId="78806D42" w14:textId="34E2B26C" w:rsid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r w:rsidRPr="004C2906">
        <w:rPr>
          <w:rFonts w:ascii="Arial" w:hAnsi="Arial" w:cs="Arial"/>
          <w:sz w:val="20"/>
          <w:szCs w:val="20"/>
        </w:rPr>
        <w:t xml:space="preserve">Kraj personalizacije izkaznic je lokacija izbranega ponudnika, delovni procesi personalizacije, kontrola zapisanih podatkov in priprava na distribucijo izkaznic morajo potekati izključno na ozemlju Republike Slovenije. </w:t>
      </w:r>
    </w:p>
    <w:p w14:paraId="77E396BF" w14:textId="77777777" w:rsidR="00684B96" w:rsidRPr="004C2906" w:rsidRDefault="00684B96" w:rsidP="004C2906">
      <w:pPr>
        <w:widowControl w:val="0"/>
        <w:tabs>
          <w:tab w:val="left" w:pos="720"/>
        </w:tabs>
        <w:autoSpaceDE w:val="0"/>
        <w:autoSpaceDN w:val="0"/>
        <w:adjustRightInd w:val="0"/>
        <w:spacing w:line="260" w:lineRule="atLeast"/>
        <w:jc w:val="both"/>
        <w:rPr>
          <w:rFonts w:ascii="Arial" w:hAnsi="Arial" w:cs="Arial"/>
          <w:sz w:val="20"/>
          <w:szCs w:val="20"/>
        </w:rPr>
      </w:pPr>
    </w:p>
    <w:p w14:paraId="71EC809F" w14:textId="77777777" w:rsidR="004C2906" w:rsidRP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r w:rsidRPr="004C2906">
        <w:rPr>
          <w:rFonts w:ascii="Arial" w:hAnsi="Arial" w:cs="Arial"/>
          <w:sz w:val="20"/>
          <w:szCs w:val="20"/>
        </w:rPr>
        <w:t>Podatkovna povezava med izbranim ponudnikom (personalizacijskim obratom) ter evidenco eTKV bo potekala v komunikacijskem omrežju državnih organov (HKOM). Vključitev in uporaba HKOM zahteva, da se iz varnostnih razlogov delovni procesi personalizacije, kontrola zapisanih podatkov in priprava na distribucijo izkaznic, izvajajo izključno na območju Republike Slovenije.</w:t>
      </w:r>
    </w:p>
    <w:p w14:paraId="190F5983" w14:textId="77777777" w:rsidR="004C2906" w:rsidRP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p>
    <w:p w14:paraId="7CE9B2E7" w14:textId="77777777" w:rsidR="004C2906" w:rsidRP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r w:rsidRPr="004C2906">
        <w:rPr>
          <w:rFonts w:ascii="Arial" w:hAnsi="Arial" w:cs="Arial"/>
          <w:sz w:val="20"/>
          <w:szCs w:val="20"/>
        </w:rPr>
        <w:t xml:space="preserve">Kraj dobave personaliziranih izkaznic in ovojnic (s spremnim dopisom), v katere bodo morale biti vložene izkaznice, so lokacije imetnikov na območju Republike Slovenije, na naslov stalnega prebivališča imetnikov oziroma začasnega prebivališča, če ima imetnik v Republiki Sloveniji le začasno prebivališče, priporočeno s povratnico. V kolikor imetnik izkaznice ne prevzame v roku 15 dni, se izkaznica vrne na naslov neposrednega naročnika (upravne enote), kjer je bila vloga za izdajo izkaznice vložena. </w:t>
      </w:r>
    </w:p>
    <w:p w14:paraId="2C815097" w14:textId="77777777" w:rsidR="004C2906" w:rsidRP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p>
    <w:p w14:paraId="77FD7051" w14:textId="77777777" w:rsidR="004C2906" w:rsidRP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r w:rsidRPr="004C2906">
        <w:rPr>
          <w:rFonts w:ascii="Arial" w:hAnsi="Arial" w:cs="Arial"/>
          <w:sz w:val="20"/>
          <w:szCs w:val="20"/>
        </w:rPr>
        <w:t xml:space="preserve">Kraj dobave vlog za izdajo izkaznice (dokler bodo v pisni obliki) se vrnejo na lokacije neposrednih naročnikov </w:t>
      </w:r>
      <w:r w:rsidRPr="004C2906">
        <w:rPr>
          <w:rFonts w:ascii="Arial" w:hAnsi="Arial" w:cs="Arial"/>
          <w:sz w:val="20"/>
          <w:szCs w:val="20"/>
        </w:rPr>
        <w:lastRenderedPageBreak/>
        <w:t xml:space="preserve">(upravnih enot), na območju Republike Slovenije, kjer je bila vloga za izdajo izkaznice vložena, in sicer najkasneje dva meseca po odpremi personalizirane izkaznice imetniku. </w:t>
      </w:r>
    </w:p>
    <w:p w14:paraId="50CACDDC" w14:textId="77777777" w:rsidR="004C2906" w:rsidRPr="004C2906"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p>
    <w:p w14:paraId="26F356B7" w14:textId="0C3294EE" w:rsidR="00233CF7"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r w:rsidRPr="004C2906">
        <w:rPr>
          <w:rFonts w:ascii="Arial" w:hAnsi="Arial" w:cs="Arial"/>
          <w:sz w:val="20"/>
          <w:szCs w:val="20"/>
        </w:rPr>
        <w:t>Način distribucije je opredeljen v poglavju 5 – tehnične specifikacije te razpisne dokumentacije.</w:t>
      </w:r>
    </w:p>
    <w:p w14:paraId="0B882DEE" w14:textId="77777777" w:rsidR="004C2906" w:rsidRPr="005D7324" w:rsidRDefault="004C2906" w:rsidP="004C2906">
      <w:pPr>
        <w:widowControl w:val="0"/>
        <w:tabs>
          <w:tab w:val="left" w:pos="720"/>
        </w:tabs>
        <w:autoSpaceDE w:val="0"/>
        <w:autoSpaceDN w:val="0"/>
        <w:adjustRightInd w:val="0"/>
        <w:spacing w:line="260" w:lineRule="atLeast"/>
        <w:jc w:val="both"/>
        <w:rPr>
          <w:rFonts w:ascii="Arial" w:hAnsi="Arial" w:cs="Arial"/>
          <w:sz w:val="20"/>
          <w:szCs w:val="20"/>
        </w:rPr>
      </w:pPr>
    </w:p>
    <w:bookmarkEnd w:id="1"/>
    <w:bookmarkEnd w:id="2"/>
    <w:p w14:paraId="4D2F9E2C" w14:textId="2FD84A4D"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36D3CA43"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25"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760342BB" w14:textId="77777777" w:rsidR="00237744" w:rsidRPr="00161C6E" w:rsidRDefault="00237744" w:rsidP="00FB7DD3">
      <w:pPr>
        <w:spacing w:line="260" w:lineRule="atLeast"/>
        <w:jc w:val="both"/>
        <w:rPr>
          <w:rFonts w:ascii="Arial" w:eastAsia="Calibri" w:hAnsi="Arial" w:cs="Arial"/>
          <w:sz w:val="20"/>
          <w:szCs w:val="20"/>
          <w:lang w:eastAsia="en-US"/>
        </w:rPr>
      </w:pPr>
    </w:p>
    <w:p w14:paraId="7623EA54"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26"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AE19605" w14:textId="77777777" w:rsidR="00237744" w:rsidRDefault="00237744" w:rsidP="00FB7DD3">
      <w:pPr>
        <w:spacing w:line="260" w:lineRule="atLeast"/>
        <w:jc w:val="both"/>
        <w:rPr>
          <w:rFonts w:ascii="Arial" w:eastAsia="Calibri" w:hAnsi="Arial" w:cs="Arial"/>
          <w:sz w:val="20"/>
          <w:szCs w:val="20"/>
          <w:lang w:eastAsia="en-US"/>
        </w:rPr>
      </w:pPr>
    </w:p>
    <w:p w14:paraId="1B45214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194926" w14:textId="77777777" w:rsidR="00566251" w:rsidRPr="00A42A07" w:rsidRDefault="00566251" w:rsidP="00FB7DD3">
      <w:pPr>
        <w:spacing w:line="260" w:lineRule="atLeast"/>
        <w:jc w:val="both"/>
        <w:rPr>
          <w:rFonts w:ascii="Arial" w:eastAsia="Calibri" w:hAnsi="Arial" w:cs="Arial"/>
          <w:sz w:val="20"/>
          <w:szCs w:val="20"/>
          <w:lang w:eastAsia="en-US"/>
        </w:rPr>
      </w:pPr>
    </w:p>
    <w:p w14:paraId="531819C9" w14:textId="77777777"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5EA20BD5" w14:textId="77777777" w:rsidR="00C514E5" w:rsidRDefault="00C514E5" w:rsidP="00FB7DD3">
      <w:pPr>
        <w:spacing w:line="260" w:lineRule="atLeast"/>
        <w:jc w:val="both"/>
        <w:rPr>
          <w:rFonts w:ascii="Arial" w:eastAsia="Calibri" w:hAnsi="Arial" w:cs="Arial"/>
          <w:sz w:val="20"/>
          <w:szCs w:val="22"/>
          <w:lang w:eastAsia="en-US"/>
        </w:rPr>
      </w:pPr>
    </w:p>
    <w:p w14:paraId="09ACE61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903AF8F" w14:textId="77777777" w:rsidR="00967E7E" w:rsidRDefault="00967E7E" w:rsidP="00FB7DD3">
      <w:pPr>
        <w:spacing w:line="260" w:lineRule="atLeast"/>
        <w:jc w:val="both"/>
        <w:rPr>
          <w:rFonts w:ascii="Arial" w:eastAsia="Calibri" w:hAnsi="Arial" w:cs="Arial"/>
          <w:sz w:val="20"/>
          <w:szCs w:val="22"/>
          <w:lang w:eastAsia="en-US"/>
        </w:rPr>
      </w:pPr>
    </w:p>
    <w:p w14:paraId="2D72EB6C"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2CBE6C59" w14:textId="77777777" w:rsidR="00237744" w:rsidRPr="00161C6E" w:rsidRDefault="00237744" w:rsidP="00FB7DD3">
      <w:pPr>
        <w:spacing w:line="260" w:lineRule="atLeast"/>
        <w:jc w:val="both"/>
        <w:rPr>
          <w:rFonts w:ascii="Arial" w:eastAsia="Calibri" w:hAnsi="Arial" w:cs="Arial"/>
          <w:sz w:val="20"/>
          <w:szCs w:val="22"/>
          <w:lang w:eastAsia="en-US"/>
        </w:rPr>
      </w:pPr>
    </w:p>
    <w:p w14:paraId="1D04DE90" w14:textId="6E69EE8C" w:rsidR="00237744" w:rsidRPr="00FD6984" w:rsidRDefault="00237744" w:rsidP="00FD6984">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4DF67E80" w14:textId="2C8B1C0B" w:rsidR="00FD63B3" w:rsidRPr="00FD6984" w:rsidRDefault="00237744" w:rsidP="00FD6984">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bookmarkStart w:id="3" w:name="_Toc509692032"/>
    </w:p>
    <w:p w14:paraId="4718EFF7" w14:textId="77777777" w:rsidR="00FD6984" w:rsidRDefault="00FD6984"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p>
    <w:p w14:paraId="4CBF2843" w14:textId="3BD4CD68" w:rsidR="00874E15" w:rsidRPr="00916479" w:rsidRDefault="00FD6984"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3"/>
    </w:p>
    <w:p w14:paraId="5C786AE7"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27"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2AA1496" w14:textId="77777777" w:rsidR="00441E67" w:rsidRDefault="00441E67" w:rsidP="00FB7DD3">
      <w:pPr>
        <w:spacing w:line="260" w:lineRule="atLeast"/>
        <w:jc w:val="both"/>
        <w:rPr>
          <w:rFonts w:ascii="Arial" w:eastAsia="Calibri" w:hAnsi="Arial" w:cs="Arial"/>
          <w:sz w:val="20"/>
          <w:szCs w:val="20"/>
        </w:rPr>
      </w:pPr>
    </w:p>
    <w:p w14:paraId="21E46AD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2E3F50D" w14:textId="77777777" w:rsidR="00441E67" w:rsidRPr="00916479" w:rsidRDefault="00441E67" w:rsidP="00FB7DD3">
      <w:pPr>
        <w:spacing w:line="260" w:lineRule="atLeast"/>
        <w:jc w:val="both"/>
        <w:rPr>
          <w:rFonts w:ascii="Arial" w:eastAsia="Calibri" w:hAnsi="Arial"/>
          <w:sz w:val="20"/>
          <w:szCs w:val="22"/>
          <w:lang w:eastAsia="en-US"/>
        </w:rPr>
      </w:pPr>
    </w:p>
    <w:p w14:paraId="0E3CD4FC"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28"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3B00361D" w14:textId="647C9AEB"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1228C37D" w14:textId="652F2D34" w:rsidR="00EC6004" w:rsidRDefault="00EC6004" w:rsidP="00FB7DD3">
      <w:pPr>
        <w:spacing w:line="260" w:lineRule="atLeast"/>
        <w:jc w:val="both"/>
        <w:rPr>
          <w:rFonts w:ascii="Arial" w:hAnsi="Arial" w:cs="Arial"/>
          <w:sz w:val="20"/>
          <w:szCs w:val="20"/>
          <w:lang w:eastAsia="en-US"/>
        </w:rPr>
      </w:pPr>
    </w:p>
    <w:p w14:paraId="4EF97B72" w14:textId="77777777" w:rsidR="00233CF7" w:rsidRPr="0070139D" w:rsidRDefault="00233CF7" w:rsidP="00233CF7">
      <w:pPr>
        <w:keepNext/>
        <w:spacing w:line="260" w:lineRule="atLeast"/>
        <w:jc w:val="both"/>
        <w:outlineLvl w:val="1"/>
        <w:rPr>
          <w:rFonts w:ascii="Arial" w:hAnsi="Arial" w:cs="Arial"/>
          <w:b/>
          <w:bCs/>
          <w:iCs/>
          <w:sz w:val="20"/>
          <w:szCs w:val="20"/>
        </w:rPr>
      </w:pPr>
      <w:r w:rsidRPr="00AE1523">
        <w:rPr>
          <w:rFonts w:ascii="Arial" w:hAnsi="Arial" w:cs="Arial"/>
          <w:b/>
          <w:bCs/>
          <w:iCs/>
          <w:sz w:val="20"/>
          <w:szCs w:val="20"/>
        </w:rPr>
        <w:t>Predložitev vzorcev in javno odpiranje predloženih vzorcev</w:t>
      </w:r>
    </w:p>
    <w:p w14:paraId="5401B242" w14:textId="77777777" w:rsidR="00233CF7" w:rsidRDefault="00233CF7" w:rsidP="00233CF7">
      <w:pPr>
        <w:spacing w:line="260" w:lineRule="atLeast"/>
        <w:jc w:val="both"/>
        <w:rPr>
          <w:rFonts w:ascii="Arial" w:hAnsi="Arial" w:cs="Arial"/>
          <w:sz w:val="20"/>
          <w:szCs w:val="20"/>
        </w:rPr>
      </w:pPr>
      <w:r w:rsidRPr="0070139D">
        <w:rPr>
          <w:rFonts w:ascii="Arial" w:hAnsi="Arial" w:cs="Arial"/>
          <w:sz w:val="20"/>
          <w:szCs w:val="20"/>
        </w:rPr>
        <w:t xml:space="preserve">Ponudnik predloži </w:t>
      </w:r>
      <w:r>
        <w:rPr>
          <w:rFonts w:ascii="Arial" w:hAnsi="Arial" w:cs="Arial"/>
          <w:sz w:val="20"/>
          <w:szCs w:val="20"/>
        </w:rPr>
        <w:t>vzorce</w:t>
      </w:r>
      <w:r w:rsidRPr="0070139D">
        <w:rPr>
          <w:rFonts w:ascii="Arial" w:hAnsi="Arial" w:cs="Arial"/>
          <w:sz w:val="20"/>
          <w:szCs w:val="20"/>
        </w:rPr>
        <w:t xml:space="preserve"> v zapečateni ali zaprti ovojnici tako, da je na odpiranju možno preveriti, ali je zaprta tako kot je bila predana. </w:t>
      </w:r>
      <w:r w:rsidRPr="00144FFE">
        <w:rPr>
          <w:rFonts w:ascii="Arial" w:hAnsi="Arial" w:cs="Arial"/>
          <w:sz w:val="20"/>
          <w:szCs w:val="20"/>
        </w:rPr>
        <w:t xml:space="preserve">Na ovojnici naj bo prilepljen izpolnjen obrazec </w:t>
      </w:r>
      <w:r>
        <w:rPr>
          <w:rFonts w:ascii="Arial" w:hAnsi="Arial" w:cs="Arial"/>
          <w:sz w:val="20"/>
          <w:szCs w:val="20"/>
        </w:rPr>
        <w:t>»N</w:t>
      </w:r>
      <w:r w:rsidRPr="00144FFE">
        <w:rPr>
          <w:rFonts w:ascii="Arial" w:hAnsi="Arial" w:cs="Arial"/>
          <w:sz w:val="20"/>
          <w:szCs w:val="20"/>
        </w:rPr>
        <w:t xml:space="preserve">aslovnica </w:t>
      </w:r>
      <w:r>
        <w:rPr>
          <w:rFonts w:ascii="Arial" w:hAnsi="Arial" w:cs="Arial"/>
          <w:sz w:val="20"/>
          <w:szCs w:val="20"/>
        </w:rPr>
        <w:t>za vzorce«.</w:t>
      </w:r>
    </w:p>
    <w:p w14:paraId="602072C1" w14:textId="77777777" w:rsidR="00233CF7" w:rsidRPr="0070139D" w:rsidRDefault="00233CF7" w:rsidP="00233CF7">
      <w:pPr>
        <w:spacing w:line="260" w:lineRule="atLeast"/>
        <w:jc w:val="both"/>
        <w:rPr>
          <w:rFonts w:ascii="Arial" w:hAnsi="Arial" w:cs="Arial"/>
          <w:sz w:val="20"/>
          <w:szCs w:val="20"/>
          <w:lang w:eastAsia="en-US"/>
        </w:rPr>
      </w:pPr>
    </w:p>
    <w:p w14:paraId="57DF3BB7" w14:textId="4C049709" w:rsidR="00233CF7" w:rsidRDefault="00233CF7" w:rsidP="00233CF7">
      <w:pPr>
        <w:spacing w:line="260" w:lineRule="atLeast"/>
        <w:jc w:val="both"/>
        <w:rPr>
          <w:rFonts w:ascii="Arial" w:hAnsi="Arial" w:cs="Arial"/>
          <w:sz w:val="20"/>
          <w:szCs w:val="20"/>
          <w:lang w:eastAsia="en-US"/>
        </w:rPr>
      </w:pPr>
      <w:r>
        <w:rPr>
          <w:rFonts w:ascii="Arial" w:hAnsi="Arial" w:cs="Arial"/>
          <w:sz w:val="20"/>
          <w:szCs w:val="20"/>
          <w:lang w:eastAsia="en-US"/>
        </w:rPr>
        <w:t>Vzorci</w:t>
      </w:r>
      <w:r w:rsidRPr="0070139D">
        <w:rPr>
          <w:rFonts w:ascii="Arial" w:hAnsi="Arial" w:cs="Arial"/>
          <w:sz w:val="20"/>
          <w:szCs w:val="20"/>
          <w:lang w:eastAsia="en-US"/>
        </w:rPr>
        <w:t xml:space="preserve"> morajo biti predložen</w:t>
      </w:r>
      <w:r>
        <w:rPr>
          <w:rFonts w:ascii="Arial" w:hAnsi="Arial" w:cs="Arial"/>
          <w:sz w:val="20"/>
          <w:szCs w:val="20"/>
          <w:lang w:eastAsia="en-US"/>
        </w:rPr>
        <w:t>i</w:t>
      </w:r>
      <w:r w:rsidRPr="0070139D">
        <w:rPr>
          <w:rFonts w:ascii="Arial" w:hAnsi="Arial" w:cs="Arial"/>
          <w:sz w:val="20"/>
          <w:szCs w:val="20"/>
          <w:lang w:eastAsia="en-US"/>
        </w:rPr>
        <w:t xml:space="preserve"> </w:t>
      </w:r>
      <w:r w:rsidR="005A3374" w:rsidRPr="005A3374">
        <w:rPr>
          <w:rFonts w:ascii="Arial" w:hAnsi="Arial" w:cs="Arial"/>
          <w:sz w:val="20"/>
          <w:szCs w:val="20"/>
          <w:lang w:eastAsia="en-US"/>
        </w:rPr>
        <w:t>najkasneje do dneva in ure, kot je to določeno v obvestilu o naročilu, objavljenem na portalu javnih naročil</w:t>
      </w:r>
      <w:r w:rsidRPr="009B674C">
        <w:rPr>
          <w:rFonts w:ascii="Arial" w:hAnsi="Arial" w:cs="Arial"/>
          <w:sz w:val="20"/>
          <w:szCs w:val="20"/>
          <w:lang w:eastAsia="en-US"/>
        </w:rPr>
        <w:t>,</w:t>
      </w:r>
      <w:r w:rsidRPr="0070139D">
        <w:rPr>
          <w:rFonts w:ascii="Arial" w:hAnsi="Arial" w:cs="Arial"/>
          <w:sz w:val="20"/>
          <w:szCs w:val="20"/>
          <w:lang w:eastAsia="en-US"/>
        </w:rPr>
        <w:t xml:space="preserve"> na naslov Ministrstvo za infrastrukturo, Glavna pisarna, </w:t>
      </w:r>
      <w:r>
        <w:rPr>
          <w:rFonts w:ascii="Arial" w:hAnsi="Arial" w:cs="Arial"/>
          <w:sz w:val="20"/>
          <w:szCs w:val="20"/>
          <w:lang w:eastAsia="en-US"/>
        </w:rPr>
        <w:t>Tržaška cesta 19</w:t>
      </w:r>
      <w:r w:rsidRPr="0070139D">
        <w:rPr>
          <w:rFonts w:ascii="Arial" w:hAnsi="Arial" w:cs="Arial"/>
          <w:sz w:val="20"/>
          <w:szCs w:val="20"/>
          <w:lang w:eastAsia="en-US"/>
        </w:rPr>
        <w:t>, 1</w:t>
      </w:r>
      <w:r>
        <w:rPr>
          <w:rFonts w:ascii="Arial" w:hAnsi="Arial" w:cs="Arial"/>
          <w:sz w:val="20"/>
          <w:szCs w:val="20"/>
          <w:lang w:eastAsia="en-US"/>
        </w:rPr>
        <w:t>000</w:t>
      </w:r>
      <w:r w:rsidRPr="0070139D">
        <w:rPr>
          <w:rFonts w:ascii="Arial" w:hAnsi="Arial" w:cs="Arial"/>
          <w:sz w:val="20"/>
          <w:szCs w:val="20"/>
          <w:lang w:eastAsia="en-US"/>
        </w:rPr>
        <w:t xml:space="preserve"> Ljubljana.</w:t>
      </w:r>
      <w:r>
        <w:rPr>
          <w:rFonts w:ascii="Arial" w:hAnsi="Arial" w:cs="Arial"/>
          <w:sz w:val="20"/>
          <w:szCs w:val="20"/>
          <w:lang w:eastAsia="en-US"/>
        </w:rPr>
        <w:t xml:space="preserve"> </w:t>
      </w:r>
      <w:r w:rsidRPr="00AE1523">
        <w:rPr>
          <w:rFonts w:ascii="Arial" w:hAnsi="Arial" w:cs="Arial"/>
          <w:sz w:val="20"/>
          <w:szCs w:val="20"/>
          <w:lang w:eastAsia="en-US"/>
        </w:rPr>
        <w:t xml:space="preserve">Vse prepozno predložene vzorce bo naročnik neodprte vrnil ponudnikom </w:t>
      </w:r>
      <w:r w:rsidRPr="005A3374">
        <w:rPr>
          <w:rFonts w:ascii="Arial" w:hAnsi="Arial" w:cs="Arial"/>
          <w:sz w:val="20"/>
          <w:szCs w:val="20"/>
          <w:lang w:eastAsia="en-US"/>
        </w:rPr>
        <w:t>(prvi odstavek 88. člena ZJN-</w:t>
      </w:r>
      <w:r w:rsidRPr="005A3374">
        <w:rPr>
          <w:rFonts w:ascii="Arial" w:hAnsi="Arial" w:cs="Arial"/>
          <w:sz w:val="20"/>
          <w:szCs w:val="20"/>
          <w:lang w:eastAsia="en-US"/>
        </w:rPr>
        <w:lastRenderedPageBreak/>
        <w:t>3).</w:t>
      </w:r>
      <w:r w:rsidRPr="00AE1523">
        <w:rPr>
          <w:rFonts w:ascii="Arial" w:hAnsi="Arial" w:cs="Arial"/>
          <w:sz w:val="20"/>
          <w:szCs w:val="20"/>
          <w:lang w:eastAsia="en-US"/>
        </w:rPr>
        <w:t xml:space="preserve"> Če na ovojnici prepozno dostavljenih vzorcev ne bo naslova ponudnika, bodo vzorci neodprti uničeni po končanem postopku javnega naročanja.</w:t>
      </w:r>
    </w:p>
    <w:p w14:paraId="2A02C103" w14:textId="77777777" w:rsidR="00233CF7" w:rsidRDefault="00233CF7" w:rsidP="00233CF7">
      <w:pPr>
        <w:spacing w:line="260" w:lineRule="atLeast"/>
        <w:jc w:val="both"/>
        <w:rPr>
          <w:rFonts w:ascii="Arial" w:hAnsi="Arial" w:cs="Arial"/>
          <w:sz w:val="20"/>
          <w:szCs w:val="20"/>
          <w:lang w:eastAsia="en-US"/>
        </w:rPr>
      </w:pPr>
    </w:p>
    <w:p w14:paraId="46B34849" w14:textId="77777777" w:rsidR="00233CF7" w:rsidRDefault="00233CF7" w:rsidP="00233CF7">
      <w:pPr>
        <w:spacing w:line="260" w:lineRule="atLeast"/>
        <w:jc w:val="both"/>
        <w:rPr>
          <w:rFonts w:ascii="Arial" w:hAnsi="Arial" w:cs="Arial"/>
          <w:sz w:val="20"/>
          <w:szCs w:val="20"/>
          <w:lang w:eastAsia="en-US"/>
        </w:rPr>
      </w:pPr>
      <w:r>
        <w:rPr>
          <w:rFonts w:ascii="Arial" w:hAnsi="Arial" w:cs="Arial"/>
          <w:sz w:val="20"/>
          <w:szCs w:val="20"/>
          <w:lang w:eastAsia="en-US"/>
        </w:rPr>
        <w:t>Ponudba ponudnika bo ocenjena kot nedopustna in izločena iz nadaljnjega postopka, če ponudnik v roku, ki ga je določil naročnik, ne bo predložil vzorcev oziroma jih ne predloži na način, kot je predpisan zgoraj.</w:t>
      </w:r>
    </w:p>
    <w:p w14:paraId="66E8FB33" w14:textId="77777777" w:rsidR="00233CF7" w:rsidRDefault="00233CF7" w:rsidP="00233CF7">
      <w:pPr>
        <w:spacing w:line="260" w:lineRule="atLeast"/>
        <w:jc w:val="both"/>
        <w:rPr>
          <w:rFonts w:ascii="Arial" w:hAnsi="Arial" w:cs="Arial"/>
          <w:sz w:val="20"/>
          <w:szCs w:val="20"/>
          <w:lang w:eastAsia="en-US"/>
        </w:rPr>
      </w:pPr>
    </w:p>
    <w:p w14:paraId="12F9B5D6" w14:textId="0AC42713" w:rsidR="00233CF7" w:rsidRPr="00394B63" w:rsidRDefault="00233CF7" w:rsidP="00233CF7">
      <w:pPr>
        <w:spacing w:line="260" w:lineRule="atLeast"/>
        <w:jc w:val="both"/>
        <w:rPr>
          <w:rFonts w:ascii="Arial" w:hAnsi="Arial" w:cs="Arial"/>
          <w:sz w:val="20"/>
          <w:szCs w:val="20"/>
          <w:lang w:eastAsia="en-US"/>
        </w:rPr>
      </w:pPr>
      <w:r w:rsidRPr="00394B63">
        <w:rPr>
          <w:rFonts w:ascii="Arial" w:hAnsi="Arial" w:cs="Arial"/>
          <w:sz w:val="20"/>
          <w:szCs w:val="20"/>
          <w:lang w:eastAsia="en-US"/>
        </w:rPr>
        <w:t xml:space="preserve">Datum javnega odpiranja </w:t>
      </w:r>
      <w:r>
        <w:rPr>
          <w:rFonts w:ascii="Arial" w:hAnsi="Arial" w:cs="Arial"/>
          <w:sz w:val="20"/>
          <w:szCs w:val="20"/>
          <w:lang w:eastAsia="en-US"/>
        </w:rPr>
        <w:t>vzorcev</w:t>
      </w:r>
      <w:r w:rsidRPr="00394B63">
        <w:rPr>
          <w:rFonts w:ascii="Arial" w:hAnsi="Arial" w:cs="Arial"/>
          <w:sz w:val="20"/>
          <w:szCs w:val="20"/>
          <w:lang w:eastAsia="en-US"/>
        </w:rPr>
        <w:t xml:space="preserve"> je</w:t>
      </w:r>
      <w:r w:rsidR="005A3374">
        <w:rPr>
          <w:rFonts w:ascii="Arial" w:hAnsi="Arial" w:cs="Arial"/>
          <w:sz w:val="20"/>
          <w:szCs w:val="20"/>
          <w:lang w:eastAsia="en-US"/>
        </w:rPr>
        <w:t xml:space="preserve"> </w:t>
      </w:r>
      <w:r w:rsidR="005A3374" w:rsidRPr="005A3374">
        <w:rPr>
          <w:rFonts w:ascii="Arial" w:hAnsi="Arial" w:cs="Arial"/>
          <w:sz w:val="20"/>
          <w:szCs w:val="20"/>
          <w:lang w:eastAsia="en-US"/>
        </w:rPr>
        <w:t>na dan in uro, kot je to določeno v obvestilu o naročilu, objavljenem na portalu javnih naročil</w:t>
      </w:r>
      <w:r w:rsidR="005A3374">
        <w:rPr>
          <w:rFonts w:ascii="Arial" w:hAnsi="Arial" w:cs="Arial"/>
          <w:b/>
          <w:sz w:val="20"/>
          <w:szCs w:val="20"/>
          <w:lang w:eastAsia="en-US"/>
        </w:rPr>
        <w:t>,</w:t>
      </w:r>
      <w:r>
        <w:rPr>
          <w:rFonts w:ascii="Arial" w:hAnsi="Arial" w:cs="Arial"/>
          <w:sz w:val="20"/>
          <w:szCs w:val="20"/>
          <w:lang w:eastAsia="en-US"/>
        </w:rPr>
        <w:t xml:space="preserve"> na sedežu naročnika.</w:t>
      </w:r>
    </w:p>
    <w:p w14:paraId="10C19236" w14:textId="77777777" w:rsidR="00233CF7" w:rsidRDefault="00233CF7" w:rsidP="00233CF7">
      <w:pPr>
        <w:spacing w:line="260" w:lineRule="atLeast"/>
        <w:jc w:val="both"/>
        <w:rPr>
          <w:rFonts w:ascii="Arial" w:hAnsi="Arial" w:cs="Arial"/>
          <w:sz w:val="20"/>
          <w:szCs w:val="20"/>
          <w:lang w:eastAsia="en-US"/>
        </w:rPr>
      </w:pPr>
    </w:p>
    <w:p w14:paraId="6D12CF52" w14:textId="77777777" w:rsidR="00233CF7" w:rsidRDefault="00233CF7" w:rsidP="00233CF7">
      <w:pPr>
        <w:spacing w:line="260" w:lineRule="atLeast"/>
        <w:jc w:val="both"/>
        <w:rPr>
          <w:rFonts w:ascii="Arial" w:hAnsi="Arial" w:cs="Arial"/>
          <w:sz w:val="20"/>
          <w:szCs w:val="20"/>
          <w:lang w:eastAsia="en-US"/>
        </w:rPr>
      </w:pPr>
      <w:r w:rsidRPr="00394B63">
        <w:rPr>
          <w:rFonts w:ascii="Arial" w:hAnsi="Arial" w:cs="Arial"/>
          <w:sz w:val="20"/>
          <w:szCs w:val="20"/>
          <w:lang w:eastAsia="en-US"/>
        </w:rPr>
        <w:t xml:space="preserve">Prisotni predstavniki ponudnikov, ki niso zakoniti zastopniki, morajo pred pričetkom javnega odpiranja </w:t>
      </w:r>
      <w:r>
        <w:rPr>
          <w:rFonts w:ascii="Arial" w:hAnsi="Arial" w:cs="Arial"/>
          <w:sz w:val="20"/>
          <w:szCs w:val="20"/>
          <w:lang w:eastAsia="en-US"/>
        </w:rPr>
        <w:t>vzorcev</w:t>
      </w:r>
      <w:r w:rsidRPr="00394B63">
        <w:rPr>
          <w:rFonts w:ascii="Arial" w:hAnsi="Arial" w:cs="Arial"/>
          <w:sz w:val="20"/>
          <w:szCs w:val="20"/>
          <w:lang w:eastAsia="en-US"/>
        </w:rPr>
        <w:t xml:space="preserve"> strokovni komisiji izročiti pisna pooblastila za sodelovanje na javnem odpiranju.</w:t>
      </w:r>
    </w:p>
    <w:p w14:paraId="05A8755A" w14:textId="77777777" w:rsidR="00233CF7" w:rsidRPr="00394B63" w:rsidRDefault="00233CF7" w:rsidP="00233CF7">
      <w:pPr>
        <w:spacing w:line="260" w:lineRule="atLeast"/>
        <w:jc w:val="both"/>
        <w:rPr>
          <w:rFonts w:ascii="Arial" w:hAnsi="Arial" w:cs="Arial"/>
          <w:sz w:val="20"/>
          <w:szCs w:val="20"/>
          <w:lang w:eastAsia="en-US"/>
        </w:rPr>
      </w:pPr>
    </w:p>
    <w:p w14:paraId="2AAABB37" w14:textId="77777777" w:rsidR="00233CF7" w:rsidRDefault="00233CF7" w:rsidP="00233CF7">
      <w:pPr>
        <w:spacing w:line="260" w:lineRule="atLeast"/>
        <w:jc w:val="both"/>
        <w:rPr>
          <w:rFonts w:ascii="Arial" w:hAnsi="Arial" w:cs="Arial"/>
          <w:sz w:val="20"/>
          <w:szCs w:val="20"/>
          <w:lang w:eastAsia="en-US"/>
        </w:rPr>
      </w:pPr>
      <w:r w:rsidRPr="00394B63">
        <w:rPr>
          <w:rFonts w:ascii="Arial" w:hAnsi="Arial" w:cs="Arial"/>
          <w:sz w:val="20"/>
          <w:szCs w:val="20"/>
          <w:lang w:eastAsia="en-US"/>
        </w:rPr>
        <w:t>Na javnem odpiranju se bodo prispel</w:t>
      </w:r>
      <w:r>
        <w:rPr>
          <w:rFonts w:ascii="Arial" w:hAnsi="Arial" w:cs="Arial"/>
          <w:sz w:val="20"/>
          <w:szCs w:val="20"/>
          <w:lang w:eastAsia="en-US"/>
        </w:rPr>
        <w:t>i</w:t>
      </w:r>
      <w:r w:rsidRPr="00394B63">
        <w:rPr>
          <w:rFonts w:ascii="Arial" w:hAnsi="Arial" w:cs="Arial"/>
          <w:sz w:val="20"/>
          <w:szCs w:val="20"/>
          <w:lang w:eastAsia="en-US"/>
        </w:rPr>
        <w:t xml:space="preserve"> </w:t>
      </w:r>
      <w:r>
        <w:rPr>
          <w:rFonts w:ascii="Arial" w:hAnsi="Arial" w:cs="Arial"/>
          <w:sz w:val="20"/>
          <w:szCs w:val="20"/>
          <w:lang w:eastAsia="en-US"/>
        </w:rPr>
        <w:t>vzorci odpirali</w:t>
      </w:r>
      <w:r w:rsidRPr="00394B63">
        <w:rPr>
          <w:rFonts w:ascii="Arial" w:hAnsi="Arial" w:cs="Arial"/>
          <w:sz w:val="20"/>
          <w:szCs w:val="20"/>
          <w:lang w:eastAsia="en-US"/>
        </w:rPr>
        <w:t xml:space="preserve"> po vrstnem redu prispetja. </w:t>
      </w:r>
    </w:p>
    <w:p w14:paraId="72DCE553" w14:textId="77777777" w:rsidR="00233CF7" w:rsidRPr="00394B63" w:rsidRDefault="00233CF7" w:rsidP="00233CF7">
      <w:pPr>
        <w:spacing w:line="260" w:lineRule="atLeast"/>
        <w:jc w:val="both"/>
        <w:rPr>
          <w:rFonts w:ascii="Arial" w:hAnsi="Arial" w:cs="Arial"/>
          <w:sz w:val="20"/>
          <w:szCs w:val="20"/>
          <w:lang w:eastAsia="en-US"/>
        </w:rPr>
      </w:pPr>
    </w:p>
    <w:p w14:paraId="1F5691C6" w14:textId="77777777" w:rsidR="00233CF7" w:rsidRPr="00394B63" w:rsidRDefault="00233CF7" w:rsidP="00233CF7">
      <w:pPr>
        <w:spacing w:line="260" w:lineRule="atLeast"/>
        <w:jc w:val="both"/>
        <w:rPr>
          <w:rFonts w:ascii="Arial" w:hAnsi="Arial" w:cs="Arial"/>
          <w:sz w:val="20"/>
          <w:szCs w:val="20"/>
          <w:lang w:eastAsia="en-US"/>
        </w:rPr>
      </w:pPr>
      <w:r w:rsidRPr="00394B63">
        <w:rPr>
          <w:rFonts w:ascii="Arial" w:hAnsi="Arial" w:cs="Arial"/>
          <w:sz w:val="20"/>
          <w:szCs w:val="20"/>
          <w:lang w:eastAsia="en-US"/>
        </w:rPr>
        <w:t xml:space="preserve">Strokovna komisija naročnika bo o postopku odpiranja </w:t>
      </w:r>
      <w:r>
        <w:rPr>
          <w:rFonts w:ascii="Arial" w:hAnsi="Arial" w:cs="Arial"/>
          <w:sz w:val="20"/>
          <w:szCs w:val="20"/>
          <w:lang w:eastAsia="en-US"/>
        </w:rPr>
        <w:t>vzorcev</w:t>
      </w:r>
      <w:r w:rsidRPr="00394B63">
        <w:rPr>
          <w:rFonts w:ascii="Arial" w:hAnsi="Arial" w:cs="Arial"/>
          <w:sz w:val="20"/>
          <w:szCs w:val="20"/>
          <w:lang w:eastAsia="en-US"/>
        </w:rPr>
        <w:t xml:space="preserve"> vodila zapisnik. Zapisnik bodo podpisali prisotni člani komisije ter prisotni pooblaščeni predstavniki ponudnikov.</w:t>
      </w:r>
    </w:p>
    <w:p w14:paraId="57230CB4" w14:textId="77777777" w:rsidR="00233CF7" w:rsidRPr="00394B63" w:rsidRDefault="00233CF7" w:rsidP="00233CF7">
      <w:pPr>
        <w:spacing w:line="260" w:lineRule="atLeast"/>
        <w:jc w:val="both"/>
        <w:rPr>
          <w:rFonts w:ascii="Arial" w:hAnsi="Arial" w:cs="Arial"/>
          <w:sz w:val="20"/>
          <w:szCs w:val="20"/>
          <w:lang w:eastAsia="en-US"/>
        </w:rPr>
      </w:pPr>
    </w:p>
    <w:p w14:paraId="76AB42EF" w14:textId="77777777" w:rsidR="00233CF7" w:rsidRDefault="00233CF7" w:rsidP="00233CF7">
      <w:pPr>
        <w:spacing w:line="260" w:lineRule="atLeast"/>
        <w:jc w:val="both"/>
        <w:rPr>
          <w:rFonts w:ascii="Arial" w:hAnsi="Arial" w:cs="Arial"/>
          <w:sz w:val="20"/>
          <w:szCs w:val="20"/>
          <w:lang w:eastAsia="en-US"/>
        </w:rPr>
      </w:pPr>
      <w:r w:rsidRPr="00394B63">
        <w:rPr>
          <w:rFonts w:ascii="Arial" w:hAnsi="Arial" w:cs="Arial"/>
          <w:sz w:val="20"/>
          <w:szCs w:val="20"/>
          <w:lang w:eastAsia="en-US"/>
        </w:rPr>
        <w:t xml:space="preserve">Kopija zapisnika o odpiranju </w:t>
      </w:r>
      <w:r>
        <w:rPr>
          <w:rFonts w:ascii="Arial" w:hAnsi="Arial" w:cs="Arial"/>
          <w:sz w:val="20"/>
          <w:szCs w:val="20"/>
          <w:lang w:eastAsia="en-US"/>
        </w:rPr>
        <w:t>vzorcev</w:t>
      </w:r>
      <w:r w:rsidRPr="00394B63">
        <w:rPr>
          <w:rFonts w:ascii="Arial" w:hAnsi="Arial" w:cs="Arial"/>
          <w:sz w:val="20"/>
          <w:szCs w:val="20"/>
          <w:lang w:eastAsia="en-US"/>
        </w:rPr>
        <w:t xml:space="preserve"> bo izročena vsem prisotnim pooblaščenim predstavnikom ponudnikov. </w:t>
      </w:r>
    </w:p>
    <w:p w14:paraId="2333BA18" w14:textId="77777777" w:rsidR="00233CF7" w:rsidRDefault="00233CF7" w:rsidP="00233CF7">
      <w:pPr>
        <w:spacing w:line="260" w:lineRule="atLeast"/>
        <w:jc w:val="both"/>
        <w:rPr>
          <w:rFonts w:ascii="Arial" w:hAnsi="Arial" w:cs="Arial"/>
          <w:sz w:val="20"/>
          <w:szCs w:val="20"/>
          <w:lang w:eastAsia="en-US"/>
        </w:rPr>
      </w:pPr>
    </w:p>
    <w:p w14:paraId="1276FA85" w14:textId="77777777" w:rsidR="00233CF7" w:rsidRDefault="00233CF7" w:rsidP="00233CF7">
      <w:pPr>
        <w:spacing w:line="260" w:lineRule="atLeast"/>
        <w:jc w:val="both"/>
        <w:rPr>
          <w:rFonts w:ascii="Arial" w:hAnsi="Arial" w:cs="Arial"/>
          <w:sz w:val="20"/>
          <w:szCs w:val="20"/>
          <w:lang w:eastAsia="en-US"/>
        </w:rPr>
      </w:pPr>
      <w:r w:rsidRPr="00394B63">
        <w:rPr>
          <w:rFonts w:ascii="Arial" w:hAnsi="Arial" w:cs="Arial"/>
          <w:sz w:val="20"/>
          <w:szCs w:val="20"/>
          <w:lang w:eastAsia="en-US"/>
        </w:rPr>
        <w:t xml:space="preserve">Izvod zapisnika o odpiranju </w:t>
      </w:r>
      <w:r>
        <w:rPr>
          <w:rFonts w:ascii="Arial" w:hAnsi="Arial" w:cs="Arial"/>
          <w:sz w:val="20"/>
          <w:szCs w:val="20"/>
          <w:lang w:eastAsia="en-US"/>
        </w:rPr>
        <w:t>vzorcev</w:t>
      </w:r>
      <w:r w:rsidRPr="00394B63">
        <w:rPr>
          <w:rFonts w:ascii="Arial" w:hAnsi="Arial" w:cs="Arial"/>
          <w:sz w:val="20"/>
          <w:szCs w:val="20"/>
          <w:lang w:eastAsia="en-US"/>
        </w:rPr>
        <w:t xml:space="preserve"> bo naročnik po pošti v roku 5 delovnih dni od odpiranja </w:t>
      </w:r>
      <w:r>
        <w:rPr>
          <w:rFonts w:ascii="Arial" w:hAnsi="Arial" w:cs="Arial"/>
          <w:sz w:val="20"/>
          <w:szCs w:val="20"/>
          <w:lang w:eastAsia="en-US"/>
        </w:rPr>
        <w:t>vzorcev</w:t>
      </w:r>
      <w:r w:rsidRPr="00394B63">
        <w:rPr>
          <w:rFonts w:ascii="Arial" w:hAnsi="Arial" w:cs="Arial"/>
          <w:sz w:val="20"/>
          <w:szCs w:val="20"/>
          <w:lang w:eastAsia="en-US"/>
        </w:rPr>
        <w:t xml:space="preserve"> poslal ponudnikom, ki so oddali </w:t>
      </w:r>
      <w:r>
        <w:rPr>
          <w:rFonts w:ascii="Arial" w:hAnsi="Arial" w:cs="Arial"/>
          <w:sz w:val="20"/>
          <w:szCs w:val="20"/>
          <w:lang w:eastAsia="en-US"/>
        </w:rPr>
        <w:t>vzorce</w:t>
      </w:r>
      <w:r w:rsidRPr="00394B63">
        <w:rPr>
          <w:rFonts w:ascii="Arial" w:hAnsi="Arial" w:cs="Arial"/>
          <w:sz w:val="20"/>
          <w:szCs w:val="20"/>
          <w:lang w:eastAsia="en-US"/>
        </w:rPr>
        <w:t>, javnega odpiranja pa se niso udeležili.</w:t>
      </w:r>
    </w:p>
    <w:p w14:paraId="5DE61A0D" w14:textId="50E0424E" w:rsidR="00233CF7" w:rsidRDefault="00233CF7" w:rsidP="00FB7DD3">
      <w:pPr>
        <w:spacing w:line="260" w:lineRule="atLeast"/>
        <w:jc w:val="both"/>
        <w:rPr>
          <w:rFonts w:ascii="Arial" w:hAnsi="Arial" w:cs="Arial"/>
          <w:sz w:val="20"/>
          <w:szCs w:val="20"/>
          <w:lang w:eastAsia="en-US"/>
        </w:rPr>
      </w:pPr>
    </w:p>
    <w:p w14:paraId="40E05ACB" w14:textId="2A4892A8"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7A07E30D"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29"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1B9E6A9A" w14:textId="77777777" w:rsidR="00874E15" w:rsidRPr="00916479" w:rsidRDefault="00874E15" w:rsidP="00FB7DD3">
      <w:pPr>
        <w:spacing w:line="260" w:lineRule="atLeast"/>
        <w:jc w:val="both"/>
        <w:rPr>
          <w:rFonts w:ascii="Arial" w:eastAsia="Calibri" w:hAnsi="Arial" w:cs="Arial"/>
          <w:sz w:val="20"/>
          <w:szCs w:val="22"/>
          <w:lang w:eastAsia="en-US"/>
        </w:rPr>
      </w:pPr>
    </w:p>
    <w:p w14:paraId="276C599B"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2B669FA" w14:textId="7D0DAF0F" w:rsidR="00463C3E" w:rsidRDefault="00463C3E" w:rsidP="00FB7DD3">
      <w:pPr>
        <w:spacing w:line="260" w:lineRule="atLeast"/>
        <w:jc w:val="both"/>
        <w:rPr>
          <w:rFonts w:ascii="Arial" w:hAnsi="Arial" w:cs="Arial"/>
          <w:sz w:val="20"/>
          <w:szCs w:val="20"/>
          <w:lang w:eastAsia="en-US"/>
        </w:rPr>
      </w:pPr>
    </w:p>
    <w:p w14:paraId="1101BD4D" w14:textId="565E90A5" w:rsidR="00EF120F" w:rsidRDefault="00EF120F" w:rsidP="00FB7DD3">
      <w:pPr>
        <w:spacing w:line="260" w:lineRule="atLeast"/>
        <w:jc w:val="both"/>
        <w:rPr>
          <w:rFonts w:ascii="Arial" w:hAnsi="Arial" w:cs="Arial"/>
          <w:sz w:val="20"/>
          <w:szCs w:val="20"/>
          <w:lang w:eastAsia="en-US"/>
        </w:rPr>
      </w:pPr>
    </w:p>
    <w:p w14:paraId="04DFE4FC" w14:textId="77777777" w:rsidR="00EF120F" w:rsidRDefault="00EF120F" w:rsidP="00FB7DD3">
      <w:pPr>
        <w:spacing w:line="260" w:lineRule="atLeast"/>
        <w:jc w:val="both"/>
        <w:rPr>
          <w:rFonts w:ascii="Arial" w:hAnsi="Arial" w:cs="Arial"/>
          <w:sz w:val="20"/>
          <w:szCs w:val="20"/>
          <w:lang w:eastAsia="en-US"/>
        </w:rPr>
      </w:pPr>
    </w:p>
    <w:p w14:paraId="2B0C470E" w14:textId="1F6996D1"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110EB683"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p.p.</w:t>
      </w:r>
      <w:r w:rsidRPr="00D92AE9">
        <w:rPr>
          <w:rFonts w:ascii="Arial" w:hAnsi="Arial"/>
          <w:sz w:val="20"/>
          <w:lang w:eastAsia="en-US"/>
        </w:rPr>
        <w:tab/>
      </w:r>
      <w:r w:rsidRPr="00D92AE9">
        <w:rPr>
          <w:rFonts w:ascii="Arial" w:hAnsi="Arial"/>
          <w:sz w:val="20"/>
          <w:lang w:eastAsia="en-US"/>
        </w:rPr>
        <w:tab/>
      </w:r>
    </w:p>
    <w:p w14:paraId="7C7C8293"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4FAA2A14" w14:textId="77777777" w:rsidR="00463C3E" w:rsidRPr="00D92AE9" w:rsidRDefault="00463C3E" w:rsidP="00FB7DD3">
      <w:pPr>
        <w:spacing w:line="260" w:lineRule="atLeast"/>
        <w:rPr>
          <w:rFonts w:ascii="Arial" w:hAnsi="Arial"/>
          <w:b/>
          <w:bCs/>
          <w:sz w:val="20"/>
          <w:lang w:eastAsia="en-US"/>
        </w:rPr>
      </w:pPr>
    </w:p>
    <w:p w14:paraId="4E1D11AA"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4C3B7CC6" w14:textId="77777777" w:rsidR="00FD0C9C" w:rsidRDefault="008A350C" w:rsidP="00FB7DD3">
      <w:pPr>
        <w:spacing w:line="260" w:lineRule="atLeast"/>
        <w:rPr>
          <w:rFonts w:ascii="Arial" w:hAnsi="Arial" w:cs="Arial"/>
          <w:sz w:val="20"/>
          <w:szCs w:val="20"/>
          <w:lang w:eastAsia="en-US"/>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212EA5DA" w14:textId="713B83E3" w:rsidR="00A740FB" w:rsidRPr="00566251" w:rsidRDefault="00233CF7" w:rsidP="00FB7DD3">
      <w:pPr>
        <w:spacing w:line="260" w:lineRule="atLeast"/>
        <w:rPr>
          <w:rFonts w:ascii="Arial" w:hAnsi="Arial" w:cs="Arial"/>
          <w:sz w:val="20"/>
          <w:szCs w:val="20"/>
          <w:lang w:eastAsia="en-US"/>
        </w:rPr>
      </w:pPr>
      <w:r>
        <w:rPr>
          <w:rFonts w:ascii="Arial" w:hAnsi="Arial" w:cs="Arial"/>
          <w:b/>
          <w:sz w:val="20"/>
          <w:szCs w:val="20"/>
          <w:lang w:eastAsia="en-US"/>
        </w:rPr>
        <w:t>mag. Andreja Knez</w:t>
      </w:r>
    </w:p>
    <w:p w14:paraId="159D6195" w14:textId="52877E6A"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w:t>
      </w:r>
      <w:r w:rsidR="00233CF7">
        <w:rPr>
          <w:rFonts w:ascii="Arial" w:hAnsi="Arial" w:cs="Arial"/>
          <w:sz w:val="20"/>
          <w:szCs w:val="20"/>
          <w:lang w:eastAsia="en-US"/>
        </w:rPr>
        <w:t>CC</w:t>
      </w:r>
      <w:r w:rsidR="00D20796">
        <w:rPr>
          <w:rFonts w:ascii="Arial" w:hAnsi="Arial" w:cs="Arial"/>
          <w:sz w:val="20"/>
          <w:szCs w:val="20"/>
          <w:lang w:eastAsia="en-US"/>
        </w:rPr>
        <w:t>P</w:t>
      </w:r>
    </w:p>
    <w:p w14:paraId="51B54C3F" w14:textId="77777777"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333AF2CA" w14:textId="77777777" w:rsidR="00A279D9" w:rsidRDefault="00A279D9" w:rsidP="00566251">
      <w:pPr>
        <w:spacing w:line="260" w:lineRule="atLeast"/>
        <w:rPr>
          <w:rFonts w:ascii="Arial" w:hAnsi="Arial" w:cs="Arial"/>
          <w:b/>
          <w:sz w:val="20"/>
          <w:szCs w:val="20"/>
          <w:lang w:eastAsia="en-US"/>
        </w:rPr>
      </w:pPr>
    </w:p>
    <w:p w14:paraId="77810A6B" w14:textId="77777777" w:rsidR="00A279D9" w:rsidRDefault="00A279D9" w:rsidP="00566251">
      <w:pPr>
        <w:spacing w:line="260" w:lineRule="atLeast"/>
        <w:rPr>
          <w:rFonts w:ascii="Arial" w:hAnsi="Arial" w:cs="Arial"/>
          <w:b/>
          <w:sz w:val="20"/>
          <w:szCs w:val="20"/>
          <w:lang w:eastAsia="en-US"/>
        </w:rPr>
      </w:pPr>
    </w:p>
    <w:p w14:paraId="2C799F50" w14:textId="77777777" w:rsidR="00A279D9" w:rsidRDefault="00A279D9" w:rsidP="00566251">
      <w:pPr>
        <w:spacing w:line="260" w:lineRule="atLeast"/>
        <w:rPr>
          <w:rFonts w:ascii="Arial" w:hAnsi="Arial" w:cs="Arial"/>
          <w:b/>
          <w:sz w:val="20"/>
          <w:szCs w:val="20"/>
          <w:lang w:eastAsia="en-US"/>
        </w:rPr>
      </w:pPr>
    </w:p>
    <w:p w14:paraId="78C5B5A7" w14:textId="77777777" w:rsidR="008901F1" w:rsidRDefault="008901F1" w:rsidP="00566251">
      <w:pPr>
        <w:spacing w:line="260" w:lineRule="atLeast"/>
        <w:rPr>
          <w:rFonts w:ascii="Arial" w:hAnsi="Arial" w:cs="Arial"/>
          <w:b/>
          <w:sz w:val="20"/>
          <w:szCs w:val="20"/>
          <w:lang w:eastAsia="en-US"/>
        </w:rPr>
      </w:pPr>
    </w:p>
    <w:p w14:paraId="3BA120CB" w14:textId="77777777" w:rsidR="008901F1" w:rsidRDefault="008901F1" w:rsidP="00566251">
      <w:pPr>
        <w:spacing w:line="260" w:lineRule="atLeast"/>
        <w:rPr>
          <w:rFonts w:ascii="Arial" w:hAnsi="Arial" w:cs="Arial"/>
          <w:b/>
          <w:sz w:val="20"/>
          <w:szCs w:val="20"/>
          <w:lang w:eastAsia="en-US"/>
        </w:rPr>
      </w:pPr>
    </w:p>
    <w:p w14:paraId="4076B9A4" w14:textId="77777777" w:rsidR="008901F1" w:rsidRDefault="008901F1" w:rsidP="00566251">
      <w:pPr>
        <w:spacing w:line="260" w:lineRule="atLeast"/>
        <w:rPr>
          <w:rFonts w:ascii="Arial" w:hAnsi="Arial" w:cs="Arial"/>
          <w:b/>
          <w:sz w:val="20"/>
          <w:szCs w:val="20"/>
          <w:lang w:eastAsia="en-US"/>
        </w:rPr>
      </w:pPr>
    </w:p>
    <w:p w14:paraId="5B2D4EFD" w14:textId="77777777" w:rsidR="008901F1" w:rsidRDefault="008901F1" w:rsidP="00566251">
      <w:pPr>
        <w:spacing w:line="260" w:lineRule="atLeast"/>
        <w:rPr>
          <w:rFonts w:ascii="Arial" w:hAnsi="Arial" w:cs="Arial"/>
          <w:b/>
          <w:sz w:val="20"/>
          <w:szCs w:val="20"/>
          <w:lang w:eastAsia="en-US"/>
        </w:rPr>
      </w:pPr>
    </w:p>
    <w:p w14:paraId="780A2F7A" w14:textId="77777777" w:rsidR="0029326D" w:rsidRDefault="0029326D" w:rsidP="00566251">
      <w:pPr>
        <w:spacing w:line="260" w:lineRule="atLeast"/>
        <w:rPr>
          <w:rFonts w:ascii="Arial" w:hAnsi="Arial" w:cs="Arial"/>
          <w:b/>
          <w:sz w:val="20"/>
          <w:szCs w:val="20"/>
          <w:lang w:eastAsia="en-US"/>
        </w:rPr>
      </w:pPr>
    </w:p>
    <w:p w14:paraId="17A1599F" w14:textId="77777777" w:rsidR="0029326D" w:rsidRDefault="0029326D" w:rsidP="00566251">
      <w:pPr>
        <w:spacing w:line="260" w:lineRule="atLeast"/>
        <w:rPr>
          <w:rFonts w:ascii="Arial" w:hAnsi="Arial" w:cs="Arial"/>
          <w:b/>
          <w:sz w:val="20"/>
          <w:szCs w:val="20"/>
          <w:lang w:eastAsia="en-US"/>
        </w:rPr>
      </w:pPr>
    </w:p>
    <w:p w14:paraId="359DA0DE" w14:textId="77777777" w:rsidR="0029326D" w:rsidRDefault="0029326D" w:rsidP="00566251">
      <w:pPr>
        <w:spacing w:line="260" w:lineRule="atLeast"/>
        <w:rPr>
          <w:rFonts w:ascii="Arial" w:hAnsi="Arial" w:cs="Arial"/>
          <w:b/>
          <w:sz w:val="20"/>
          <w:szCs w:val="20"/>
          <w:lang w:eastAsia="en-US"/>
        </w:rPr>
      </w:pPr>
    </w:p>
    <w:p w14:paraId="67DFFC48" w14:textId="77777777" w:rsidR="0029326D" w:rsidRDefault="0029326D" w:rsidP="00566251">
      <w:pPr>
        <w:spacing w:line="260" w:lineRule="atLeast"/>
        <w:rPr>
          <w:rFonts w:ascii="Arial" w:hAnsi="Arial" w:cs="Arial"/>
          <w:b/>
          <w:sz w:val="20"/>
          <w:szCs w:val="20"/>
          <w:lang w:eastAsia="en-US"/>
        </w:rPr>
      </w:pPr>
    </w:p>
    <w:p w14:paraId="5D80C32B" w14:textId="77777777" w:rsidR="0029326D" w:rsidRDefault="0029326D" w:rsidP="00566251">
      <w:pPr>
        <w:spacing w:line="260" w:lineRule="atLeast"/>
        <w:rPr>
          <w:rFonts w:ascii="Arial" w:hAnsi="Arial" w:cs="Arial"/>
          <w:b/>
          <w:sz w:val="20"/>
          <w:szCs w:val="20"/>
          <w:lang w:eastAsia="en-US"/>
        </w:rPr>
      </w:pPr>
    </w:p>
    <w:p w14:paraId="0FCBC902" w14:textId="77777777" w:rsidR="0029326D" w:rsidRDefault="0029326D" w:rsidP="00566251">
      <w:pPr>
        <w:spacing w:line="260" w:lineRule="atLeast"/>
        <w:rPr>
          <w:rFonts w:ascii="Arial" w:hAnsi="Arial" w:cs="Arial"/>
          <w:b/>
          <w:sz w:val="20"/>
          <w:szCs w:val="20"/>
          <w:lang w:eastAsia="en-US"/>
        </w:rPr>
      </w:pPr>
    </w:p>
    <w:p w14:paraId="45781A43" w14:textId="77777777" w:rsidR="0029326D" w:rsidRDefault="0029326D" w:rsidP="00566251">
      <w:pPr>
        <w:spacing w:line="260" w:lineRule="atLeast"/>
        <w:rPr>
          <w:rFonts w:ascii="Arial" w:hAnsi="Arial" w:cs="Arial"/>
          <w:b/>
          <w:sz w:val="20"/>
          <w:szCs w:val="20"/>
          <w:lang w:eastAsia="en-US"/>
        </w:rPr>
      </w:pPr>
    </w:p>
    <w:p w14:paraId="58C36EFF" w14:textId="77777777" w:rsidR="0029326D" w:rsidRDefault="0029326D" w:rsidP="00566251">
      <w:pPr>
        <w:spacing w:line="260" w:lineRule="atLeast"/>
        <w:rPr>
          <w:rFonts w:ascii="Arial" w:hAnsi="Arial" w:cs="Arial"/>
          <w:b/>
          <w:sz w:val="20"/>
          <w:szCs w:val="20"/>
          <w:lang w:eastAsia="en-US"/>
        </w:rPr>
      </w:pPr>
    </w:p>
    <w:p w14:paraId="2418CFF8" w14:textId="6BB9AA77" w:rsidR="0075039D" w:rsidRPr="0070139D" w:rsidRDefault="00A54C59" w:rsidP="00566251">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EF246C" w14:textId="77777777" w:rsidR="0075039D" w:rsidRPr="0070139D" w:rsidRDefault="0075039D" w:rsidP="00FB7DD3">
      <w:pPr>
        <w:spacing w:line="260" w:lineRule="atLeast"/>
        <w:jc w:val="both"/>
        <w:rPr>
          <w:rFonts w:ascii="Arial" w:hAnsi="Arial" w:cs="Arial"/>
          <w:b/>
          <w:sz w:val="20"/>
          <w:szCs w:val="20"/>
          <w:lang w:eastAsia="en-US"/>
        </w:rPr>
      </w:pPr>
    </w:p>
    <w:p w14:paraId="7F554070" w14:textId="77777777" w:rsidR="0075039D" w:rsidRPr="00FD63B3" w:rsidRDefault="0075039D" w:rsidP="001B5312">
      <w:pPr>
        <w:numPr>
          <w:ilvl w:val="1"/>
          <w:numId w:val="8"/>
        </w:numPr>
        <w:spacing w:line="260" w:lineRule="atLeast"/>
        <w:jc w:val="both"/>
        <w:rPr>
          <w:rFonts w:ascii="Arial" w:hAnsi="Arial" w:cs="Arial"/>
          <w:b/>
          <w:sz w:val="20"/>
          <w:szCs w:val="20"/>
          <w:lang w:eastAsia="en-US"/>
        </w:rPr>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FD63B3">
        <w:rPr>
          <w:rFonts w:ascii="Arial" w:hAnsi="Arial" w:cs="Arial"/>
          <w:b/>
          <w:sz w:val="20"/>
          <w:szCs w:val="20"/>
          <w:lang w:eastAsia="en-US"/>
        </w:rPr>
        <w:t xml:space="preserve">Predpisi </w:t>
      </w:r>
    </w:p>
    <w:p w14:paraId="0495F689" w14:textId="77777777" w:rsidR="0075039D" w:rsidRPr="0070139D" w:rsidRDefault="0075039D" w:rsidP="00FB7DD3">
      <w:pPr>
        <w:spacing w:line="260" w:lineRule="atLeast"/>
        <w:jc w:val="both"/>
        <w:rPr>
          <w:rFonts w:ascii="Arial" w:hAnsi="Arial" w:cs="Arial"/>
          <w:sz w:val="20"/>
          <w:szCs w:val="20"/>
          <w:lang w:eastAsia="en-US"/>
        </w:rPr>
      </w:pPr>
    </w:p>
    <w:p w14:paraId="081FA457" w14:textId="77777777" w:rsidR="00FB7DD3" w:rsidRPr="00F229F1"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w:t>
      </w:r>
      <w:r w:rsidRPr="00F229F1">
        <w:rPr>
          <w:rFonts w:ascii="Arial" w:hAnsi="Arial" w:cs="Arial"/>
          <w:sz w:val="20"/>
          <w:szCs w:val="20"/>
          <w:lang w:eastAsia="en-US"/>
        </w:rPr>
        <w:t xml:space="preserve">oddaji </w:t>
      </w:r>
      <w:r w:rsidR="00E078A3" w:rsidRPr="00F229F1">
        <w:rPr>
          <w:rFonts w:ascii="Arial" w:hAnsi="Arial" w:cs="Arial"/>
          <w:sz w:val="20"/>
          <w:szCs w:val="20"/>
          <w:lang w:eastAsia="en-US"/>
        </w:rPr>
        <w:t xml:space="preserve">in izvedbi </w:t>
      </w:r>
      <w:r w:rsidRPr="00F229F1">
        <w:rPr>
          <w:rFonts w:ascii="Arial" w:hAnsi="Arial" w:cs="Arial"/>
          <w:sz w:val="20"/>
          <w:szCs w:val="20"/>
          <w:lang w:eastAsia="en-US"/>
        </w:rPr>
        <w:t>javnega naročila se bodo uporabljala predvsem določila naslednjih predpisov:</w:t>
      </w:r>
    </w:p>
    <w:p w14:paraId="6C9B2CBE" w14:textId="189DA5D6" w:rsidR="006700D1" w:rsidRPr="00F229F1" w:rsidRDefault="006700D1" w:rsidP="00237750">
      <w:pPr>
        <w:numPr>
          <w:ilvl w:val="0"/>
          <w:numId w:val="25"/>
        </w:numPr>
        <w:spacing w:line="260" w:lineRule="atLeast"/>
        <w:jc w:val="both"/>
        <w:rPr>
          <w:rFonts w:ascii="Arial" w:hAnsi="Arial" w:cs="Arial"/>
          <w:sz w:val="20"/>
          <w:szCs w:val="20"/>
          <w:lang w:eastAsia="en-US"/>
        </w:rPr>
      </w:pPr>
      <w:r w:rsidRPr="00F229F1">
        <w:rPr>
          <w:rFonts w:ascii="Arial" w:hAnsi="Arial" w:cs="Arial"/>
          <w:sz w:val="20"/>
          <w:szCs w:val="20"/>
          <w:lang w:eastAsia="en-US"/>
        </w:rPr>
        <w:t>Zakona o javnem naročanju (Uradni list RS, št. </w:t>
      </w:r>
      <w:hyperlink r:id="rId30" w:tgtFrame="_blank" w:tooltip="Zakon o javnem naročanju (ZJN-3)" w:history="1">
        <w:r w:rsidRPr="00F229F1">
          <w:rPr>
            <w:rStyle w:val="Hiperpovezava"/>
            <w:rFonts w:ascii="Arial" w:hAnsi="Arial" w:cs="Arial"/>
            <w:color w:val="auto"/>
            <w:sz w:val="20"/>
            <w:szCs w:val="20"/>
            <w:lang w:eastAsia="en-US"/>
          </w:rPr>
          <w:t>91/15</w:t>
        </w:r>
      </w:hyperlink>
      <w:r w:rsidRPr="00F229F1">
        <w:rPr>
          <w:rFonts w:ascii="Arial" w:hAnsi="Arial" w:cs="Arial"/>
          <w:sz w:val="20"/>
          <w:szCs w:val="20"/>
          <w:lang w:eastAsia="en-US"/>
        </w:rPr>
        <w:t>, </w:t>
      </w:r>
      <w:hyperlink r:id="rId31" w:tgtFrame="_blank" w:tooltip="Zakon o spremembah in dopolnitvah Zakona o javnem naročanju (ZJN-3A)" w:history="1">
        <w:r w:rsidRPr="00F229F1">
          <w:rPr>
            <w:rStyle w:val="Hiperpovezava"/>
            <w:rFonts w:ascii="Arial" w:hAnsi="Arial" w:cs="Arial"/>
            <w:color w:val="auto"/>
            <w:sz w:val="20"/>
            <w:szCs w:val="20"/>
            <w:lang w:eastAsia="en-US"/>
          </w:rPr>
          <w:t>14/18</w:t>
        </w:r>
      </w:hyperlink>
      <w:r w:rsidRPr="00F229F1">
        <w:rPr>
          <w:rFonts w:ascii="Arial" w:hAnsi="Arial" w:cs="Arial"/>
          <w:sz w:val="20"/>
          <w:szCs w:val="20"/>
          <w:lang w:eastAsia="en-US"/>
        </w:rPr>
        <w:t>, </w:t>
      </w:r>
      <w:hyperlink r:id="rId32" w:tgtFrame="_blank" w:tooltip="Zakon o spremembah in dopolnitvah Zakona o javnem naročanju (ZJN-3B)" w:history="1">
        <w:r w:rsidRPr="00F229F1">
          <w:rPr>
            <w:rStyle w:val="Hiperpovezava"/>
            <w:rFonts w:ascii="Arial" w:hAnsi="Arial" w:cs="Arial"/>
            <w:color w:val="auto"/>
            <w:sz w:val="20"/>
            <w:szCs w:val="20"/>
            <w:lang w:eastAsia="en-US"/>
          </w:rPr>
          <w:t>121/21</w:t>
        </w:r>
      </w:hyperlink>
      <w:r w:rsidRPr="00F229F1">
        <w:rPr>
          <w:rFonts w:ascii="Arial" w:hAnsi="Arial" w:cs="Arial"/>
          <w:sz w:val="20"/>
          <w:szCs w:val="20"/>
          <w:lang w:eastAsia="en-US"/>
        </w:rPr>
        <w:t>, </w:t>
      </w:r>
      <w:hyperlink r:id="rId33" w:tgtFrame="_blank" w:tooltip="Zakon o spremembah in dopolnitvah Zakona o javnem naročanju (ZJN-3C)" w:history="1">
        <w:r w:rsidRPr="00F229F1">
          <w:rPr>
            <w:rStyle w:val="Hiperpovezava"/>
            <w:rFonts w:ascii="Arial" w:hAnsi="Arial" w:cs="Arial"/>
            <w:color w:val="auto"/>
            <w:sz w:val="20"/>
            <w:szCs w:val="20"/>
            <w:lang w:eastAsia="en-US"/>
          </w:rPr>
          <w:t>10/22</w:t>
        </w:r>
      </w:hyperlink>
      <w:r w:rsidRPr="00F229F1">
        <w:rPr>
          <w:rFonts w:ascii="Arial" w:hAnsi="Arial" w:cs="Arial"/>
          <w:sz w:val="20"/>
          <w:szCs w:val="20"/>
          <w:lang w:eastAsia="en-US"/>
        </w:rPr>
        <w:t>, </w:t>
      </w:r>
      <w:hyperlink r:id="rId34" w:tgtFrame="_blank" w:tooltip="Odločba o ugotovitvi, da je točka b) četrtega odstavka 75. člena in točka c) drugega odstavka v zvezi s petim odstavkom 67.a člena Zakona o javnem naročanju v neskladju z Ustavo" w:history="1">
        <w:r w:rsidRPr="00F229F1">
          <w:rPr>
            <w:rStyle w:val="Hiperpovezava"/>
            <w:rFonts w:ascii="Arial" w:hAnsi="Arial" w:cs="Arial"/>
            <w:color w:val="auto"/>
            <w:sz w:val="20"/>
            <w:szCs w:val="20"/>
            <w:lang w:eastAsia="en-US"/>
          </w:rPr>
          <w:t>74/22</w:t>
        </w:r>
      </w:hyperlink>
      <w:r w:rsidRPr="00F229F1">
        <w:rPr>
          <w:rFonts w:ascii="Arial" w:hAnsi="Arial" w:cs="Arial"/>
          <w:sz w:val="20"/>
          <w:szCs w:val="20"/>
          <w:lang w:eastAsia="en-US"/>
        </w:rPr>
        <w:t> – odl. US, </w:t>
      </w:r>
      <w:hyperlink r:id="rId35" w:tgtFrame="_blank" w:tooltip="Zakon o nujnih ukrepih za zagotovitev stabilnosti zdravstvenega sistema (ZNUZSZS)" w:history="1">
        <w:r w:rsidRPr="00F229F1">
          <w:rPr>
            <w:rStyle w:val="Hiperpovezava"/>
            <w:rFonts w:ascii="Arial" w:hAnsi="Arial" w:cs="Arial"/>
            <w:color w:val="auto"/>
            <w:sz w:val="20"/>
            <w:szCs w:val="20"/>
            <w:lang w:eastAsia="en-US"/>
          </w:rPr>
          <w:t>100/22</w:t>
        </w:r>
      </w:hyperlink>
      <w:r w:rsidRPr="00F229F1">
        <w:rPr>
          <w:rFonts w:ascii="Arial" w:hAnsi="Arial" w:cs="Arial"/>
          <w:sz w:val="20"/>
          <w:szCs w:val="20"/>
          <w:lang w:eastAsia="en-US"/>
        </w:rPr>
        <w:t> – ZNUZSZS, </w:t>
      </w:r>
      <w:hyperlink r:id="rId36" w:tgtFrame="_blank" w:tooltip="Zakon o spremembah in dopolnitvah Zakona o javnem naročanju (ZJN-3D)" w:history="1">
        <w:r w:rsidRPr="00F229F1">
          <w:rPr>
            <w:rStyle w:val="Hiperpovezava"/>
            <w:rFonts w:ascii="Arial" w:hAnsi="Arial" w:cs="Arial"/>
            <w:color w:val="auto"/>
            <w:sz w:val="20"/>
            <w:szCs w:val="20"/>
            <w:lang w:eastAsia="en-US"/>
          </w:rPr>
          <w:t>28/23</w:t>
        </w:r>
      </w:hyperlink>
      <w:r w:rsidRPr="00F229F1">
        <w:rPr>
          <w:rFonts w:ascii="Arial" w:hAnsi="Arial" w:cs="Arial"/>
          <w:sz w:val="20"/>
          <w:szCs w:val="20"/>
          <w:lang w:eastAsia="en-US"/>
        </w:rPr>
        <w:t> in </w:t>
      </w:r>
      <w:hyperlink r:id="rId37" w:tgtFrame="_blank" w:tooltip="Zakon o spremembah in dopolnitvah Zakona o odpravi posledic naravnih nesreč (ZOPNN-F)" w:history="1">
        <w:r w:rsidRPr="00F229F1">
          <w:rPr>
            <w:rStyle w:val="Hiperpovezava"/>
            <w:rFonts w:ascii="Arial" w:hAnsi="Arial" w:cs="Arial"/>
            <w:color w:val="auto"/>
            <w:sz w:val="20"/>
            <w:szCs w:val="20"/>
            <w:lang w:eastAsia="en-US"/>
          </w:rPr>
          <w:t>88/23</w:t>
        </w:r>
      </w:hyperlink>
      <w:r w:rsidRPr="00F229F1">
        <w:rPr>
          <w:rFonts w:ascii="Arial" w:hAnsi="Arial" w:cs="Arial"/>
          <w:sz w:val="20"/>
          <w:szCs w:val="20"/>
          <w:lang w:eastAsia="en-US"/>
        </w:rPr>
        <w:t xml:space="preserve"> – ZOPNN-F), ZJN-3, vključno z veljavnimi podzakonskimi akti; </w:t>
      </w:r>
    </w:p>
    <w:p w14:paraId="181054A2" w14:textId="057B4289" w:rsidR="006700D1" w:rsidRPr="00F229F1" w:rsidRDefault="006700D1" w:rsidP="00237750">
      <w:pPr>
        <w:numPr>
          <w:ilvl w:val="0"/>
          <w:numId w:val="25"/>
        </w:numPr>
        <w:spacing w:line="260" w:lineRule="atLeast"/>
        <w:jc w:val="both"/>
        <w:rPr>
          <w:rFonts w:ascii="Arial" w:hAnsi="Arial" w:cs="Arial"/>
          <w:sz w:val="20"/>
          <w:szCs w:val="20"/>
          <w:lang w:eastAsia="en-US"/>
        </w:rPr>
      </w:pPr>
      <w:r w:rsidRPr="00F229F1">
        <w:rPr>
          <w:rFonts w:ascii="Arial" w:hAnsi="Arial" w:cs="Arial"/>
          <w:sz w:val="20"/>
          <w:szCs w:val="20"/>
          <w:lang w:eastAsia="en-US"/>
        </w:rPr>
        <w:t>Zakona o pravnem varstvu v postopkih javnega naročanja (Uradni list RS, št. </w:t>
      </w:r>
      <w:hyperlink r:id="rId38" w:tgtFrame="_blank" w:tooltip="Zakon o pravnem varstvu v postopkih javnega naročanja (ZPVPJN)" w:history="1">
        <w:r w:rsidRPr="00F229F1">
          <w:rPr>
            <w:rStyle w:val="Hiperpovezava"/>
            <w:rFonts w:ascii="Arial" w:hAnsi="Arial" w:cs="Arial"/>
            <w:color w:val="auto"/>
            <w:sz w:val="20"/>
            <w:szCs w:val="20"/>
            <w:lang w:eastAsia="en-US"/>
          </w:rPr>
          <w:t>43/11</w:t>
        </w:r>
      </w:hyperlink>
      <w:r w:rsidRPr="00F229F1">
        <w:rPr>
          <w:rFonts w:ascii="Arial" w:hAnsi="Arial" w:cs="Arial"/>
          <w:sz w:val="20"/>
          <w:szCs w:val="20"/>
          <w:lang w:eastAsia="en-US"/>
        </w:rPr>
        <w:t>, </w:t>
      </w:r>
      <w:hyperlink r:id="rId39" w:tgtFrame="_blank" w:tooltip="Zakon o dopolnitvi Zakona o tajnih podatkih (ZTP-D)" w:history="1">
        <w:r w:rsidRPr="00F229F1">
          <w:rPr>
            <w:rStyle w:val="Hiperpovezava"/>
            <w:rFonts w:ascii="Arial" w:hAnsi="Arial" w:cs="Arial"/>
            <w:color w:val="auto"/>
            <w:sz w:val="20"/>
            <w:szCs w:val="20"/>
            <w:lang w:eastAsia="en-US"/>
          </w:rPr>
          <w:t>60/11</w:t>
        </w:r>
      </w:hyperlink>
      <w:r w:rsidRPr="00F229F1">
        <w:rPr>
          <w:rFonts w:ascii="Arial" w:hAnsi="Arial" w:cs="Arial"/>
          <w:sz w:val="20"/>
          <w:szCs w:val="20"/>
          <w:lang w:eastAsia="en-US"/>
        </w:rPr>
        <w:t> – ZTP-D, </w:t>
      </w:r>
      <w:hyperlink r:id="rId40" w:tgtFrame="_blank" w:tooltip="Zakon o spremembah in dopolnitvah Zakona o pravnem varstvu v postopkih javnega naročanja (ZPVPJN-A)" w:history="1">
        <w:r w:rsidRPr="00F229F1">
          <w:rPr>
            <w:rStyle w:val="Hiperpovezava"/>
            <w:rFonts w:ascii="Arial" w:hAnsi="Arial" w:cs="Arial"/>
            <w:color w:val="auto"/>
            <w:sz w:val="20"/>
            <w:szCs w:val="20"/>
            <w:lang w:eastAsia="en-US"/>
          </w:rPr>
          <w:t>63/13</w:t>
        </w:r>
      </w:hyperlink>
      <w:r w:rsidRPr="00F229F1">
        <w:rPr>
          <w:rFonts w:ascii="Arial" w:hAnsi="Arial" w:cs="Arial"/>
          <w:sz w:val="20"/>
          <w:szCs w:val="20"/>
          <w:lang w:eastAsia="en-US"/>
        </w:rPr>
        <w:t>, </w:t>
      </w:r>
      <w:hyperlink r:id="rId41" w:tgtFrame="_blank" w:tooltip="Zakon o spremembah in dopolnitvah Zakona o državni upravi (ZDU-1I)" w:history="1">
        <w:r w:rsidRPr="00F229F1">
          <w:rPr>
            <w:rStyle w:val="Hiperpovezava"/>
            <w:rFonts w:ascii="Arial" w:hAnsi="Arial" w:cs="Arial"/>
            <w:color w:val="auto"/>
            <w:sz w:val="20"/>
            <w:szCs w:val="20"/>
            <w:lang w:eastAsia="en-US"/>
          </w:rPr>
          <w:t>90/14</w:t>
        </w:r>
      </w:hyperlink>
      <w:r w:rsidRPr="00F229F1">
        <w:rPr>
          <w:rFonts w:ascii="Arial" w:hAnsi="Arial" w:cs="Arial"/>
          <w:sz w:val="20"/>
          <w:szCs w:val="20"/>
          <w:lang w:eastAsia="en-US"/>
        </w:rPr>
        <w:t> – ZDU-1I, </w:t>
      </w:r>
      <w:hyperlink r:id="rId42" w:tgtFrame="_blank" w:tooltip="Zakon o spremembah in dopolnitvah Zakona o pravnem varstvu v postopkih javnega naročanja (ZPVPJN-B)" w:history="1">
        <w:r w:rsidRPr="00F229F1">
          <w:rPr>
            <w:rStyle w:val="Hiperpovezava"/>
            <w:rFonts w:ascii="Arial" w:hAnsi="Arial" w:cs="Arial"/>
            <w:color w:val="auto"/>
            <w:sz w:val="20"/>
            <w:szCs w:val="20"/>
            <w:lang w:eastAsia="en-US"/>
          </w:rPr>
          <w:t>60/17</w:t>
        </w:r>
      </w:hyperlink>
      <w:r w:rsidRPr="00F229F1">
        <w:rPr>
          <w:rFonts w:ascii="Arial" w:hAnsi="Arial" w:cs="Arial"/>
          <w:sz w:val="20"/>
          <w:szCs w:val="20"/>
          <w:lang w:eastAsia="en-US"/>
        </w:rPr>
        <w:t> in </w:t>
      </w:r>
      <w:hyperlink r:id="rId43" w:tgtFrame="_blank" w:tooltip="Zakon o spremembah in dopolnitvah Zakona o pravnem varstvu v postopkih javnega naročanja (ZPVPJN-C)" w:history="1">
        <w:r w:rsidRPr="00F229F1">
          <w:rPr>
            <w:rStyle w:val="Hiperpovezava"/>
            <w:rFonts w:ascii="Arial" w:hAnsi="Arial" w:cs="Arial"/>
            <w:color w:val="auto"/>
            <w:sz w:val="20"/>
            <w:szCs w:val="20"/>
            <w:lang w:eastAsia="en-US"/>
          </w:rPr>
          <w:t>72/19</w:t>
        </w:r>
      </w:hyperlink>
    </w:p>
    <w:p w14:paraId="458B9C00" w14:textId="6A5EC5E3" w:rsidR="006700D1" w:rsidRPr="00F229F1" w:rsidRDefault="006700D1" w:rsidP="00237750">
      <w:pPr>
        <w:numPr>
          <w:ilvl w:val="0"/>
          <w:numId w:val="25"/>
        </w:numPr>
        <w:spacing w:line="260" w:lineRule="atLeast"/>
        <w:jc w:val="both"/>
        <w:rPr>
          <w:rFonts w:ascii="Arial" w:hAnsi="Arial" w:cs="Arial"/>
          <w:sz w:val="20"/>
          <w:szCs w:val="20"/>
          <w:lang w:eastAsia="en-US"/>
        </w:rPr>
      </w:pPr>
      <w:r w:rsidRPr="00F229F1">
        <w:rPr>
          <w:rFonts w:ascii="Arial" w:hAnsi="Arial" w:cs="Arial"/>
          <w:sz w:val="20"/>
          <w:szCs w:val="20"/>
          <w:lang w:eastAsia="en-US"/>
        </w:rPr>
        <w:t>Obligacijskega zakonika (Uradni list RS, št, 97/07 – UPB, 64/16 – odl. US in 20/18 – OROZ631);</w:t>
      </w:r>
    </w:p>
    <w:p w14:paraId="17EC7AFA" w14:textId="6F51D03B" w:rsidR="006700D1" w:rsidRPr="00F229F1" w:rsidRDefault="006700D1" w:rsidP="00237750">
      <w:pPr>
        <w:numPr>
          <w:ilvl w:val="0"/>
          <w:numId w:val="25"/>
        </w:numPr>
        <w:spacing w:line="260" w:lineRule="atLeast"/>
        <w:jc w:val="both"/>
        <w:rPr>
          <w:rFonts w:ascii="Arial" w:hAnsi="Arial" w:cs="Arial"/>
          <w:sz w:val="20"/>
          <w:szCs w:val="20"/>
          <w:lang w:eastAsia="en-US"/>
        </w:rPr>
      </w:pPr>
      <w:r w:rsidRPr="00F229F1">
        <w:rPr>
          <w:rFonts w:ascii="Arial" w:hAnsi="Arial" w:cs="Arial"/>
          <w:sz w:val="20"/>
          <w:szCs w:val="20"/>
          <w:lang w:eastAsia="en-US"/>
        </w:rPr>
        <w:t>Zakona o integriteti in preprečevanju korupcije (Uradni list RS, št. </w:t>
      </w:r>
      <w:hyperlink r:id="rId44" w:tgtFrame="_blank" w:tooltip="Zakon o integriteti in preprečevanju korupcije (uradno prečiščeno besedilo) (ZIntPK-UPB2)" w:history="1">
        <w:r w:rsidRPr="00F229F1">
          <w:rPr>
            <w:rStyle w:val="Hiperpovezava"/>
            <w:rFonts w:ascii="Arial" w:hAnsi="Arial" w:cs="Arial"/>
            <w:color w:val="auto"/>
            <w:sz w:val="20"/>
            <w:szCs w:val="20"/>
            <w:lang w:eastAsia="en-US"/>
          </w:rPr>
          <w:t>69/11</w:t>
        </w:r>
      </w:hyperlink>
      <w:r w:rsidRPr="00F229F1">
        <w:rPr>
          <w:rFonts w:ascii="Arial" w:hAnsi="Arial" w:cs="Arial"/>
          <w:sz w:val="20"/>
          <w:szCs w:val="20"/>
          <w:lang w:eastAsia="en-US"/>
        </w:rPr>
        <w:t> – uradno prečiščeno besedilo, </w:t>
      </w:r>
      <w:hyperlink r:id="rId45" w:tgtFrame="_blank" w:tooltip="Zakon o spremembah in dopolnitvah Zakona o integriteti in preprečevanju korupcije (ZIntPK-C)" w:history="1">
        <w:r w:rsidRPr="00F229F1">
          <w:rPr>
            <w:rStyle w:val="Hiperpovezava"/>
            <w:rFonts w:ascii="Arial" w:hAnsi="Arial" w:cs="Arial"/>
            <w:color w:val="auto"/>
            <w:sz w:val="20"/>
            <w:szCs w:val="20"/>
            <w:lang w:eastAsia="en-US"/>
          </w:rPr>
          <w:t>158/20</w:t>
        </w:r>
      </w:hyperlink>
      <w:r w:rsidRPr="00F229F1">
        <w:rPr>
          <w:rFonts w:ascii="Arial" w:hAnsi="Arial" w:cs="Arial"/>
          <w:sz w:val="20"/>
          <w:szCs w:val="20"/>
          <w:lang w:eastAsia="en-US"/>
        </w:rPr>
        <w:t>, </w:t>
      </w:r>
      <w:hyperlink r:id="rId46" w:tgtFrame="_blank" w:tooltip="Zakon o debirokratizaciji (ZDeb)" w:history="1">
        <w:r w:rsidRPr="00F229F1">
          <w:rPr>
            <w:rStyle w:val="Hiperpovezava"/>
            <w:rFonts w:ascii="Arial" w:hAnsi="Arial" w:cs="Arial"/>
            <w:color w:val="auto"/>
            <w:sz w:val="20"/>
            <w:szCs w:val="20"/>
            <w:lang w:eastAsia="en-US"/>
          </w:rPr>
          <w:t>3/22</w:t>
        </w:r>
      </w:hyperlink>
      <w:r w:rsidRPr="00F229F1">
        <w:rPr>
          <w:rFonts w:ascii="Arial" w:hAnsi="Arial" w:cs="Arial"/>
          <w:sz w:val="20"/>
          <w:szCs w:val="20"/>
          <w:lang w:eastAsia="en-US"/>
        </w:rPr>
        <w:t> – ZDeb in </w:t>
      </w:r>
      <w:hyperlink r:id="rId47" w:tgtFrame="_blank" w:tooltip="Zakon o zaščiti prijaviteljev (ZZPri)" w:history="1">
        <w:r w:rsidRPr="00F229F1">
          <w:rPr>
            <w:rStyle w:val="Hiperpovezava"/>
            <w:rFonts w:ascii="Arial" w:hAnsi="Arial" w:cs="Arial"/>
            <w:color w:val="auto"/>
            <w:sz w:val="20"/>
            <w:szCs w:val="20"/>
            <w:lang w:eastAsia="en-US"/>
          </w:rPr>
          <w:t>16/23</w:t>
        </w:r>
      </w:hyperlink>
      <w:r w:rsidRPr="00F229F1">
        <w:rPr>
          <w:rFonts w:ascii="Arial" w:hAnsi="Arial" w:cs="Arial"/>
          <w:sz w:val="20"/>
          <w:szCs w:val="20"/>
          <w:lang w:eastAsia="en-US"/>
        </w:rPr>
        <w:t> – ZZPri);</w:t>
      </w:r>
    </w:p>
    <w:p w14:paraId="35712A1D" w14:textId="05540639" w:rsidR="004C2906" w:rsidRPr="004C2906" w:rsidRDefault="004C2906" w:rsidP="004C2906">
      <w:pPr>
        <w:numPr>
          <w:ilvl w:val="0"/>
          <w:numId w:val="54"/>
        </w:numPr>
        <w:spacing w:line="260" w:lineRule="atLeast"/>
        <w:jc w:val="both"/>
        <w:rPr>
          <w:rFonts w:ascii="Arial" w:hAnsi="Arial" w:cs="Arial"/>
          <w:sz w:val="20"/>
          <w:szCs w:val="20"/>
          <w:lang w:eastAsia="en-US"/>
        </w:rPr>
      </w:pPr>
      <w:r w:rsidRPr="004C2906">
        <w:rPr>
          <w:rFonts w:ascii="Arial" w:hAnsi="Arial" w:cs="Arial"/>
          <w:sz w:val="20"/>
          <w:szCs w:val="20"/>
          <w:lang w:eastAsia="en-US"/>
        </w:rPr>
        <w:t>Zakon</w:t>
      </w:r>
      <w:r>
        <w:rPr>
          <w:rFonts w:ascii="Arial" w:hAnsi="Arial" w:cs="Arial"/>
          <w:sz w:val="20"/>
          <w:szCs w:val="20"/>
          <w:lang w:eastAsia="en-US"/>
        </w:rPr>
        <w:t>a</w:t>
      </w:r>
      <w:r w:rsidRPr="004C2906">
        <w:rPr>
          <w:rFonts w:ascii="Arial" w:hAnsi="Arial" w:cs="Arial"/>
          <w:sz w:val="20"/>
          <w:szCs w:val="20"/>
          <w:lang w:eastAsia="en-US"/>
        </w:rPr>
        <w:t xml:space="preserve"> o prevozih v cestnem prometu, ZPCP-2 (Uradni list RS, št. </w:t>
      </w:r>
      <w:hyperlink r:id="rId48" w:tgtFrame="_blank" w:tooltip="Zakon o prevozih v cestnem prometu (uradno prečiščeno besedilo)" w:history="1">
        <w:r w:rsidRPr="004C2906">
          <w:rPr>
            <w:rFonts w:ascii="Arial" w:hAnsi="Arial" w:cs="Arial"/>
            <w:sz w:val="20"/>
            <w:szCs w:val="20"/>
            <w:lang w:eastAsia="en-US"/>
          </w:rPr>
          <w:t>6/16</w:t>
        </w:r>
      </w:hyperlink>
      <w:r w:rsidRPr="004C2906">
        <w:rPr>
          <w:rFonts w:ascii="Arial" w:hAnsi="Arial" w:cs="Arial"/>
          <w:sz w:val="20"/>
          <w:szCs w:val="20"/>
          <w:lang w:eastAsia="en-US"/>
        </w:rPr>
        <w:t xml:space="preserve"> – uradno prečiščeno besedilo, </w:t>
      </w:r>
      <w:hyperlink r:id="rId49" w:tgtFrame="_blank" w:tooltip="Zakon o spremembah in dopolnitvah Zakona o prevozih v cestnem prometu (ZPCP-2G)" w:history="1">
        <w:r w:rsidRPr="004C2906">
          <w:rPr>
            <w:rFonts w:ascii="Arial" w:hAnsi="Arial" w:cs="Arial"/>
            <w:bCs/>
            <w:sz w:val="20"/>
            <w:szCs w:val="20"/>
            <w:lang w:eastAsia="en-US"/>
          </w:rPr>
          <w:t>67/19</w:t>
        </w:r>
      </w:hyperlink>
      <w:r w:rsidRPr="004C2906">
        <w:rPr>
          <w:rFonts w:ascii="Arial" w:hAnsi="Arial" w:cs="Arial"/>
          <w:bCs/>
          <w:sz w:val="20"/>
          <w:szCs w:val="20"/>
          <w:lang w:eastAsia="en-US"/>
        </w:rPr>
        <w:t>, </w:t>
      </w:r>
      <w:hyperlink r:id="rId50" w:tgtFrame="_blank" w:tooltip="Zakon o spremembah in dopolnitvah Zakona o prevozih v cestnem prometu (ZPCP-2H)" w:history="1">
        <w:r w:rsidRPr="004C2906">
          <w:rPr>
            <w:rFonts w:ascii="Arial" w:hAnsi="Arial" w:cs="Arial"/>
            <w:bCs/>
            <w:sz w:val="20"/>
            <w:szCs w:val="20"/>
            <w:lang w:eastAsia="en-US"/>
          </w:rPr>
          <w:t>94/21</w:t>
        </w:r>
      </w:hyperlink>
      <w:r w:rsidRPr="004C2906">
        <w:rPr>
          <w:rFonts w:ascii="Arial" w:hAnsi="Arial" w:cs="Arial"/>
          <w:bCs/>
          <w:sz w:val="20"/>
          <w:szCs w:val="20"/>
          <w:lang w:eastAsia="en-US"/>
        </w:rPr>
        <w:t>, </w:t>
      </w:r>
      <w:hyperlink r:id="rId51" w:tgtFrame="_blank" w:tooltip="Zakon o upravljanju javnega potniškega prometa (ZUJPP)" w:history="1">
        <w:r w:rsidRPr="004C2906">
          <w:rPr>
            <w:rFonts w:ascii="Arial" w:hAnsi="Arial" w:cs="Arial"/>
            <w:bCs/>
            <w:sz w:val="20"/>
            <w:szCs w:val="20"/>
            <w:lang w:eastAsia="en-US"/>
          </w:rPr>
          <w:t>54/22</w:t>
        </w:r>
      </w:hyperlink>
      <w:r w:rsidRPr="004C2906">
        <w:rPr>
          <w:rFonts w:ascii="Arial" w:hAnsi="Arial" w:cs="Arial"/>
          <w:bCs/>
          <w:sz w:val="20"/>
          <w:szCs w:val="20"/>
          <w:lang w:eastAsia="en-US"/>
        </w:rPr>
        <w:t> – ZUJPP, </w:t>
      </w:r>
      <w:hyperlink r:id="rId52" w:tgtFrame="_blank" w:tooltip="Zakon za zmanjšanje neenakosti in škodljivih posegov politike ter zagotavljanje spoštovanja pravne države (ZZNŠPP)" w:history="1">
        <w:r w:rsidRPr="004C2906">
          <w:rPr>
            <w:rFonts w:ascii="Arial" w:hAnsi="Arial" w:cs="Arial"/>
            <w:bCs/>
            <w:sz w:val="20"/>
            <w:szCs w:val="20"/>
            <w:lang w:eastAsia="en-US"/>
          </w:rPr>
          <w:t>105/22</w:t>
        </w:r>
      </w:hyperlink>
      <w:r w:rsidRPr="004C2906">
        <w:rPr>
          <w:rFonts w:ascii="Arial" w:hAnsi="Arial" w:cs="Arial"/>
          <w:bCs/>
          <w:sz w:val="20"/>
          <w:szCs w:val="20"/>
          <w:lang w:eastAsia="en-US"/>
        </w:rPr>
        <w:t> – ZZNŠPP, </w:t>
      </w:r>
      <w:hyperlink r:id="rId53" w:tgtFrame="_blank" w:tooltip="Zakon o spremembah in dopolnitvah Zakona o državni upravi (ZDU-1O)" w:history="1">
        <w:r w:rsidRPr="004C2906">
          <w:rPr>
            <w:rFonts w:ascii="Arial" w:hAnsi="Arial" w:cs="Arial"/>
            <w:bCs/>
            <w:sz w:val="20"/>
            <w:szCs w:val="20"/>
            <w:lang w:eastAsia="en-US"/>
          </w:rPr>
          <w:t>18/23</w:t>
        </w:r>
      </w:hyperlink>
      <w:r w:rsidRPr="004C2906">
        <w:rPr>
          <w:rFonts w:ascii="Arial" w:hAnsi="Arial" w:cs="Arial"/>
          <w:bCs/>
          <w:sz w:val="20"/>
          <w:szCs w:val="20"/>
          <w:lang w:eastAsia="en-US"/>
        </w:rPr>
        <w:t> – ZDU-1O in </w:t>
      </w:r>
      <w:hyperlink r:id="rId54" w:tgtFrame="_blank" w:tooltip="Zakon o spremembah in dopolnitvah Zakona o prevozih v cestnem prometu (ZPCP-2I)" w:history="1">
        <w:r w:rsidRPr="004C2906">
          <w:rPr>
            <w:rFonts w:ascii="Arial" w:hAnsi="Arial" w:cs="Arial"/>
            <w:bCs/>
            <w:sz w:val="20"/>
            <w:szCs w:val="20"/>
            <w:lang w:eastAsia="en-US"/>
          </w:rPr>
          <w:t>23/24</w:t>
        </w:r>
      </w:hyperlink>
      <w:r w:rsidRPr="004C2906">
        <w:rPr>
          <w:rFonts w:ascii="Arial" w:hAnsi="Arial" w:cs="Arial"/>
          <w:sz w:val="20"/>
          <w:szCs w:val="20"/>
          <w:lang w:eastAsia="en-US"/>
        </w:rPr>
        <w:t>)</w:t>
      </w:r>
    </w:p>
    <w:p w14:paraId="2F2C7832" w14:textId="1CA46D53" w:rsidR="00233CF7" w:rsidRPr="00F229F1" w:rsidRDefault="004C2906" w:rsidP="004C2906">
      <w:pPr>
        <w:numPr>
          <w:ilvl w:val="0"/>
          <w:numId w:val="25"/>
        </w:numPr>
        <w:spacing w:line="260" w:lineRule="atLeast"/>
        <w:jc w:val="both"/>
        <w:rPr>
          <w:rFonts w:ascii="Arial" w:hAnsi="Arial" w:cs="Arial"/>
          <w:sz w:val="20"/>
          <w:szCs w:val="20"/>
          <w:lang w:eastAsia="en-US"/>
        </w:rPr>
      </w:pPr>
      <w:r>
        <w:rPr>
          <w:rFonts w:ascii="Arial" w:hAnsi="Arial" w:cs="Arial"/>
          <w:bCs/>
          <w:sz w:val="20"/>
          <w:szCs w:val="20"/>
          <w:lang w:eastAsia="en-US"/>
        </w:rPr>
        <w:t>Pravilnika</w:t>
      </w:r>
      <w:r w:rsidRPr="007F4D0E">
        <w:rPr>
          <w:rFonts w:ascii="Arial" w:hAnsi="Arial" w:cs="Arial"/>
          <w:bCs/>
          <w:sz w:val="20"/>
          <w:szCs w:val="20"/>
          <w:lang w:eastAsia="en-US"/>
        </w:rPr>
        <w:t xml:space="preserve"> o temeljnih kvalifikacijah za voznike motornih vozil v cestnem prometu (Uradni list RS, št. </w:t>
      </w:r>
      <w:hyperlink r:id="rId55" w:tgtFrame="_blank" w:tooltip="Pravilnik o temeljnih kvalifikacijah za voznike motornih vozil v cestnem prometu" w:history="1">
        <w:r w:rsidRPr="007F4D0E">
          <w:rPr>
            <w:rFonts w:ascii="Arial" w:hAnsi="Arial" w:cs="Arial"/>
            <w:bCs/>
            <w:sz w:val="20"/>
            <w:szCs w:val="20"/>
            <w:lang w:eastAsia="en-US"/>
          </w:rPr>
          <w:t>103/10</w:t>
        </w:r>
      </w:hyperlink>
      <w:r w:rsidRPr="007F4D0E">
        <w:rPr>
          <w:rFonts w:ascii="Arial" w:hAnsi="Arial" w:cs="Arial"/>
          <w:bCs/>
          <w:sz w:val="20"/>
          <w:szCs w:val="20"/>
          <w:lang w:eastAsia="en-US"/>
        </w:rPr>
        <w:t>, </w:t>
      </w:r>
      <w:hyperlink r:id="rId56" w:tgtFrame="_blank" w:tooltip="Pravilnik o spremembah in dopolnitvah Pravilnika o temeljnih kvalifikacijah za voznike motornih vozil v cestnem prometu" w:history="1">
        <w:r w:rsidRPr="007F4D0E">
          <w:rPr>
            <w:rFonts w:ascii="Arial" w:hAnsi="Arial" w:cs="Arial"/>
            <w:bCs/>
            <w:sz w:val="20"/>
            <w:szCs w:val="20"/>
            <w:lang w:eastAsia="en-US"/>
          </w:rPr>
          <w:t>63/12</w:t>
        </w:r>
      </w:hyperlink>
      <w:r w:rsidRPr="007F4D0E">
        <w:rPr>
          <w:rFonts w:ascii="Arial" w:hAnsi="Arial" w:cs="Arial"/>
          <w:bCs/>
          <w:sz w:val="20"/>
          <w:szCs w:val="20"/>
          <w:lang w:eastAsia="en-US"/>
        </w:rPr>
        <w:t>, </w:t>
      </w:r>
      <w:hyperlink r:id="rId57" w:tgtFrame="_blank" w:tooltip="Pravilnik o spremembah in dopolnitvah Pravilnika o temeljnih kvalifikacijah za voznike motornih vozil v cestnem prometu" w:history="1">
        <w:r w:rsidRPr="007F4D0E">
          <w:rPr>
            <w:rFonts w:ascii="Arial" w:hAnsi="Arial" w:cs="Arial"/>
            <w:bCs/>
            <w:sz w:val="20"/>
            <w:szCs w:val="20"/>
            <w:lang w:eastAsia="en-US"/>
          </w:rPr>
          <w:t>62/14</w:t>
        </w:r>
      </w:hyperlink>
      <w:r w:rsidRPr="007F4D0E">
        <w:rPr>
          <w:rFonts w:ascii="Arial" w:hAnsi="Arial" w:cs="Arial"/>
          <w:bCs/>
          <w:sz w:val="20"/>
          <w:szCs w:val="20"/>
          <w:lang w:eastAsia="en-US"/>
        </w:rPr>
        <w:t>, </w:t>
      </w:r>
      <w:hyperlink r:id="rId58" w:tgtFrame="_blank" w:tooltip="Pravilnik o spremembah in dopolnitvah Pravilnika o temeljnih kvalifikacijah za voznike motornih vozil v cestnem prometu" w:history="1">
        <w:r w:rsidRPr="007F4D0E">
          <w:rPr>
            <w:rFonts w:ascii="Arial" w:hAnsi="Arial" w:cs="Arial"/>
            <w:bCs/>
            <w:sz w:val="20"/>
            <w:szCs w:val="20"/>
            <w:lang w:eastAsia="en-US"/>
          </w:rPr>
          <w:t>69/19</w:t>
        </w:r>
      </w:hyperlink>
      <w:r w:rsidRPr="007F4D0E">
        <w:rPr>
          <w:rFonts w:ascii="Arial" w:hAnsi="Arial" w:cs="Arial"/>
          <w:bCs/>
          <w:sz w:val="20"/>
          <w:szCs w:val="20"/>
          <w:lang w:eastAsia="en-US"/>
        </w:rPr>
        <w:t> in </w:t>
      </w:r>
      <w:hyperlink r:id="rId59" w:tgtFrame="_blank" w:tooltip="Pravilnik o spremembah in dopolnitvah Pravilnika o temeljnih kvalifikacijah za voznike motornih vozil v cestnem prometu" w:history="1">
        <w:r w:rsidRPr="007F4D0E">
          <w:rPr>
            <w:rFonts w:ascii="Arial" w:hAnsi="Arial" w:cs="Arial"/>
            <w:bCs/>
            <w:sz w:val="20"/>
            <w:szCs w:val="20"/>
            <w:lang w:eastAsia="en-US"/>
          </w:rPr>
          <w:t>50/22</w:t>
        </w:r>
      </w:hyperlink>
      <w:r w:rsidRPr="007F4D0E">
        <w:rPr>
          <w:rFonts w:ascii="Arial" w:hAnsi="Arial" w:cs="Arial"/>
          <w:bCs/>
          <w:sz w:val="20"/>
          <w:szCs w:val="20"/>
          <w:lang w:eastAsia="en-US"/>
        </w:rPr>
        <w:t>)</w:t>
      </w:r>
      <w:r>
        <w:rPr>
          <w:rFonts w:ascii="Arial" w:hAnsi="Arial" w:cs="Arial"/>
          <w:bCs/>
          <w:sz w:val="20"/>
          <w:szCs w:val="20"/>
          <w:lang w:eastAsia="en-US"/>
        </w:rPr>
        <w:t xml:space="preserve"> ter</w:t>
      </w:r>
    </w:p>
    <w:p w14:paraId="580BD840" w14:textId="78ADA61C" w:rsidR="00233CF7" w:rsidRPr="00F229F1" w:rsidRDefault="00356BF6" w:rsidP="00237750">
      <w:pPr>
        <w:pStyle w:val="Odstavekseznama"/>
        <w:numPr>
          <w:ilvl w:val="0"/>
          <w:numId w:val="25"/>
        </w:numPr>
        <w:spacing w:line="260" w:lineRule="atLeast"/>
        <w:jc w:val="both"/>
        <w:rPr>
          <w:rFonts w:ascii="Arial" w:hAnsi="Arial" w:cs="Arial"/>
          <w:sz w:val="20"/>
          <w:szCs w:val="20"/>
          <w:lang w:eastAsia="en-US"/>
        </w:rPr>
      </w:pPr>
      <w:r w:rsidRPr="00F229F1">
        <w:rPr>
          <w:rFonts w:ascii="Arial" w:hAnsi="Arial" w:cs="Arial"/>
          <w:sz w:val="20"/>
          <w:szCs w:val="20"/>
          <w:lang w:eastAsia="en-US"/>
        </w:rPr>
        <w:t xml:space="preserve">vseh </w:t>
      </w:r>
      <w:r w:rsidR="00233CF7" w:rsidRPr="00F229F1">
        <w:rPr>
          <w:rFonts w:ascii="Arial" w:hAnsi="Arial" w:cs="Arial"/>
          <w:sz w:val="20"/>
          <w:szCs w:val="20"/>
          <w:lang w:eastAsia="en-US"/>
        </w:rPr>
        <w:t>ostali</w:t>
      </w:r>
      <w:r w:rsidRPr="00F229F1">
        <w:rPr>
          <w:rFonts w:ascii="Arial" w:hAnsi="Arial" w:cs="Arial"/>
          <w:sz w:val="20"/>
          <w:szCs w:val="20"/>
          <w:lang w:eastAsia="en-US"/>
        </w:rPr>
        <w:t>h</w:t>
      </w:r>
      <w:r w:rsidR="00233CF7" w:rsidRPr="00F229F1">
        <w:rPr>
          <w:rFonts w:ascii="Arial" w:hAnsi="Arial" w:cs="Arial"/>
          <w:sz w:val="20"/>
          <w:szCs w:val="20"/>
          <w:lang w:eastAsia="en-US"/>
        </w:rPr>
        <w:t xml:space="preserve"> predpis</w:t>
      </w:r>
      <w:r w:rsidRPr="00F229F1">
        <w:rPr>
          <w:rFonts w:ascii="Arial" w:hAnsi="Arial" w:cs="Arial"/>
          <w:sz w:val="20"/>
          <w:szCs w:val="20"/>
          <w:lang w:eastAsia="en-US"/>
        </w:rPr>
        <w:t>ov</w:t>
      </w:r>
      <w:r w:rsidR="00233CF7" w:rsidRPr="00F229F1">
        <w:rPr>
          <w:rFonts w:ascii="Arial" w:hAnsi="Arial" w:cs="Arial"/>
          <w:sz w:val="20"/>
          <w:szCs w:val="20"/>
          <w:lang w:eastAsia="en-US"/>
        </w:rPr>
        <w:t xml:space="preserve"> z vsebinskega področja javnega naročila.</w:t>
      </w:r>
    </w:p>
    <w:p w14:paraId="738A3F39" w14:textId="77777777" w:rsidR="0075039D" w:rsidRPr="00F229F1" w:rsidRDefault="0075039D" w:rsidP="00FB7DD3">
      <w:pPr>
        <w:spacing w:line="260" w:lineRule="atLeast"/>
        <w:jc w:val="both"/>
        <w:rPr>
          <w:rFonts w:ascii="Arial" w:hAnsi="Arial" w:cs="Arial"/>
          <w:sz w:val="20"/>
          <w:szCs w:val="20"/>
          <w:lang w:eastAsia="en-US"/>
        </w:rPr>
      </w:pPr>
    </w:p>
    <w:p w14:paraId="19A85C3B"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bookmarkStart w:id="27" w:name="_Toc156997240"/>
      <w:bookmarkStart w:id="28" w:name="_Toc156998185"/>
      <w:r w:rsidRPr="0070139D">
        <w:rPr>
          <w:rFonts w:ascii="Arial" w:hAnsi="Arial" w:cs="Arial"/>
          <w:b/>
          <w:bCs/>
          <w:iCs/>
          <w:sz w:val="20"/>
          <w:szCs w:val="20"/>
        </w:rPr>
        <w:t>Razpisna dokumentacija</w:t>
      </w:r>
      <w:bookmarkEnd w:id="12"/>
      <w:bookmarkEnd w:id="13"/>
      <w:bookmarkEnd w:id="14"/>
      <w:bookmarkEnd w:id="15"/>
      <w:bookmarkEnd w:id="16"/>
      <w:bookmarkEnd w:id="17"/>
      <w:bookmarkEnd w:id="18"/>
      <w:bookmarkEnd w:id="27"/>
      <w:bookmarkEnd w:id="28"/>
    </w:p>
    <w:p w14:paraId="6AE6F3E9"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9281F7D"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9"/>
      <w:bookmarkEnd w:id="30"/>
      <w:bookmarkEnd w:id="31"/>
      <w:bookmarkEnd w:id="32"/>
      <w:bookmarkEnd w:id="33"/>
      <w:bookmarkEnd w:id="34"/>
      <w:bookmarkEnd w:id="35"/>
      <w:bookmarkEnd w:id="36"/>
    </w:p>
    <w:p w14:paraId="534CE356" w14:textId="5EF5DE35" w:rsidR="00920BAB"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A47549B" w14:textId="38AF27A3" w:rsidR="00356BF6" w:rsidRPr="00356BF6" w:rsidRDefault="00356BF6" w:rsidP="00356BF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356BF6">
        <w:rPr>
          <w:rFonts w:ascii="Arial" w:hAnsi="Arial" w:cs="Arial"/>
          <w:sz w:val="20"/>
          <w:szCs w:val="20"/>
          <w:lang w:eastAsia="en-US"/>
        </w:rPr>
        <w:t>poglavje 1: Povabilo k oddaji ponudbe,</w:t>
      </w:r>
    </w:p>
    <w:p w14:paraId="1D85A9C2" w14:textId="53D68545" w:rsidR="00356BF6" w:rsidRPr="00356BF6" w:rsidRDefault="00356BF6" w:rsidP="00356BF6">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2: Navodilo ponudnikom za izdelavo ponudbe ter določila o izvedbi postopka,</w:t>
      </w:r>
    </w:p>
    <w:p w14:paraId="2BCE3D3D" w14:textId="0555B1E3" w:rsidR="00356BF6" w:rsidRPr="00356BF6" w:rsidRDefault="00356BF6" w:rsidP="00356BF6">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3: Razlogi za izključitev in pogoji za sodelovanje,</w:t>
      </w:r>
    </w:p>
    <w:p w14:paraId="221004C2" w14:textId="467783FA" w:rsidR="00356BF6" w:rsidRPr="00356BF6" w:rsidRDefault="00356BF6" w:rsidP="00356BF6">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4: Obrazci naročnika,</w:t>
      </w:r>
    </w:p>
    <w:p w14:paraId="5B9357C6" w14:textId="28771594" w:rsidR="00356BF6" w:rsidRPr="00356BF6" w:rsidRDefault="00356BF6" w:rsidP="00356BF6">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5: Tehnične specifikacije,</w:t>
      </w:r>
    </w:p>
    <w:p w14:paraId="3E9B23D7" w14:textId="2F9A2851" w:rsidR="00356BF6" w:rsidRPr="00356BF6" w:rsidRDefault="00356BF6" w:rsidP="00356BF6">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6: Naslovnica za vzorce,</w:t>
      </w:r>
    </w:p>
    <w:p w14:paraId="60BAD1EF" w14:textId="566E37BA" w:rsidR="00356BF6" w:rsidRPr="00356BF6" w:rsidRDefault="00356BF6" w:rsidP="00356BF6">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7: Priloga - ESPD obrazec v xml obliki datoteke,</w:t>
      </w:r>
    </w:p>
    <w:p w14:paraId="2BC9AA38" w14:textId="756102C9" w:rsidR="00D22557" w:rsidRDefault="00356BF6" w:rsidP="00EF120F">
      <w:pPr>
        <w:spacing w:line="260" w:lineRule="atLeast"/>
        <w:jc w:val="both"/>
        <w:rPr>
          <w:rFonts w:ascii="Arial" w:hAnsi="Arial" w:cs="Arial"/>
          <w:sz w:val="20"/>
          <w:szCs w:val="20"/>
          <w:lang w:eastAsia="en-US"/>
        </w:rPr>
      </w:pPr>
      <w:r w:rsidRPr="00356BF6">
        <w:rPr>
          <w:rFonts w:ascii="Arial" w:hAnsi="Arial" w:cs="Arial"/>
          <w:sz w:val="20"/>
          <w:szCs w:val="20"/>
          <w:lang w:eastAsia="en-US"/>
        </w:rPr>
        <w:t>•</w:t>
      </w:r>
      <w:r>
        <w:rPr>
          <w:rFonts w:ascii="Arial" w:hAnsi="Arial" w:cs="Arial"/>
          <w:sz w:val="20"/>
          <w:szCs w:val="20"/>
          <w:lang w:eastAsia="en-US"/>
        </w:rPr>
        <w:t xml:space="preserve"> </w:t>
      </w:r>
      <w:r w:rsidRPr="00356BF6">
        <w:rPr>
          <w:rFonts w:ascii="Arial" w:hAnsi="Arial" w:cs="Arial"/>
          <w:sz w:val="20"/>
          <w:szCs w:val="20"/>
          <w:lang w:eastAsia="en-US"/>
        </w:rPr>
        <w:t>poglavje 8: Priloga - Obrazec »Po</w:t>
      </w:r>
      <w:r w:rsidR="00EF120F">
        <w:rPr>
          <w:rFonts w:ascii="Arial" w:hAnsi="Arial" w:cs="Arial"/>
          <w:sz w:val="20"/>
          <w:szCs w:val="20"/>
          <w:lang w:eastAsia="en-US"/>
        </w:rPr>
        <w:t>nudba s ponudbenim predračunom«.</w:t>
      </w:r>
    </w:p>
    <w:p w14:paraId="25B4CBD0" w14:textId="77777777" w:rsidR="00EF120F" w:rsidRPr="00D22557" w:rsidRDefault="00EF120F" w:rsidP="00EF120F">
      <w:pPr>
        <w:spacing w:line="260" w:lineRule="atLeast"/>
        <w:jc w:val="both"/>
        <w:rPr>
          <w:rFonts w:ascii="Arial" w:hAnsi="Arial" w:cs="Arial"/>
          <w:sz w:val="20"/>
          <w:szCs w:val="20"/>
          <w:lang w:eastAsia="en-US"/>
        </w:rPr>
      </w:pPr>
    </w:p>
    <w:p w14:paraId="7293EE7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60"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0317B45" w14:textId="77777777" w:rsidR="00F26542" w:rsidRPr="0070139D" w:rsidRDefault="00F26542" w:rsidP="00FB7DD3">
      <w:pPr>
        <w:spacing w:line="260" w:lineRule="atLeast"/>
        <w:jc w:val="both"/>
        <w:rPr>
          <w:rFonts w:ascii="Arial" w:hAnsi="Arial" w:cs="Arial"/>
          <w:sz w:val="20"/>
          <w:szCs w:val="20"/>
        </w:rPr>
      </w:pPr>
    </w:p>
    <w:p w14:paraId="7552C6BA"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7"/>
      <w:bookmarkEnd w:id="38"/>
      <w:bookmarkEnd w:id="39"/>
      <w:bookmarkEnd w:id="40"/>
      <w:bookmarkEnd w:id="41"/>
      <w:bookmarkEnd w:id="42"/>
      <w:bookmarkEnd w:id="43"/>
      <w:bookmarkEnd w:id="44"/>
    </w:p>
    <w:p w14:paraId="039EC46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61"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7CE1A6EA" w14:textId="77777777" w:rsidR="00F26542" w:rsidRPr="0070139D" w:rsidRDefault="00F26542" w:rsidP="00FB7DD3">
      <w:pPr>
        <w:spacing w:line="260" w:lineRule="atLeast"/>
        <w:jc w:val="both"/>
        <w:rPr>
          <w:rFonts w:ascii="Arial" w:hAnsi="Arial" w:cs="Arial"/>
          <w:sz w:val="20"/>
          <w:szCs w:val="20"/>
          <w:lang w:eastAsia="en-US"/>
        </w:rPr>
      </w:pPr>
    </w:p>
    <w:p w14:paraId="77CD56BD"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5" w:name="_Toc130197571"/>
      <w:bookmarkStart w:id="56" w:name="_Toc130198072"/>
      <w:bookmarkStart w:id="57" w:name="_Toc130198132"/>
      <w:bookmarkStart w:id="58" w:name="_Toc130799593"/>
      <w:bookmarkStart w:id="59" w:name="_Toc132106364"/>
      <w:bookmarkStart w:id="60" w:name="_Toc132424978"/>
      <w:bookmarkStart w:id="61" w:name="_Toc132432227"/>
      <w:bookmarkStart w:id="62" w:name="_Toc156997243"/>
      <w:r w:rsidRPr="0070139D">
        <w:rPr>
          <w:rFonts w:ascii="Arial" w:hAnsi="Arial" w:cs="Arial"/>
          <w:b/>
          <w:bCs/>
          <w:sz w:val="20"/>
          <w:szCs w:val="20"/>
          <w:lang w:eastAsia="en-US"/>
        </w:rPr>
        <w:t>2.2.3 Spremembe in dopolnitve razpisne dokumentacije</w:t>
      </w:r>
      <w:bookmarkEnd w:id="55"/>
      <w:bookmarkEnd w:id="56"/>
      <w:bookmarkEnd w:id="57"/>
      <w:bookmarkEnd w:id="58"/>
      <w:bookmarkEnd w:id="59"/>
      <w:bookmarkEnd w:id="60"/>
      <w:bookmarkEnd w:id="61"/>
      <w:bookmarkEnd w:id="62"/>
    </w:p>
    <w:p w14:paraId="6F9A2E71" w14:textId="4DB7C3F5" w:rsidR="00632527"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DE56573" w14:textId="77777777" w:rsidR="00356BF6" w:rsidRPr="0070139D" w:rsidRDefault="00356BF6" w:rsidP="00FB7DD3">
      <w:pPr>
        <w:spacing w:line="260" w:lineRule="atLeast"/>
        <w:jc w:val="both"/>
        <w:rPr>
          <w:rFonts w:ascii="Arial" w:hAnsi="Arial" w:cs="Arial"/>
          <w:sz w:val="20"/>
          <w:szCs w:val="20"/>
          <w:lang w:eastAsia="en-US"/>
        </w:rPr>
      </w:pPr>
    </w:p>
    <w:p w14:paraId="08F49466"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5"/>
      <w:bookmarkEnd w:id="46"/>
    </w:p>
    <w:p w14:paraId="29EDBD8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208CF84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3" w:name="_Toc130197577"/>
      <w:bookmarkStart w:id="64" w:name="_Toc130198078"/>
      <w:bookmarkStart w:id="65" w:name="_Toc130198138"/>
      <w:bookmarkStart w:id="66" w:name="_Toc130799599"/>
      <w:bookmarkStart w:id="67" w:name="_Toc132106370"/>
      <w:bookmarkStart w:id="68" w:name="_Toc132424984"/>
      <w:bookmarkStart w:id="69" w:name="_Toc132432233"/>
      <w:bookmarkStart w:id="70"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3"/>
      <w:bookmarkEnd w:id="64"/>
      <w:bookmarkEnd w:id="65"/>
      <w:bookmarkEnd w:id="66"/>
      <w:bookmarkEnd w:id="67"/>
      <w:bookmarkEnd w:id="68"/>
      <w:bookmarkEnd w:id="69"/>
      <w:bookmarkEnd w:id="70"/>
    </w:p>
    <w:p w14:paraId="5B1C9407" w14:textId="77777777" w:rsidR="00181639" w:rsidRPr="00181639" w:rsidRDefault="00181639" w:rsidP="00181639">
      <w:pPr>
        <w:spacing w:line="260" w:lineRule="atLeast"/>
        <w:jc w:val="both"/>
        <w:rPr>
          <w:rFonts w:ascii="Arial" w:hAnsi="Arial" w:cs="Arial"/>
          <w:sz w:val="20"/>
          <w:szCs w:val="20"/>
          <w:lang w:eastAsia="en-US"/>
        </w:rPr>
      </w:pPr>
      <w:bookmarkStart w:id="71" w:name="_Toc125192849"/>
      <w:bookmarkStart w:id="72" w:name="_Toc130197578"/>
      <w:bookmarkStart w:id="73" w:name="_Toc130198079"/>
      <w:bookmarkStart w:id="74" w:name="_Toc130198139"/>
      <w:bookmarkStart w:id="75" w:name="_Toc130799600"/>
      <w:bookmarkStart w:id="76" w:name="_Toc132106371"/>
      <w:bookmarkStart w:id="77" w:name="_Toc132424985"/>
      <w:bookmarkStart w:id="78" w:name="_Toc132432234"/>
      <w:bookmarkStart w:id="79"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267B625" w14:textId="77777777" w:rsidR="00181639" w:rsidRPr="00181639" w:rsidRDefault="00181639" w:rsidP="00181639">
      <w:pPr>
        <w:spacing w:line="260" w:lineRule="atLeast"/>
        <w:jc w:val="both"/>
        <w:rPr>
          <w:rFonts w:ascii="Arial" w:hAnsi="Arial" w:cs="Arial"/>
          <w:sz w:val="20"/>
          <w:szCs w:val="20"/>
          <w:lang w:eastAsia="en-US"/>
        </w:rPr>
      </w:pPr>
    </w:p>
    <w:p w14:paraId="0FC38EF9"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prospektni material, licenčne pogodbe, licence in podobno, ki dodatno pojasnjujejo ponudbo. Naročnik si za te dokumente pridržuje pravico, da od ponudnika, </w:t>
      </w:r>
      <w:r w:rsidRPr="00181639">
        <w:rPr>
          <w:rFonts w:ascii="Arial" w:hAnsi="Arial" w:cs="Arial"/>
          <w:sz w:val="20"/>
          <w:szCs w:val="20"/>
          <w:lang w:eastAsia="en-US"/>
        </w:rPr>
        <w:lastRenderedPageBreak/>
        <w:t>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5C509EBA" w14:textId="77777777" w:rsidR="00E74A6D" w:rsidRPr="0070139D" w:rsidRDefault="00E74A6D" w:rsidP="00FB7DD3">
      <w:pPr>
        <w:spacing w:line="260" w:lineRule="atLeast"/>
        <w:jc w:val="both"/>
        <w:rPr>
          <w:rFonts w:ascii="Arial" w:hAnsi="Arial" w:cs="Arial"/>
          <w:sz w:val="20"/>
          <w:szCs w:val="20"/>
          <w:lang w:eastAsia="en-US"/>
        </w:rPr>
      </w:pPr>
    </w:p>
    <w:p w14:paraId="1BE62F39" w14:textId="2717619B" w:rsidR="00750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0" w:name="_Toc130197579"/>
      <w:bookmarkStart w:id="81" w:name="_Toc130198080"/>
      <w:bookmarkStart w:id="82" w:name="_Toc130198140"/>
      <w:bookmarkStart w:id="83" w:name="_Toc130799601"/>
      <w:bookmarkStart w:id="84" w:name="_Toc132106372"/>
      <w:bookmarkStart w:id="85" w:name="_Toc132424986"/>
      <w:bookmarkStart w:id="86" w:name="_Toc132432235"/>
      <w:bookmarkStart w:id="87" w:name="_Toc156997247"/>
      <w:bookmarkEnd w:id="71"/>
      <w:bookmarkEnd w:id="72"/>
      <w:bookmarkEnd w:id="73"/>
      <w:bookmarkEnd w:id="74"/>
      <w:bookmarkEnd w:id="75"/>
      <w:bookmarkEnd w:id="76"/>
      <w:bookmarkEnd w:id="77"/>
      <w:bookmarkEnd w:id="78"/>
      <w:bookmarkEnd w:id="79"/>
      <w:r w:rsidRPr="0070139D">
        <w:rPr>
          <w:rFonts w:ascii="Arial" w:hAnsi="Arial" w:cs="Arial"/>
          <w:b/>
          <w:bCs/>
          <w:sz w:val="20"/>
          <w:szCs w:val="20"/>
          <w:lang w:eastAsia="en-US"/>
        </w:rPr>
        <w:t>2.3.2 Oblika ponudbe</w:t>
      </w:r>
      <w:bookmarkEnd w:id="80"/>
      <w:bookmarkEnd w:id="81"/>
      <w:bookmarkEnd w:id="82"/>
      <w:bookmarkEnd w:id="83"/>
      <w:bookmarkEnd w:id="84"/>
      <w:bookmarkEnd w:id="85"/>
      <w:bookmarkEnd w:id="86"/>
      <w:bookmarkEnd w:id="87"/>
    </w:p>
    <w:p w14:paraId="44573D6A" w14:textId="77777777" w:rsidR="00034A39" w:rsidRPr="00916479" w:rsidRDefault="00034A39" w:rsidP="00034A3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61DBF588" w14:textId="77777777" w:rsidR="00034A39" w:rsidRPr="00916479" w:rsidRDefault="00034A39" w:rsidP="00034A39">
      <w:pPr>
        <w:spacing w:line="260" w:lineRule="atLeast"/>
        <w:jc w:val="both"/>
        <w:rPr>
          <w:rFonts w:ascii="Arial" w:hAnsi="Arial" w:cs="Arial"/>
          <w:sz w:val="20"/>
          <w:szCs w:val="20"/>
          <w:lang w:eastAsia="en-US"/>
        </w:rPr>
      </w:pPr>
    </w:p>
    <w:p w14:paraId="4E673D12" w14:textId="77777777" w:rsidR="00034A39" w:rsidRPr="00916479" w:rsidRDefault="00034A39" w:rsidP="00034A3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kolikor ponudnik nima sedeža v Republiki Sloveniji in ne more pridobiti in predložiti zahtevanih dokumentov, ker država, v kateri ima ponudnik svoj sedež, ne izdaja takšnih </w:t>
      </w:r>
      <w:r w:rsidRPr="00F229F1">
        <w:rPr>
          <w:rFonts w:ascii="Arial" w:hAnsi="Arial" w:cs="Arial"/>
          <w:sz w:val="20"/>
          <w:szCs w:val="20"/>
          <w:lang w:eastAsia="en-US"/>
        </w:rPr>
        <w:t>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99EAD22" w14:textId="77777777" w:rsidR="00034A39" w:rsidRPr="00916479" w:rsidRDefault="00034A39" w:rsidP="00034A39">
      <w:pPr>
        <w:spacing w:line="260" w:lineRule="atLeast"/>
        <w:jc w:val="both"/>
        <w:rPr>
          <w:rFonts w:ascii="Arial" w:hAnsi="Arial" w:cs="Arial"/>
          <w:sz w:val="20"/>
          <w:szCs w:val="20"/>
          <w:lang w:eastAsia="en-US"/>
        </w:rPr>
      </w:pPr>
    </w:p>
    <w:p w14:paraId="45771310" w14:textId="10EAA5B5" w:rsidR="00034A39" w:rsidRDefault="00034A39" w:rsidP="00034A39">
      <w:pPr>
        <w:spacing w:line="260" w:lineRule="atLeast"/>
        <w:jc w:val="both"/>
        <w:rPr>
          <w:rFonts w:ascii="Arial" w:hAnsi="Arial" w:cs="Arial"/>
          <w:sz w:val="20"/>
          <w:szCs w:val="20"/>
          <w:lang w:eastAsia="en-US"/>
        </w:rPr>
      </w:pPr>
      <w:r w:rsidRPr="00034A39">
        <w:rPr>
          <w:rFonts w:ascii="Arial" w:hAnsi="Arial" w:cs="Arial"/>
          <w:sz w:val="20"/>
          <w:szCs w:val="20"/>
          <w:lang w:eastAsia="en-US"/>
        </w:rPr>
        <w:t>Dokumenti, ki se predložijo kot sestavni del ponudbe in ki izvirajo od ponudnika, morajo biti opremljeni s podpisom osebe, ki ima polno pooblastilo za zastopanje ponudnika.</w:t>
      </w:r>
      <w:r w:rsidR="00874154" w:rsidRPr="00874154">
        <w:t xml:space="preserve"> </w:t>
      </w:r>
    </w:p>
    <w:p w14:paraId="1A3A01A1" w14:textId="77777777" w:rsidR="00034A39" w:rsidRPr="00916479" w:rsidRDefault="00034A39" w:rsidP="00034A39">
      <w:pPr>
        <w:spacing w:line="260" w:lineRule="atLeast"/>
        <w:jc w:val="both"/>
        <w:rPr>
          <w:rFonts w:ascii="Arial" w:hAnsi="Arial" w:cs="Arial"/>
          <w:sz w:val="20"/>
          <w:szCs w:val="20"/>
          <w:lang w:eastAsia="en-US"/>
        </w:rPr>
      </w:pPr>
    </w:p>
    <w:p w14:paraId="04231832" w14:textId="77777777" w:rsidR="00034A39" w:rsidRPr="00916479" w:rsidRDefault="00034A39" w:rsidP="00034A3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5163DF4D" w14:textId="77777777" w:rsidR="00034A39" w:rsidRPr="00916479" w:rsidRDefault="00034A39" w:rsidP="00034A39">
      <w:pPr>
        <w:spacing w:line="260" w:lineRule="atLeast"/>
        <w:jc w:val="both"/>
        <w:rPr>
          <w:rFonts w:ascii="Arial" w:hAnsi="Arial" w:cs="Arial"/>
          <w:sz w:val="20"/>
          <w:szCs w:val="20"/>
          <w:lang w:eastAsia="en-US"/>
        </w:rPr>
      </w:pPr>
    </w:p>
    <w:p w14:paraId="7F7A5C18" w14:textId="77777777" w:rsidR="00034A39" w:rsidRPr="00916479" w:rsidRDefault="00034A39" w:rsidP="00034A39">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p>
    <w:p w14:paraId="1523707B" w14:textId="6A648D2C" w:rsidR="00E30D29" w:rsidRDefault="00E30D29" w:rsidP="00FB7DD3">
      <w:pPr>
        <w:spacing w:line="260" w:lineRule="atLeast"/>
        <w:jc w:val="both"/>
        <w:rPr>
          <w:rFonts w:ascii="Arial" w:hAnsi="Arial" w:cs="Arial"/>
          <w:sz w:val="20"/>
          <w:szCs w:val="20"/>
          <w:lang w:eastAsia="en-US"/>
        </w:rPr>
      </w:pPr>
    </w:p>
    <w:p w14:paraId="0B9ECDE4"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8" w:name="_Toc336851749"/>
      <w:bookmarkStart w:id="89" w:name="_Toc336851797"/>
      <w:bookmarkStart w:id="90" w:name="_Toc509692018"/>
      <w:r w:rsidRPr="0055598E">
        <w:rPr>
          <w:rFonts w:ascii="Arial" w:hAnsi="Arial" w:cs="Arial"/>
          <w:b/>
          <w:bCs/>
          <w:sz w:val="20"/>
          <w:szCs w:val="20"/>
          <w:lang w:eastAsia="en-US"/>
        </w:rPr>
        <w:t>2.3.3 Obrazec »ESPD« za vse gospodarske subjekte</w:t>
      </w:r>
    </w:p>
    <w:bookmarkEnd w:id="88"/>
    <w:bookmarkEnd w:id="89"/>
    <w:bookmarkEnd w:id="90"/>
    <w:p w14:paraId="664D67F0"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99404C" w14:textId="77777777" w:rsidR="0055598E" w:rsidRPr="00161C6E" w:rsidRDefault="0055598E" w:rsidP="00FB7DD3">
      <w:pPr>
        <w:spacing w:line="260" w:lineRule="atLeast"/>
        <w:jc w:val="both"/>
        <w:rPr>
          <w:rFonts w:ascii="Arial" w:eastAsia="Calibri" w:hAnsi="Arial" w:cs="Arial"/>
          <w:sz w:val="20"/>
          <w:szCs w:val="22"/>
          <w:lang w:eastAsia="en-US"/>
        </w:rPr>
      </w:pPr>
    </w:p>
    <w:p w14:paraId="0C4482D9"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B5C6D23" w14:textId="77777777" w:rsidR="0055598E" w:rsidRPr="00161C6E" w:rsidRDefault="0055598E" w:rsidP="00FB7DD3">
      <w:pPr>
        <w:spacing w:line="260" w:lineRule="atLeast"/>
        <w:jc w:val="both"/>
        <w:rPr>
          <w:rFonts w:ascii="Arial" w:eastAsia="Calibri" w:hAnsi="Arial" w:cs="Arial"/>
          <w:sz w:val="20"/>
          <w:szCs w:val="20"/>
        </w:rPr>
      </w:pPr>
    </w:p>
    <w:p w14:paraId="63D3BB4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62"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4CC51572" w14:textId="77777777" w:rsidR="0055598E" w:rsidRPr="00161C6E" w:rsidRDefault="0055598E" w:rsidP="00FB7DD3">
      <w:pPr>
        <w:spacing w:line="260" w:lineRule="atLeast"/>
        <w:jc w:val="both"/>
        <w:rPr>
          <w:rFonts w:ascii="Arial" w:eastAsia="Calibri" w:hAnsi="Arial" w:cs="Arial"/>
          <w:sz w:val="20"/>
          <w:szCs w:val="22"/>
          <w:lang w:eastAsia="en-US"/>
        </w:rPr>
      </w:pPr>
    </w:p>
    <w:p w14:paraId="3FD49127"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8D15DBB" w14:textId="77777777" w:rsidR="0055598E" w:rsidRDefault="0055598E" w:rsidP="00FB7DD3">
      <w:pPr>
        <w:spacing w:line="260" w:lineRule="atLeast"/>
        <w:jc w:val="both"/>
        <w:rPr>
          <w:rFonts w:ascii="Arial" w:eastAsia="Calibri" w:hAnsi="Arial" w:cs="Arial"/>
          <w:sz w:val="20"/>
          <w:szCs w:val="22"/>
          <w:lang w:eastAsia="en-US"/>
        </w:rPr>
      </w:pPr>
    </w:p>
    <w:p w14:paraId="7305C398" w14:textId="77777777" w:rsidR="0055598E" w:rsidRPr="00A42A07" w:rsidRDefault="0055598E" w:rsidP="00FB7DD3">
      <w:pPr>
        <w:spacing w:line="260" w:lineRule="atLeast"/>
        <w:jc w:val="both"/>
        <w:rPr>
          <w:rFonts w:ascii="Arial" w:eastAsia="Calibri" w:hAnsi="Arial" w:cs="Arial"/>
          <w:sz w:val="20"/>
          <w:szCs w:val="22"/>
          <w:lang w:eastAsia="en-US"/>
        </w:rPr>
      </w:pPr>
      <w:bookmarkStart w:id="91"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2"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2"/>
      <w:r w:rsidRPr="00A42A07">
        <w:rPr>
          <w:rFonts w:ascii="Arial" w:eastAsia="Calibri" w:hAnsi="Arial" w:cs="Arial"/>
          <w:sz w:val="20"/>
          <w:szCs w:val="22"/>
          <w:lang w:eastAsia="en-US"/>
        </w:rPr>
        <w:t xml:space="preserve">. </w:t>
      </w:r>
    </w:p>
    <w:bookmarkEnd w:id="91"/>
    <w:p w14:paraId="3F2D974E" w14:textId="77777777" w:rsidR="0055598E" w:rsidRPr="00161C6E" w:rsidRDefault="0055598E" w:rsidP="00FB7DD3">
      <w:pPr>
        <w:spacing w:line="260" w:lineRule="atLeast"/>
        <w:jc w:val="both"/>
        <w:rPr>
          <w:rFonts w:ascii="Arial" w:eastAsia="Calibri" w:hAnsi="Arial" w:cs="Arial"/>
          <w:sz w:val="20"/>
          <w:szCs w:val="22"/>
          <w:lang w:eastAsia="en-US"/>
        </w:rPr>
      </w:pPr>
    </w:p>
    <w:p w14:paraId="53125331"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010E6010" w14:textId="77777777" w:rsidR="00E30D29" w:rsidRPr="00916479" w:rsidRDefault="00E30D29" w:rsidP="00FB7DD3">
      <w:pPr>
        <w:spacing w:line="260" w:lineRule="atLeast"/>
        <w:jc w:val="both"/>
        <w:rPr>
          <w:rFonts w:ascii="Arial" w:eastAsia="Calibri" w:hAnsi="Arial"/>
          <w:sz w:val="20"/>
          <w:szCs w:val="22"/>
          <w:lang w:eastAsia="en-US"/>
        </w:rPr>
      </w:pPr>
    </w:p>
    <w:p w14:paraId="1F87F073"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509692019"/>
      <w:r w:rsidRPr="00916479">
        <w:rPr>
          <w:rFonts w:ascii="Arial" w:hAnsi="Arial" w:cs="Arial"/>
          <w:b/>
          <w:bCs/>
          <w:sz w:val="20"/>
          <w:szCs w:val="20"/>
          <w:lang w:eastAsia="en-US"/>
        </w:rPr>
        <w:t xml:space="preserve">2.3.4 Obrazec »Ponudba s ponudbenim predračunom« </w:t>
      </w:r>
    </w:p>
    <w:bookmarkEnd w:id="93"/>
    <w:p w14:paraId="3D202CD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6642662" w14:textId="77777777" w:rsidR="00E30D29" w:rsidRPr="00916479" w:rsidRDefault="00E30D29" w:rsidP="00FB7DD3">
      <w:pPr>
        <w:spacing w:line="260" w:lineRule="atLeast"/>
        <w:jc w:val="both"/>
        <w:rPr>
          <w:rFonts w:ascii="Arial" w:eastAsia="Calibri" w:hAnsi="Arial"/>
          <w:sz w:val="20"/>
          <w:szCs w:val="22"/>
          <w:lang w:eastAsia="en-US"/>
        </w:rPr>
      </w:pPr>
    </w:p>
    <w:p w14:paraId="1B212E4F"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2FA42B9" w14:textId="77777777" w:rsidR="00BC4C61" w:rsidRDefault="00BC4C61" w:rsidP="00FB7DD3">
      <w:pPr>
        <w:spacing w:line="260" w:lineRule="atLeast"/>
        <w:jc w:val="both"/>
        <w:rPr>
          <w:rFonts w:ascii="Arial" w:eastAsia="Calibri" w:hAnsi="Arial"/>
          <w:sz w:val="20"/>
          <w:szCs w:val="22"/>
          <w:lang w:eastAsia="en-US"/>
        </w:rPr>
      </w:pPr>
    </w:p>
    <w:p w14:paraId="35DE8BA0"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59F397D" w14:textId="77777777" w:rsidR="00E30D29" w:rsidRPr="00916479" w:rsidRDefault="00E30D29" w:rsidP="00FB7DD3">
      <w:pPr>
        <w:spacing w:line="260" w:lineRule="atLeast"/>
        <w:jc w:val="both"/>
        <w:rPr>
          <w:rFonts w:ascii="Arial" w:eastAsia="Calibri" w:hAnsi="Arial"/>
          <w:sz w:val="20"/>
          <w:szCs w:val="22"/>
          <w:lang w:eastAsia="en-US"/>
        </w:rPr>
      </w:pPr>
    </w:p>
    <w:p w14:paraId="386D4B60"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lastRenderedPageBreak/>
        <w:t>V primeru, da bo naročnik pri pregledu in ocenjevanju ponudb odkril očitne računske napake, bo ravnal v skladu s sedmim odstavkom 89. člena ZJN-3.</w:t>
      </w:r>
    </w:p>
    <w:p w14:paraId="53F168FB" w14:textId="77777777" w:rsidR="005337E5" w:rsidRPr="00916479" w:rsidRDefault="005337E5" w:rsidP="00FB7DD3">
      <w:pPr>
        <w:spacing w:line="260" w:lineRule="atLeast"/>
        <w:jc w:val="both"/>
        <w:rPr>
          <w:rFonts w:ascii="Arial" w:eastAsia="Calibri" w:hAnsi="Arial"/>
          <w:sz w:val="20"/>
          <w:szCs w:val="22"/>
          <w:lang w:eastAsia="en-US"/>
        </w:rPr>
      </w:pPr>
    </w:p>
    <w:p w14:paraId="6F554D7B"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.pdf datoteki, ki bo dostopen na javnem odpiranju ponudb.</w:t>
      </w:r>
    </w:p>
    <w:p w14:paraId="368A61E4"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130197580"/>
      <w:bookmarkStart w:id="95" w:name="_Toc130198081"/>
      <w:bookmarkStart w:id="96" w:name="_Toc130198141"/>
      <w:bookmarkStart w:id="97" w:name="_Toc130799602"/>
      <w:bookmarkStart w:id="98" w:name="_Toc132106373"/>
      <w:bookmarkStart w:id="99" w:name="_Toc132424987"/>
      <w:bookmarkStart w:id="100" w:name="_Toc132432236"/>
      <w:bookmarkStart w:id="101" w:name="_Toc156997248"/>
    </w:p>
    <w:p w14:paraId="75DA4B8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4"/>
      <w:bookmarkEnd w:id="95"/>
      <w:bookmarkEnd w:id="96"/>
      <w:bookmarkEnd w:id="97"/>
      <w:bookmarkEnd w:id="98"/>
      <w:bookmarkEnd w:id="99"/>
      <w:bookmarkEnd w:id="100"/>
      <w:bookmarkEnd w:id="101"/>
    </w:p>
    <w:p w14:paraId="159902C3" w14:textId="4B283863" w:rsidR="004C2906" w:rsidRDefault="004C2906" w:rsidP="004C2906">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Cene v ponudbi morajo biti izražene v EUR brez DDV in morajo vključevati vse stroške izvajalca, </w:t>
      </w:r>
      <w:r w:rsidRPr="009F5757">
        <w:rPr>
          <w:rFonts w:ascii="Arial" w:hAnsi="Arial" w:cs="Arial"/>
          <w:sz w:val="20"/>
          <w:szCs w:val="20"/>
          <w:lang w:eastAsia="en-US"/>
        </w:rPr>
        <w:t xml:space="preserve">ki so potrebni za izvedbo naročila </w:t>
      </w:r>
      <w:r w:rsidRPr="00FF5DF1">
        <w:rPr>
          <w:rFonts w:ascii="Arial" w:hAnsi="Arial" w:cs="Arial"/>
          <w:sz w:val="20"/>
          <w:szCs w:val="20"/>
          <w:lang w:eastAsia="en-US"/>
        </w:rPr>
        <w:t xml:space="preserve">(davki, morebitne carine, transportni in zavarovalni stroški, skladiščenje, prevozi oseb in materiala, dnevnice, kilometrina, testiranja na sedežu ponudnika, naročnika ali zunanjih izvajalcih, morebitna dovoljenja, takse, prevajanje, svetovanja, materiali, implementacija zaščitnih elementov in druge stroške izdelave, predelave in podobno), izdelave in personalizacije izkaznic, in sicer </w:t>
      </w:r>
      <w:r w:rsidRPr="00FF5DF1">
        <w:rPr>
          <w:rFonts w:ascii="Arial" w:hAnsi="Arial" w:cs="Arial"/>
          <w:sz w:val="20"/>
          <w:szCs w:val="20"/>
        </w:rPr>
        <w:t xml:space="preserve">v prvi fazi na podlagi pisnih vlog, v drugi fazi, po vzpostavitvi evidence eTKV s strani krovnega naročnika, pa na podlagi podatkov prevzetih iz elektronskih vlog preko spletne storitve. V ta namen bo moral izbrani ponudnik </w:t>
      </w:r>
      <w:r w:rsidRPr="00F93E35">
        <w:rPr>
          <w:rFonts w:ascii="Tahoma" w:hAnsi="Tahoma" w:cs="Tahoma"/>
          <w:color w:val="000000"/>
          <w:sz w:val="20"/>
          <w:szCs w:val="20"/>
        </w:rPr>
        <w:t>vzpostaviti informacijski sistem, ki pokriva celoten postopek izdelave izkaznice (Card Manegemen System - CMS)</w:t>
      </w:r>
      <w:r>
        <w:rPr>
          <w:rFonts w:ascii="Tahoma" w:hAnsi="Tahoma" w:cs="Tahoma"/>
          <w:color w:val="000000"/>
          <w:sz w:val="20"/>
          <w:szCs w:val="20"/>
        </w:rPr>
        <w:t xml:space="preserve"> in </w:t>
      </w:r>
      <w:r w:rsidRPr="00FF5DF1">
        <w:rPr>
          <w:rFonts w:ascii="Arial" w:hAnsi="Arial" w:cs="Arial"/>
          <w:color w:val="000000"/>
          <w:sz w:val="20"/>
          <w:szCs w:val="20"/>
        </w:rPr>
        <w:t xml:space="preserve"> povezavo (spletni servis) z evidenco eTKV preko komunikacijskega omrežja državnih organov (HKOM) zato ponudbena cena vključuje tudi s</w:t>
      </w:r>
      <w:r w:rsidRPr="00FF5DF1">
        <w:rPr>
          <w:rFonts w:ascii="Arial" w:hAnsi="Arial" w:cs="Arial"/>
          <w:sz w:val="20"/>
          <w:szCs w:val="20"/>
        </w:rPr>
        <w:t>trošek priključitve lastnega informacijskega sistema na HKOM ter programske opreme, ki je za to potrebna. V ponudbeni ceni so zajeti tudi stroški</w:t>
      </w:r>
      <w:r w:rsidRPr="00FF5DF1">
        <w:rPr>
          <w:rFonts w:ascii="Arial" w:hAnsi="Arial" w:cs="Arial"/>
          <w:sz w:val="20"/>
          <w:szCs w:val="20"/>
          <w:lang w:eastAsia="en-US"/>
        </w:rPr>
        <w:t xml:space="preserve"> dopisov in ovojnic,</w:t>
      </w:r>
      <w:r w:rsidRPr="00FF5DF1">
        <w:rPr>
          <w:rFonts w:ascii="Arial" w:hAnsi="Arial" w:cs="Arial"/>
          <w:sz w:val="20"/>
          <w:szCs w:val="20"/>
        </w:rPr>
        <w:t xml:space="preserve"> distribucija personaliziranih izkaznic vlagatelju, po pošti s povratnico ter vračilo pisnih vlog za izdajo izkaznic neposrednim naročnikom (upravnim enotam).</w:t>
      </w:r>
      <w:r w:rsidRPr="009F5757">
        <w:rPr>
          <w:rFonts w:ascii="Arial" w:hAnsi="Arial" w:cs="Arial"/>
          <w:sz w:val="20"/>
          <w:szCs w:val="20"/>
          <w:lang w:eastAsia="en-US"/>
        </w:rPr>
        <w:t xml:space="preserve"> </w:t>
      </w:r>
    </w:p>
    <w:p w14:paraId="3A09F269" w14:textId="77777777" w:rsidR="00D97269" w:rsidRDefault="00D97269" w:rsidP="00D97269">
      <w:pPr>
        <w:spacing w:line="260" w:lineRule="atLeast"/>
        <w:jc w:val="both"/>
        <w:rPr>
          <w:rFonts w:ascii="Arial" w:hAnsi="Arial" w:cs="Arial"/>
          <w:sz w:val="20"/>
          <w:szCs w:val="20"/>
          <w:lang w:eastAsia="en-US"/>
        </w:rPr>
      </w:pPr>
    </w:p>
    <w:p w14:paraId="2AA57EC9" w14:textId="77777777" w:rsidR="00D97269" w:rsidRDefault="00D97269" w:rsidP="00D97269">
      <w:pPr>
        <w:spacing w:line="260" w:lineRule="atLeast"/>
        <w:jc w:val="both"/>
        <w:rPr>
          <w:rFonts w:ascii="Arial" w:hAnsi="Arial" w:cs="Arial"/>
          <w:sz w:val="20"/>
          <w:szCs w:val="20"/>
          <w:lang w:eastAsia="en-US"/>
        </w:rPr>
      </w:pPr>
      <w:r w:rsidRPr="00916479">
        <w:rPr>
          <w:rFonts w:ascii="Arial" w:hAnsi="Arial" w:cs="Arial"/>
          <w:sz w:val="20"/>
          <w:szCs w:val="20"/>
          <w:lang w:eastAsia="en-US"/>
        </w:rPr>
        <w:t>Naročnik naknadno ne bo priznaval nobenih stroškov, ki niso zajeti v ponudbeno ceno.</w:t>
      </w:r>
    </w:p>
    <w:p w14:paraId="29FDBA4A" w14:textId="77777777" w:rsidR="00D97269" w:rsidRPr="00916479" w:rsidRDefault="00D97269" w:rsidP="00D97269">
      <w:pPr>
        <w:spacing w:line="260" w:lineRule="atLeast"/>
        <w:jc w:val="both"/>
        <w:rPr>
          <w:rFonts w:ascii="Arial" w:hAnsi="Arial" w:cs="Arial"/>
          <w:sz w:val="20"/>
          <w:szCs w:val="20"/>
          <w:lang w:eastAsia="en-US"/>
        </w:rPr>
      </w:pPr>
    </w:p>
    <w:p w14:paraId="05E0777D" w14:textId="77777777" w:rsidR="00D97269" w:rsidRPr="00916479" w:rsidRDefault="00D97269" w:rsidP="00D97269">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0F549848" w14:textId="77777777" w:rsidR="00D97269" w:rsidRPr="00916479" w:rsidRDefault="00D97269" w:rsidP="00D97269">
      <w:pPr>
        <w:spacing w:line="260" w:lineRule="atLeast"/>
        <w:jc w:val="both"/>
        <w:rPr>
          <w:rFonts w:ascii="Arial" w:hAnsi="Arial" w:cs="Arial"/>
          <w:sz w:val="20"/>
          <w:szCs w:val="20"/>
          <w:lang w:eastAsia="en-US"/>
        </w:rPr>
      </w:pPr>
    </w:p>
    <w:p w14:paraId="3B62B987" w14:textId="77777777" w:rsidR="00D97269" w:rsidRDefault="00D97269" w:rsidP="00D9726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ponudnik katero izmed pozicij v ponudbenem predračunu ponuja zastonj, vpiše ceno </w:t>
      </w:r>
      <w:r>
        <w:rPr>
          <w:rFonts w:ascii="Arial" w:hAnsi="Arial" w:cs="Arial"/>
          <w:sz w:val="20"/>
          <w:szCs w:val="20"/>
          <w:lang w:eastAsia="en-US"/>
        </w:rPr>
        <w:t>»</w:t>
      </w:r>
      <w:r w:rsidRPr="00916479">
        <w:rPr>
          <w:rFonts w:ascii="Arial" w:hAnsi="Arial" w:cs="Arial"/>
          <w:sz w:val="20"/>
          <w:szCs w:val="20"/>
          <w:lang w:eastAsia="en-US"/>
        </w:rPr>
        <w:t>0</w:t>
      </w:r>
      <w:r>
        <w:rPr>
          <w:rFonts w:ascii="Arial" w:hAnsi="Arial" w:cs="Arial"/>
          <w:sz w:val="20"/>
          <w:szCs w:val="20"/>
          <w:lang w:eastAsia="en-US"/>
        </w:rPr>
        <w:t>,00</w:t>
      </w:r>
      <w:r w:rsidRPr="00916479">
        <w:rPr>
          <w:rFonts w:ascii="Arial" w:hAnsi="Arial" w:cs="Arial"/>
          <w:sz w:val="20"/>
          <w:szCs w:val="20"/>
          <w:lang w:eastAsia="en-US"/>
        </w:rPr>
        <w:t xml:space="preserve"> EUR</w:t>
      </w:r>
      <w:r>
        <w:rPr>
          <w:rFonts w:ascii="Arial" w:hAnsi="Arial" w:cs="Arial"/>
          <w:sz w:val="20"/>
          <w:szCs w:val="20"/>
          <w:lang w:eastAsia="en-US"/>
        </w:rPr>
        <w:t>«</w:t>
      </w:r>
      <w:r w:rsidRPr="00916479">
        <w:rPr>
          <w:rFonts w:ascii="Arial" w:hAnsi="Arial" w:cs="Arial"/>
          <w:sz w:val="20"/>
          <w:szCs w:val="20"/>
          <w:lang w:eastAsia="en-US"/>
        </w:rPr>
        <w:t>.</w:t>
      </w:r>
    </w:p>
    <w:p w14:paraId="557452CC" w14:textId="77777777" w:rsidR="00D97269" w:rsidRPr="00C15A83" w:rsidRDefault="00D97269" w:rsidP="00D97269">
      <w:pPr>
        <w:spacing w:line="260" w:lineRule="atLeast"/>
        <w:jc w:val="both"/>
        <w:rPr>
          <w:rFonts w:ascii="Arial" w:hAnsi="Arial" w:cs="Arial"/>
          <w:sz w:val="20"/>
          <w:szCs w:val="20"/>
          <w:lang w:eastAsia="en-US"/>
        </w:rPr>
      </w:pPr>
    </w:p>
    <w:p w14:paraId="6A994562" w14:textId="77777777" w:rsidR="00D97269" w:rsidRPr="00C15A83" w:rsidRDefault="00D97269" w:rsidP="00D97269">
      <w:pPr>
        <w:spacing w:line="260" w:lineRule="atLeast"/>
        <w:jc w:val="both"/>
        <w:rPr>
          <w:rFonts w:ascii="Arial" w:hAnsi="Arial" w:cs="Arial"/>
          <w:sz w:val="20"/>
          <w:szCs w:val="20"/>
          <w:lang w:eastAsia="en-US"/>
        </w:rPr>
      </w:pPr>
      <w:r w:rsidRPr="00C15A83">
        <w:rPr>
          <w:rFonts w:ascii="Arial" w:hAnsi="Arial" w:cs="Arial"/>
          <w:sz w:val="20"/>
          <w:szCs w:val="20"/>
          <w:lang w:eastAsia="en-US"/>
        </w:rPr>
        <w:t xml:space="preserve">Cene morajo biti fiksne za obdobje najmanj 12 mesecev od datuma sklenitve pogodbe. Po preteku tega obdobja – najmanj 12 mesecev od sklenitve pogodbe, se cene lahko usklajujejo z indeksom rasti cen življenjskih potrebščin (v nadaljevanju: indeks), vendar ko ta kumulativno preseže 4%, pri čemer je izhodišče za izračun indeksa indeks, ki je uradno objavljen po preteku te dobe – najmanj 12 mesecev od sklenitve pogodbe. Nadaljnje uskladitve cen se lahko izvedejo, ko indeks kumulativno ponovno preseže 4%, pri čemer je izhodišče za izračun indeksa indeks, ki je uradno objavljen po zadnji spremembi cen. </w:t>
      </w:r>
    </w:p>
    <w:p w14:paraId="1507A250" w14:textId="77777777" w:rsidR="00D97269" w:rsidRPr="00C15A83" w:rsidRDefault="00D97269" w:rsidP="00D97269">
      <w:pPr>
        <w:spacing w:line="260" w:lineRule="atLeast"/>
        <w:jc w:val="both"/>
        <w:rPr>
          <w:rFonts w:ascii="Arial" w:hAnsi="Arial" w:cs="Arial"/>
          <w:sz w:val="20"/>
          <w:szCs w:val="20"/>
          <w:lang w:eastAsia="en-US"/>
        </w:rPr>
      </w:pPr>
    </w:p>
    <w:p w14:paraId="60EA8524" w14:textId="77777777" w:rsidR="00D97269" w:rsidRPr="00C15A83" w:rsidRDefault="00D97269" w:rsidP="00D97269">
      <w:pPr>
        <w:spacing w:line="260" w:lineRule="atLeast"/>
        <w:jc w:val="both"/>
        <w:rPr>
          <w:rFonts w:ascii="Arial" w:hAnsi="Arial" w:cs="Arial"/>
          <w:sz w:val="20"/>
          <w:szCs w:val="20"/>
          <w:lang w:eastAsia="en-US"/>
        </w:rPr>
      </w:pPr>
      <w:r w:rsidRPr="00C15A83">
        <w:rPr>
          <w:rFonts w:ascii="Arial" w:hAnsi="Arial" w:cs="Arial"/>
          <w:sz w:val="20"/>
          <w:szCs w:val="20"/>
          <w:lang w:eastAsia="en-US"/>
        </w:rPr>
        <w:t xml:space="preserve">Cene se v vseh primerih iz prejšnjega odstavka lahko spremenijo največ v višini </w:t>
      </w:r>
      <w:r w:rsidRPr="0029326D">
        <w:rPr>
          <w:rFonts w:ascii="Arial" w:hAnsi="Arial" w:cs="Arial"/>
          <w:sz w:val="20"/>
          <w:szCs w:val="20"/>
          <w:lang w:eastAsia="en-US"/>
        </w:rPr>
        <w:t>80</w:t>
      </w:r>
      <w:r w:rsidRPr="00C15A83">
        <w:rPr>
          <w:rFonts w:ascii="Arial" w:hAnsi="Arial" w:cs="Arial"/>
          <w:sz w:val="20"/>
          <w:szCs w:val="20"/>
          <w:lang w:eastAsia="en-US"/>
        </w:rPr>
        <w:t xml:space="preserve">% izračunanega indeksa oz. skladno z veljavno zakonodajo. Vsako spremembo cene bo moral </w:t>
      </w:r>
      <w:r>
        <w:rPr>
          <w:rFonts w:ascii="Arial" w:hAnsi="Arial" w:cs="Arial"/>
          <w:sz w:val="20"/>
          <w:szCs w:val="20"/>
          <w:lang w:eastAsia="en-US"/>
        </w:rPr>
        <w:t xml:space="preserve">izbrani </w:t>
      </w:r>
      <w:r w:rsidRPr="00C15A83">
        <w:rPr>
          <w:rFonts w:ascii="Arial" w:hAnsi="Arial" w:cs="Arial"/>
          <w:sz w:val="20"/>
          <w:szCs w:val="20"/>
          <w:lang w:eastAsia="en-US"/>
        </w:rPr>
        <w:t>ponudnik utemeljiti</w:t>
      </w:r>
      <w:r w:rsidRPr="007202E7">
        <w:rPr>
          <w:rFonts w:ascii="Arial" w:hAnsi="Arial" w:cs="Arial"/>
          <w:sz w:val="20"/>
          <w:szCs w:val="20"/>
          <w:lang w:eastAsia="en-US"/>
        </w:rPr>
        <w:t xml:space="preserve">, kar bo podlaga za morebitna pogajanja, izvedena pred sklenitvijo aneksa </w:t>
      </w:r>
      <w:r>
        <w:rPr>
          <w:rFonts w:ascii="Arial" w:hAnsi="Arial" w:cs="Arial"/>
          <w:sz w:val="20"/>
          <w:szCs w:val="20"/>
          <w:lang w:eastAsia="en-US"/>
        </w:rPr>
        <w:t>h krovni</w:t>
      </w:r>
      <w:r w:rsidRPr="007202E7">
        <w:rPr>
          <w:rFonts w:ascii="Arial" w:hAnsi="Arial" w:cs="Arial"/>
          <w:sz w:val="20"/>
          <w:szCs w:val="20"/>
          <w:lang w:eastAsia="en-US"/>
        </w:rPr>
        <w:t xml:space="preserve"> pogodbi.</w:t>
      </w:r>
      <w:r w:rsidRPr="00C15A83">
        <w:rPr>
          <w:rFonts w:ascii="Arial" w:hAnsi="Arial" w:cs="Arial"/>
          <w:sz w:val="20"/>
          <w:szCs w:val="20"/>
          <w:lang w:eastAsia="en-US"/>
        </w:rPr>
        <w:t xml:space="preserve"> </w:t>
      </w:r>
    </w:p>
    <w:p w14:paraId="2002AB1E" w14:textId="77777777" w:rsidR="00D97269" w:rsidRPr="00C15A83" w:rsidRDefault="00D97269" w:rsidP="00D97269">
      <w:pPr>
        <w:spacing w:line="260" w:lineRule="atLeast"/>
        <w:jc w:val="both"/>
        <w:rPr>
          <w:rFonts w:ascii="Arial" w:hAnsi="Arial" w:cs="Arial"/>
          <w:sz w:val="20"/>
          <w:szCs w:val="20"/>
          <w:lang w:eastAsia="en-US"/>
        </w:rPr>
      </w:pPr>
    </w:p>
    <w:p w14:paraId="216B6D1A" w14:textId="77777777" w:rsidR="00D97269" w:rsidRPr="00C15A83" w:rsidRDefault="00D97269" w:rsidP="00D97269">
      <w:pPr>
        <w:spacing w:line="260" w:lineRule="atLeast"/>
        <w:jc w:val="both"/>
        <w:rPr>
          <w:rFonts w:ascii="Arial" w:hAnsi="Arial" w:cs="Arial"/>
          <w:sz w:val="20"/>
          <w:szCs w:val="20"/>
          <w:lang w:eastAsia="en-US"/>
        </w:rPr>
      </w:pPr>
      <w:r w:rsidRPr="00C15A83">
        <w:rPr>
          <w:rFonts w:ascii="Arial" w:hAnsi="Arial" w:cs="Arial"/>
          <w:sz w:val="20"/>
          <w:szCs w:val="20"/>
          <w:lang w:eastAsia="en-US"/>
        </w:rPr>
        <w:t xml:space="preserve">Cene se lahko spremenijo tudi zaradi sprememb in dopolnitev obrazca </w:t>
      </w:r>
      <w:r>
        <w:rPr>
          <w:rFonts w:ascii="Arial" w:hAnsi="Arial" w:cs="Arial"/>
          <w:sz w:val="20"/>
          <w:szCs w:val="20"/>
          <w:lang w:eastAsia="en-US"/>
        </w:rPr>
        <w:t>izkaznice</w:t>
      </w:r>
      <w:r w:rsidRPr="00C15A83">
        <w:rPr>
          <w:rFonts w:ascii="Arial" w:hAnsi="Arial" w:cs="Arial"/>
          <w:sz w:val="20"/>
          <w:szCs w:val="20"/>
          <w:lang w:eastAsia="en-US"/>
        </w:rPr>
        <w:t xml:space="preserve"> ali sprememb ali nadgradenj postopka personalizacije ter odpreme </w:t>
      </w:r>
      <w:r>
        <w:rPr>
          <w:rFonts w:ascii="Arial" w:hAnsi="Arial" w:cs="Arial"/>
          <w:sz w:val="20"/>
          <w:szCs w:val="20"/>
          <w:lang w:eastAsia="en-US"/>
        </w:rPr>
        <w:t>izkaznic</w:t>
      </w:r>
      <w:r w:rsidRPr="00C15A83">
        <w:rPr>
          <w:rFonts w:ascii="Arial" w:hAnsi="Arial" w:cs="Arial"/>
          <w:sz w:val="20"/>
          <w:szCs w:val="20"/>
          <w:lang w:eastAsia="en-US"/>
        </w:rPr>
        <w:t>, ki jih zahteva naročnik.</w:t>
      </w:r>
    </w:p>
    <w:p w14:paraId="314531B3" w14:textId="77777777" w:rsidR="00D97269" w:rsidRPr="00C15A83" w:rsidRDefault="00D97269" w:rsidP="00D97269">
      <w:pPr>
        <w:spacing w:line="260" w:lineRule="atLeast"/>
        <w:jc w:val="both"/>
        <w:rPr>
          <w:rFonts w:ascii="Arial" w:hAnsi="Arial" w:cs="Arial"/>
          <w:sz w:val="20"/>
          <w:szCs w:val="20"/>
          <w:lang w:eastAsia="en-US"/>
        </w:rPr>
      </w:pPr>
    </w:p>
    <w:p w14:paraId="46905CCB" w14:textId="77777777" w:rsidR="00D97269" w:rsidRPr="00C15A83" w:rsidRDefault="00D97269" w:rsidP="00D97269">
      <w:pPr>
        <w:spacing w:line="260" w:lineRule="atLeast"/>
        <w:jc w:val="both"/>
        <w:rPr>
          <w:rFonts w:ascii="Arial" w:hAnsi="Arial" w:cs="Arial"/>
          <w:sz w:val="20"/>
          <w:szCs w:val="20"/>
          <w:lang w:eastAsia="en-US"/>
        </w:rPr>
      </w:pPr>
      <w:r w:rsidRPr="00C15A83">
        <w:rPr>
          <w:rFonts w:ascii="Arial" w:hAnsi="Arial" w:cs="Arial"/>
          <w:sz w:val="20"/>
          <w:szCs w:val="20"/>
          <w:lang w:eastAsia="en-US"/>
        </w:rPr>
        <w:t>Vsaka sprememb</w:t>
      </w:r>
      <w:r>
        <w:rPr>
          <w:rFonts w:ascii="Arial" w:hAnsi="Arial" w:cs="Arial"/>
          <w:sz w:val="20"/>
          <w:szCs w:val="20"/>
          <w:lang w:eastAsia="en-US"/>
        </w:rPr>
        <w:t>a</w:t>
      </w:r>
      <w:r w:rsidRPr="00C15A83">
        <w:rPr>
          <w:rFonts w:ascii="Arial" w:hAnsi="Arial" w:cs="Arial"/>
          <w:sz w:val="20"/>
          <w:szCs w:val="20"/>
          <w:lang w:eastAsia="en-US"/>
        </w:rPr>
        <w:t xml:space="preserve"> cene iz prejšnjega odstavka se lahko izvede na podlagi predhodne ocene stroška, ki ga utemelji </w:t>
      </w:r>
      <w:r>
        <w:rPr>
          <w:rFonts w:ascii="Arial" w:hAnsi="Arial" w:cs="Arial"/>
          <w:sz w:val="20"/>
          <w:szCs w:val="20"/>
          <w:lang w:eastAsia="en-US"/>
        </w:rPr>
        <w:t xml:space="preserve">izbrani </w:t>
      </w:r>
      <w:r w:rsidRPr="00C15A83">
        <w:rPr>
          <w:rFonts w:ascii="Arial" w:hAnsi="Arial" w:cs="Arial"/>
          <w:sz w:val="20"/>
          <w:szCs w:val="20"/>
          <w:lang w:eastAsia="en-US"/>
        </w:rPr>
        <w:t xml:space="preserve">ponudnik, kar je podlaga za morebitna </w:t>
      </w:r>
      <w:r>
        <w:rPr>
          <w:rFonts w:ascii="Arial" w:hAnsi="Arial" w:cs="Arial"/>
          <w:sz w:val="20"/>
          <w:szCs w:val="20"/>
          <w:lang w:eastAsia="en-US"/>
        </w:rPr>
        <w:t>pogajanja</w:t>
      </w:r>
      <w:r w:rsidRPr="00C15A83">
        <w:rPr>
          <w:rFonts w:ascii="Arial" w:hAnsi="Arial" w:cs="Arial"/>
          <w:sz w:val="20"/>
          <w:szCs w:val="20"/>
          <w:lang w:eastAsia="en-US"/>
        </w:rPr>
        <w:t>, izvedena pred sklenitvijo aneksa h krovni pogodbi.</w:t>
      </w:r>
    </w:p>
    <w:p w14:paraId="2B44BD80" w14:textId="77777777" w:rsidR="00D97269" w:rsidRDefault="00D97269" w:rsidP="00D97269">
      <w:pPr>
        <w:spacing w:line="260" w:lineRule="atLeast"/>
        <w:jc w:val="both"/>
        <w:rPr>
          <w:rFonts w:ascii="Arial" w:hAnsi="Arial" w:cs="Arial"/>
          <w:sz w:val="20"/>
          <w:szCs w:val="20"/>
          <w:lang w:eastAsia="en-US"/>
        </w:rPr>
      </w:pPr>
    </w:p>
    <w:p w14:paraId="0726A49B" w14:textId="77777777" w:rsidR="00D97269" w:rsidRPr="00916479" w:rsidRDefault="00D97269" w:rsidP="00D97269">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3E23AC89" w14:textId="77777777" w:rsidR="00C86C41" w:rsidRPr="0070139D" w:rsidRDefault="00C86C41" w:rsidP="00C86C41">
      <w:pPr>
        <w:spacing w:line="260" w:lineRule="atLeast"/>
        <w:jc w:val="both"/>
        <w:rPr>
          <w:rFonts w:ascii="Arial" w:hAnsi="Arial" w:cs="Arial"/>
          <w:sz w:val="20"/>
          <w:szCs w:val="20"/>
          <w:lang w:eastAsia="en-US"/>
        </w:rPr>
      </w:pPr>
    </w:p>
    <w:p w14:paraId="799EDF54"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2" w:name="_Toc156997250"/>
      <w:bookmarkStart w:id="103" w:name="_Toc130197582"/>
      <w:bookmarkStart w:id="104" w:name="_Toc130198083"/>
      <w:bookmarkStart w:id="105" w:name="_Toc130198143"/>
      <w:bookmarkStart w:id="106" w:name="_Toc130799604"/>
      <w:bookmarkStart w:id="107" w:name="_Toc132106375"/>
      <w:bookmarkStart w:id="108" w:name="_Toc132424989"/>
      <w:bookmarkStart w:id="109"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2"/>
    </w:p>
    <w:p w14:paraId="5EEA985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6DB842F" w14:textId="4D5A6FCC"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lastRenderedPageBreak/>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7E6AC26E" w14:textId="77777777" w:rsidR="003835B1" w:rsidRPr="003835B1" w:rsidRDefault="003835B1" w:rsidP="003835B1">
      <w:pPr>
        <w:spacing w:line="260" w:lineRule="atLeast"/>
        <w:jc w:val="both"/>
        <w:rPr>
          <w:rFonts w:ascii="Arial" w:hAnsi="Arial" w:cs="Arial"/>
          <w:sz w:val="20"/>
          <w:szCs w:val="20"/>
          <w:lang w:eastAsia="en-US"/>
        </w:rPr>
      </w:pPr>
    </w:p>
    <w:p w14:paraId="60B2017A"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27EF878E" w14:textId="77777777" w:rsidR="003835B1" w:rsidRPr="003835B1" w:rsidRDefault="003835B1" w:rsidP="003835B1">
      <w:pPr>
        <w:spacing w:line="260" w:lineRule="atLeast"/>
        <w:jc w:val="both"/>
        <w:rPr>
          <w:rFonts w:ascii="Arial" w:hAnsi="Arial" w:cs="Arial"/>
          <w:sz w:val="20"/>
          <w:szCs w:val="20"/>
          <w:lang w:eastAsia="en-US"/>
        </w:rPr>
      </w:pPr>
    </w:p>
    <w:p w14:paraId="2B300B1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6D25FCD1" w14:textId="77777777" w:rsidR="00632527" w:rsidRPr="0070139D" w:rsidRDefault="00632527" w:rsidP="003835B1">
      <w:pPr>
        <w:spacing w:line="260" w:lineRule="atLeast"/>
        <w:jc w:val="both"/>
        <w:rPr>
          <w:rFonts w:ascii="Arial" w:hAnsi="Arial" w:cs="Arial"/>
          <w:sz w:val="20"/>
          <w:szCs w:val="20"/>
          <w:lang w:eastAsia="en-US"/>
        </w:rPr>
      </w:pPr>
    </w:p>
    <w:p w14:paraId="6560D61C"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3"/>
      <w:bookmarkEnd w:id="104"/>
      <w:bookmarkEnd w:id="105"/>
      <w:bookmarkEnd w:id="106"/>
      <w:bookmarkEnd w:id="107"/>
      <w:bookmarkEnd w:id="108"/>
      <w:bookmarkEnd w:id="109"/>
      <w:bookmarkEnd w:id="110"/>
    </w:p>
    <w:p w14:paraId="4F02D77F"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B120F7C" w14:textId="77777777" w:rsidR="00817F08" w:rsidRDefault="00817F08" w:rsidP="00DE6F9E">
      <w:pPr>
        <w:spacing w:line="260" w:lineRule="atLeast"/>
        <w:jc w:val="both"/>
        <w:rPr>
          <w:rFonts w:ascii="Arial" w:hAnsi="Arial" w:cs="Arial"/>
          <w:sz w:val="20"/>
          <w:szCs w:val="20"/>
          <w:lang w:eastAsia="en-US"/>
        </w:rPr>
      </w:pPr>
    </w:p>
    <w:p w14:paraId="73D9DE90" w14:textId="6A424CF5" w:rsidR="00DE6F9E"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14A68779" w14:textId="17792F1E" w:rsidR="00034A39" w:rsidRDefault="00034A39" w:rsidP="00034A39">
      <w:pPr>
        <w:spacing w:line="260" w:lineRule="atLeast"/>
        <w:jc w:val="both"/>
        <w:rPr>
          <w:rFonts w:ascii="Arial" w:hAnsi="Arial" w:cs="Arial"/>
          <w:sz w:val="20"/>
          <w:szCs w:val="20"/>
          <w:lang w:eastAsia="en-US"/>
        </w:rPr>
      </w:pPr>
      <w:r w:rsidRPr="00164DF4">
        <w:rPr>
          <w:rFonts w:ascii="Arial" w:hAnsi="Arial" w:cs="Arial"/>
          <w:sz w:val="20"/>
          <w:szCs w:val="20"/>
          <w:lang w:eastAsia="en-US"/>
        </w:rPr>
        <w:t xml:space="preserve">Ponudnik kot zavarovanje za resnost ponudbe v predmetnem javnem naročilu kot del ponudbene dokumentacije predloži </w:t>
      </w:r>
      <w:r w:rsidRPr="0029326D">
        <w:rPr>
          <w:rFonts w:ascii="Arial" w:hAnsi="Arial" w:cs="Arial"/>
          <w:sz w:val="20"/>
          <w:szCs w:val="20"/>
          <w:lang w:eastAsia="en-US"/>
        </w:rPr>
        <w:t>bančno garancijo</w:t>
      </w:r>
      <w:r w:rsidR="00EE28F5">
        <w:rPr>
          <w:rFonts w:ascii="Arial" w:hAnsi="Arial" w:cs="Arial"/>
          <w:sz w:val="20"/>
          <w:szCs w:val="20"/>
          <w:lang w:eastAsia="en-US"/>
        </w:rPr>
        <w:t xml:space="preserve"> ali kavcijsko zavarovanje</w:t>
      </w:r>
      <w:r w:rsidRPr="0029326D">
        <w:rPr>
          <w:rFonts w:ascii="Arial" w:hAnsi="Arial" w:cs="Arial"/>
          <w:sz w:val="20"/>
          <w:szCs w:val="20"/>
          <w:lang w:eastAsia="en-US"/>
        </w:rPr>
        <w:t xml:space="preserve">. Vrednost zavarovanja za resnost ponudbe za predmetno javno naročilo znaša </w:t>
      </w:r>
      <w:r w:rsidR="0029326D" w:rsidRPr="0029326D">
        <w:rPr>
          <w:rFonts w:ascii="Arial" w:hAnsi="Arial" w:cs="Arial"/>
          <w:sz w:val="20"/>
          <w:szCs w:val="20"/>
          <w:lang w:eastAsia="en-US"/>
        </w:rPr>
        <w:t>20</w:t>
      </w:r>
      <w:r w:rsidR="00F401C9" w:rsidRPr="0029326D">
        <w:rPr>
          <w:rFonts w:ascii="Arial" w:hAnsi="Arial" w:cs="Arial"/>
          <w:sz w:val="20"/>
          <w:szCs w:val="20"/>
          <w:lang w:eastAsia="en-US"/>
        </w:rPr>
        <w:t>.000,00</w:t>
      </w:r>
      <w:r w:rsidRPr="00F229F1">
        <w:rPr>
          <w:rFonts w:ascii="Arial" w:hAnsi="Arial" w:cs="Arial"/>
          <w:sz w:val="20"/>
          <w:szCs w:val="20"/>
          <w:lang w:eastAsia="en-US"/>
        </w:rPr>
        <w:t xml:space="preserve"> EUR.</w:t>
      </w:r>
    </w:p>
    <w:p w14:paraId="3F949F35" w14:textId="2E874467" w:rsidR="00034A39" w:rsidRDefault="00034A39" w:rsidP="00DE6F9E">
      <w:pPr>
        <w:spacing w:line="260" w:lineRule="atLeast"/>
        <w:jc w:val="both"/>
        <w:rPr>
          <w:rFonts w:ascii="Arial" w:hAnsi="Arial" w:cs="Arial"/>
          <w:b/>
          <w:sz w:val="20"/>
          <w:szCs w:val="20"/>
        </w:rPr>
      </w:pPr>
    </w:p>
    <w:p w14:paraId="750D028D" w14:textId="5B638D9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.pdf datoteki</w:t>
      </w:r>
      <w:r w:rsidR="00532F16">
        <w:rPr>
          <w:rFonts w:ascii="Arial" w:hAnsi="Arial" w:cs="Arial"/>
          <w:sz w:val="20"/>
          <w:szCs w:val="20"/>
        </w:rPr>
        <w:t xml:space="preserve"> z rokom veljavnosti, kot je določen v obvestilu o naročilu, objavljenem na portalu javnih naročil.</w:t>
      </w:r>
    </w:p>
    <w:p w14:paraId="0F27BFB4" w14:textId="77777777" w:rsidR="00532F16" w:rsidRDefault="00532F16" w:rsidP="00DE6F9E">
      <w:pPr>
        <w:spacing w:line="260" w:lineRule="atLeast"/>
        <w:jc w:val="both"/>
        <w:rPr>
          <w:rFonts w:ascii="Arial" w:hAnsi="Arial" w:cs="Arial"/>
          <w:i/>
          <w:sz w:val="20"/>
          <w:szCs w:val="20"/>
        </w:rPr>
      </w:pPr>
    </w:p>
    <w:p w14:paraId="02F22633"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EB022C9" w14:textId="77777777" w:rsidR="00252349" w:rsidRDefault="00252349" w:rsidP="00DE6F9E">
      <w:pPr>
        <w:spacing w:line="260" w:lineRule="atLeast"/>
        <w:jc w:val="both"/>
        <w:rPr>
          <w:rFonts w:ascii="Arial" w:hAnsi="Arial" w:cs="Arial"/>
          <w:sz w:val="20"/>
          <w:szCs w:val="20"/>
        </w:rPr>
      </w:pPr>
    </w:p>
    <w:p w14:paraId="66332B99" w14:textId="3D2FC8AD"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veljavnosti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541C6E5D" w14:textId="77777777" w:rsidR="00DE6F9E" w:rsidRDefault="00DE6F9E" w:rsidP="00DE6F9E">
      <w:pPr>
        <w:spacing w:line="260" w:lineRule="atLeast"/>
        <w:jc w:val="both"/>
        <w:rPr>
          <w:rFonts w:ascii="Arial" w:hAnsi="Arial" w:cs="Arial"/>
          <w:sz w:val="20"/>
          <w:szCs w:val="20"/>
        </w:rPr>
      </w:pPr>
    </w:p>
    <w:p w14:paraId="61C2C132"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077A8C16" w14:textId="77777777" w:rsidR="00DE6F9E" w:rsidRDefault="00DE6F9E" w:rsidP="00237750">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035CD135" w14:textId="77777777" w:rsidR="00DE6F9E" w:rsidRDefault="00DE6F9E" w:rsidP="00237750">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1AD28DFC" w14:textId="77777777" w:rsidR="00DE6F9E" w:rsidRDefault="00DE6F9E" w:rsidP="00237750">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1A9DCB13" w14:textId="77777777" w:rsidR="00DE6F9E" w:rsidRDefault="00DE6F9E" w:rsidP="00237750">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3284592B" w14:textId="77777777" w:rsidR="00DE6F9E" w:rsidRDefault="00DE6F9E" w:rsidP="00DE6F9E">
      <w:pPr>
        <w:spacing w:after="60"/>
        <w:ind w:left="540"/>
        <w:jc w:val="both"/>
        <w:rPr>
          <w:rFonts w:ascii="Arial" w:hAnsi="Arial" w:cs="Arial"/>
          <w:sz w:val="20"/>
          <w:szCs w:val="20"/>
        </w:rPr>
      </w:pPr>
    </w:p>
    <w:p w14:paraId="1A5D821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05574EB" w14:textId="5CAC3FDD"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 xml:space="preserve">banke </w:t>
      </w:r>
      <w:r w:rsidR="00925413">
        <w:rPr>
          <w:rFonts w:ascii="Arial" w:hAnsi="Arial" w:cs="Arial"/>
          <w:sz w:val="20"/>
          <w:szCs w:val="20"/>
        </w:rPr>
        <w:t xml:space="preserve">oziroma zavarovalnice </w:t>
      </w:r>
      <w:r>
        <w:rPr>
          <w:rFonts w:ascii="Arial" w:hAnsi="Arial" w:cs="Arial"/>
          <w:sz w:val="20"/>
          <w:szCs w:val="20"/>
        </w:rPr>
        <w:t>v državi naročnika ali</w:t>
      </w:r>
    </w:p>
    <w:p w14:paraId="397321CE" w14:textId="5252A175"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 xml:space="preserve">tuje banke </w:t>
      </w:r>
      <w:r w:rsidR="00925413">
        <w:rPr>
          <w:rFonts w:ascii="Arial" w:hAnsi="Arial" w:cs="Arial"/>
          <w:sz w:val="20"/>
          <w:szCs w:val="20"/>
        </w:rPr>
        <w:t xml:space="preserve">oziroma zavarovalnice </w:t>
      </w:r>
      <w:r>
        <w:rPr>
          <w:rFonts w:ascii="Arial" w:hAnsi="Arial" w:cs="Arial"/>
          <w:sz w:val="20"/>
          <w:szCs w:val="20"/>
        </w:rPr>
        <w:t>preko korespondenčne banke oziroma zavarovalnice v državi naročnika.</w:t>
      </w:r>
    </w:p>
    <w:p w14:paraId="10E4ABCA" w14:textId="77777777" w:rsidR="00DE6F9E" w:rsidRDefault="00DE6F9E" w:rsidP="00DE6F9E">
      <w:pPr>
        <w:pStyle w:val="Odstavekseznama1"/>
        <w:spacing w:line="260" w:lineRule="atLeast"/>
        <w:ind w:left="1534"/>
        <w:jc w:val="both"/>
        <w:rPr>
          <w:rFonts w:ascii="Arial" w:hAnsi="Arial" w:cs="Arial"/>
          <w:sz w:val="20"/>
          <w:szCs w:val="20"/>
        </w:rPr>
      </w:pPr>
    </w:p>
    <w:p w14:paraId="2F9F1098"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44C5124" w14:textId="77777777" w:rsidR="00DE6F9E" w:rsidRDefault="00DE6F9E" w:rsidP="00252349">
      <w:pPr>
        <w:spacing w:line="260" w:lineRule="atLeast"/>
        <w:jc w:val="both"/>
        <w:rPr>
          <w:rFonts w:ascii="Arial" w:hAnsi="Arial" w:cs="Arial"/>
          <w:sz w:val="20"/>
          <w:szCs w:val="20"/>
        </w:rPr>
      </w:pPr>
    </w:p>
    <w:p w14:paraId="7ED19536"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49562F3A" w14:textId="77777777" w:rsidR="00252349" w:rsidRDefault="00252349" w:rsidP="00252349">
      <w:pPr>
        <w:spacing w:line="260" w:lineRule="atLeast"/>
        <w:jc w:val="both"/>
        <w:rPr>
          <w:rFonts w:ascii="Arial" w:hAnsi="Arial" w:cs="Arial"/>
          <w:sz w:val="20"/>
          <w:szCs w:val="20"/>
        </w:rPr>
      </w:pPr>
    </w:p>
    <w:p w14:paraId="0A5EB298" w14:textId="43260560" w:rsidR="00252349" w:rsidRDefault="00252349" w:rsidP="00252349">
      <w:pPr>
        <w:spacing w:line="260" w:lineRule="atLeast"/>
        <w:jc w:val="both"/>
        <w:rPr>
          <w:rFonts w:ascii="Arial" w:hAnsi="Arial" w:cs="Arial"/>
          <w:color w:val="000000"/>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24A91AFA" w14:textId="77777777" w:rsidR="00925413" w:rsidRDefault="00925413" w:rsidP="00252349">
      <w:pPr>
        <w:spacing w:line="260" w:lineRule="atLeast"/>
        <w:jc w:val="both"/>
        <w:rPr>
          <w:rFonts w:ascii="Arial" w:hAnsi="Arial" w:cs="Arial"/>
          <w:b/>
          <w:kern w:val="2"/>
          <w:sz w:val="20"/>
          <w:szCs w:val="20"/>
        </w:rPr>
      </w:pPr>
    </w:p>
    <w:p w14:paraId="1674B7A4" w14:textId="5AD2AECA"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r w:rsidRPr="0070139D">
        <w:rPr>
          <w:rFonts w:ascii="Arial" w:hAnsi="Arial" w:cs="Arial"/>
          <w:b/>
          <w:bCs/>
          <w:sz w:val="20"/>
          <w:szCs w:val="20"/>
          <w:lang w:eastAsia="en-US"/>
        </w:rPr>
        <w:lastRenderedPageBreak/>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16B5D13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8270AA2" w14:textId="77777777" w:rsidR="0075039D" w:rsidRPr="0070139D" w:rsidRDefault="0075039D" w:rsidP="00FB7DD3">
      <w:pPr>
        <w:spacing w:line="260" w:lineRule="atLeast"/>
        <w:jc w:val="both"/>
        <w:rPr>
          <w:rFonts w:ascii="Arial" w:hAnsi="Arial" w:cs="Arial"/>
          <w:sz w:val="20"/>
          <w:szCs w:val="20"/>
          <w:lang w:eastAsia="en-US"/>
        </w:rPr>
      </w:pPr>
    </w:p>
    <w:p w14:paraId="6CCFCDC7"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AB5060">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15F1E977" w14:textId="77777777" w:rsidR="009512BB" w:rsidRPr="00AD122D" w:rsidRDefault="009512BB" w:rsidP="009512BB">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Naročnik bo izbral ekonomsko najugodnejšo ponudbo (prvi odstavek 84. člena ZJN-3). </w:t>
      </w:r>
    </w:p>
    <w:p w14:paraId="7C9632F3" w14:textId="77777777" w:rsidR="009512BB" w:rsidRPr="00AD122D" w:rsidRDefault="009512BB" w:rsidP="009512BB">
      <w:pPr>
        <w:spacing w:line="260" w:lineRule="atLeast"/>
        <w:jc w:val="both"/>
        <w:rPr>
          <w:rFonts w:ascii="Arial" w:hAnsi="Arial" w:cs="Arial"/>
          <w:sz w:val="20"/>
          <w:szCs w:val="20"/>
          <w:lang w:eastAsia="en-US"/>
        </w:rPr>
      </w:pPr>
    </w:p>
    <w:p w14:paraId="292D8160" w14:textId="77777777" w:rsidR="009512BB" w:rsidRPr="00AD122D" w:rsidRDefault="009512BB" w:rsidP="009512BB">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Merilo za izbiro ponudbe je najnižja cena oziroma najcenejša ponudba (v </w:t>
      </w:r>
      <w:r w:rsidRPr="00415560">
        <w:rPr>
          <w:rFonts w:ascii="Arial" w:hAnsi="Arial" w:cs="Arial"/>
          <w:sz w:val="20"/>
          <w:szCs w:val="20"/>
          <w:lang w:eastAsia="en-US"/>
        </w:rPr>
        <w:t>EUR brez</w:t>
      </w:r>
      <w:r w:rsidRPr="00AD122D">
        <w:rPr>
          <w:rFonts w:ascii="Arial" w:hAnsi="Arial" w:cs="Arial"/>
          <w:sz w:val="20"/>
          <w:szCs w:val="20"/>
          <w:lang w:eastAsia="en-US"/>
        </w:rPr>
        <w:t xml:space="preserve"> DDV) ob upoštevanju tehničnih specifikacij in drugih zahtev iz razpisne dokumentacije. </w:t>
      </w:r>
      <w:r>
        <w:rPr>
          <w:rFonts w:ascii="Arial" w:hAnsi="Arial" w:cs="Arial"/>
          <w:sz w:val="20"/>
          <w:szCs w:val="20"/>
          <w:lang w:eastAsia="en-US"/>
        </w:rPr>
        <w:t>V primeru enakih cen bo naročnik izbral ponudbo, ki je bila oddana prej. Če so ponudbe oddane istočasno, pa bo naročnik izvedel javni žreb.</w:t>
      </w:r>
    </w:p>
    <w:p w14:paraId="525D97E3" w14:textId="187DFDA1" w:rsidR="009512BB" w:rsidRDefault="009512BB" w:rsidP="004D7C28">
      <w:pPr>
        <w:keepNext/>
        <w:numPr>
          <w:ilvl w:val="1"/>
          <w:numId w:val="0"/>
        </w:numPr>
        <w:tabs>
          <w:tab w:val="num" w:pos="720"/>
        </w:tabs>
        <w:spacing w:line="260" w:lineRule="atLeast"/>
        <w:jc w:val="both"/>
        <w:outlineLvl w:val="1"/>
        <w:rPr>
          <w:rFonts w:ascii="Arial" w:hAnsi="Arial" w:cs="Arial"/>
          <w:b/>
          <w:bCs/>
          <w:iCs/>
          <w:sz w:val="20"/>
          <w:szCs w:val="20"/>
        </w:rPr>
      </w:pPr>
    </w:p>
    <w:p w14:paraId="700D1C2B" w14:textId="7774F001"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41FE8E63" w14:textId="61454018"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9512BB">
        <w:rPr>
          <w:rFonts w:ascii="Arial" w:hAnsi="Arial" w:cs="Arial"/>
          <w:sz w:val="20"/>
          <w:szCs w:val="20"/>
          <w:lang w:eastAsia="en-US"/>
        </w:rPr>
        <w:t>om</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DA9540A" w14:textId="77777777" w:rsidR="0075039D" w:rsidRPr="0070139D" w:rsidRDefault="0075039D" w:rsidP="00FB7DD3">
      <w:pPr>
        <w:spacing w:line="260" w:lineRule="atLeast"/>
        <w:jc w:val="both"/>
        <w:rPr>
          <w:rFonts w:ascii="Arial" w:hAnsi="Arial" w:cs="Arial"/>
          <w:sz w:val="20"/>
          <w:szCs w:val="20"/>
          <w:lang w:eastAsia="en-US"/>
        </w:rPr>
      </w:pPr>
    </w:p>
    <w:p w14:paraId="4409E8F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B3A08D7" w14:textId="77777777" w:rsidR="0075039D" w:rsidRPr="0070139D" w:rsidRDefault="0075039D" w:rsidP="00FB7DD3">
      <w:pPr>
        <w:spacing w:line="260" w:lineRule="atLeast"/>
        <w:jc w:val="both"/>
        <w:rPr>
          <w:rFonts w:ascii="Arial" w:hAnsi="Arial" w:cs="Arial"/>
          <w:sz w:val="20"/>
          <w:szCs w:val="20"/>
          <w:lang w:eastAsia="en-US"/>
        </w:rPr>
      </w:pPr>
    </w:p>
    <w:p w14:paraId="0C720F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EBC05FD" w14:textId="77777777" w:rsidR="0075039D" w:rsidRPr="004B06EF" w:rsidRDefault="0075039D" w:rsidP="00237750">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5E3E84F0" w14:textId="77777777" w:rsidR="0075039D" w:rsidRPr="004B06EF" w:rsidRDefault="0075039D" w:rsidP="00237750">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1F7ED6B6" w14:textId="77777777" w:rsidR="007F7FA8" w:rsidRPr="004B06EF" w:rsidRDefault="0075039D" w:rsidP="00237750">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FFFD0B1" w14:textId="77777777" w:rsidR="0075039D" w:rsidRPr="004B06EF" w:rsidRDefault="0075039D" w:rsidP="00237750">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73F60890" w14:textId="77777777" w:rsidR="00A274D2" w:rsidRPr="0070139D" w:rsidRDefault="00A274D2" w:rsidP="00DA77BF">
      <w:pPr>
        <w:spacing w:line="260" w:lineRule="atLeast"/>
        <w:jc w:val="both"/>
        <w:rPr>
          <w:rFonts w:ascii="Arial" w:hAnsi="Arial" w:cs="Arial"/>
          <w:sz w:val="20"/>
          <w:szCs w:val="20"/>
          <w:lang w:eastAsia="en-US"/>
        </w:rPr>
      </w:pPr>
    </w:p>
    <w:p w14:paraId="40B37C97"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40BF857F"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0E712E6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70E1A62" w14:textId="17F31E99"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w:t>
      </w:r>
      <w:r w:rsidR="009512BB">
        <w:rPr>
          <w:rFonts w:ascii="Arial" w:hAnsi="Arial" w:cs="Arial"/>
          <w:b/>
          <w:bCs/>
          <w:iCs/>
          <w:sz w:val="20"/>
          <w:szCs w:val="20"/>
        </w:rPr>
        <w:t xml:space="preserve">krovne </w:t>
      </w:r>
      <w:r w:rsidRPr="0070139D">
        <w:rPr>
          <w:rFonts w:ascii="Arial" w:hAnsi="Arial" w:cs="Arial"/>
          <w:b/>
          <w:bCs/>
          <w:iCs/>
          <w:sz w:val="20"/>
          <w:szCs w:val="20"/>
        </w:rPr>
        <w:t>pogodbe</w:t>
      </w:r>
      <w:r w:rsidR="00D97269">
        <w:rPr>
          <w:rFonts w:ascii="Arial" w:hAnsi="Arial" w:cs="Arial"/>
          <w:b/>
          <w:bCs/>
          <w:iCs/>
          <w:sz w:val="20"/>
          <w:szCs w:val="20"/>
        </w:rPr>
        <w:t xml:space="preserve"> o izvedbi javnega naročila</w:t>
      </w:r>
      <w:r w:rsidR="00D97269" w:rsidRPr="00D97269">
        <w:t xml:space="preserve"> </w:t>
      </w:r>
      <w:r w:rsidR="00D97269" w:rsidRPr="00D97269">
        <w:rPr>
          <w:rFonts w:ascii="Arial" w:hAnsi="Arial" w:cs="Arial"/>
          <w:b/>
          <w:bCs/>
          <w:iCs/>
          <w:sz w:val="20"/>
          <w:szCs w:val="20"/>
        </w:rPr>
        <w:t>in obdelavi osebnih podatkov</w:t>
      </w:r>
    </w:p>
    <w:p w14:paraId="475D09CA" w14:textId="7891D744" w:rsidR="009512BB" w:rsidRPr="009512BB" w:rsidRDefault="009512BB" w:rsidP="009512BB">
      <w:pPr>
        <w:spacing w:line="260" w:lineRule="atLeast"/>
        <w:jc w:val="both"/>
        <w:rPr>
          <w:rFonts w:ascii="Arial" w:hAnsi="Arial" w:cs="Arial"/>
          <w:sz w:val="20"/>
          <w:szCs w:val="20"/>
          <w:lang w:eastAsia="en-US"/>
        </w:rPr>
      </w:pPr>
      <w:r w:rsidRPr="009512BB">
        <w:rPr>
          <w:rFonts w:ascii="Arial" w:hAnsi="Arial" w:cs="Arial"/>
          <w:sz w:val="20"/>
          <w:szCs w:val="20"/>
          <w:lang w:eastAsia="en-US"/>
        </w:rPr>
        <w:t>Naročnik bo po izteku obdobja mirovanja obvestil izbranega ponudnika, da je njegova ponudba sprejeta in mu v podpis poslal pogodb</w:t>
      </w:r>
      <w:r w:rsidR="00D97269">
        <w:rPr>
          <w:rFonts w:ascii="Arial" w:hAnsi="Arial" w:cs="Arial"/>
          <w:sz w:val="20"/>
          <w:szCs w:val="20"/>
          <w:lang w:eastAsia="en-US"/>
        </w:rPr>
        <w:t>i</w:t>
      </w:r>
      <w:r w:rsidRPr="009512BB">
        <w:rPr>
          <w:rFonts w:ascii="Arial" w:hAnsi="Arial" w:cs="Arial"/>
          <w:sz w:val="20"/>
          <w:szCs w:val="20"/>
          <w:lang w:eastAsia="en-US"/>
        </w:rPr>
        <w:t xml:space="preserve"> v obliki in vsebini, kot je </w:t>
      </w:r>
      <w:r w:rsidR="00D97269">
        <w:rPr>
          <w:rFonts w:ascii="Arial" w:hAnsi="Arial" w:cs="Arial"/>
          <w:sz w:val="20"/>
          <w:szCs w:val="20"/>
          <w:lang w:eastAsia="en-US"/>
        </w:rPr>
        <w:t xml:space="preserve">bila </w:t>
      </w:r>
      <w:r w:rsidRPr="009512BB">
        <w:rPr>
          <w:rFonts w:ascii="Arial" w:hAnsi="Arial" w:cs="Arial"/>
          <w:sz w:val="20"/>
          <w:szCs w:val="20"/>
          <w:lang w:eastAsia="en-US"/>
        </w:rPr>
        <w:t>določena v vzorcu pogodbe, ki je del te razpisne dokumentacije.</w:t>
      </w:r>
    </w:p>
    <w:p w14:paraId="574D5250" w14:textId="77777777" w:rsidR="009512BB" w:rsidRPr="009512BB" w:rsidRDefault="009512BB" w:rsidP="009512BB">
      <w:pPr>
        <w:spacing w:line="260" w:lineRule="atLeast"/>
        <w:jc w:val="both"/>
        <w:rPr>
          <w:rFonts w:ascii="Arial" w:hAnsi="Arial" w:cs="Arial"/>
          <w:sz w:val="20"/>
          <w:szCs w:val="20"/>
          <w:lang w:eastAsia="en-US"/>
        </w:rPr>
      </w:pPr>
    </w:p>
    <w:p w14:paraId="746076C2" w14:textId="0E03D9F3" w:rsidR="009512BB" w:rsidRDefault="00D97269" w:rsidP="009512BB">
      <w:pPr>
        <w:spacing w:line="260" w:lineRule="atLeast"/>
        <w:jc w:val="both"/>
        <w:rPr>
          <w:rFonts w:ascii="Arial" w:hAnsi="Arial" w:cs="Arial"/>
          <w:sz w:val="20"/>
          <w:szCs w:val="20"/>
          <w:lang w:eastAsia="en-US"/>
        </w:rPr>
      </w:pPr>
      <w:r w:rsidRPr="00D97269">
        <w:rPr>
          <w:rFonts w:ascii="Arial" w:hAnsi="Arial" w:cs="Arial"/>
          <w:sz w:val="20"/>
          <w:szCs w:val="20"/>
          <w:lang w:eastAsia="en-US"/>
        </w:rPr>
        <w:t>Izbrani ponudnik mora najkasneje v roku 7 delovnih dni po prejemu pogodb te podpisati in ju vrniti naročniku. Če se ponudnik v tem roku ne odzove na podpis pogodb se šteje, da je odstopil od ponudbe.</w:t>
      </w:r>
    </w:p>
    <w:p w14:paraId="44CD0230" w14:textId="77777777" w:rsidR="00D97269" w:rsidRPr="009512BB" w:rsidRDefault="00D97269" w:rsidP="009512BB">
      <w:pPr>
        <w:spacing w:line="260" w:lineRule="atLeast"/>
        <w:jc w:val="both"/>
        <w:rPr>
          <w:rFonts w:ascii="Arial" w:hAnsi="Arial" w:cs="Arial"/>
          <w:sz w:val="20"/>
          <w:szCs w:val="20"/>
          <w:lang w:eastAsia="en-US"/>
        </w:rPr>
      </w:pPr>
    </w:p>
    <w:p w14:paraId="3D25CD29" w14:textId="5F0FCBC0" w:rsidR="000034AA" w:rsidRDefault="009512BB" w:rsidP="009512BB">
      <w:pPr>
        <w:spacing w:line="260" w:lineRule="atLeast"/>
        <w:jc w:val="both"/>
        <w:rPr>
          <w:rFonts w:ascii="Arial" w:hAnsi="Arial" w:cs="Arial"/>
          <w:sz w:val="20"/>
          <w:szCs w:val="20"/>
          <w:lang w:eastAsia="en-US"/>
        </w:rPr>
      </w:pPr>
      <w:r w:rsidRPr="0035093A">
        <w:rPr>
          <w:rFonts w:ascii="Arial" w:hAnsi="Arial" w:cs="Arial"/>
          <w:sz w:val="20"/>
          <w:szCs w:val="20"/>
          <w:lang w:eastAsia="en-US"/>
        </w:rPr>
        <w:t xml:space="preserve">Na podlagi </w:t>
      </w:r>
      <w:r w:rsidR="00EE28F5">
        <w:rPr>
          <w:rFonts w:ascii="Arial" w:hAnsi="Arial" w:cs="Arial"/>
          <w:sz w:val="20"/>
          <w:szCs w:val="20"/>
          <w:lang w:eastAsia="en-US"/>
        </w:rPr>
        <w:t xml:space="preserve">podpisane </w:t>
      </w:r>
      <w:r w:rsidRPr="0035093A">
        <w:rPr>
          <w:rFonts w:ascii="Arial" w:hAnsi="Arial" w:cs="Arial"/>
          <w:sz w:val="20"/>
          <w:szCs w:val="20"/>
          <w:lang w:eastAsia="en-US"/>
        </w:rPr>
        <w:t xml:space="preserve">krovne pogodbe bodo </w:t>
      </w:r>
      <w:r w:rsidR="00733964">
        <w:rPr>
          <w:rFonts w:ascii="Arial" w:hAnsi="Arial" w:cs="Arial"/>
          <w:sz w:val="20"/>
          <w:szCs w:val="20"/>
          <w:lang w:eastAsia="en-US"/>
        </w:rPr>
        <w:t>neposredni</w:t>
      </w:r>
      <w:r w:rsidR="0029326D" w:rsidRPr="0035093A">
        <w:rPr>
          <w:rFonts w:ascii="Arial" w:hAnsi="Arial" w:cs="Arial"/>
          <w:sz w:val="20"/>
          <w:szCs w:val="20"/>
          <w:lang w:eastAsia="en-US"/>
        </w:rPr>
        <w:t xml:space="preserve"> </w:t>
      </w:r>
      <w:r w:rsidRPr="0035093A">
        <w:rPr>
          <w:rFonts w:ascii="Arial" w:hAnsi="Arial" w:cs="Arial"/>
          <w:sz w:val="20"/>
          <w:szCs w:val="20"/>
          <w:lang w:eastAsia="en-US"/>
        </w:rPr>
        <w:t>naročniki za svoje potrebe sklepali neposredne pogodbe, in sicer za enoletno ali daljše obdobje, skladno s pogoji veljavnega Zakona o izvrševanju proračuna Republike Slovenije, oziroma predpisov o poslovanju upravnih enot.</w:t>
      </w:r>
    </w:p>
    <w:p w14:paraId="5ADA20FC" w14:textId="77777777" w:rsidR="009512BB" w:rsidRDefault="009512BB" w:rsidP="009512BB">
      <w:pPr>
        <w:spacing w:line="260" w:lineRule="atLeast"/>
        <w:jc w:val="both"/>
        <w:rPr>
          <w:rFonts w:ascii="Arial" w:hAnsi="Arial" w:cs="Arial"/>
          <w:sz w:val="20"/>
          <w:szCs w:val="20"/>
          <w:lang w:eastAsia="en-US"/>
        </w:rPr>
      </w:pPr>
    </w:p>
    <w:p w14:paraId="6E3C64BD"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611EC978" w14:textId="73664BEF" w:rsidR="00F24C0F" w:rsidRPr="00F24C0F" w:rsidRDefault="00F24C0F" w:rsidP="00F24C0F">
      <w:pPr>
        <w:spacing w:line="260" w:lineRule="atLeast"/>
        <w:jc w:val="both"/>
        <w:rPr>
          <w:rFonts w:ascii="Arial" w:hAnsi="Arial" w:cs="Arial"/>
          <w:sz w:val="20"/>
          <w:szCs w:val="20"/>
          <w:lang w:eastAsia="en-US"/>
        </w:rPr>
      </w:pPr>
      <w:r w:rsidRPr="00F24C0F">
        <w:rPr>
          <w:rFonts w:ascii="Arial" w:hAnsi="Arial" w:cs="Arial"/>
          <w:sz w:val="20"/>
          <w:szCs w:val="20"/>
          <w:lang w:eastAsia="en-US"/>
        </w:rPr>
        <w:t xml:space="preserve">V roku </w:t>
      </w:r>
      <w:r>
        <w:rPr>
          <w:rFonts w:ascii="Arial" w:hAnsi="Arial" w:cs="Arial"/>
          <w:sz w:val="20"/>
          <w:szCs w:val="20"/>
          <w:lang w:eastAsia="en-US"/>
        </w:rPr>
        <w:t>7</w:t>
      </w:r>
      <w:r w:rsidRPr="00F24C0F">
        <w:rPr>
          <w:rFonts w:ascii="Arial" w:hAnsi="Arial" w:cs="Arial"/>
          <w:sz w:val="20"/>
          <w:szCs w:val="20"/>
          <w:lang w:eastAsia="en-US"/>
        </w:rPr>
        <w:t xml:space="preserve"> delovnih dni po sklenitvi pogodbe mora pogodbena stranka naročniku dostaviti original bančno garancijo ali kavcijsko zavarovanje za dobro izvedbo pogodbenih obveznosti v višini </w:t>
      </w:r>
      <w:r>
        <w:rPr>
          <w:rFonts w:ascii="Arial" w:hAnsi="Arial" w:cs="Arial"/>
          <w:sz w:val="20"/>
          <w:szCs w:val="20"/>
          <w:lang w:eastAsia="en-US"/>
        </w:rPr>
        <w:t>9</w:t>
      </w:r>
      <w:r w:rsidRPr="00F24C0F">
        <w:rPr>
          <w:rFonts w:ascii="Arial" w:hAnsi="Arial" w:cs="Arial"/>
          <w:sz w:val="20"/>
          <w:szCs w:val="20"/>
          <w:lang w:eastAsia="en-US"/>
        </w:rPr>
        <w:t xml:space="preserve">% skupne pogodbene vrednosti z DDV, skladno z obrazcem, ki je podan v okviru poglavja 4 te razpisne dokumentacije. Veljavnost zavarovanja za dobro izvedbo pogodbenih obveznosti mora biti vsaj </w:t>
      </w:r>
      <w:r>
        <w:rPr>
          <w:rFonts w:ascii="Arial" w:hAnsi="Arial" w:cs="Arial"/>
          <w:sz w:val="20"/>
          <w:szCs w:val="20"/>
          <w:lang w:eastAsia="en-US"/>
        </w:rPr>
        <w:t>1 (eno)</w:t>
      </w:r>
      <w:r w:rsidRPr="00F24C0F">
        <w:rPr>
          <w:rFonts w:ascii="Arial" w:hAnsi="Arial" w:cs="Arial"/>
          <w:sz w:val="20"/>
          <w:szCs w:val="20"/>
          <w:lang w:eastAsia="en-US"/>
        </w:rPr>
        <w:t xml:space="preserve"> </w:t>
      </w:r>
      <w:r>
        <w:rPr>
          <w:rFonts w:ascii="Arial" w:hAnsi="Arial" w:cs="Arial"/>
          <w:sz w:val="20"/>
          <w:szCs w:val="20"/>
          <w:lang w:eastAsia="en-US"/>
        </w:rPr>
        <w:t>leto</w:t>
      </w:r>
      <w:r w:rsidRPr="00F24C0F">
        <w:rPr>
          <w:rFonts w:ascii="Arial" w:hAnsi="Arial" w:cs="Arial"/>
          <w:sz w:val="20"/>
          <w:szCs w:val="20"/>
          <w:lang w:eastAsia="en-US"/>
        </w:rPr>
        <w:t xml:space="preserve"> daljše od roka izvedbe </w:t>
      </w:r>
      <w:r w:rsidR="00E262EC">
        <w:rPr>
          <w:rFonts w:ascii="Arial" w:hAnsi="Arial" w:cs="Arial"/>
          <w:sz w:val="20"/>
          <w:szCs w:val="20"/>
          <w:lang w:eastAsia="en-US"/>
        </w:rPr>
        <w:t xml:space="preserve">del predmetne </w:t>
      </w:r>
      <w:r w:rsidRPr="00F24C0F">
        <w:rPr>
          <w:rFonts w:ascii="Arial" w:hAnsi="Arial" w:cs="Arial"/>
          <w:sz w:val="20"/>
          <w:szCs w:val="20"/>
          <w:lang w:eastAsia="en-US"/>
        </w:rPr>
        <w:t>pogodbe.</w:t>
      </w:r>
    </w:p>
    <w:p w14:paraId="7523EF8F" w14:textId="77777777" w:rsidR="00F24C0F" w:rsidRPr="00F24C0F" w:rsidRDefault="00F24C0F" w:rsidP="00F24C0F">
      <w:pPr>
        <w:spacing w:line="260" w:lineRule="atLeast"/>
        <w:jc w:val="both"/>
        <w:rPr>
          <w:rFonts w:ascii="Arial" w:hAnsi="Arial" w:cs="Arial"/>
          <w:sz w:val="20"/>
          <w:szCs w:val="20"/>
          <w:lang w:eastAsia="en-US"/>
        </w:rPr>
      </w:pPr>
    </w:p>
    <w:p w14:paraId="7EAA4186" w14:textId="77777777" w:rsidR="00F24C0F" w:rsidRPr="00F24C0F" w:rsidRDefault="00F24C0F" w:rsidP="00F24C0F">
      <w:pPr>
        <w:spacing w:line="260" w:lineRule="atLeast"/>
        <w:jc w:val="both"/>
        <w:rPr>
          <w:rFonts w:ascii="Arial" w:hAnsi="Arial" w:cs="Arial"/>
          <w:sz w:val="20"/>
          <w:szCs w:val="20"/>
          <w:lang w:eastAsia="en-US"/>
        </w:rPr>
      </w:pPr>
      <w:r w:rsidRPr="00F24C0F">
        <w:rPr>
          <w:rFonts w:ascii="Arial" w:hAnsi="Arial" w:cs="Arial"/>
          <w:sz w:val="20"/>
          <w:szCs w:val="20"/>
          <w:lang w:eastAsia="en-US"/>
        </w:rPr>
        <w:t>Če izbrani ponudnik ne bo izpolnil obveze iz predhodnega odstavka, bo naročnik unovčil zavarovanje za resnost ponudbe.</w:t>
      </w:r>
    </w:p>
    <w:p w14:paraId="3A2CB0AC" w14:textId="77777777" w:rsidR="00F24C0F" w:rsidRDefault="00F24C0F" w:rsidP="00D97269">
      <w:pPr>
        <w:spacing w:line="260" w:lineRule="atLeast"/>
        <w:jc w:val="both"/>
        <w:rPr>
          <w:rFonts w:ascii="Arial" w:hAnsi="Arial" w:cs="Arial"/>
          <w:sz w:val="20"/>
          <w:szCs w:val="20"/>
          <w:lang w:eastAsia="en-US"/>
        </w:rPr>
      </w:pPr>
    </w:p>
    <w:p w14:paraId="5960AB52" w14:textId="77C498F7" w:rsidR="00F24C0F" w:rsidRDefault="00E262EC" w:rsidP="00D97269">
      <w:pPr>
        <w:spacing w:line="260" w:lineRule="atLeast"/>
        <w:jc w:val="both"/>
        <w:rPr>
          <w:rFonts w:ascii="Arial" w:hAnsi="Arial" w:cs="Arial"/>
          <w:sz w:val="20"/>
          <w:szCs w:val="20"/>
          <w:lang w:eastAsia="en-US"/>
        </w:rPr>
      </w:pPr>
      <w:r w:rsidRPr="00E262EC">
        <w:rPr>
          <w:rFonts w:ascii="Arial" w:hAnsi="Arial" w:cs="Arial"/>
          <w:sz w:val="20"/>
          <w:szCs w:val="20"/>
          <w:lang w:eastAsia="en-US"/>
        </w:rPr>
        <w:t>Izvajalec lahko, namesto zavarovanja za dobro izvedbo pogodbenih obveznosti za celotno zahtevano obdobje, naročniku dostavi bančno garancijo ali kavcijsko zavarovanje za dobro izvedbo pogodbenih obveznosti:</w:t>
      </w:r>
    </w:p>
    <w:p w14:paraId="32D83B97" w14:textId="0597F228" w:rsidR="00D97269" w:rsidRPr="0035093A" w:rsidRDefault="00D97269" w:rsidP="00237750">
      <w:pPr>
        <w:numPr>
          <w:ilvl w:val="0"/>
          <w:numId w:val="27"/>
        </w:numPr>
        <w:spacing w:line="260" w:lineRule="atLeast"/>
        <w:jc w:val="both"/>
        <w:rPr>
          <w:rFonts w:ascii="Arial" w:hAnsi="Arial" w:cs="Arial"/>
          <w:sz w:val="20"/>
          <w:szCs w:val="20"/>
          <w:lang w:eastAsia="en-US"/>
        </w:rPr>
      </w:pPr>
      <w:r w:rsidRPr="0035093A">
        <w:rPr>
          <w:rFonts w:ascii="Arial" w:hAnsi="Arial" w:cs="Arial"/>
          <w:sz w:val="20"/>
          <w:szCs w:val="20"/>
          <w:lang w:eastAsia="en-US"/>
        </w:rPr>
        <w:t xml:space="preserve">za prvih </w:t>
      </w:r>
      <w:r w:rsidR="003E492D" w:rsidRPr="0035093A">
        <w:rPr>
          <w:rFonts w:ascii="Arial" w:hAnsi="Arial" w:cs="Arial"/>
          <w:sz w:val="20"/>
          <w:szCs w:val="20"/>
          <w:lang w:eastAsia="en-US"/>
        </w:rPr>
        <w:t>šestdeset</w:t>
      </w:r>
      <w:r w:rsidRPr="0035093A">
        <w:rPr>
          <w:rFonts w:ascii="Arial" w:hAnsi="Arial" w:cs="Arial"/>
          <w:sz w:val="20"/>
          <w:szCs w:val="20"/>
          <w:lang w:eastAsia="en-US"/>
        </w:rPr>
        <w:t xml:space="preserve"> mesecev v višini </w:t>
      </w:r>
      <w:r w:rsidR="006233C8">
        <w:rPr>
          <w:rFonts w:ascii="Arial" w:hAnsi="Arial" w:cs="Arial"/>
          <w:sz w:val="20"/>
          <w:szCs w:val="20"/>
          <w:lang w:eastAsia="en-US"/>
        </w:rPr>
        <w:t>9</w:t>
      </w:r>
      <w:r w:rsidRPr="0035093A">
        <w:rPr>
          <w:rFonts w:ascii="Arial" w:hAnsi="Arial" w:cs="Arial"/>
          <w:sz w:val="20"/>
          <w:szCs w:val="20"/>
          <w:lang w:eastAsia="en-US"/>
        </w:rPr>
        <w:t xml:space="preserve">% pogodbene vrednosti z DDV, z veljavnostjo </w:t>
      </w:r>
      <w:r w:rsidR="00E71BAA" w:rsidRPr="0035093A">
        <w:rPr>
          <w:rFonts w:ascii="Arial" w:hAnsi="Arial" w:cs="Arial"/>
          <w:sz w:val="20"/>
          <w:szCs w:val="20"/>
          <w:lang w:eastAsia="en-US"/>
        </w:rPr>
        <w:t>šest</w:t>
      </w:r>
      <w:r w:rsidR="0029326D" w:rsidRPr="0035093A">
        <w:rPr>
          <w:rFonts w:ascii="Arial" w:hAnsi="Arial" w:cs="Arial"/>
          <w:sz w:val="20"/>
          <w:szCs w:val="20"/>
          <w:lang w:eastAsia="en-US"/>
        </w:rPr>
        <w:t xml:space="preserve">deset </w:t>
      </w:r>
      <w:r w:rsidR="003E492D" w:rsidRPr="0035093A">
        <w:rPr>
          <w:rFonts w:ascii="Arial" w:hAnsi="Arial" w:cs="Arial"/>
          <w:sz w:val="20"/>
          <w:szCs w:val="20"/>
          <w:lang w:eastAsia="en-US"/>
        </w:rPr>
        <w:t>mesecev,</w:t>
      </w:r>
    </w:p>
    <w:p w14:paraId="51B69B81" w14:textId="1EB297A4" w:rsidR="003E492D" w:rsidRPr="0035093A" w:rsidRDefault="003E492D" w:rsidP="003E492D">
      <w:pPr>
        <w:numPr>
          <w:ilvl w:val="0"/>
          <w:numId w:val="27"/>
        </w:numPr>
        <w:spacing w:line="260" w:lineRule="atLeast"/>
        <w:jc w:val="both"/>
        <w:rPr>
          <w:rFonts w:ascii="Arial" w:hAnsi="Arial" w:cs="Arial"/>
          <w:sz w:val="20"/>
          <w:szCs w:val="20"/>
          <w:lang w:eastAsia="en-US"/>
        </w:rPr>
      </w:pPr>
      <w:r w:rsidRPr="0035093A">
        <w:rPr>
          <w:rFonts w:ascii="Arial" w:hAnsi="Arial" w:cs="Arial"/>
          <w:sz w:val="20"/>
          <w:szCs w:val="20"/>
          <w:lang w:eastAsia="en-US"/>
        </w:rPr>
        <w:lastRenderedPageBreak/>
        <w:t xml:space="preserve">za naslednje obdobje </w:t>
      </w:r>
      <w:r w:rsidR="00E71BAA" w:rsidRPr="0035093A">
        <w:rPr>
          <w:rFonts w:ascii="Arial" w:hAnsi="Arial" w:cs="Arial"/>
          <w:sz w:val="20"/>
          <w:szCs w:val="20"/>
          <w:lang w:eastAsia="en-US"/>
        </w:rPr>
        <w:t xml:space="preserve">šestintrideset mesecev v višini </w:t>
      </w:r>
      <w:r w:rsidR="006233C8">
        <w:rPr>
          <w:rFonts w:ascii="Arial" w:hAnsi="Arial" w:cs="Arial"/>
          <w:sz w:val="20"/>
          <w:szCs w:val="20"/>
          <w:lang w:eastAsia="en-US"/>
        </w:rPr>
        <w:t>5</w:t>
      </w:r>
      <w:r w:rsidR="00E71BAA" w:rsidRPr="0035093A">
        <w:rPr>
          <w:rFonts w:ascii="Arial" w:hAnsi="Arial" w:cs="Arial"/>
          <w:sz w:val="20"/>
          <w:szCs w:val="20"/>
          <w:lang w:eastAsia="en-US"/>
        </w:rPr>
        <w:t>% pogodbene vrednosti z DDV z veljavnostjo šestintrideset mesecev in</w:t>
      </w:r>
    </w:p>
    <w:p w14:paraId="2C72EC3E" w14:textId="2B5D4CA2" w:rsidR="00D97269" w:rsidRPr="0035093A" w:rsidRDefault="00D97269" w:rsidP="00237750">
      <w:pPr>
        <w:numPr>
          <w:ilvl w:val="0"/>
          <w:numId w:val="27"/>
        </w:numPr>
        <w:tabs>
          <w:tab w:val="clear" w:pos="720"/>
        </w:tabs>
        <w:spacing w:line="260" w:lineRule="atLeast"/>
        <w:jc w:val="both"/>
        <w:rPr>
          <w:rFonts w:ascii="Arial" w:hAnsi="Arial" w:cs="Arial"/>
          <w:sz w:val="20"/>
          <w:szCs w:val="20"/>
          <w:lang w:eastAsia="en-US"/>
        </w:rPr>
      </w:pPr>
      <w:r w:rsidRPr="0035093A">
        <w:rPr>
          <w:rFonts w:ascii="Arial" w:hAnsi="Arial" w:cs="Arial"/>
          <w:sz w:val="20"/>
          <w:szCs w:val="20"/>
          <w:lang w:eastAsia="en-US"/>
        </w:rPr>
        <w:t xml:space="preserve">za naslednje obdobje šestintrideset mesecev v višini </w:t>
      </w:r>
      <w:r w:rsidR="006233C8">
        <w:rPr>
          <w:rFonts w:ascii="Arial" w:hAnsi="Arial" w:cs="Arial"/>
          <w:sz w:val="20"/>
          <w:szCs w:val="20"/>
          <w:lang w:eastAsia="en-US"/>
        </w:rPr>
        <w:t>4</w:t>
      </w:r>
      <w:r w:rsidRPr="0035093A">
        <w:rPr>
          <w:rFonts w:ascii="Arial" w:hAnsi="Arial" w:cs="Arial"/>
          <w:sz w:val="20"/>
          <w:szCs w:val="20"/>
          <w:lang w:eastAsia="en-US"/>
        </w:rPr>
        <w:t>% pogodbene vrednosti z DDV, kar pomeni, da bo zavarovanje vsaj 1 (eno) leto daljše od končnega roka izvedbe del predmetne pogodbe.</w:t>
      </w:r>
    </w:p>
    <w:p w14:paraId="4FDDDEF0" w14:textId="77777777" w:rsidR="00D97269" w:rsidRPr="00563290" w:rsidRDefault="00D97269" w:rsidP="00D97269">
      <w:pPr>
        <w:spacing w:line="260" w:lineRule="atLeast"/>
        <w:ind w:left="720"/>
        <w:jc w:val="both"/>
        <w:rPr>
          <w:rFonts w:ascii="Arial" w:hAnsi="Arial" w:cs="Arial"/>
          <w:sz w:val="20"/>
          <w:szCs w:val="20"/>
          <w:lang w:eastAsia="en-US"/>
        </w:rPr>
      </w:pPr>
    </w:p>
    <w:p w14:paraId="0DBE83EB" w14:textId="77777777" w:rsidR="00D97269" w:rsidRPr="00563290" w:rsidRDefault="00D97269" w:rsidP="00D97269">
      <w:pPr>
        <w:spacing w:line="260" w:lineRule="atLeast"/>
        <w:jc w:val="both"/>
        <w:rPr>
          <w:rFonts w:ascii="Arial" w:hAnsi="Arial" w:cs="Arial"/>
          <w:sz w:val="20"/>
          <w:szCs w:val="20"/>
          <w:lang w:eastAsia="en-US"/>
        </w:rPr>
      </w:pPr>
      <w:r>
        <w:rPr>
          <w:rFonts w:ascii="Arial" w:hAnsi="Arial" w:cs="Arial"/>
          <w:sz w:val="20"/>
          <w:szCs w:val="20"/>
          <w:lang w:eastAsia="en-US"/>
        </w:rPr>
        <w:t>V kolikor izvajalec ne predloži zavarovanja za dobro izvedbo pogodbenih obveznosti iz prve alineje prejšnjega odstavka, bo naročnik unovčil zavarovanje za resnost ponudbe.</w:t>
      </w:r>
    </w:p>
    <w:p w14:paraId="60D782F8" w14:textId="77777777" w:rsidR="00D97269" w:rsidRDefault="00D97269" w:rsidP="00D97269">
      <w:pPr>
        <w:spacing w:line="260" w:lineRule="atLeast"/>
        <w:jc w:val="both"/>
        <w:rPr>
          <w:rFonts w:ascii="Arial" w:hAnsi="Arial" w:cs="Arial"/>
          <w:sz w:val="20"/>
          <w:szCs w:val="20"/>
          <w:lang w:eastAsia="en-US"/>
        </w:rPr>
      </w:pPr>
    </w:p>
    <w:p w14:paraId="46C85190" w14:textId="11FE985D" w:rsidR="00D97269" w:rsidRDefault="00D97269" w:rsidP="00D97269">
      <w:pPr>
        <w:spacing w:line="260" w:lineRule="atLeast"/>
        <w:jc w:val="both"/>
        <w:rPr>
          <w:rFonts w:ascii="Arial" w:hAnsi="Arial" w:cs="Arial"/>
          <w:sz w:val="20"/>
          <w:szCs w:val="20"/>
          <w:lang w:eastAsia="en-US"/>
        </w:rPr>
      </w:pPr>
      <w:r>
        <w:rPr>
          <w:rFonts w:ascii="Arial" w:hAnsi="Arial" w:cs="Arial"/>
          <w:sz w:val="20"/>
          <w:szCs w:val="20"/>
          <w:lang w:eastAsia="en-US"/>
        </w:rPr>
        <w:t>Z</w:t>
      </w:r>
      <w:r w:rsidRPr="00563290">
        <w:rPr>
          <w:rFonts w:ascii="Arial" w:hAnsi="Arial" w:cs="Arial"/>
          <w:sz w:val="20"/>
          <w:szCs w:val="20"/>
          <w:lang w:eastAsia="en-US"/>
        </w:rPr>
        <w:t>avarovanj</w:t>
      </w:r>
      <w:r>
        <w:rPr>
          <w:rFonts w:ascii="Arial" w:hAnsi="Arial" w:cs="Arial"/>
          <w:sz w:val="20"/>
          <w:szCs w:val="20"/>
          <w:lang w:eastAsia="en-US"/>
        </w:rPr>
        <w:t>e</w:t>
      </w:r>
      <w:r w:rsidRPr="00563290">
        <w:rPr>
          <w:rFonts w:ascii="Arial" w:hAnsi="Arial" w:cs="Arial"/>
          <w:sz w:val="20"/>
          <w:szCs w:val="20"/>
          <w:lang w:eastAsia="en-US"/>
        </w:rPr>
        <w:t xml:space="preserve"> iz </w:t>
      </w:r>
      <w:r>
        <w:rPr>
          <w:rFonts w:ascii="Arial" w:hAnsi="Arial" w:cs="Arial"/>
          <w:sz w:val="20"/>
          <w:szCs w:val="20"/>
          <w:lang w:eastAsia="en-US"/>
        </w:rPr>
        <w:t>druge</w:t>
      </w:r>
      <w:r w:rsidR="00E71BAA">
        <w:rPr>
          <w:rFonts w:ascii="Arial" w:hAnsi="Arial" w:cs="Arial"/>
          <w:sz w:val="20"/>
          <w:szCs w:val="20"/>
          <w:lang w:eastAsia="en-US"/>
        </w:rPr>
        <w:t xml:space="preserve"> in tretje</w:t>
      </w:r>
      <w:r>
        <w:rPr>
          <w:rFonts w:ascii="Arial" w:hAnsi="Arial" w:cs="Arial"/>
          <w:sz w:val="20"/>
          <w:szCs w:val="20"/>
          <w:lang w:eastAsia="en-US"/>
        </w:rPr>
        <w:t xml:space="preserve"> alineje </w:t>
      </w:r>
      <w:r w:rsidR="00E262EC">
        <w:rPr>
          <w:rFonts w:ascii="Arial" w:hAnsi="Arial" w:cs="Arial"/>
          <w:sz w:val="20"/>
          <w:szCs w:val="20"/>
          <w:lang w:eastAsia="en-US"/>
        </w:rPr>
        <w:t>tretjega</w:t>
      </w:r>
      <w:r>
        <w:rPr>
          <w:rFonts w:ascii="Arial" w:hAnsi="Arial" w:cs="Arial"/>
          <w:sz w:val="20"/>
          <w:szCs w:val="20"/>
          <w:lang w:eastAsia="en-US"/>
        </w:rPr>
        <w:t xml:space="preserve"> odstavka</w:t>
      </w:r>
      <w:r w:rsidRPr="00563290">
        <w:rPr>
          <w:rFonts w:ascii="Arial" w:hAnsi="Arial" w:cs="Arial"/>
          <w:sz w:val="20"/>
          <w:szCs w:val="20"/>
          <w:lang w:eastAsia="en-US"/>
        </w:rPr>
        <w:t xml:space="preserve"> je izvajalec dolžan predložiti najmanj 20 dni pred iztekom veljavnosti </w:t>
      </w:r>
      <w:r>
        <w:rPr>
          <w:rFonts w:ascii="Arial" w:hAnsi="Arial" w:cs="Arial"/>
          <w:sz w:val="20"/>
          <w:szCs w:val="20"/>
          <w:lang w:eastAsia="en-US"/>
        </w:rPr>
        <w:t xml:space="preserve">predhodno </w:t>
      </w:r>
      <w:r w:rsidRPr="00563290">
        <w:rPr>
          <w:rFonts w:ascii="Arial" w:hAnsi="Arial" w:cs="Arial"/>
          <w:sz w:val="20"/>
          <w:szCs w:val="20"/>
          <w:lang w:eastAsia="en-US"/>
        </w:rPr>
        <w:t xml:space="preserve">veljavnega zavarovanja za dobro izvedbo </w:t>
      </w:r>
      <w:r>
        <w:rPr>
          <w:rFonts w:ascii="Arial" w:hAnsi="Arial" w:cs="Arial"/>
          <w:sz w:val="20"/>
          <w:szCs w:val="20"/>
          <w:lang w:eastAsia="en-US"/>
        </w:rPr>
        <w:t xml:space="preserve">pogodbenih </w:t>
      </w:r>
      <w:r w:rsidRPr="00563290">
        <w:rPr>
          <w:rFonts w:ascii="Arial" w:hAnsi="Arial" w:cs="Arial"/>
          <w:sz w:val="20"/>
          <w:szCs w:val="20"/>
          <w:lang w:eastAsia="en-US"/>
        </w:rPr>
        <w:t xml:space="preserve">obveznosti iz krovne pogodbe, sicer lahko </w:t>
      </w:r>
      <w:r w:rsidRPr="007202E7">
        <w:rPr>
          <w:rFonts w:ascii="Arial" w:hAnsi="Arial" w:cs="Arial"/>
          <w:sz w:val="20"/>
          <w:szCs w:val="20"/>
          <w:lang w:eastAsia="en-US"/>
        </w:rPr>
        <w:t>naročnik</w:t>
      </w:r>
      <w:r w:rsidRPr="00563290">
        <w:rPr>
          <w:rFonts w:ascii="Arial" w:hAnsi="Arial" w:cs="Arial"/>
          <w:sz w:val="20"/>
          <w:szCs w:val="20"/>
          <w:lang w:eastAsia="en-US"/>
        </w:rPr>
        <w:t xml:space="preserve"> odstopi od krovne pogodbe in </w:t>
      </w:r>
      <w:r w:rsidRPr="007202E7">
        <w:rPr>
          <w:rFonts w:ascii="Arial" w:hAnsi="Arial" w:cs="Arial"/>
          <w:sz w:val="20"/>
          <w:szCs w:val="20"/>
          <w:lang w:eastAsia="en-US"/>
        </w:rPr>
        <w:t>unovči ve</w:t>
      </w:r>
      <w:r w:rsidRPr="00563290">
        <w:rPr>
          <w:rFonts w:ascii="Arial" w:hAnsi="Arial" w:cs="Arial"/>
          <w:sz w:val="20"/>
          <w:szCs w:val="20"/>
          <w:lang w:eastAsia="en-US"/>
        </w:rPr>
        <w:t xml:space="preserve">ljavno </w:t>
      </w:r>
      <w:r>
        <w:rPr>
          <w:rFonts w:ascii="Arial" w:hAnsi="Arial" w:cs="Arial"/>
          <w:sz w:val="20"/>
          <w:szCs w:val="20"/>
          <w:lang w:eastAsia="en-US"/>
        </w:rPr>
        <w:t xml:space="preserve">predhodno </w:t>
      </w:r>
      <w:r w:rsidRPr="00563290">
        <w:rPr>
          <w:rFonts w:ascii="Arial" w:hAnsi="Arial" w:cs="Arial"/>
          <w:sz w:val="20"/>
          <w:szCs w:val="20"/>
          <w:lang w:eastAsia="en-US"/>
        </w:rPr>
        <w:t xml:space="preserve">zavarovanje </w:t>
      </w:r>
      <w:r>
        <w:rPr>
          <w:rFonts w:ascii="Arial" w:hAnsi="Arial" w:cs="Arial"/>
          <w:sz w:val="20"/>
          <w:szCs w:val="20"/>
          <w:lang w:eastAsia="en-US"/>
        </w:rPr>
        <w:t xml:space="preserve">za </w:t>
      </w:r>
      <w:r w:rsidRPr="00563290">
        <w:rPr>
          <w:rFonts w:ascii="Arial" w:hAnsi="Arial" w:cs="Arial"/>
          <w:sz w:val="20"/>
          <w:szCs w:val="20"/>
          <w:lang w:eastAsia="en-US"/>
        </w:rPr>
        <w:t xml:space="preserve">dobro izvedbo pogodbenih obveznosti. </w:t>
      </w:r>
    </w:p>
    <w:p w14:paraId="0DEDE99E" w14:textId="77777777" w:rsidR="00D97269" w:rsidRDefault="00D97269" w:rsidP="00D97269">
      <w:pPr>
        <w:spacing w:line="260" w:lineRule="atLeast"/>
        <w:jc w:val="both"/>
        <w:rPr>
          <w:rFonts w:ascii="Arial" w:hAnsi="Arial" w:cs="Arial"/>
          <w:sz w:val="20"/>
          <w:szCs w:val="20"/>
          <w:lang w:eastAsia="en-US"/>
        </w:rPr>
      </w:pPr>
    </w:p>
    <w:p w14:paraId="7B27FFE0" w14:textId="77777777" w:rsidR="00D97269" w:rsidRPr="00563290" w:rsidRDefault="00D97269" w:rsidP="00D97269">
      <w:pPr>
        <w:spacing w:line="260" w:lineRule="atLeast"/>
        <w:jc w:val="both"/>
        <w:rPr>
          <w:rFonts w:ascii="Arial" w:hAnsi="Arial" w:cs="Arial"/>
          <w:sz w:val="20"/>
          <w:szCs w:val="20"/>
          <w:lang w:eastAsia="en-US"/>
        </w:rPr>
      </w:pPr>
      <w:r w:rsidRPr="00563290">
        <w:rPr>
          <w:rFonts w:ascii="Arial" w:hAnsi="Arial" w:cs="Arial"/>
          <w:sz w:val="20"/>
          <w:szCs w:val="20"/>
          <w:lang w:eastAsia="en-US"/>
        </w:rPr>
        <w:t>V primeru neizpolnjevanja obveznosti iz krovne pogodbe s strani izvajalca, ima naročnik pravico unovčiti garancijo za dobro izvedbo pogodbenih obveznosti.</w:t>
      </w:r>
    </w:p>
    <w:p w14:paraId="5CF4ED0F" w14:textId="77777777" w:rsidR="009512BB" w:rsidRDefault="009512BB" w:rsidP="009512BB">
      <w:pPr>
        <w:spacing w:line="260" w:lineRule="atLeast"/>
        <w:jc w:val="both"/>
        <w:rPr>
          <w:rFonts w:ascii="Arial" w:hAnsi="Arial" w:cs="Arial"/>
          <w:sz w:val="20"/>
          <w:szCs w:val="20"/>
          <w:lang w:eastAsia="en-US"/>
        </w:rPr>
      </w:pPr>
    </w:p>
    <w:p w14:paraId="3B374086" w14:textId="77777777" w:rsidR="009512BB" w:rsidRDefault="009512BB" w:rsidP="009512BB">
      <w:pPr>
        <w:spacing w:line="260" w:lineRule="atLeast"/>
        <w:jc w:val="both"/>
        <w:rPr>
          <w:rFonts w:ascii="Arial" w:hAnsi="Arial" w:cs="Arial"/>
          <w:sz w:val="20"/>
          <w:szCs w:val="20"/>
          <w:lang w:eastAsia="en-US"/>
        </w:rPr>
      </w:pPr>
      <w:r>
        <w:rPr>
          <w:rFonts w:ascii="Arial" w:hAnsi="Arial" w:cs="Arial"/>
          <w:sz w:val="20"/>
          <w:szCs w:val="20"/>
          <w:lang w:eastAsia="en-US"/>
        </w:rPr>
        <w:t>Zavarovanje za dobro izvedbo pogodbenih obveznosti mora biti izdano s strani:</w:t>
      </w:r>
    </w:p>
    <w:p w14:paraId="51B339FB" w14:textId="57A59B65" w:rsidR="009512BB" w:rsidRDefault="009512BB" w:rsidP="009512BB">
      <w:pPr>
        <w:pStyle w:val="Odstavekseznama"/>
        <w:numPr>
          <w:ilvl w:val="0"/>
          <w:numId w:val="2"/>
        </w:numPr>
        <w:spacing w:line="260" w:lineRule="atLeast"/>
        <w:jc w:val="both"/>
        <w:rPr>
          <w:rFonts w:ascii="Arial" w:hAnsi="Arial" w:cs="Arial"/>
          <w:sz w:val="20"/>
          <w:szCs w:val="20"/>
          <w:lang w:eastAsia="en-US"/>
        </w:rPr>
      </w:pPr>
      <w:r w:rsidRPr="00E4386B">
        <w:rPr>
          <w:rFonts w:ascii="Arial" w:hAnsi="Arial" w:cs="Arial"/>
          <w:sz w:val="20"/>
          <w:szCs w:val="20"/>
          <w:lang w:eastAsia="en-US"/>
        </w:rPr>
        <w:t>banke</w:t>
      </w:r>
      <w:r>
        <w:rPr>
          <w:rFonts w:ascii="Arial" w:hAnsi="Arial" w:cs="Arial"/>
          <w:sz w:val="20"/>
          <w:szCs w:val="20"/>
          <w:lang w:eastAsia="en-US"/>
        </w:rPr>
        <w:t xml:space="preserve"> </w:t>
      </w:r>
      <w:r w:rsidR="0035093A">
        <w:rPr>
          <w:rFonts w:ascii="Arial" w:hAnsi="Arial" w:cs="Arial"/>
          <w:sz w:val="20"/>
          <w:szCs w:val="20"/>
          <w:lang w:eastAsia="en-US"/>
        </w:rPr>
        <w:t xml:space="preserve"> oziroma zavarovalnice </w:t>
      </w:r>
      <w:r>
        <w:rPr>
          <w:rFonts w:ascii="Arial" w:hAnsi="Arial" w:cs="Arial"/>
          <w:sz w:val="20"/>
          <w:szCs w:val="20"/>
          <w:lang w:eastAsia="en-US"/>
        </w:rPr>
        <w:t>v državi naročnika ali</w:t>
      </w:r>
    </w:p>
    <w:p w14:paraId="63C44233" w14:textId="3AF95DC9" w:rsidR="009512BB" w:rsidRDefault="009512BB" w:rsidP="0035093A">
      <w:pPr>
        <w:pStyle w:val="Odstavekseznama"/>
        <w:numPr>
          <w:ilvl w:val="0"/>
          <w:numId w:val="2"/>
        </w:numPr>
        <w:spacing w:line="260" w:lineRule="atLeast"/>
        <w:jc w:val="both"/>
        <w:rPr>
          <w:rFonts w:ascii="Arial" w:hAnsi="Arial" w:cs="Arial"/>
          <w:sz w:val="20"/>
          <w:szCs w:val="20"/>
          <w:lang w:eastAsia="en-US"/>
        </w:rPr>
      </w:pPr>
      <w:r>
        <w:rPr>
          <w:rFonts w:ascii="Arial" w:hAnsi="Arial" w:cs="Arial"/>
          <w:sz w:val="20"/>
          <w:szCs w:val="20"/>
          <w:lang w:eastAsia="en-US"/>
        </w:rPr>
        <w:t xml:space="preserve">tuje banke </w:t>
      </w:r>
      <w:r w:rsidR="0035093A" w:rsidRPr="0035093A">
        <w:rPr>
          <w:rFonts w:ascii="Arial" w:hAnsi="Arial" w:cs="Arial"/>
          <w:sz w:val="20"/>
          <w:szCs w:val="20"/>
          <w:lang w:eastAsia="en-US"/>
        </w:rPr>
        <w:t xml:space="preserve">oziroma zavarovalnice </w:t>
      </w:r>
      <w:r>
        <w:rPr>
          <w:rFonts w:ascii="Arial" w:hAnsi="Arial" w:cs="Arial"/>
          <w:sz w:val="20"/>
          <w:szCs w:val="20"/>
          <w:lang w:eastAsia="en-US"/>
        </w:rPr>
        <w:t xml:space="preserve">preko korespondenčne banke </w:t>
      </w:r>
      <w:r w:rsidR="0035093A" w:rsidRPr="0035093A">
        <w:rPr>
          <w:rFonts w:ascii="Arial" w:hAnsi="Arial" w:cs="Arial"/>
          <w:sz w:val="20"/>
          <w:szCs w:val="20"/>
          <w:lang w:eastAsia="en-US"/>
        </w:rPr>
        <w:t xml:space="preserve">oziroma zavarovalnice </w:t>
      </w:r>
      <w:r>
        <w:rPr>
          <w:rFonts w:ascii="Arial" w:hAnsi="Arial" w:cs="Arial"/>
          <w:sz w:val="20"/>
          <w:szCs w:val="20"/>
          <w:lang w:eastAsia="en-US"/>
        </w:rPr>
        <w:t>v državi naročnika.</w:t>
      </w:r>
    </w:p>
    <w:p w14:paraId="7B2C8D91" w14:textId="77777777" w:rsidR="009512BB" w:rsidRPr="00916479" w:rsidRDefault="009512BB" w:rsidP="009512BB">
      <w:pPr>
        <w:spacing w:line="260" w:lineRule="atLeast"/>
        <w:jc w:val="both"/>
        <w:rPr>
          <w:rFonts w:ascii="Arial" w:hAnsi="Arial" w:cs="Arial"/>
          <w:sz w:val="20"/>
          <w:szCs w:val="20"/>
          <w:lang w:eastAsia="en-US"/>
        </w:rPr>
      </w:pPr>
    </w:p>
    <w:p w14:paraId="773FFB38" w14:textId="77777777" w:rsidR="009512BB" w:rsidRDefault="009512BB" w:rsidP="009512BB">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376BAFD4" w14:textId="77777777" w:rsidR="009512BB" w:rsidRDefault="009512BB" w:rsidP="003965BF">
      <w:pPr>
        <w:spacing w:line="260" w:lineRule="atLeast"/>
        <w:jc w:val="both"/>
        <w:rPr>
          <w:rFonts w:ascii="Arial" w:hAnsi="Arial" w:cs="Arial"/>
          <w:sz w:val="20"/>
          <w:szCs w:val="20"/>
          <w:lang w:eastAsia="en-US"/>
        </w:rPr>
      </w:pPr>
    </w:p>
    <w:p w14:paraId="15CEE37F" w14:textId="0D63F2FB"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C46FC09" w14:textId="77777777" w:rsidR="00CA4FC9" w:rsidRPr="003965BF" w:rsidRDefault="00CA4FC9" w:rsidP="003965BF">
      <w:pPr>
        <w:spacing w:line="260" w:lineRule="atLeast"/>
        <w:jc w:val="both"/>
        <w:rPr>
          <w:rFonts w:ascii="Arial" w:hAnsi="Arial" w:cs="Arial"/>
          <w:sz w:val="20"/>
          <w:szCs w:val="20"/>
          <w:lang w:eastAsia="en-US"/>
        </w:rPr>
      </w:pPr>
    </w:p>
    <w:p w14:paraId="0E88DF1B" w14:textId="43A46B4C"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F792702" w14:textId="183516A6" w:rsidR="005B5342" w:rsidRPr="0070139D" w:rsidRDefault="005B5342" w:rsidP="00FB7DD3">
      <w:pPr>
        <w:spacing w:line="260" w:lineRule="atLeast"/>
        <w:jc w:val="both"/>
        <w:rPr>
          <w:rFonts w:ascii="Arial" w:hAnsi="Arial" w:cs="Arial"/>
          <w:sz w:val="20"/>
          <w:szCs w:val="20"/>
          <w:lang w:eastAsia="en-US"/>
        </w:rPr>
      </w:pPr>
    </w:p>
    <w:p w14:paraId="65DA86FD" w14:textId="08BDFD02"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9512BB">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0B797D24" w14:textId="5FFB278D"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Pravno varstvo ponudnikov je zagotovljeno z Zakonom o pravnem varstvu v postopkih javnega naročanja </w:t>
      </w:r>
    </w:p>
    <w:p w14:paraId="4EC290C4" w14:textId="77777777" w:rsidR="0075039D" w:rsidRPr="0070139D" w:rsidRDefault="0075039D" w:rsidP="00FB7DD3">
      <w:pPr>
        <w:spacing w:line="260" w:lineRule="atLeast"/>
        <w:jc w:val="both"/>
        <w:rPr>
          <w:rFonts w:ascii="Arial" w:hAnsi="Arial" w:cs="Arial"/>
          <w:sz w:val="20"/>
          <w:szCs w:val="20"/>
          <w:lang w:eastAsia="en-US"/>
        </w:rPr>
      </w:pPr>
    </w:p>
    <w:p w14:paraId="19387C02"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63" w:history="1">
        <w:r w:rsidRPr="0070139D">
          <w:rPr>
            <w:rFonts w:ascii="Arial" w:hAnsi="Arial" w:cs="Arial"/>
            <w:color w:val="0000FF"/>
            <w:sz w:val="20"/>
            <w:szCs w:val="20"/>
            <w:u w:val="single"/>
            <w:lang w:eastAsia="en-US"/>
          </w:rPr>
          <w:t>http://www.djn.mju.gov.si/sistem-javnega-narocanja/pravno-varstvo</w:t>
        </w:r>
      </w:hyperlink>
    </w:p>
    <w:p w14:paraId="26FA132C" w14:textId="77777777" w:rsidR="00E37B2C" w:rsidRPr="0070139D" w:rsidRDefault="00E37B2C" w:rsidP="00FB7DD3">
      <w:pPr>
        <w:spacing w:line="260" w:lineRule="atLeast"/>
        <w:jc w:val="both"/>
        <w:rPr>
          <w:rFonts w:ascii="Arial" w:hAnsi="Arial" w:cs="Arial"/>
          <w:sz w:val="20"/>
          <w:szCs w:val="20"/>
          <w:lang w:eastAsia="en-US"/>
        </w:rPr>
      </w:pPr>
    </w:p>
    <w:p w14:paraId="62BE4C89"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398AFD8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42D3B7A" w14:textId="77777777" w:rsidR="0075039D" w:rsidRPr="0070139D" w:rsidRDefault="0075039D" w:rsidP="00FB7DD3">
      <w:pPr>
        <w:spacing w:line="260" w:lineRule="atLeast"/>
        <w:jc w:val="both"/>
        <w:rPr>
          <w:rFonts w:ascii="Arial" w:hAnsi="Arial" w:cs="Arial"/>
          <w:sz w:val="20"/>
          <w:szCs w:val="20"/>
          <w:lang w:eastAsia="en-US"/>
        </w:rPr>
      </w:pPr>
    </w:p>
    <w:p w14:paraId="764F6E77" w14:textId="56354A1A"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604DBF71" w14:textId="77777777" w:rsidR="003D07B7"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21B647C4" w14:textId="77777777" w:rsidR="003D07B7" w:rsidRDefault="003D07B7" w:rsidP="00A54C59">
      <w:pPr>
        <w:spacing w:line="260" w:lineRule="atLeast"/>
        <w:jc w:val="both"/>
        <w:rPr>
          <w:rFonts w:ascii="Arial" w:hAnsi="Arial" w:cs="Arial"/>
          <w:b/>
          <w:sz w:val="20"/>
          <w:szCs w:val="20"/>
          <w:lang w:eastAsia="en-US"/>
        </w:rPr>
      </w:pPr>
    </w:p>
    <w:p w14:paraId="59CA533D" w14:textId="77777777" w:rsidR="003F3488" w:rsidRDefault="003F3488" w:rsidP="00A54C59">
      <w:pPr>
        <w:spacing w:line="260" w:lineRule="atLeast"/>
        <w:jc w:val="both"/>
        <w:rPr>
          <w:rFonts w:ascii="Arial" w:hAnsi="Arial" w:cs="Arial"/>
          <w:b/>
          <w:sz w:val="20"/>
          <w:szCs w:val="20"/>
          <w:lang w:eastAsia="en-US"/>
        </w:rPr>
      </w:pPr>
    </w:p>
    <w:p w14:paraId="0F65DA1B" w14:textId="77777777" w:rsidR="00CA4FC9" w:rsidRDefault="00CA4FC9" w:rsidP="00A54C59">
      <w:pPr>
        <w:spacing w:line="260" w:lineRule="atLeast"/>
        <w:jc w:val="both"/>
        <w:rPr>
          <w:rFonts w:ascii="Arial" w:hAnsi="Arial" w:cs="Arial"/>
          <w:b/>
          <w:sz w:val="20"/>
          <w:szCs w:val="20"/>
          <w:lang w:eastAsia="en-US"/>
        </w:rPr>
      </w:pPr>
    </w:p>
    <w:p w14:paraId="7C69EA52" w14:textId="77777777" w:rsidR="00CA4FC9" w:rsidRDefault="00CA4FC9" w:rsidP="00A54C59">
      <w:pPr>
        <w:spacing w:line="260" w:lineRule="atLeast"/>
        <w:jc w:val="both"/>
        <w:rPr>
          <w:rFonts w:ascii="Arial" w:hAnsi="Arial" w:cs="Arial"/>
          <w:b/>
          <w:sz w:val="20"/>
          <w:szCs w:val="20"/>
          <w:lang w:eastAsia="en-US"/>
        </w:rPr>
      </w:pPr>
    </w:p>
    <w:p w14:paraId="3E2A095B" w14:textId="77777777" w:rsidR="00CA4FC9" w:rsidRDefault="00CA4FC9" w:rsidP="00A54C59">
      <w:pPr>
        <w:spacing w:line="260" w:lineRule="atLeast"/>
        <w:jc w:val="both"/>
        <w:rPr>
          <w:rFonts w:ascii="Arial" w:hAnsi="Arial" w:cs="Arial"/>
          <w:b/>
          <w:sz w:val="20"/>
          <w:szCs w:val="20"/>
          <w:lang w:eastAsia="en-US"/>
        </w:rPr>
      </w:pPr>
    </w:p>
    <w:p w14:paraId="433A07CA" w14:textId="77777777" w:rsidR="00014455" w:rsidRDefault="00014455" w:rsidP="00A54C59">
      <w:pPr>
        <w:spacing w:line="260" w:lineRule="atLeast"/>
        <w:jc w:val="both"/>
        <w:rPr>
          <w:rFonts w:ascii="Arial" w:hAnsi="Arial" w:cs="Arial"/>
          <w:b/>
          <w:sz w:val="20"/>
          <w:szCs w:val="20"/>
          <w:lang w:eastAsia="en-US"/>
        </w:rPr>
      </w:pPr>
    </w:p>
    <w:p w14:paraId="1AF7671D" w14:textId="77777777" w:rsidR="00014455" w:rsidRDefault="00014455" w:rsidP="00A54C59">
      <w:pPr>
        <w:spacing w:line="260" w:lineRule="atLeast"/>
        <w:jc w:val="both"/>
        <w:rPr>
          <w:rFonts w:ascii="Arial" w:hAnsi="Arial" w:cs="Arial"/>
          <w:b/>
          <w:sz w:val="20"/>
          <w:szCs w:val="20"/>
          <w:lang w:eastAsia="en-US"/>
        </w:rPr>
      </w:pPr>
    </w:p>
    <w:p w14:paraId="78CA04C5" w14:textId="77777777" w:rsidR="00014455" w:rsidRDefault="00014455" w:rsidP="00A54C59">
      <w:pPr>
        <w:spacing w:line="260" w:lineRule="atLeast"/>
        <w:jc w:val="both"/>
        <w:rPr>
          <w:rFonts w:ascii="Arial" w:hAnsi="Arial" w:cs="Arial"/>
          <w:b/>
          <w:sz w:val="20"/>
          <w:szCs w:val="20"/>
          <w:lang w:eastAsia="en-US"/>
        </w:rPr>
      </w:pPr>
    </w:p>
    <w:p w14:paraId="28E710AE" w14:textId="77777777" w:rsidR="00014455" w:rsidRDefault="00014455" w:rsidP="00A54C59">
      <w:pPr>
        <w:spacing w:line="260" w:lineRule="atLeast"/>
        <w:jc w:val="both"/>
        <w:rPr>
          <w:rFonts w:ascii="Arial" w:hAnsi="Arial" w:cs="Arial"/>
          <w:b/>
          <w:sz w:val="20"/>
          <w:szCs w:val="20"/>
          <w:lang w:eastAsia="en-US"/>
        </w:rPr>
      </w:pPr>
    </w:p>
    <w:p w14:paraId="68EE7751" w14:textId="77777777" w:rsidR="00014455" w:rsidRDefault="00014455" w:rsidP="00A54C59">
      <w:pPr>
        <w:spacing w:line="260" w:lineRule="atLeast"/>
        <w:jc w:val="both"/>
        <w:rPr>
          <w:rFonts w:ascii="Arial" w:hAnsi="Arial" w:cs="Arial"/>
          <w:b/>
          <w:sz w:val="20"/>
          <w:szCs w:val="20"/>
          <w:lang w:eastAsia="en-US"/>
        </w:rPr>
      </w:pPr>
    </w:p>
    <w:p w14:paraId="78D6C27B" w14:textId="09324785"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61EFD51A" w14:textId="77777777" w:rsidR="0075039D" w:rsidRPr="0070139D" w:rsidRDefault="0075039D" w:rsidP="00FB7DD3">
      <w:pPr>
        <w:spacing w:line="260" w:lineRule="atLeast"/>
        <w:jc w:val="both"/>
        <w:rPr>
          <w:rFonts w:ascii="Arial" w:hAnsi="Arial" w:cs="Arial"/>
          <w:b/>
          <w:sz w:val="20"/>
          <w:szCs w:val="20"/>
          <w:lang w:eastAsia="en-US"/>
        </w:rPr>
      </w:pPr>
    </w:p>
    <w:p w14:paraId="48CF405A"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1"/>
      <w:bookmarkEnd w:id="122"/>
      <w:r w:rsidRPr="0070139D">
        <w:rPr>
          <w:rFonts w:ascii="Arial" w:hAnsi="Arial" w:cs="Arial"/>
          <w:b/>
          <w:sz w:val="20"/>
          <w:szCs w:val="20"/>
          <w:lang w:eastAsia="en-US"/>
        </w:rPr>
        <w:t xml:space="preserve">Razlogi za izključitev </w:t>
      </w:r>
      <w:bookmarkEnd w:id="47"/>
      <w:bookmarkEnd w:id="48"/>
      <w:bookmarkEnd w:id="49"/>
      <w:bookmarkEnd w:id="50"/>
      <w:bookmarkEnd w:id="51"/>
      <w:bookmarkEnd w:id="52"/>
      <w:bookmarkEnd w:id="53"/>
      <w:r w:rsidRPr="0070139D">
        <w:rPr>
          <w:rFonts w:ascii="Arial" w:hAnsi="Arial" w:cs="Arial"/>
          <w:b/>
          <w:sz w:val="20"/>
          <w:szCs w:val="20"/>
          <w:lang w:eastAsia="en-US"/>
        </w:rPr>
        <w:t>(75. člen ZJN-3)</w:t>
      </w:r>
    </w:p>
    <w:p w14:paraId="51E4AAD7"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C7AD465" w14:textId="77777777" w:rsidR="00CB553C" w:rsidRPr="00916479" w:rsidRDefault="00CB553C" w:rsidP="00FB7DD3">
      <w:pPr>
        <w:spacing w:line="260" w:lineRule="atLeast"/>
        <w:jc w:val="both"/>
        <w:rPr>
          <w:rFonts w:ascii="Arial" w:hAnsi="Arial" w:cs="Arial"/>
          <w:b/>
          <w:sz w:val="20"/>
          <w:szCs w:val="20"/>
          <w:lang w:eastAsia="en-US"/>
        </w:rPr>
      </w:pPr>
    </w:p>
    <w:p w14:paraId="1F32FBD0" w14:textId="4488C1DC"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18297ED8" w14:textId="46E14B07" w:rsidR="00035ED1" w:rsidRDefault="00035ED1" w:rsidP="00FB7DD3">
      <w:pPr>
        <w:spacing w:line="260" w:lineRule="atLeast"/>
        <w:jc w:val="both"/>
        <w:rPr>
          <w:rFonts w:ascii="Arial" w:hAnsi="Arial" w:cs="Arial"/>
          <w:sz w:val="20"/>
          <w:szCs w:val="20"/>
          <w:lang w:eastAsia="en-US"/>
        </w:rPr>
      </w:pPr>
    </w:p>
    <w:p w14:paraId="1085574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Kot dokaz neobstoja razloga za izključitev vsi gospodarski subjekti v ponudbi priložijo ESPD obrazec, v katerega je potrebno vpisati tudi EMŠO številke oseb, navedenih v predhodnem odstavku. </w:t>
      </w:r>
    </w:p>
    <w:p w14:paraId="66730FF8" w14:textId="77777777" w:rsidR="00035ED1" w:rsidRPr="00035ED1" w:rsidRDefault="00035ED1" w:rsidP="00035ED1">
      <w:pPr>
        <w:spacing w:line="260" w:lineRule="atLeast"/>
        <w:jc w:val="both"/>
        <w:rPr>
          <w:rFonts w:ascii="Arial" w:hAnsi="Arial" w:cs="Arial"/>
          <w:sz w:val="20"/>
          <w:szCs w:val="20"/>
          <w:lang w:eastAsia="en-US"/>
        </w:rPr>
      </w:pPr>
    </w:p>
    <w:p w14:paraId="6738859E" w14:textId="77777777"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ponudnik že v ponudbi predloži potrdila iz Kazenske evidence RS, ki ne smejo biti starejša od 4 mesecev pred rokom za oddajo ponudb.</w:t>
      </w:r>
    </w:p>
    <w:p w14:paraId="7E6AE725" w14:textId="77777777" w:rsidR="00035ED1" w:rsidRPr="00035ED1" w:rsidRDefault="00035ED1" w:rsidP="00035ED1">
      <w:pPr>
        <w:spacing w:line="260" w:lineRule="atLeast"/>
        <w:jc w:val="both"/>
        <w:rPr>
          <w:rFonts w:ascii="Arial" w:hAnsi="Arial" w:cs="Arial"/>
          <w:sz w:val="20"/>
          <w:szCs w:val="20"/>
          <w:lang w:eastAsia="en-US"/>
        </w:rPr>
      </w:pPr>
    </w:p>
    <w:p w14:paraId="4C083198" w14:textId="4042E469"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01F31B3B" w14:textId="77777777" w:rsidR="005C6F24" w:rsidRPr="00162339" w:rsidRDefault="005C6F24" w:rsidP="00FB7DD3">
      <w:pPr>
        <w:spacing w:line="260" w:lineRule="atLeast"/>
        <w:jc w:val="both"/>
        <w:rPr>
          <w:rFonts w:ascii="Arial" w:hAnsi="Arial" w:cs="Arial"/>
          <w:sz w:val="20"/>
          <w:szCs w:val="20"/>
          <w:lang w:eastAsia="en-US"/>
        </w:rPr>
      </w:pPr>
    </w:p>
    <w:p w14:paraId="11998C7D" w14:textId="667A3A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7A21C676" w14:textId="77777777" w:rsidR="006B38A6" w:rsidRPr="00916479" w:rsidRDefault="006B38A6" w:rsidP="006B38A6">
      <w:pPr>
        <w:spacing w:line="260" w:lineRule="atLeast"/>
        <w:jc w:val="both"/>
        <w:rPr>
          <w:rFonts w:ascii="Arial" w:hAnsi="Arial" w:cs="Arial"/>
          <w:sz w:val="20"/>
          <w:szCs w:val="20"/>
          <w:lang w:eastAsia="en-US"/>
        </w:rPr>
      </w:pPr>
    </w:p>
    <w:p w14:paraId="4AAF541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433A483B" w14:textId="77777777" w:rsidR="00CB553C" w:rsidRPr="00916479" w:rsidRDefault="00CB553C" w:rsidP="00FB7DD3">
      <w:pPr>
        <w:spacing w:line="260" w:lineRule="atLeast"/>
        <w:jc w:val="both"/>
        <w:rPr>
          <w:rFonts w:ascii="Arial" w:hAnsi="Arial" w:cs="Arial"/>
          <w:sz w:val="20"/>
          <w:szCs w:val="20"/>
          <w:lang w:eastAsia="en-US"/>
        </w:rPr>
      </w:pPr>
    </w:p>
    <w:p w14:paraId="2DF1D0A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DE92FA" w14:textId="77777777" w:rsidR="00CB553C" w:rsidRPr="00700EC9" w:rsidRDefault="00CB553C" w:rsidP="00FB7DD3">
      <w:pPr>
        <w:spacing w:line="260" w:lineRule="atLeast"/>
        <w:jc w:val="both"/>
        <w:rPr>
          <w:rFonts w:ascii="Arial" w:hAnsi="Arial" w:cs="Arial"/>
          <w:sz w:val="20"/>
          <w:szCs w:val="20"/>
          <w:lang w:eastAsia="en-US"/>
        </w:rPr>
      </w:pPr>
    </w:p>
    <w:p w14:paraId="65B94168" w14:textId="29BABC1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0F0F22A7" w14:textId="77777777" w:rsidR="00CB553C" w:rsidRPr="00916479" w:rsidRDefault="00CB553C" w:rsidP="00FB7DD3">
      <w:pPr>
        <w:spacing w:line="260" w:lineRule="atLeast"/>
        <w:jc w:val="both"/>
        <w:rPr>
          <w:rFonts w:ascii="Arial" w:hAnsi="Arial" w:cs="Arial"/>
          <w:sz w:val="20"/>
          <w:szCs w:val="20"/>
          <w:lang w:eastAsia="en-US"/>
        </w:rPr>
      </w:pPr>
    </w:p>
    <w:p w14:paraId="6F757491" w14:textId="55AC10DB"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50F72B5" w14:textId="77777777" w:rsidR="006B38A6" w:rsidRPr="00916479" w:rsidRDefault="006B38A6" w:rsidP="00FB7DD3">
      <w:pPr>
        <w:spacing w:line="260" w:lineRule="atLeast"/>
        <w:jc w:val="both"/>
        <w:rPr>
          <w:rFonts w:ascii="Arial" w:hAnsi="Arial" w:cs="Arial"/>
          <w:sz w:val="20"/>
          <w:szCs w:val="20"/>
          <w:lang w:eastAsia="en-US"/>
        </w:rPr>
      </w:pPr>
    </w:p>
    <w:p w14:paraId="0805CE5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61C8EC24" w14:textId="77777777" w:rsidR="00CB553C" w:rsidRPr="00916479" w:rsidRDefault="00CB553C" w:rsidP="00FB7DD3">
      <w:pPr>
        <w:spacing w:line="260" w:lineRule="atLeast"/>
        <w:jc w:val="both"/>
        <w:rPr>
          <w:rFonts w:ascii="Arial" w:hAnsi="Arial" w:cs="Arial"/>
          <w:sz w:val="20"/>
          <w:szCs w:val="20"/>
          <w:lang w:eastAsia="en-US"/>
        </w:rPr>
      </w:pPr>
    </w:p>
    <w:p w14:paraId="5788F4F7" w14:textId="4CC066F3" w:rsidR="00DA77BF" w:rsidRPr="0091647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C2A7F52"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lastRenderedPageBreak/>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45635397" w14:textId="77777777" w:rsidR="00B10615" w:rsidRDefault="00B10615" w:rsidP="00FB7DD3">
      <w:pPr>
        <w:spacing w:line="260" w:lineRule="atLeast"/>
        <w:jc w:val="both"/>
        <w:rPr>
          <w:rFonts w:ascii="Arial" w:hAnsi="Arial" w:cs="Arial"/>
          <w:sz w:val="20"/>
          <w:szCs w:val="20"/>
          <w:lang w:eastAsia="en-US"/>
        </w:rPr>
      </w:pPr>
    </w:p>
    <w:p w14:paraId="0E8AA9CA" w14:textId="103E1D9C"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78A06D5E" w14:textId="77777777" w:rsidR="00D04BE8" w:rsidRPr="00916479" w:rsidRDefault="00D04BE8" w:rsidP="00FB7DD3">
      <w:pPr>
        <w:spacing w:line="260" w:lineRule="atLeast"/>
        <w:jc w:val="both"/>
        <w:rPr>
          <w:rFonts w:ascii="Arial" w:hAnsi="Arial" w:cs="Arial"/>
          <w:sz w:val="20"/>
          <w:szCs w:val="20"/>
          <w:lang w:eastAsia="en-US"/>
        </w:rPr>
      </w:pPr>
    </w:p>
    <w:p w14:paraId="3D9097D3"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w:t>
      </w:r>
    </w:p>
    <w:p w14:paraId="6F1D4A0C"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59037C24" w14:textId="133BBF8D"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76302D5B"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1F78349E"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5BE455F" w14:textId="03F2FC02" w:rsidR="0075039D" w:rsidRPr="0070139D" w:rsidRDefault="0075039D" w:rsidP="00035ED1">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5C6F24" w:rsidRPr="0006788D">
              <w:rPr>
                <w:rFonts w:ascii="Arial" w:hAnsi="Arial" w:cs="Arial"/>
                <w:sz w:val="20"/>
                <w:szCs w:val="20"/>
              </w:rPr>
              <w:t xml:space="preserve"> </w:t>
            </w:r>
          </w:p>
        </w:tc>
      </w:tr>
    </w:tbl>
    <w:p w14:paraId="6187427A" w14:textId="77777777" w:rsidR="00214A24" w:rsidRPr="0070139D" w:rsidRDefault="00214A24" w:rsidP="00FB7DD3">
      <w:pPr>
        <w:spacing w:line="260" w:lineRule="atLeast"/>
        <w:jc w:val="both"/>
        <w:rPr>
          <w:rFonts w:ascii="Arial" w:hAnsi="Arial" w:cs="Arial"/>
          <w:b/>
          <w:sz w:val="20"/>
          <w:szCs w:val="20"/>
          <w:lang w:eastAsia="en-US"/>
        </w:rPr>
      </w:pPr>
    </w:p>
    <w:p w14:paraId="1D0E1B30"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4135C43F" w14:textId="77777777" w:rsidR="000470EA" w:rsidRDefault="000470EA" w:rsidP="000470EA">
      <w:pPr>
        <w:spacing w:line="260" w:lineRule="atLeast"/>
        <w:jc w:val="both"/>
        <w:rPr>
          <w:rFonts w:ascii="Arial" w:hAnsi="Arial" w:cs="Arial"/>
          <w:b/>
          <w:sz w:val="20"/>
          <w:szCs w:val="20"/>
          <w:lang w:eastAsia="en-US"/>
        </w:rPr>
      </w:pPr>
    </w:p>
    <w:p w14:paraId="46B68D7D"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45EBDC3"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21A2DB60" w14:textId="77777777" w:rsidR="005C6F24" w:rsidRPr="008A0916" w:rsidRDefault="005C6F24" w:rsidP="00FB7DD3">
      <w:pPr>
        <w:spacing w:line="260" w:lineRule="atLeast"/>
        <w:jc w:val="both"/>
        <w:rPr>
          <w:rFonts w:ascii="Arial" w:hAnsi="Arial" w:cs="Arial"/>
          <w:sz w:val="20"/>
          <w:szCs w:val="20"/>
          <w:lang w:eastAsia="en-US"/>
        </w:rPr>
      </w:pPr>
    </w:p>
    <w:p w14:paraId="7FC6BD2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4915E04A" w14:textId="77777777" w:rsidR="00165630" w:rsidRDefault="00165630" w:rsidP="00165630">
      <w:pPr>
        <w:spacing w:line="260" w:lineRule="atLeast"/>
        <w:jc w:val="both"/>
        <w:rPr>
          <w:rFonts w:ascii="Arial" w:hAnsi="Arial" w:cs="Arial"/>
          <w:b/>
          <w:sz w:val="20"/>
          <w:szCs w:val="20"/>
          <w:lang w:eastAsia="en-US"/>
        </w:rPr>
      </w:pPr>
    </w:p>
    <w:p w14:paraId="1F445F85" w14:textId="59D7DBBE" w:rsidR="00165630" w:rsidRPr="00916479" w:rsidRDefault="00165630" w:rsidP="00165630">
      <w:pPr>
        <w:spacing w:line="260" w:lineRule="atLeast"/>
        <w:jc w:val="both"/>
        <w:rPr>
          <w:rFonts w:ascii="Arial" w:hAnsi="Arial" w:cs="Arial"/>
          <w:b/>
          <w:sz w:val="20"/>
          <w:szCs w:val="20"/>
          <w:lang w:eastAsia="en-US"/>
        </w:rPr>
      </w:pPr>
      <w:r w:rsidRPr="00916479">
        <w:rPr>
          <w:rFonts w:ascii="Arial" w:hAnsi="Arial" w:cs="Arial"/>
          <w:b/>
          <w:sz w:val="20"/>
          <w:szCs w:val="20"/>
          <w:lang w:eastAsia="en-US"/>
        </w:rPr>
        <w:t>3.2.2 Ekonomski in finančni položaj (76. člen ZJN-3)</w:t>
      </w:r>
    </w:p>
    <w:p w14:paraId="1D1146F6" w14:textId="77777777" w:rsidR="00165630" w:rsidRPr="00916479" w:rsidRDefault="00165630" w:rsidP="00165630">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(oziroma skupina ponudnikov) mora biti ekonomsko in finančno sposobna izvesti predmetno javno naročilo, kar dokazuje z izpolnjevanjem naslednje zahteve:</w:t>
      </w:r>
    </w:p>
    <w:p w14:paraId="3ADC1672" w14:textId="77777777" w:rsidR="00165630" w:rsidRPr="00916479" w:rsidRDefault="00165630" w:rsidP="00165630">
      <w:pPr>
        <w:spacing w:line="260" w:lineRule="atLeast"/>
        <w:jc w:val="both"/>
        <w:rPr>
          <w:rFonts w:ascii="Arial" w:hAnsi="Arial" w:cs="Arial"/>
          <w:sz w:val="20"/>
          <w:szCs w:val="20"/>
          <w:lang w:eastAsia="en-US"/>
        </w:rPr>
      </w:pPr>
    </w:p>
    <w:p w14:paraId="2855ED68" w14:textId="6F27F170" w:rsidR="00165630" w:rsidRDefault="00165630" w:rsidP="00165630">
      <w:pPr>
        <w:spacing w:line="260" w:lineRule="atLeast"/>
        <w:jc w:val="both"/>
        <w:rPr>
          <w:rFonts w:ascii="Arial" w:hAnsi="Arial"/>
          <w:sz w:val="20"/>
          <w:lang w:eastAsia="en-US"/>
        </w:rPr>
      </w:pPr>
      <w:r w:rsidRPr="00916479">
        <w:rPr>
          <w:rFonts w:ascii="Arial" w:hAnsi="Arial"/>
          <w:sz w:val="20"/>
          <w:lang w:eastAsia="en-US"/>
        </w:rPr>
        <w:t>Ponudnik oziroma vsak izmed partnerjev v skupni ponudbi</w:t>
      </w:r>
      <w:r>
        <w:rPr>
          <w:rFonts w:ascii="Arial" w:hAnsi="Arial"/>
          <w:sz w:val="20"/>
          <w:lang w:eastAsia="en-US"/>
        </w:rPr>
        <w:t xml:space="preserve"> in podizvajalec</w:t>
      </w:r>
      <w:r w:rsidRPr="00916479">
        <w:rPr>
          <w:rFonts w:ascii="Arial" w:hAnsi="Arial"/>
          <w:sz w:val="20"/>
          <w:lang w:eastAsia="en-US"/>
        </w:rPr>
        <w:t xml:space="preserve"> na dan </w:t>
      </w:r>
      <w:r w:rsidR="00B90D99">
        <w:rPr>
          <w:rFonts w:ascii="Arial" w:hAnsi="Arial"/>
          <w:sz w:val="20"/>
          <w:lang w:eastAsia="en-US"/>
        </w:rPr>
        <w:t xml:space="preserve">roka za </w:t>
      </w:r>
      <w:r w:rsidRPr="00916479">
        <w:rPr>
          <w:rFonts w:ascii="Arial" w:hAnsi="Arial"/>
          <w:sz w:val="20"/>
          <w:lang w:eastAsia="en-US"/>
        </w:rPr>
        <w:t>oddaj</w:t>
      </w:r>
      <w:r w:rsidR="00B90D99">
        <w:rPr>
          <w:rFonts w:ascii="Arial" w:hAnsi="Arial"/>
          <w:sz w:val="20"/>
          <w:lang w:eastAsia="en-US"/>
        </w:rPr>
        <w:t>o</w:t>
      </w:r>
      <w:r w:rsidRPr="00916479">
        <w:rPr>
          <w:rFonts w:ascii="Arial" w:hAnsi="Arial"/>
          <w:sz w:val="20"/>
          <w:lang w:eastAsia="en-US"/>
        </w:rPr>
        <w:t xml:space="preserve"> ponudbe nima blokiranega nobenega transakcijskega računa, v zadnjih 180 dneh pred rokom za oddajo ponudb pa ni imel nobenega transakcijskega računa blokiranega več kot 20 zaporednih dni.</w:t>
      </w:r>
    </w:p>
    <w:p w14:paraId="26C01B35" w14:textId="77777777" w:rsidR="00165630" w:rsidRPr="00916479" w:rsidRDefault="00165630" w:rsidP="00165630">
      <w:pPr>
        <w:spacing w:line="260" w:lineRule="atLeast"/>
        <w:jc w:val="both"/>
        <w:rPr>
          <w:rFonts w:ascii="Arial" w:hAnsi="Arial"/>
          <w:sz w:val="20"/>
          <w:lang w:eastAsia="en-US"/>
        </w:rPr>
      </w:pPr>
    </w:p>
    <w:p w14:paraId="03816808" w14:textId="5E05A662" w:rsidR="00165630" w:rsidRPr="00916479" w:rsidRDefault="00165630" w:rsidP="00165630">
      <w:pPr>
        <w:pBdr>
          <w:top w:val="single" w:sz="4" w:space="1" w:color="auto"/>
          <w:left w:val="single" w:sz="4" w:space="4" w:color="auto"/>
          <w:bottom w:val="single" w:sz="4" w:space="0" w:color="auto"/>
          <w:right w:val="single" w:sz="4" w:space="4" w:color="auto"/>
        </w:pBdr>
        <w:spacing w:before="120" w:after="120" w:line="260" w:lineRule="atLeast"/>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ponudnika in soponudnika - </w:t>
      </w:r>
      <w:r w:rsidR="007E40B6">
        <w:rPr>
          <w:rFonts w:ascii="Arial" w:hAnsi="Arial" w:cs="Arial"/>
          <w:sz w:val="20"/>
          <w:lang w:eastAsia="en-US"/>
        </w:rPr>
        <w:t>del IV, oddelek B</w:t>
      </w:r>
    </w:p>
    <w:p w14:paraId="0654563F" w14:textId="77777777" w:rsidR="000470EA" w:rsidRPr="00D92AE9" w:rsidRDefault="000470EA" w:rsidP="00FB7DD3">
      <w:pPr>
        <w:spacing w:line="260" w:lineRule="atLeast"/>
        <w:jc w:val="both"/>
        <w:rPr>
          <w:rFonts w:ascii="Arial" w:hAnsi="Arial" w:cs="Arial"/>
          <w:sz w:val="20"/>
          <w:lang w:eastAsia="en-US"/>
        </w:rPr>
      </w:pPr>
    </w:p>
    <w:p w14:paraId="186DD47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487D06B0"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767AE1"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7F550DF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7A9C7E22" w14:textId="21105985"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165630">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609FEA17" w14:textId="77777777" w:rsidR="00751283" w:rsidRDefault="00751283" w:rsidP="00753C30">
      <w:pPr>
        <w:spacing w:line="260" w:lineRule="atLeast"/>
        <w:jc w:val="both"/>
        <w:rPr>
          <w:rFonts w:ascii="Arial" w:hAnsi="Arial" w:cs="Arial"/>
          <w:sz w:val="20"/>
          <w:szCs w:val="20"/>
          <w:lang w:eastAsia="en-US"/>
        </w:rPr>
      </w:pPr>
    </w:p>
    <w:p w14:paraId="7EDF3184" w14:textId="1E02F3C2" w:rsidR="00364FA7" w:rsidRPr="00A8428C" w:rsidRDefault="0090406B" w:rsidP="00753C30">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963853">
        <w:rPr>
          <w:rFonts w:ascii="Arial" w:hAnsi="Arial" w:cs="Arial"/>
          <w:b/>
          <w:color w:val="000000"/>
          <w:sz w:val="20"/>
          <w:szCs w:val="20"/>
        </w:rPr>
        <w:t>2.</w:t>
      </w:r>
      <w:r w:rsidR="00165630">
        <w:rPr>
          <w:rFonts w:ascii="Arial" w:hAnsi="Arial" w:cs="Arial"/>
          <w:b/>
          <w:color w:val="000000"/>
          <w:sz w:val="20"/>
          <w:szCs w:val="20"/>
        </w:rPr>
        <w:t>3</w:t>
      </w:r>
      <w:r w:rsidR="003F3488" w:rsidRPr="00AB5060">
        <w:rPr>
          <w:rFonts w:ascii="Arial" w:hAnsi="Arial" w:cs="Arial"/>
          <w:b/>
          <w:color w:val="000000"/>
          <w:sz w:val="20"/>
          <w:szCs w:val="20"/>
        </w:rPr>
        <w:t>.1 Seznam zahtevanih referenčnih</w:t>
      </w:r>
      <w:r w:rsidR="003F3488" w:rsidRPr="003F3488">
        <w:rPr>
          <w:rFonts w:ascii="Arial" w:hAnsi="Arial" w:cs="Arial"/>
          <w:b/>
          <w:color w:val="000000"/>
          <w:sz w:val="20"/>
          <w:szCs w:val="20"/>
        </w:rPr>
        <w:t xml:space="preserve"> poslov (tehnična sposobnost)</w:t>
      </w:r>
    </w:p>
    <w:p w14:paraId="05850331" w14:textId="09129837" w:rsidR="00A8428C" w:rsidRPr="00E71BAA" w:rsidRDefault="00A8428C" w:rsidP="00A8428C">
      <w:pPr>
        <w:autoSpaceDE w:val="0"/>
        <w:autoSpaceDN w:val="0"/>
        <w:adjustRightInd w:val="0"/>
        <w:spacing w:line="260" w:lineRule="atLeast"/>
        <w:jc w:val="both"/>
        <w:rPr>
          <w:rFonts w:ascii="Arial" w:hAnsi="Arial" w:cs="Arial"/>
          <w:color w:val="000000"/>
          <w:sz w:val="20"/>
          <w:szCs w:val="20"/>
          <w:lang w:eastAsia="en-GB"/>
        </w:rPr>
      </w:pPr>
      <w:r w:rsidRPr="00E71BAA">
        <w:rPr>
          <w:rFonts w:ascii="Arial" w:hAnsi="Arial" w:cs="Arial"/>
          <w:color w:val="000000"/>
          <w:sz w:val="20"/>
          <w:szCs w:val="20"/>
          <w:lang w:eastAsia="en-GB"/>
        </w:rPr>
        <w:t xml:space="preserve">Ponudnik mora izkazati, da je v zadnjih treh letih, </w:t>
      </w:r>
      <w:r w:rsidRPr="00E71BAA">
        <w:rPr>
          <w:rFonts w:ascii="Arial" w:hAnsi="Arial" w:cs="Arial"/>
          <w:bCs/>
          <w:sz w:val="20"/>
          <w:szCs w:val="20"/>
        </w:rPr>
        <w:t>šteto od dneva objave tega javnega naročila,</w:t>
      </w:r>
      <w:r w:rsidRPr="00E71BAA">
        <w:rPr>
          <w:rFonts w:ascii="Arial" w:hAnsi="Arial" w:cs="Arial"/>
          <w:color w:val="000000"/>
          <w:sz w:val="20"/>
          <w:szCs w:val="20"/>
          <w:lang w:eastAsia="en-GB"/>
        </w:rPr>
        <w:t xml:space="preserve"> uspešno zaključil najmanj en referenčni projekt s področja izdelave in personalizacije v obliki polikarbonatne kartice personalizirane z laserskim graviranjem</w:t>
      </w:r>
      <w:r w:rsidRPr="00E71BAA">
        <w:rPr>
          <w:rStyle w:val="Sprotnaopomba-sklic"/>
          <w:rFonts w:ascii="Arial" w:hAnsi="Arial" w:cs="Arial"/>
          <w:color w:val="000000"/>
          <w:sz w:val="20"/>
          <w:szCs w:val="20"/>
          <w:lang w:eastAsia="en-GB"/>
        </w:rPr>
        <w:footnoteReference w:id="1"/>
      </w:r>
      <w:r w:rsidRPr="00E71BAA">
        <w:rPr>
          <w:rFonts w:ascii="Calibri" w:hAnsi="Calibri" w:cs="Calibri"/>
          <w:color w:val="000000"/>
          <w:sz w:val="20"/>
          <w:szCs w:val="20"/>
          <w:lang w:eastAsia="en-GB"/>
        </w:rPr>
        <w:t xml:space="preserve"> </w:t>
      </w:r>
      <w:r w:rsidRPr="00E71BAA">
        <w:rPr>
          <w:rFonts w:ascii="Arial" w:hAnsi="Arial" w:cs="Arial"/>
          <w:color w:val="000000"/>
          <w:sz w:val="20"/>
          <w:szCs w:val="20"/>
          <w:lang w:eastAsia="en-GB"/>
        </w:rPr>
        <w:t xml:space="preserve">v količini najmanj 2000 obrazcev letno za posamezen projekt. </w:t>
      </w:r>
    </w:p>
    <w:p w14:paraId="5AD8116B" w14:textId="77777777" w:rsidR="00A8428C" w:rsidRPr="00E71BAA" w:rsidRDefault="00A8428C" w:rsidP="00A8428C">
      <w:pPr>
        <w:autoSpaceDE w:val="0"/>
        <w:autoSpaceDN w:val="0"/>
        <w:adjustRightInd w:val="0"/>
        <w:spacing w:line="260" w:lineRule="atLeast"/>
        <w:jc w:val="both"/>
        <w:rPr>
          <w:rFonts w:ascii="Arial" w:hAnsi="Arial" w:cs="Arial"/>
          <w:color w:val="000000"/>
          <w:sz w:val="20"/>
          <w:szCs w:val="20"/>
          <w:lang w:eastAsia="en-GB"/>
        </w:rPr>
      </w:pPr>
    </w:p>
    <w:p w14:paraId="2E210C91" w14:textId="77777777" w:rsidR="00A8428C" w:rsidRPr="00E71BAA" w:rsidRDefault="00A8428C" w:rsidP="00A8428C">
      <w:pPr>
        <w:spacing w:line="260" w:lineRule="atLeast"/>
        <w:jc w:val="both"/>
        <w:rPr>
          <w:rFonts w:ascii="Arial" w:hAnsi="Arial" w:cs="Arial"/>
          <w:bCs/>
          <w:sz w:val="20"/>
          <w:szCs w:val="20"/>
        </w:rPr>
      </w:pPr>
      <w:r w:rsidRPr="00E71BAA">
        <w:rPr>
          <w:rFonts w:ascii="Arial" w:hAnsi="Arial" w:cs="Arial"/>
          <w:color w:val="000000"/>
          <w:sz w:val="20"/>
          <w:szCs w:val="20"/>
          <w:lang w:eastAsia="en-GB"/>
        </w:rPr>
        <w:t>Naročnik bo priznal tudi referenčni projekt, ki je v času oddaje ponudbe še v izvajanju, vendar mora biti v izvajanju vsaj 1 leto, šteto ob objave javnega naročila, in izpolnjuje vse vsebinske in količinske pogoje, kot so navedeni zgoraj.</w:t>
      </w:r>
    </w:p>
    <w:p w14:paraId="44EBD039" w14:textId="77777777" w:rsidR="00A8428C" w:rsidRPr="00D83F3D" w:rsidRDefault="00A8428C" w:rsidP="00A8428C">
      <w:pPr>
        <w:spacing w:line="260" w:lineRule="atLeast"/>
        <w:jc w:val="both"/>
        <w:rPr>
          <w:rFonts w:ascii="Arial" w:hAnsi="Arial" w:cs="Arial"/>
          <w:bCs/>
          <w:sz w:val="20"/>
          <w:szCs w:val="20"/>
          <w:highlight w:val="yellow"/>
        </w:rPr>
      </w:pPr>
    </w:p>
    <w:p w14:paraId="259FE15E" w14:textId="77777777" w:rsidR="00A8428C" w:rsidRPr="00E71BAA" w:rsidRDefault="00A8428C" w:rsidP="00A8428C">
      <w:pPr>
        <w:spacing w:line="260" w:lineRule="atLeast"/>
        <w:jc w:val="both"/>
        <w:rPr>
          <w:rFonts w:ascii="Arial" w:hAnsi="Arial" w:cs="Arial"/>
          <w:sz w:val="20"/>
          <w:szCs w:val="20"/>
        </w:rPr>
      </w:pPr>
      <w:r w:rsidRPr="00E71BAA">
        <w:rPr>
          <w:rFonts w:ascii="Arial" w:hAnsi="Arial" w:cs="Arial"/>
          <w:sz w:val="20"/>
          <w:szCs w:val="20"/>
        </w:rPr>
        <w:lastRenderedPageBreak/>
        <w:t>Ponudnik mora za vsako vrsto zaščitnega elementa, ki je naveden v točki 5.2.2 v poglavju 5 te razpisne dokumentacije, v ponudbi predložiti referenčni vzorec s priloženim opisom (v 3 enakih izvodih</w:t>
      </w:r>
      <w:r w:rsidRPr="00E71BAA">
        <w:rPr>
          <w:rStyle w:val="Sprotnaopomba-sklic"/>
          <w:rFonts w:ascii="Arial" w:hAnsi="Arial" w:cs="Arial"/>
          <w:sz w:val="20"/>
          <w:szCs w:val="20"/>
        </w:rPr>
        <w:footnoteReference w:id="2"/>
      </w:r>
      <w:r w:rsidRPr="00E71BAA">
        <w:rPr>
          <w:rFonts w:ascii="Arial" w:hAnsi="Arial" w:cs="Arial"/>
          <w:sz w:val="20"/>
          <w:szCs w:val="20"/>
        </w:rPr>
        <w:t xml:space="preserve">) kateregakoli dokumenta lastne izdelave iz polikarbonata, ki je zaščiten pred prenarejanjem in na katerem je določen zaščitni element implementiran. </w:t>
      </w:r>
    </w:p>
    <w:p w14:paraId="019591A5" w14:textId="77777777" w:rsidR="00A8428C" w:rsidRPr="00E71BAA" w:rsidRDefault="00A8428C" w:rsidP="00A8428C">
      <w:pPr>
        <w:spacing w:line="260" w:lineRule="atLeast"/>
        <w:jc w:val="both"/>
        <w:rPr>
          <w:rFonts w:ascii="Arial" w:hAnsi="Arial" w:cs="Arial"/>
          <w:sz w:val="20"/>
          <w:szCs w:val="20"/>
        </w:rPr>
      </w:pPr>
    </w:p>
    <w:p w14:paraId="620106C9" w14:textId="77777777" w:rsidR="00A8428C" w:rsidRPr="00E71BAA" w:rsidRDefault="00A8428C" w:rsidP="00A8428C">
      <w:pPr>
        <w:spacing w:line="260" w:lineRule="atLeast"/>
        <w:jc w:val="both"/>
        <w:rPr>
          <w:rFonts w:ascii="Arial" w:hAnsi="Arial" w:cs="Arial"/>
          <w:sz w:val="20"/>
          <w:szCs w:val="20"/>
        </w:rPr>
      </w:pPr>
      <w:r w:rsidRPr="00E71BAA">
        <w:rPr>
          <w:rFonts w:ascii="Arial" w:hAnsi="Arial" w:cs="Arial"/>
          <w:sz w:val="20"/>
          <w:szCs w:val="20"/>
        </w:rPr>
        <w:t xml:space="preserve">V primeru, da referenčni vzorec vsebuje več zaščitnih elementov je dovolj, da ponudnik v ponudbi predloži vzorec (v 3 enakih izvodih) za zajete zaščitne elemente le enkrat, za ostale zaščitne elemente pa ravna skladno s prvim odstavkom te točke, pri čemer pa je potrebno to navesti v opisu referenčnega vzorca. </w:t>
      </w:r>
    </w:p>
    <w:p w14:paraId="5C6E2E6D" w14:textId="77777777" w:rsidR="00A8428C" w:rsidRPr="00E71BAA" w:rsidRDefault="00A8428C" w:rsidP="00A8428C">
      <w:pPr>
        <w:spacing w:line="260" w:lineRule="atLeast"/>
        <w:jc w:val="both"/>
        <w:rPr>
          <w:rFonts w:ascii="Arial" w:hAnsi="Arial" w:cs="Arial"/>
          <w:sz w:val="20"/>
          <w:szCs w:val="20"/>
        </w:rPr>
      </w:pPr>
    </w:p>
    <w:p w14:paraId="09F7F600" w14:textId="77777777" w:rsidR="00A8428C" w:rsidRPr="00697160" w:rsidRDefault="00A8428C" w:rsidP="00A8428C">
      <w:pPr>
        <w:spacing w:line="260" w:lineRule="atLeast"/>
        <w:jc w:val="both"/>
        <w:rPr>
          <w:rFonts w:ascii="Arial" w:hAnsi="Arial" w:cs="Arial"/>
          <w:sz w:val="20"/>
          <w:szCs w:val="20"/>
        </w:rPr>
      </w:pPr>
      <w:r w:rsidRPr="00E71BAA">
        <w:rPr>
          <w:rFonts w:ascii="Arial" w:hAnsi="Arial" w:cs="Arial"/>
          <w:sz w:val="20"/>
          <w:szCs w:val="20"/>
        </w:rPr>
        <w:t>V primeru, ko ponudnik za določeno vrsto zaščitnega elementa ne more predložiti referenčnega vzorca dokumenta lastne izdelave, ki je zaščiten pred prenarejanjem, mora predložiti prototip s priloženim opisom (v 3 enakih izvodih), iz katerega je razvidno, da je sposoben implementirati tako vrsto zaščitnega elementa v polikarbonatno kartico.</w:t>
      </w:r>
    </w:p>
    <w:p w14:paraId="08A50EC8" w14:textId="77777777" w:rsidR="00A8428C" w:rsidRPr="00E4386B" w:rsidRDefault="00A8428C" w:rsidP="00A8428C">
      <w:pPr>
        <w:spacing w:line="260" w:lineRule="atLeast"/>
        <w:jc w:val="both"/>
        <w:rPr>
          <w:rFonts w:ascii="Arial" w:hAnsi="Arial" w:cs="Arial"/>
          <w:sz w:val="20"/>
          <w:szCs w:val="20"/>
        </w:rPr>
      </w:pPr>
    </w:p>
    <w:p w14:paraId="5573410B" w14:textId="0789BB5B" w:rsidR="00165630" w:rsidRPr="00EF0DD0" w:rsidRDefault="00165630" w:rsidP="00165630">
      <w:pPr>
        <w:spacing w:line="260" w:lineRule="atLeast"/>
        <w:jc w:val="both"/>
        <w:rPr>
          <w:rFonts w:ascii="Arial" w:hAnsi="Arial" w:cs="Arial"/>
          <w:sz w:val="20"/>
          <w:szCs w:val="20"/>
        </w:rPr>
      </w:pPr>
      <w:r w:rsidRPr="004056E7">
        <w:rPr>
          <w:rFonts w:ascii="Arial" w:hAnsi="Arial" w:cs="Arial"/>
          <w:sz w:val="20"/>
          <w:szCs w:val="20"/>
        </w:rPr>
        <w:t>Ponudnik lahko reference izkaže sam, s partnerji ali s podizvajalci.</w:t>
      </w:r>
      <w:r w:rsidRPr="00700EC9">
        <w:rPr>
          <w:rFonts w:ascii="Arial" w:hAnsi="Arial" w:cs="Arial"/>
          <w:sz w:val="20"/>
          <w:szCs w:val="20"/>
        </w:rPr>
        <w:t xml:space="preserve"> </w:t>
      </w:r>
      <w:r>
        <w:rPr>
          <w:rFonts w:ascii="Arial" w:hAnsi="Arial" w:cs="Arial"/>
          <w:sz w:val="20"/>
          <w:szCs w:val="20"/>
          <w:lang w:eastAsia="en-US"/>
        </w:rPr>
        <w:t>G</w:t>
      </w:r>
      <w:r w:rsidRPr="00F167D8">
        <w:rPr>
          <w:rFonts w:ascii="Arial" w:hAnsi="Arial" w:cs="Arial"/>
          <w:sz w:val="20"/>
          <w:szCs w:val="20"/>
          <w:lang w:eastAsia="en-US"/>
        </w:rPr>
        <w:t>ospodarski subjekt, ki izkaže referenc</w:t>
      </w:r>
      <w:r>
        <w:rPr>
          <w:rFonts w:ascii="Arial" w:hAnsi="Arial" w:cs="Arial"/>
          <w:sz w:val="20"/>
          <w:szCs w:val="20"/>
          <w:lang w:eastAsia="en-US"/>
        </w:rPr>
        <w:t>o mora</w:t>
      </w:r>
      <w:r w:rsidRPr="00F167D8">
        <w:rPr>
          <w:rFonts w:ascii="Arial" w:hAnsi="Arial" w:cs="Arial"/>
          <w:sz w:val="20"/>
          <w:szCs w:val="20"/>
          <w:lang w:eastAsia="en-US"/>
        </w:rPr>
        <w:t xml:space="preserve"> prevzeti večinski del izvedbe javnega naročila</w:t>
      </w:r>
      <w:r>
        <w:rPr>
          <w:rFonts w:ascii="Arial" w:hAnsi="Arial" w:cs="Arial"/>
          <w:sz w:val="20"/>
          <w:szCs w:val="20"/>
          <w:lang w:eastAsia="en-US"/>
        </w:rPr>
        <w:t>.</w:t>
      </w:r>
    </w:p>
    <w:p w14:paraId="41D0A723" w14:textId="69B4F9C2" w:rsidR="001E6F36" w:rsidRDefault="001E6F36" w:rsidP="00753C30">
      <w:pPr>
        <w:autoSpaceDE w:val="0"/>
        <w:autoSpaceDN w:val="0"/>
        <w:adjustRightInd w:val="0"/>
        <w:spacing w:line="260" w:lineRule="atLeast"/>
        <w:jc w:val="both"/>
        <w:rPr>
          <w:rFonts w:ascii="Arial" w:eastAsia="Calibri" w:hAnsi="Arial" w:cs="Arial"/>
          <w:sz w:val="20"/>
          <w:szCs w:val="20"/>
        </w:rPr>
      </w:pPr>
    </w:p>
    <w:p w14:paraId="7CA8B0BE" w14:textId="41532C09"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r w:rsidR="005303FF">
        <w:rPr>
          <w:rFonts w:ascii="Arial" w:hAnsi="Arial" w:cs="Arial"/>
          <w:sz w:val="20"/>
          <w:lang w:eastAsia="en-US"/>
        </w:rPr>
        <w:t xml:space="preserve"> z vzorci, ki se naročniku dostavijo v fizični obliki</w:t>
      </w:r>
    </w:p>
    <w:p w14:paraId="3E414C16" w14:textId="6E5BC7F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5C9E1AE2" w14:textId="70CC417C"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9E685E">
        <w:rPr>
          <w:rFonts w:ascii="Arial" w:hAnsi="Arial" w:cs="Arial"/>
          <w:b/>
          <w:color w:val="000000"/>
          <w:sz w:val="20"/>
          <w:szCs w:val="20"/>
        </w:rPr>
        <w:t>3.2.</w:t>
      </w:r>
      <w:r w:rsidR="00165630">
        <w:rPr>
          <w:rFonts w:ascii="Arial" w:hAnsi="Arial" w:cs="Arial"/>
          <w:b/>
          <w:color w:val="000000"/>
          <w:sz w:val="20"/>
          <w:szCs w:val="20"/>
        </w:rPr>
        <w:t>3</w:t>
      </w:r>
      <w:r w:rsidRPr="00AB5060">
        <w:rPr>
          <w:rFonts w:ascii="Arial" w:hAnsi="Arial" w:cs="Arial"/>
          <w:b/>
          <w:color w:val="000000"/>
          <w:sz w:val="20"/>
          <w:szCs w:val="20"/>
        </w:rPr>
        <w:t>.2 Kadrovska sposobnost</w:t>
      </w:r>
    </w:p>
    <w:p w14:paraId="6D8EF110" w14:textId="29FE2211" w:rsidR="008A3276" w:rsidRPr="008A3276" w:rsidRDefault="008A3276" w:rsidP="00B04A0D">
      <w:pPr>
        <w:autoSpaceDE w:val="0"/>
        <w:autoSpaceDN w:val="0"/>
        <w:adjustRightInd w:val="0"/>
        <w:spacing w:line="260" w:lineRule="atLeast"/>
        <w:jc w:val="both"/>
        <w:rPr>
          <w:rFonts w:ascii="Arial" w:eastAsia="Calibri" w:hAnsi="Arial" w:cs="Arial"/>
          <w:sz w:val="20"/>
          <w:szCs w:val="20"/>
        </w:rPr>
      </w:pPr>
      <w:r w:rsidRPr="008A3276">
        <w:rPr>
          <w:rFonts w:ascii="Arial" w:eastAsia="Calibri" w:hAnsi="Arial" w:cs="Arial"/>
          <w:sz w:val="20"/>
          <w:szCs w:val="20"/>
        </w:rPr>
        <w:t>Za izvedbo predmetnega javnega naročila mora ponudnik zagotoviti zadostno število kadrov.</w:t>
      </w:r>
    </w:p>
    <w:p w14:paraId="1FC2E1C9" w14:textId="77777777" w:rsidR="008A3276" w:rsidRPr="008A3276" w:rsidRDefault="008A3276" w:rsidP="00B04A0D">
      <w:pPr>
        <w:autoSpaceDE w:val="0"/>
        <w:autoSpaceDN w:val="0"/>
        <w:adjustRightInd w:val="0"/>
        <w:spacing w:line="260" w:lineRule="atLeast"/>
        <w:jc w:val="both"/>
        <w:rPr>
          <w:rFonts w:ascii="Arial" w:eastAsia="Calibri" w:hAnsi="Arial" w:cs="Arial"/>
          <w:sz w:val="20"/>
          <w:szCs w:val="20"/>
        </w:rPr>
      </w:pPr>
    </w:p>
    <w:p w14:paraId="125C8FF3" w14:textId="7CB4BFC6" w:rsidR="008A3276" w:rsidRPr="008A3276" w:rsidRDefault="008A3276" w:rsidP="00B04A0D">
      <w:pPr>
        <w:autoSpaceDE w:val="0"/>
        <w:autoSpaceDN w:val="0"/>
        <w:adjustRightInd w:val="0"/>
        <w:spacing w:line="260" w:lineRule="atLeast"/>
        <w:jc w:val="both"/>
        <w:rPr>
          <w:rFonts w:ascii="Arial" w:eastAsia="Calibri" w:hAnsi="Arial" w:cs="Arial"/>
          <w:sz w:val="20"/>
          <w:szCs w:val="20"/>
        </w:rPr>
      </w:pPr>
      <w:r w:rsidRPr="008A3276">
        <w:rPr>
          <w:rFonts w:ascii="Arial" w:eastAsia="Calibri" w:hAnsi="Arial" w:cs="Arial"/>
          <w:sz w:val="20"/>
          <w:szCs w:val="20"/>
        </w:rPr>
        <w:t xml:space="preserve">Ponudnik poda podatke o organizaciji in kadrovski strukturi obrata za izdelavo obrazcev </w:t>
      </w:r>
      <w:r>
        <w:rPr>
          <w:rFonts w:ascii="Arial" w:eastAsia="Calibri" w:hAnsi="Arial" w:cs="Arial"/>
          <w:sz w:val="20"/>
          <w:szCs w:val="20"/>
        </w:rPr>
        <w:t xml:space="preserve">izkaznic o </w:t>
      </w:r>
      <w:r w:rsidRPr="008A3276">
        <w:rPr>
          <w:rFonts w:ascii="Arial" w:eastAsia="Calibri" w:hAnsi="Arial" w:cs="Arial"/>
          <w:sz w:val="20"/>
          <w:szCs w:val="20"/>
        </w:rPr>
        <w:t xml:space="preserve">vozniških </w:t>
      </w:r>
      <w:r>
        <w:rPr>
          <w:rFonts w:ascii="Arial" w:eastAsia="Calibri" w:hAnsi="Arial" w:cs="Arial"/>
          <w:sz w:val="20"/>
          <w:szCs w:val="20"/>
        </w:rPr>
        <w:t>kvalifikacijah</w:t>
      </w:r>
      <w:r w:rsidRPr="008A3276">
        <w:rPr>
          <w:rFonts w:ascii="Arial" w:eastAsia="Calibri" w:hAnsi="Arial" w:cs="Arial"/>
          <w:sz w:val="20"/>
          <w:szCs w:val="20"/>
        </w:rPr>
        <w:t xml:space="preserve"> in obrata za personalizacijo </w:t>
      </w:r>
      <w:r>
        <w:rPr>
          <w:rFonts w:ascii="Arial" w:eastAsia="Calibri" w:hAnsi="Arial" w:cs="Arial"/>
          <w:sz w:val="20"/>
          <w:szCs w:val="20"/>
        </w:rPr>
        <w:t xml:space="preserve">izkaznic o </w:t>
      </w:r>
      <w:r w:rsidRPr="008A3276">
        <w:rPr>
          <w:rFonts w:ascii="Arial" w:eastAsia="Calibri" w:hAnsi="Arial" w:cs="Arial"/>
          <w:sz w:val="20"/>
          <w:szCs w:val="20"/>
        </w:rPr>
        <w:t xml:space="preserve">vozniških </w:t>
      </w:r>
      <w:r>
        <w:rPr>
          <w:rFonts w:ascii="Arial" w:eastAsia="Calibri" w:hAnsi="Arial" w:cs="Arial"/>
          <w:sz w:val="20"/>
          <w:szCs w:val="20"/>
        </w:rPr>
        <w:t>kvalifikacijah</w:t>
      </w:r>
      <w:r w:rsidRPr="008A3276">
        <w:rPr>
          <w:rFonts w:ascii="Arial" w:eastAsia="Calibri" w:hAnsi="Arial" w:cs="Arial"/>
          <w:sz w:val="20"/>
          <w:szCs w:val="20"/>
        </w:rPr>
        <w:t>.</w:t>
      </w:r>
    </w:p>
    <w:p w14:paraId="040B0C09" w14:textId="77777777" w:rsidR="008A3276" w:rsidRPr="008A3276" w:rsidRDefault="008A3276" w:rsidP="00B04A0D">
      <w:pPr>
        <w:autoSpaceDE w:val="0"/>
        <w:autoSpaceDN w:val="0"/>
        <w:adjustRightInd w:val="0"/>
        <w:spacing w:line="260" w:lineRule="atLeast"/>
        <w:jc w:val="both"/>
        <w:rPr>
          <w:rFonts w:ascii="Arial" w:eastAsia="Calibri" w:hAnsi="Arial" w:cs="Arial"/>
          <w:sz w:val="20"/>
          <w:szCs w:val="20"/>
        </w:rPr>
      </w:pPr>
    </w:p>
    <w:p w14:paraId="16A54175" w14:textId="3A765650" w:rsidR="008A3276" w:rsidRDefault="008A3276" w:rsidP="00B04A0D">
      <w:pPr>
        <w:autoSpaceDE w:val="0"/>
        <w:autoSpaceDN w:val="0"/>
        <w:adjustRightInd w:val="0"/>
        <w:spacing w:line="260" w:lineRule="atLeast"/>
        <w:jc w:val="both"/>
        <w:rPr>
          <w:rFonts w:ascii="Arial" w:eastAsia="Calibri" w:hAnsi="Arial" w:cs="Arial"/>
          <w:sz w:val="20"/>
          <w:szCs w:val="20"/>
        </w:rPr>
      </w:pPr>
      <w:r w:rsidRPr="008A3276">
        <w:rPr>
          <w:rFonts w:ascii="Arial" w:eastAsia="Calibri" w:hAnsi="Arial" w:cs="Arial"/>
          <w:sz w:val="20"/>
          <w:szCs w:val="20"/>
        </w:rPr>
        <w:t xml:space="preserve">Izbrani ponudnik bo moral ob podpisu krovne pogodbe posredovati poimenski seznam ter osebne in identifikacijske podatke delavcev. </w:t>
      </w:r>
    </w:p>
    <w:p w14:paraId="6292BB3D" w14:textId="77777777" w:rsidR="008A3276" w:rsidRDefault="008A3276" w:rsidP="00E71BAA">
      <w:pPr>
        <w:autoSpaceDE w:val="0"/>
        <w:autoSpaceDN w:val="0"/>
        <w:adjustRightInd w:val="0"/>
        <w:spacing w:line="260" w:lineRule="atLeast"/>
        <w:jc w:val="both"/>
        <w:rPr>
          <w:rFonts w:ascii="Arial" w:eastAsia="Calibri" w:hAnsi="Arial" w:cs="Arial"/>
          <w:sz w:val="20"/>
          <w:szCs w:val="20"/>
        </w:rPr>
      </w:pPr>
    </w:p>
    <w:p w14:paraId="3F7F573B" w14:textId="7175C11F" w:rsidR="0023128A" w:rsidRPr="00CE1C02" w:rsidRDefault="0023128A" w:rsidP="002312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 xml:space="preserve">obrazec </w:t>
      </w:r>
      <w:r>
        <w:rPr>
          <w:rFonts w:ascii="Arial" w:hAnsi="Arial" w:cs="Arial"/>
          <w:sz w:val="20"/>
          <w:lang w:eastAsia="en-US"/>
        </w:rPr>
        <w:t>3</w:t>
      </w:r>
    </w:p>
    <w:p w14:paraId="6E6BEDFE" w14:textId="34F9FE82" w:rsidR="005C7589" w:rsidRDefault="005C7589" w:rsidP="0023128A">
      <w:pPr>
        <w:spacing w:line="260" w:lineRule="atLeast"/>
        <w:jc w:val="both"/>
        <w:rPr>
          <w:rFonts w:ascii="Arial" w:hAnsi="Arial"/>
          <w:b/>
          <w:sz w:val="20"/>
          <w:szCs w:val="20"/>
          <w:lang w:eastAsia="en-US"/>
        </w:rPr>
      </w:pPr>
    </w:p>
    <w:p w14:paraId="4A400E2F" w14:textId="725FAC6E" w:rsidR="00264244" w:rsidRPr="00B66BFC" w:rsidRDefault="004C2906" w:rsidP="00B04A0D">
      <w:pPr>
        <w:spacing w:line="260" w:lineRule="atLeast"/>
        <w:jc w:val="both"/>
        <w:rPr>
          <w:rFonts w:ascii="Arial" w:hAnsi="Arial"/>
          <w:b/>
          <w:sz w:val="20"/>
          <w:szCs w:val="20"/>
          <w:lang w:eastAsia="en-US"/>
        </w:rPr>
      </w:pPr>
      <w:r w:rsidRPr="00CF1D88">
        <w:rPr>
          <w:rFonts w:ascii="Arial" w:hAnsi="Arial"/>
          <w:b/>
          <w:sz w:val="20"/>
          <w:szCs w:val="20"/>
          <w:lang w:eastAsia="en-US"/>
        </w:rPr>
        <w:t xml:space="preserve">3.2.3.3 </w:t>
      </w:r>
      <w:r w:rsidR="00264244">
        <w:rPr>
          <w:rFonts w:ascii="Arial" w:hAnsi="Arial"/>
          <w:b/>
          <w:sz w:val="20"/>
          <w:szCs w:val="20"/>
          <w:lang w:eastAsia="en-US"/>
        </w:rPr>
        <w:t xml:space="preserve"> Tehnična sposobnost</w:t>
      </w:r>
    </w:p>
    <w:p w14:paraId="2ED6362C" w14:textId="73A078A8" w:rsidR="00264244" w:rsidRDefault="00264244" w:rsidP="00B04A0D">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Tehnična sposobnost vsebuje opis tehnologije, opremo in kapacitete za celoten postopek izdelave izkaznic o vozniških kvalifikacij ter njihovo distribucijo. Vsebuje tudi opis proizvodnje in priprave na njihovo distribucijo. </w:t>
      </w:r>
    </w:p>
    <w:p w14:paraId="6AE8F5F9" w14:textId="77777777" w:rsidR="00264244" w:rsidRDefault="00264244" w:rsidP="00B04A0D">
      <w:pPr>
        <w:autoSpaceDE w:val="0"/>
        <w:autoSpaceDN w:val="0"/>
        <w:adjustRightInd w:val="0"/>
        <w:spacing w:line="260" w:lineRule="atLeast"/>
        <w:jc w:val="both"/>
        <w:rPr>
          <w:rFonts w:ascii="Arial" w:hAnsi="Arial" w:cs="Arial"/>
          <w:color w:val="000000"/>
          <w:sz w:val="20"/>
          <w:szCs w:val="20"/>
        </w:rPr>
      </w:pPr>
    </w:p>
    <w:p w14:paraId="06312FF2" w14:textId="77777777" w:rsidR="00264244" w:rsidRDefault="00264244" w:rsidP="00B04A0D">
      <w:pPr>
        <w:autoSpaceDE w:val="0"/>
        <w:autoSpaceDN w:val="0"/>
        <w:adjustRightInd w:val="0"/>
        <w:spacing w:line="260" w:lineRule="atLeast"/>
        <w:jc w:val="both"/>
        <w:rPr>
          <w:rFonts w:ascii="Arial" w:hAnsi="Arial" w:cs="Arial"/>
          <w:b/>
          <w:bCs/>
          <w:color w:val="000000"/>
          <w:sz w:val="20"/>
          <w:szCs w:val="20"/>
        </w:rPr>
      </w:pPr>
      <w:r>
        <w:rPr>
          <w:rFonts w:ascii="Arial" w:hAnsi="Arial" w:cs="Arial"/>
          <w:b/>
          <w:bCs/>
          <w:color w:val="000000"/>
          <w:sz w:val="20"/>
          <w:szCs w:val="20"/>
        </w:rPr>
        <w:t>Varovanje prostorov</w:t>
      </w:r>
    </w:p>
    <w:p w14:paraId="28090C57" w14:textId="77777777" w:rsidR="00264244" w:rsidRDefault="00264244" w:rsidP="00B04A0D">
      <w:pPr>
        <w:tabs>
          <w:tab w:val="left" w:pos="0"/>
          <w:tab w:val="left" w:pos="1063"/>
          <w:tab w:val="left" w:pos="1630"/>
          <w:tab w:val="left" w:pos="4320"/>
          <w:tab w:val="left" w:pos="8640"/>
          <w:tab w:val="left" w:pos="8929"/>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Ponudnik mora zagotavljati 24-urno varovanje prostorov, v katerih se bodo izvajala pogodbena dela, ki lahko obsega kombinacijo fizičnega, protivlomnega, protipožarnega in drugega tehničnega varovanja, ki vključuje videonadzor z elektronskim zapisom.</w:t>
      </w:r>
    </w:p>
    <w:p w14:paraId="7E2B2CA2" w14:textId="77777777" w:rsidR="00264244" w:rsidRDefault="00264244" w:rsidP="00B04A0D">
      <w:pPr>
        <w:tabs>
          <w:tab w:val="left" w:pos="0"/>
          <w:tab w:val="left" w:pos="1063"/>
          <w:tab w:val="left" w:pos="1630"/>
          <w:tab w:val="left" w:pos="4320"/>
          <w:tab w:val="left" w:pos="8640"/>
          <w:tab w:val="left" w:pos="8929"/>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ab/>
      </w:r>
    </w:p>
    <w:p w14:paraId="595C4A8C" w14:textId="77777777" w:rsidR="00264244" w:rsidRDefault="00264244" w:rsidP="00B04A0D">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Ponudnik mora izkazati, da ima licenco za varovanje ljudi in premoženja, izdano skladno z Zakonom o zasebnem varovanju (Uradni list RS, št. 17/11).</w:t>
      </w:r>
    </w:p>
    <w:p w14:paraId="44A4B4E6" w14:textId="77777777" w:rsidR="00264244" w:rsidRDefault="00264244" w:rsidP="00B04A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atLeast"/>
        <w:jc w:val="both"/>
        <w:rPr>
          <w:rFonts w:ascii="Arial" w:hAnsi="Arial" w:cs="Arial"/>
          <w:color w:val="000000"/>
          <w:sz w:val="20"/>
          <w:szCs w:val="20"/>
        </w:rPr>
      </w:pPr>
    </w:p>
    <w:p w14:paraId="7DBCC5CD" w14:textId="77777777" w:rsidR="00264244" w:rsidRDefault="00264244" w:rsidP="00B04A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Varovanje prostorov lahko ponudnik izvaja sam, če izpolnjuje zgoraj navedene pogoje, v nasprotnem primeru mora imeti sklenjeno pogodbo oziroma predpogodbo s subjektom oz. družbo, ki izpolnjuje zgoraj navedene pogoje in mora v ponudbi prevzeti funkcijo najmanj podizvajalca.</w:t>
      </w:r>
    </w:p>
    <w:p w14:paraId="4DFD390A" w14:textId="77777777" w:rsidR="00264244" w:rsidRDefault="00264244" w:rsidP="00B04A0D">
      <w:pPr>
        <w:tabs>
          <w:tab w:val="left" w:pos="0"/>
          <w:tab w:val="left" w:pos="1063"/>
          <w:tab w:val="left" w:pos="1630"/>
          <w:tab w:val="left" w:pos="4320"/>
          <w:tab w:val="left" w:pos="8640"/>
          <w:tab w:val="left" w:pos="8929"/>
        </w:tabs>
        <w:autoSpaceDE w:val="0"/>
        <w:autoSpaceDN w:val="0"/>
        <w:adjustRightInd w:val="0"/>
        <w:spacing w:line="260" w:lineRule="atLeast"/>
        <w:jc w:val="both"/>
        <w:rPr>
          <w:rFonts w:ascii="Arial" w:hAnsi="Arial" w:cs="Arial"/>
          <w:color w:val="000000"/>
          <w:sz w:val="20"/>
          <w:szCs w:val="20"/>
        </w:rPr>
      </w:pPr>
    </w:p>
    <w:p w14:paraId="0682204F" w14:textId="77777777" w:rsidR="00264244" w:rsidRDefault="00264244" w:rsidP="00B04A0D">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V primeru, da ponudnik sam opravlja dejavnost zasebnega varovanja in ima licenco za varovanje ljudi in premoženja, zgoraj opredeljena pogodba oz. predpogodba ni potrebna.</w:t>
      </w:r>
    </w:p>
    <w:p w14:paraId="491E2AD9" w14:textId="77777777" w:rsidR="00264244" w:rsidRDefault="00264244" w:rsidP="00B04A0D">
      <w:pPr>
        <w:tabs>
          <w:tab w:val="left" w:pos="0"/>
          <w:tab w:val="left" w:pos="1063"/>
          <w:tab w:val="left" w:pos="1630"/>
          <w:tab w:val="left" w:pos="4320"/>
          <w:tab w:val="left" w:pos="8640"/>
          <w:tab w:val="left" w:pos="8929"/>
        </w:tabs>
        <w:autoSpaceDE w:val="0"/>
        <w:autoSpaceDN w:val="0"/>
        <w:adjustRightInd w:val="0"/>
        <w:spacing w:line="260" w:lineRule="atLeast"/>
        <w:jc w:val="both"/>
        <w:rPr>
          <w:rFonts w:ascii="Arial" w:hAnsi="Arial" w:cs="Arial"/>
          <w:color w:val="000000"/>
          <w:sz w:val="20"/>
          <w:szCs w:val="20"/>
        </w:rPr>
      </w:pPr>
    </w:p>
    <w:p w14:paraId="255EB0DC" w14:textId="77777777" w:rsidR="00264244" w:rsidRDefault="00264244" w:rsidP="00B04A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OPOMBA:</w:t>
      </w:r>
    </w:p>
    <w:p w14:paraId="3CB39C39" w14:textId="77777777" w:rsidR="00264244" w:rsidRDefault="00264244" w:rsidP="00B04A0D">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Izbrani ponudnik bo moral v primeru morebitne zamenjave zgoraj opredeljene družbe, pred zamenjavo o tem obvestiti naročnika.</w:t>
      </w:r>
    </w:p>
    <w:p w14:paraId="48E978E0" w14:textId="7598874A" w:rsidR="00095528" w:rsidRDefault="00095528" w:rsidP="0023128A">
      <w:pPr>
        <w:spacing w:line="260" w:lineRule="atLeast"/>
        <w:jc w:val="both"/>
        <w:rPr>
          <w:rFonts w:ascii="Arial" w:hAnsi="Arial"/>
          <w:sz w:val="20"/>
          <w:szCs w:val="20"/>
          <w:lang w:eastAsia="en-US"/>
        </w:rPr>
      </w:pPr>
    </w:p>
    <w:p w14:paraId="1121877B" w14:textId="44E823A4" w:rsidR="00CF1D88" w:rsidRPr="00CE1C02" w:rsidRDefault="00CF1D88" w:rsidP="0023128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0C0E89">
        <w:rPr>
          <w:rFonts w:ascii="Arial" w:hAnsi="Arial" w:cs="Arial"/>
          <w:b/>
          <w:sz w:val="20"/>
          <w:lang w:eastAsia="en-US"/>
        </w:rPr>
        <w:t>DOKAZILO:</w:t>
      </w:r>
      <w:r w:rsidRPr="003234C0">
        <w:rPr>
          <w:rFonts w:ascii="Arial" w:hAnsi="Arial" w:cs="Arial"/>
          <w:b/>
          <w:sz w:val="20"/>
          <w:lang w:eastAsia="en-US"/>
        </w:rPr>
        <w:t xml:space="preserve"> </w:t>
      </w:r>
      <w:r w:rsidR="00014455">
        <w:rPr>
          <w:rFonts w:ascii="Arial" w:hAnsi="Arial" w:cs="Arial"/>
          <w:sz w:val="20"/>
          <w:lang w:eastAsia="en-US"/>
        </w:rPr>
        <w:t>obrazci 5 do 10</w:t>
      </w:r>
    </w:p>
    <w:p w14:paraId="567D04C7" w14:textId="41BFCDA7" w:rsidR="00CF1D88" w:rsidRDefault="00CF1D88" w:rsidP="0023128A">
      <w:pPr>
        <w:spacing w:line="260" w:lineRule="atLeast"/>
        <w:jc w:val="both"/>
        <w:rPr>
          <w:rFonts w:ascii="Arial" w:hAnsi="Arial"/>
          <w:sz w:val="20"/>
          <w:szCs w:val="20"/>
          <w:lang w:eastAsia="en-US"/>
        </w:rPr>
      </w:pPr>
    </w:p>
    <w:p w14:paraId="5A329EEB" w14:textId="77777777" w:rsidR="00980663" w:rsidRPr="00751AA6" w:rsidRDefault="00980663" w:rsidP="00980663">
      <w:pPr>
        <w:autoSpaceDE w:val="0"/>
        <w:autoSpaceDN w:val="0"/>
        <w:adjustRightInd w:val="0"/>
        <w:spacing w:line="260" w:lineRule="atLeast"/>
        <w:jc w:val="both"/>
        <w:rPr>
          <w:rFonts w:ascii="Arial" w:hAnsi="Arial" w:cs="Arial"/>
          <w:color w:val="000000"/>
          <w:sz w:val="20"/>
          <w:szCs w:val="20"/>
          <w:highlight w:val="yellow"/>
        </w:rPr>
      </w:pPr>
    </w:p>
    <w:p w14:paraId="6307769C" w14:textId="77777777" w:rsidR="00980663" w:rsidRDefault="00980663" w:rsidP="0098066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305E2553" w14:textId="00847CC8" w:rsidR="00980663" w:rsidRPr="006A1717" w:rsidRDefault="00980663" w:rsidP="0098066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A1717">
        <w:rPr>
          <w:rFonts w:ascii="Arial" w:hAnsi="Arial" w:cs="Arial"/>
          <w:sz w:val="20"/>
          <w:szCs w:val="20"/>
          <w:lang w:eastAsia="en-US"/>
        </w:rPr>
        <w:t>Referenčn</w:t>
      </w:r>
      <w:r>
        <w:rPr>
          <w:rFonts w:ascii="Arial" w:hAnsi="Arial" w:cs="Arial"/>
          <w:sz w:val="20"/>
          <w:szCs w:val="20"/>
          <w:lang w:eastAsia="en-US"/>
        </w:rPr>
        <w:t>ega</w:t>
      </w:r>
      <w:r w:rsidRPr="006A1717">
        <w:rPr>
          <w:rFonts w:ascii="Arial" w:hAnsi="Arial" w:cs="Arial"/>
          <w:sz w:val="20"/>
          <w:szCs w:val="20"/>
          <w:lang w:eastAsia="en-US"/>
        </w:rPr>
        <w:t xml:space="preserve"> potrdil</w:t>
      </w:r>
      <w:r>
        <w:rPr>
          <w:rFonts w:ascii="Arial" w:hAnsi="Arial" w:cs="Arial"/>
          <w:sz w:val="20"/>
          <w:szCs w:val="20"/>
          <w:lang w:eastAsia="en-US"/>
        </w:rPr>
        <w:t>a za opravljeno referenčno delo za</w:t>
      </w:r>
      <w:r w:rsidRPr="006A1717">
        <w:rPr>
          <w:rFonts w:ascii="Arial" w:hAnsi="Arial" w:cs="Arial"/>
          <w:sz w:val="20"/>
          <w:szCs w:val="20"/>
          <w:lang w:eastAsia="en-US"/>
        </w:rPr>
        <w:t xml:space="preserve"> gospodarski subjekt</w:t>
      </w:r>
      <w:r>
        <w:rPr>
          <w:rFonts w:ascii="Arial" w:hAnsi="Arial" w:cs="Arial"/>
          <w:sz w:val="20"/>
          <w:szCs w:val="20"/>
          <w:lang w:eastAsia="en-US"/>
        </w:rPr>
        <w:t xml:space="preserve">, </w:t>
      </w:r>
      <w:r w:rsidR="00B04A0D" w:rsidRPr="00B04A0D">
        <w:rPr>
          <w:rFonts w:ascii="Arial" w:hAnsi="Arial" w:cs="Arial"/>
          <w:sz w:val="20"/>
          <w:szCs w:val="20"/>
          <w:lang w:eastAsia="en-US"/>
        </w:rPr>
        <w:t>sklenjenih pogodb oziroma predpogodb s subjektom oz. družbo, ki bo izvajala varovanje prostorov ter licenc</w:t>
      </w:r>
      <w:r>
        <w:rPr>
          <w:rFonts w:ascii="Arial" w:hAnsi="Arial" w:cs="Arial"/>
          <w:sz w:val="20"/>
          <w:szCs w:val="20"/>
          <w:lang w:eastAsia="en-US"/>
        </w:rPr>
        <w:t xml:space="preserve"> </w:t>
      </w:r>
      <w:r w:rsidRPr="006A1717">
        <w:rPr>
          <w:rFonts w:ascii="Arial" w:hAnsi="Arial" w:cs="Arial"/>
          <w:sz w:val="20"/>
          <w:szCs w:val="20"/>
          <w:lang w:eastAsia="en-US"/>
        </w:rPr>
        <w:t>v ponudbi</w:t>
      </w:r>
      <w:r>
        <w:rPr>
          <w:rFonts w:ascii="Arial" w:hAnsi="Arial" w:cs="Arial"/>
          <w:sz w:val="20"/>
          <w:szCs w:val="20"/>
          <w:lang w:eastAsia="en-US"/>
        </w:rPr>
        <w:t xml:space="preserve"> </w:t>
      </w:r>
      <w:r w:rsidRPr="006A1717">
        <w:rPr>
          <w:rFonts w:ascii="Arial" w:hAnsi="Arial" w:cs="Arial"/>
          <w:sz w:val="20"/>
          <w:szCs w:val="20"/>
          <w:lang w:eastAsia="en-US"/>
        </w:rPr>
        <w:t>ni potrebno prilagati,</w:t>
      </w:r>
      <w:r w:rsidRPr="0036118A">
        <w:t xml:space="preserve"> </w:t>
      </w:r>
      <w:r w:rsidRPr="0036118A">
        <w:rPr>
          <w:rFonts w:ascii="Arial" w:hAnsi="Arial" w:cs="Arial"/>
          <w:sz w:val="20"/>
          <w:szCs w:val="20"/>
          <w:lang w:eastAsia="en-US"/>
        </w:rPr>
        <w:t>naročnik pa si pridržuje pravico, da sam preveri izpolnjevanje pogojev oz. da od ponudnika zahteva predložitev dokazil v fazi preverjanja ponudb</w:t>
      </w:r>
      <w:r w:rsidRPr="006A1717">
        <w:rPr>
          <w:rFonts w:ascii="Arial" w:hAnsi="Arial" w:cs="Arial"/>
          <w:sz w:val="20"/>
          <w:szCs w:val="20"/>
          <w:lang w:eastAsia="en-US"/>
        </w:rPr>
        <w:t xml:space="preserve">. Prav tako si naročnik pridržuje pravico, da lahko zahteva še druga dokazila. </w:t>
      </w:r>
    </w:p>
    <w:p w14:paraId="26CAB526" w14:textId="77777777" w:rsidR="00980663" w:rsidRPr="006A1717" w:rsidRDefault="00980663" w:rsidP="0098066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9943E08" w14:textId="683E650D" w:rsidR="00980663" w:rsidRPr="006A1717" w:rsidRDefault="00980663" w:rsidP="0098066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A1717">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w:t>
      </w:r>
      <w:r>
        <w:rPr>
          <w:rFonts w:ascii="Arial" w:hAnsi="Arial" w:cs="Arial"/>
          <w:sz w:val="20"/>
          <w:szCs w:val="20"/>
          <w:lang w:eastAsia="en-US"/>
        </w:rPr>
        <w:t>o</w:t>
      </w:r>
      <w:r w:rsidRPr="006A1717">
        <w:rPr>
          <w:rFonts w:ascii="Arial" w:hAnsi="Arial" w:cs="Arial"/>
          <w:sz w:val="20"/>
          <w:szCs w:val="20"/>
          <w:lang w:eastAsia="en-US"/>
        </w:rPr>
        <w:t xml:space="preserve"> potrdil</w:t>
      </w:r>
      <w:r>
        <w:rPr>
          <w:rFonts w:ascii="Arial" w:hAnsi="Arial" w:cs="Arial"/>
          <w:sz w:val="20"/>
          <w:szCs w:val="20"/>
          <w:lang w:eastAsia="en-US"/>
        </w:rPr>
        <w:t xml:space="preserve">o </w:t>
      </w:r>
      <w:r w:rsidRPr="0036118A">
        <w:rPr>
          <w:rFonts w:ascii="Arial" w:hAnsi="Arial" w:cs="Arial"/>
          <w:sz w:val="20"/>
          <w:szCs w:val="20"/>
          <w:lang w:eastAsia="en-US"/>
        </w:rPr>
        <w:t xml:space="preserve">(ponudnik lahko uporabi obrazec </w:t>
      </w:r>
      <w:r>
        <w:rPr>
          <w:rFonts w:ascii="Arial" w:hAnsi="Arial" w:cs="Arial"/>
          <w:sz w:val="20"/>
          <w:szCs w:val="20"/>
          <w:lang w:eastAsia="en-US"/>
        </w:rPr>
        <w:t>4</w:t>
      </w:r>
      <w:r w:rsidRPr="0036118A">
        <w:rPr>
          <w:rFonts w:ascii="Arial" w:hAnsi="Arial" w:cs="Arial"/>
          <w:sz w:val="20"/>
          <w:szCs w:val="20"/>
          <w:lang w:eastAsia="en-US"/>
        </w:rPr>
        <w:t>)</w:t>
      </w:r>
      <w:r>
        <w:rPr>
          <w:rFonts w:ascii="Arial" w:hAnsi="Arial" w:cs="Arial"/>
          <w:sz w:val="20"/>
          <w:szCs w:val="20"/>
          <w:lang w:eastAsia="en-US"/>
        </w:rPr>
        <w:t xml:space="preserve"> in</w:t>
      </w:r>
      <w:r w:rsidR="00B04A0D" w:rsidRPr="00B04A0D">
        <w:t xml:space="preserve"> </w:t>
      </w:r>
      <w:r w:rsidR="00B04A0D" w:rsidRPr="00B04A0D">
        <w:rPr>
          <w:rFonts w:ascii="Arial" w:hAnsi="Arial" w:cs="Arial"/>
          <w:sz w:val="20"/>
          <w:szCs w:val="20"/>
          <w:lang w:eastAsia="en-US"/>
        </w:rPr>
        <w:t>sklenjen</w:t>
      </w:r>
      <w:r w:rsidR="00B04A0D">
        <w:rPr>
          <w:rFonts w:ascii="Arial" w:hAnsi="Arial" w:cs="Arial"/>
          <w:sz w:val="20"/>
          <w:szCs w:val="20"/>
          <w:lang w:eastAsia="en-US"/>
        </w:rPr>
        <w:t>e</w:t>
      </w:r>
      <w:r w:rsidR="00B04A0D" w:rsidRPr="00B04A0D">
        <w:rPr>
          <w:rFonts w:ascii="Arial" w:hAnsi="Arial" w:cs="Arial"/>
          <w:sz w:val="20"/>
          <w:szCs w:val="20"/>
          <w:lang w:eastAsia="en-US"/>
        </w:rPr>
        <w:t xml:space="preserve"> pogodb</w:t>
      </w:r>
      <w:r w:rsidR="00B04A0D">
        <w:rPr>
          <w:rFonts w:ascii="Arial" w:hAnsi="Arial" w:cs="Arial"/>
          <w:sz w:val="20"/>
          <w:szCs w:val="20"/>
          <w:lang w:eastAsia="en-US"/>
        </w:rPr>
        <w:t>e</w:t>
      </w:r>
      <w:r w:rsidR="00B04A0D" w:rsidRPr="00B04A0D">
        <w:rPr>
          <w:rFonts w:ascii="Arial" w:hAnsi="Arial" w:cs="Arial"/>
          <w:sz w:val="20"/>
          <w:szCs w:val="20"/>
          <w:lang w:eastAsia="en-US"/>
        </w:rPr>
        <w:t xml:space="preserve"> oziroma predpogodb</w:t>
      </w:r>
      <w:r w:rsidR="00B04A0D">
        <w:rPr>
          <w:rFonts w:ascii="Arial" w:hAnsi="Arial" w:cs="Arial"/>
          <w:sz w:val="20"/>
          <w:szCs w:val="20"/>
          <w:lang w:eastAsia="en-US"/>
        </w:rPr>
        <w:t>e</w:t>
      </w:r>
      <w:r w:rsidR="00B04A0D" w:rsidRPr="00B04A0D">
        <w:rPr>
          <w:rFonts w:ascii="Arial" w:hAnsi="Arial" w:cs="Arial"/>
          <w:sz w:val="20"/>
          <w:szCs w:val="20"/>
          <w:lang w:eastAsia="en-US"/>
        </w:rPr>
        <w:t xml:space="preserve"> s subjektom oz. družbo, ki bo izvajala varovanje prostorov ter licenc</w:t>
      </w:r>
      <w:r w:rsidR="00B04A0D">
        <w:rPr>
          <w:rFonts w:ascii="Arial" w:hAnsi="Arial" w:cs="Arial"/>
          <w:sz w:val="20"/>
          <w:szCs w:val="20"/>
          <w:lang w:eastAsia="en-US"/>
        </w:rPr>
        <w:t>e</w:t>
      </w:r>
      <w:r>
        <w:rPr>
          <w:rFonts w:ascii="Arial" w:hAnsi="Arial" w:cs="Arial"/>
          <w:sz w:val="20"/>
          <w:szCs w:val="20"/>
          <w:lang w:eastAsia="en-US"/>
        </w:rPr>
        <w:t xml:space="preserve"> </w:t>
      </w:r>
      <w:r w:rsidRPr="006A1717">
        <w:rPr>
          <w:rFonts w:ascii="Arial" w:hAnsi="Arial" w:cs="Arial"/>
          <w:sz w:val="20"/>
          <w:szCs w:val="20"/>
          <w:lang w:eastAsia="en-US"/>
        </w:rPr>
        <w:t>predloži že v ponudbi.</w:t>
      </w:r>
    </w:p>
    <w:p w14:paraId="571CA0D5" w14:textId="77777777" w:rsidR="00980663" w:rsidRPr="006A1717" w:rsidRDefault="00980663" w:rsidP="0098066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0E1212C" w14:textId="0A9CD1AE" w:rsidR="00980663" w:rsidRDefault="00980663" w:rsidP="0098066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A1717">
        <w:rPr>
          <w:rFonts w:ascii="Arial" w:hAnsi="Arial" w:cs="Arial"/>
          <w:sz w:val="20"/>
          <w:szCs w:val="20"/>
          <w:lang w:eastAsia="en-US"/>
        </w:rPr>
        <w:t xml:space="preserve">Referenčni projekt za gospodarski subjekt bo moral biti </w:t>
      </w:r>
      <w:r w:rsidRPr="006A1717">
        <w:rPr>
          <w:rFonts w:ascii="Arial" w:hAnsi="Arial" w:cs="Arial"/>
          <w:b/>
          <w:sz w:val="20"/>
          <w:szCs w:val="20"/>
          <w:lang w:eastAsia="en-US"/>
        </w:rPr>
        <w:t>potrjeni s strani naročnika referenčnega dela</w:t>
      </w:r>
      <w:r w:rsidRPr="006A1717">
        <w:rPr>
          <w:rFonts w:ascii="Arial" w:hAnsi="Arial" w:cs="Arial"/>
          <w:sz w:val="20"/>
          <w:szCs w:val="20"/>
          <w:lang w:eastAsia="en-US"/>
        </w:rPr>
        <w:t xml:space="preserve">, ki v tem naročilu ni niti ponudnik niti njegov partner, če nastopa s partnerji, niti podizvajalec. </w:t>
      </w:r>
      <w:r w:rsidRPr="0036118A">
        <w:rPr>
          <w:rFonts w:ascii="Arial" w:hAnsi="Arial" w:cs="Arial"/>
          <w:sz w:val="20"/>
          <w:szCs w:val="20"/>
          <w:lang w:eastAsia="en-US"/>
        </w:rPr>
        <w:t xml:space="preserve">Iz referenčnega  potrdila bo moralo izhajati, da so bila dela opravljena v zahtevanem obsegu, obdobju, kvalitetno, strokovno in v dogovorjenih rokih. </w:t>
      </w:r>
      <w:r w:rsidRPr="006A1717">
        <w:rPr>
          <w:rFonts w:ascii="Arial" w:hAnsi="Arial" w:cs="Arial"/>
          <w:sz w:val="20"/>
          <w:szCs w:val="20"/>
          <w:lang w:eastAsia="en-US"/>
        </w:rPr>
        <w:t>Iz izjave mora biti razvidno izpolnjevanje pogojev za referenčni projekt.</w:t>
      </w:r>
    </w:p>
    <w:p w14:paraId="60D4571D" w14:textId="40405146" w:rsidR="00980663" w:rsidRDefault="00980663" w:rsidP="0023128A">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3FCF0696"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043C80D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20274B24" w14:textId="77777777" w:rsidR="0075039D" w:rsidRPr="0070139D" w:rsidRDefault="0075039D" w:rsidP="00FB7DD3">
      <w:pPr>
        <w:spacing w:line="260" w:lineRule="atLeast"/>
        <w:jc w:val="both"/>
        <w:rPr>
          <w:rFonts w:ascii="Arial" w:hAnsi="Arial" w:cs="Arial"/>
          <w:sz w:val="20"/>
          <w:szCs w:val="20"/>
          <w:lang w:eastAsia="en-US"/>
        </w:rPr>
      </w:pPr>
    </w:p>
    <w:p w14:paraId="1E7A5CCD"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746EB34" w14:textId="77777777" w:rsidR="007F7FA8"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navesti vse podizvajalce ter vsak del javnega naročila, ki ga namerava oddati v podizvajanje,</w:t>
      </w:r>
    </w:p>
    <w:p w14:paraId="56BA15B6" w14:textId="77777777" w:rsidR="007F7FA8"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3BDFCF91" w14:textId="77777777" w:rsidR="007F7FA8"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142ACF76"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496596EB" w14:textId="77777777" w:rsidR="0075039D" w:rsidRPr="0070139D" w:rsidRDefault="0075039D" w:rsidP="00FB7DD3">
      <w:pPr>
        <w:spacing w:line="260" w:lineRule="atLeast"/>
        <w:jc w:val="both"/>
        <w:rPr>
          <w:rFonts w:ascii="Arial" w:hAnsi="Arial" w:cs="Arial"/>
          <w:sz w:val="20"/>
          <w:szCs w:val="20"/>
          <w:lang w:eastAsia="en-US"/>
        </w:rPr>
      </w:pPr>
    </w:p>
    <w:p w14:paraId="595B7FE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64776AC" w14:textId="77777777" w:rsidR="00CC28F6" w:rsidRPr="0070139D" w:rsidRDefault="00CC28F6" w:rsidP="00FB7DD3">
      <w:pPr>
        <w:spacing w:line="260" w:lineRule="atLeast"/>
        <w:jc w:val="both"/>
        <w:rPr>
          <w:rFonts w:ascii="Arial" w:hAnsi="Arial" w:cs="Arial"/>
          <w:sz w:val="20"/>
          <w:szCs w:val="20"/>
          <w:lang w:eastAsia="en-US"/>
        </w:rPr>
      </w:pPr>
    </w:p>
    <w:p w14:paraId="1EA07A9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0D8B4E4B"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34475482"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2F81E116"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24A4C503" w14:textId="77777777" w:rsidR="0075039D" w:rsidRPr="0070139D" w:rsidRDefault="0075039D" w:rsidP="00FB7DD3">
      <w:pPr>
        <w:spacing w:line="260" w:lineRule="atLeast"/>
        <w:jc w:val="both"/>
        <w:rPr>
          <w:rFonts w:ascii="Arial" w:hAnsi="Arial" w:cs="Arial"/>
          <w:sz w:val="20"/>
          <w:szCs w:val="20"/>
          <w:lang w:eastAsia="en-US"/>
        </w:rPr>
      </w:pPr>
    </w:p>
    <w:p w14:paraId="6026CA8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4B3446A1"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2F866110"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51465CBB" w14:textId="77777777" w:rsidR="0075039D" w:rsidRPr="004B06EF" w:rsidRDefault="0075039D" w:rsidP="00237750">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13605B70" w14:textId="77777777" w:rsidR="00490066" w:rsidRDefault="00490066" w:rsidP="00FB7DD3">
      <w:pPr>
        <w:spacing w:line="260" w:lineRule="atLeast"/>
        <w:jc w:val="both"/>
        <w:rPr>
          <w:rFonts w:ascii="Arial" w:hAnsi="Arial" w:cs="Arial"/>
          <w:sz w:val="20"/>
          <w:szCs w:val="20"/>
          <w:lang w:eastAsia="en-US"/>
        </w:rPr>
      </w:pPr>
    </w:p>
    <w:p w14:paraId="72A08192"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w:t>
      </w:r>
      <w:r w:rsidRPr="0070139D">
        <w:rPr>
          <w:rFonts w:ascii="Arial" w:hAnsi="Arial" w:cs="Arial"/>
          <w:sz w:val="20"/>
          <w:szCs w:val="20"/>
          <w:lang w:eastAsia="en-US"/>
        </w:rPr>
        <w:lastRenderedPageBreak/>
        <w:t xml:space="preserve">pisno izjavo podizvajalca, da je podizvajalec prejel plačilo za izvedena dela. Če izvajalec ne ravna skladno s tem določilom, bo naročnik DKOM podal predlog za uvedbo postopka o prekršku iz 2. točke prvega odstavka 112. člena ZJN-3. </w:t>
      </w:r>
    </w:p>
    <w:p w14:paraId="1297AC7D" w14:textId="77777777" w:rsidR="00E74A6D" w:rsidRPr="0070139D" w:rsidRDefault="00E74A6D" w:rsidP="00FB7DD3">
      <w:pPr>
        <w:spacing w:line="260" w:lineRule="atLeast"/>
        <w:jc w:val="both"/>
        <w:rPr>
          <w:rFonts w:ascii="Arial" w:hAnsi="Arial" w:cs="Arial"/>
          <w:sz w:val="20"/>
          <w:szCs w:val="20"/>
          <w:lang w:eastAsia="en-US"/>
        </w:rPr>
      </w:pPr>
    </w:p>
    <w:p w14:paraId="5FC0E0FE"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5846936"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43C4F689"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7632CF44"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16465A5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24039D95"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39C133E6"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43F0BF11" w14:textId="77777777" w:rsidR="00400770" w:rsidRPr="00400770" w:rsidRDefault="00400770" w:rsidP="00237750">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05DED814" w14:textId="77777777" w:rsidR="00400770" w:rsidRPr="00400770" w:rsidRDefault="00400770" w:rsidP="00237750">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1143621" w14:textId="77777777" w:rsidR="00400770" w:rsidRPr="00400770" w:rsidRDefault="00400770" w:rsidP="00237750">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p>
    <w:p w14:paraId="0F6D790B" w14:textId="77777777" w:rsidR="003F323B" w:rsidRDefault="00400770" w:rsidP="00237750">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75C9416E" w14:textId="77777777" w:rsidR="00400770" w:rsidRPr="003F323B" w:rsidRDefault="00400770" w:rsidP="00237750">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44E02022" w14:textId="77777777" w:rsidR="00400770" w:rsidRPr="00400770" w:rsidRDefault="00400770" w:rsidP="00237750">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653D85E7" w14:textId="77777777" w:rsidR="00400770" w:rsidRPr="00400770" w:rsidRDefault="00400770" w:rsidP="00400770">
      <w:pPr>
        <w:suppressAutoHyphens/>
        <w:spacing w:line="260" w:lineRule="atLeast"/>
        <w:jc w:val="both"/>
        <w:rPr>
          <w:rFonts w:ascii="Arial" w:hAnsi="Arial" w:cs="Arial"/>
          <w:sz w:val="20"/>
          <w:szCs w:val="20"/>
          <w:lang w:eastAsia="ar-SA"/>
        </w:rPr>
      </w:pPr>
    </w:p>
    <w:p w14:paraId="0446C8B0"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2A8DAC48" w14:textId="77777777" w:rsidR="008A0916" w:rsidRPr="00400770" w:rsidRDefault="008A0916" w:rsidP="00400770">
      <w:pPr>
        <w:suppressAutoHyphens/>
        <w:spacing w:line="260" w:lineRule="atLeast"/>
        <w:jc w:val="both"/>
        <w:rPr>
          <w:rFonts w:ascii="Arial" w:hAnsi="Arial" w:cs="Arial"/>
          <w:sz w:val="20"/>
          <w:szCs w:val="20"/>
          <w:lang w:eastAsia="ar-SA"/>
        </w:rPr>
      </w:pPr>
    </w:p>
    <w:p w14:paraId="1816FD4E"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B836BB6" w14:textId="584CEF04" w:rsidR="0098413D" w:rsidRDefault="0098413D" w:rsidP="00400770">
      <w:pPr>
        <w:suppressAutoHyphens/>
        <w:spacing w:line="260" w:lineRule="atLeast"/>
        <w:jc w:val="both"/>
        <w:rPr>
          <w:rFonts w:ascii="Arial" w:hAnsi="Arial" w:cs="Arial"/>
          <w:sz w:val="20"/>
          <w:szCs w:val="20"/>
          <w:lang w:eastAsia="ar-SA"/>
        </w:rPr>
      </w:pPr>
    </w:p>
    <w:p w14:paraId="3BC805B3"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38F830A" w14:textId="77777777"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33A2D666" w14:textId="77777777" w:rsidR="0098413D" w:rsidRDefault="0098413D" w:rsidP="0098413D">
      <w:pPr>
        <w:keepNext/>
        <w:spacing w:line="260" w:lineRule="atLeast"/>
        <w:jc w:val="both"/>
        <w:outlineLvl w:val="2"/>
        <w:rPr>
          <w:rFonts w:ascii="Arial" w:hAnsi="Arial" w:cs="Arial"/>
          <w:b/>
          <w:bCs/>
          <w:sz w:val="20"/>
          <w:szCs w:val="20"/>
          <w:lang w:eastAsia="en-US"/>
        </w:rPr>
      </w:pPr>
    </w:p>
    <w:p w14:paraId="0907D0A3" w14:textId="77777777" w:rsidR="0098413D" w:rsidRPr="00400770" w:rsidRDefault="0098413D" w:rsidP="00400770">
      <w:pPr>
        <w:suppressAutoHyphens/>
        <w:spacing w:line="260" w:lineRule="atLeast"/>
        <w:jc w:val="both"/>
        <w:rPr>
          <w:rFonts w:ascii="Arial" w:hAnsi="Arial" w:cs="Arial"/>
          <w:sz w:val="20"/>
          <w:szCs w:val="20"/>
          <w:lang w:eastAsia="ar-SA"/>
        </w:rPr>
      </w:pPr>
    </w:p>
    <w:p w14:paraId="0BDBBEEE"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4"/>
      <w:r w:rsidR="0075039D" w:rsidRPr="00AE27CA">
        <w:rPr>
          <w:rFonts w:ascii="Arial" w:hAnsi="Arial" w:cs="Arial"/>
          <w:b/>
          <w:sz w:val="20"/>
          <w:szCs w:val="20"/>
          <w:lang w:eastAsia="en-US"/>
        </w:rPr>
        <w:lastRenderedPageBreak/>
        <w:t>P</w:t>
      </w:r>
      <w:r w:rsidR="00E74A6D" w:rsidRPr="00AE27CA">
        <w:rPr>
          <w:rFonts w:ascii="Arial" w:hAnsi="Arial" w:cs="Arial"/>
          <w:b/>
          <w:sz w:val="20"/>
          <w:szCs w:val="20"/>
          <w:lang w:eastAsia="en-US"/>
        </w:rPr>
        <w:t>OGLAVJE</w:t>
      </w:r>
      <w:r w:rsidR="0075039D" w:rsidRPr="00AE27CA">
        <w:rPr>
          <w:rFonts w:ascii="Arial" w:hAnsi="Arial" w:cs="Arial"/>
          <w:b/>
          <w:sz w:val="20"/>
          <w:szCs w:val="20"/>
          <w:lang w:eastAsia="en-US"/>
        </w:rPr>
        <w:t xml:space="preserve"> 4:</w:t>
      </w:r>
      <w:r w:rsidR="0075039D" w:rsidRPr="0082255A">
        <w:rPr>
          <w:rFonts w:ascii="Arial" w:hAnsi="Arial" w:cs="Arial"/>
          <w:b/>
          <w:sz w:val="20"/>
          <w:szCs w:val="20"/>
          <w:lang w:eastAsia="en-US"/>
        </w:rPr>
        <w:t xml:space="preserve"> </w:t>
      </w:r>
      <w:r w:rsidR="0075039D" w:rsidRPr="001C6EFC">
        <w:rPr>
          <w:rFonts w:ascii="Arial" w:hAnsi="Arial" w:cs="Arial"/>
          <w:b/>
          <w:sz w:val="20"/>
          <w:szCs w:val="20"/>
          <w:lang w:eastAsia="en-US"/>
        </w:rPr>
        <w:t>OBRAZCI</w:t>
      </w:r>
      <w:r w:rsidR="0075039D" w:rsidRPr="009B26E4">
        <w:rPr>
          <w:rFonts w:ascii="Arial" w:hAnsi="Arial" w:cs="Arial"/>
          <w:b/>
          <w:sz w:val="20"/>
          <w:szCs w:val="20"/>
          <w:lang w:eastAsia="en-US"/>
        </w:rPr>
        <w:t xml:space="preserve"> NAROČNIKA</w:t>
      </w:r>
    </w:p>
    <w:bookmarkEnd w:id="4"/>
    <w:bookmarkEnd w:id="5"/>
    <w:bookmarkEnd w:id="6"/>
    <w:bookmarkEnd w:id="7"/>
    <w:bookmarkEnd w:id="8"/>
    <w:bookmarkEnd w:id="9"/>
    <w:bookmarkEnd w:id="10"/>
    <w:bookmarkEnd w:id="11"/>
    <w:p w14:paraId="637AAA29" w14:textId="341B4B6C" w:rsidR="00625D13" w:rsidRPr="00916479" w:rsidRDefault="00625D13" w:rsidP="00625D13">
      <w:pPr>
        <w:spacing w:line="260" w:lineRule="atLeast"/>
        <w:jc w:val="both"/>
        <w:rPr>
          <w:rFonts w:ascii="Arial" w:hAnsi="Arial" w:cs="Arial"/>
          <w:b/>
          <w:sz w:val="20"/>
          <w:szCs w:val="20"/>
          <w:lang w:eastAsia="en-US"/>
        </w:rPr>
      </w:pPr>
    </w:p>
    <w:p w14:paraId="73DED629" w14:textId="77777777" w:rsidR="00625D13" w:rsidRPr="00916479" w:rsidRDefault="00625D13" w:rsidP="00625D13">
      <w:pPr>
        <w:spacing w:line="260" w:lineRule="atLeast"/>
        <w:rPr>
          <w:rFonts w:ascii="Arial" w:hAnsi="Arial" w:cs="Arial"/>
          <w:b/>
          <w:sz w:val="20"/>
          <w:szCs w:val="20"/>
          <w:u w:val="single"/>
          <w:lang w:eastAsia="en-US"/>
        </w:rPr>
      </w:pPr>
      <w:r w:rsidRPr="00916479">
        <w:rPr>
          <w:rFonts w:ascii="Arial" w:hAnsi="Arial" w:cs="Arial"/>
          <w:b/>
          <w:sz w:val="20"/>
          <w:szCs w:val="20"/>
          <w:lang w:eastAsia="en-US"/>
        </w:rPr>
        <w:t xml:space="preserve">Sestavni deli ponudbe in preglednica obrazcev s prilogami, ki </w:t>
      </w:r>
      <w:r w:rsidRPr="00916479">
        <w:rPr>
          <w:rFonts w:ascii="Arial" w:hAnsi="Arial" w:cs="Arial"/>
          <w:b/>
          <w:sz w:val="20"/>
          <w:szCs w:val="20"/>
          <w:u w:val="single"/>
          <w:lang w:eastAsia="en-US"/>
        </w:rPr>
        <w:t>jih je potrebno predložiti v ponudbi</w:t>
      </w:r>
    </w:p>
    <w:p w14:paraId="46CAD8FB" w14:textId="77777777" w:rsidR="00625D13" w:rsidRPr="00916479" w:rsidRDefault="00625D13" w:rsidP="00625D13">
      <w:pPr>
        <w:spacing w:line="260" w:lineRule="atLeast"/>
        <w:jc w:val="both"/>
        <w:rPr>
          <w:rFonts w:ascii="Arial" w:hAnsi="Arial" w:cs="Arial"/>
          <w:b/>
          <w:sz w:val="20"/>
          <w:szCs w:val="20"/>
          <w:lang w:eastAsia="en-US"/>
        </w:rPr>
      </w:pPr>
    </w:p>
    <w:p w14:paraId="6EF2F936" w14:textId="77777777" w:rsidR="00625D13" w:rsidRPr="00916479" w:rsidRDefault="00625D13" w:rsidP="00237750">
      <w:pPr>
        <w:pStyle w:val="Odstavekseznama"/>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t>PONUDBA (ločena datoteka)</w:t>
      </w:r>
    </w:p>
    <w:p w14:paraId="7A4F7943" w14:textId="77777777" w:rsidR="00625D13" w:rsidRPr="00916479" w:rsidRDefault="00625D13" w:rsidP="00625D13">
      <w:pPr>
        <w:numPr>
          <w:ilvl w:val="0"/>
          <w:numId w:val="10"/>
        </w:numPr>
        <w:spacing w:line="260" w:lineRule="atLeast"/>
        <w:jc w:val="both"/>
        <w:rPr>
          <w:rFonts w:ascii="Arial" w:hAnsi="Arial" w:cs="Arial"/>
          <w:sz w:val="20"/>
          <w:szCs w:val="20"/>
        </w:rPr>
      </w:pPr>
      <w:r w:rsidRPr="00916479">
        <w:rPr>
          <w:rFonts w:ascii="Arial" w:hAnsi="Arial" w:cs="Arial"/>
          <w:sz w:val="20"/>
          <w:szCs w:val="20"/>
        </w:rPr>
        <w:t>Sklep o določitvi poslovne skrivnosti (opcijsko)</w:t>
      </w:r>
    </w:p>
    <w:p w14:paraId="7A633639" w14:textId="77777777" w:rsidR="00BF6537" w:rsidRDefault="00F6097C" w:rsidP="00625D13">
      <w:pPr>
        <w:numPr>
          <w:ilvl w:val="0"/>
          <w:numId w:val="10"/>
        </w:numPr>
        <w:spacing w:line="260" w:lineRule="atLeast"/>
        <w:jc w:val="both"/>
        <w:rPr>
          <w:rFonts w:ascii="Arial" w:hAnsi="Arial" w:cs="Arial"/>
          <w:sz w:val="20"/>
          <w:szCs w:val="20"/>
        </w:rPr>
      </w:pPr>
      <w:r w:rsidRPr="00BF6537">
        <w:rPr>
          <w:rFonts w:ascii="Arial" w:hAnsi="Arial" w:cs="Arial"/>
          <w:sz w:val="20"/>
          <w:szCs w:val="20"/>
        </w:rPr>
        <w:t>A</w:t>
      </w:r>
      <w:r w:rsidRPr="00F6097C">
        <w:rPr>
          <w:rFonts w:ascii="Arial" w:hAnsi="Arial" w:cs="Arial"/>
          <w:sz w:val="20"/>
          <w:szCs w:val="20"/>
        </w:rPr>
        <w:t>kt o skupnem nastopu oz. skupni izvedbi naročila</w:t>
      </w:r>
    </w:p>
    <w:p w14:paraId="4896FA6E" w14:textId="1724D099" w:rsidR="00625D13" w:rsidRPr="00916479" w:rsidRDefault="00625D13" w:rsidP="00625D13">
      <w:pPr>
        <w:numPr>
          <w:ilvl w:val="0"/>
          <w:numId w:val="10"/>
        </w:numPr>
        <w:spacing w:line="260" w:lineRule="atLeast"/>
        <w:jc w:val="both"/>
        <w:rPr>
          <w:rFonts w:ascii="Arial" w:hAnsi="Arial" w:cs="Arial"/>
          <w:sz w:val="20"/>
          <w:szCs w:val="20"/>
        </w:rPr>
      </w:pPr>
      <w:r w:rsidRPr="00916479">
        <w:rPr>
          <w:rFonts w:ascii="Arial" w:hAnsi="Arial" w:cs="Arial"/>
          <w:sz w:val="20"/>
          <w:szCs w:val="20"/>
          <w:lang w:eastAsia="en-US"/>
        </w:rPr>
        <w:t>Obrazec 1A in 1B, v primeru, da ponudnik nastopa s podizvajalci:</w:t>
      </w:r>
    </w:p>
    <w:p w14:paraId="63123B21" w14:textId="77777777" w:rsidR="00625D13" w:rsidRPr="00916479" w:rsidRDefault="00625D13" w:rsidP="00625D13">
      <w:pPr>
        <w:numPr>
          <w:ilvl w:val="0"/>
          <w:numId w:val="2"/>
        </w:numPr>
        <w:spacing w:line="260" w:lineRule="atLeast"/>
        <w:jc w:val="both"/>
        <w:rPr>
          <w:rFonts w:ascii="Arial" w:hAnsi="Arial" w:cs="Arial"/>
          <w:sz w:val="20"/>
          <w:szCs w:val="20"/>
        </w:rPr>
      </w:pPr>
      <w:r w:rsidRPr="00916479">
        <w:rPr>
          <w:rFonts w:ascii="Arial" w:hAnsi="Arial" w:cs="Arial"/>
          <w:sz w:val="20"/>
          <w:szCs w:val="20"/>
          <w:lang w:eastAsia="en-US"/>
        </w:rPr>
        <w:t xml:space="preserve">Obrazec 1A: Dodatni podatki o podizvajalcih </w:t>
      </w:r>
    </w:p>
    <w:p w14:paraId="4D7353C7" w14:textId="77777777" w:rsidR="00625D13" w:rsidRPr="00916479" w:rsidRDefault="00625D13" w:rsidP="00625D13">
      <w:pPr>
        <w:numPr>
          <w:ilvl w:val="0"/>
          <w:numId w:val="2"/>
        </w:numPr>
        <w:spacing w:line="260" w:lineRule="atLeast"/>
        <w:jc w:val="both"/>
        <w:rPr>
          <w:rFonts w:ascii="Arial" w:hAnsi="Arial" w:cs="Arial"/>
          <w:sz w:val="20"/>
          <w:szCs w:val="20"/>
        </w:rPr>
      </w:pPr>
      <w:r w:rsidRPr="00916479">
        <w:rPr>
          <w:rFonts w:ascii="Arial" w:hAnsi="Arial" w:cs="Arial"/>
          <w:sz w:val="20"/>
          <w:szCs w:val="20"/>
          <w:lang w:eastAsia="en-US"/>
        </w:rPr>
        <w:t>Obrazec 1B: Soglasje podizvajalcev za neposredna plačila (v primeru, da podizvajalci zahtevajo neposredna plačila)</w:t>
      </w:r>
    </w:p>
    <w:p w14:paraId="372E7924" w14:textId="4C657DC8" w:rsidR="00063796" w:rsidRDefault="00063796" w:rsidP="00063796">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Obrazec 2: Seznam referenčnih projektov (izpolnjevanje pogojev iz poglavja 3.2.3.1),</w:t>
      </w:r>
    </w:p>
    <w:p w14:paraId="467A9EA2" w14:textId="3AAF7950" w:rsidR="0023128A" w:rsidRPr="0023128A" w:rsidRDefault="0023128A" w:rsidP="008A3276">
      <w:pPr>
        <w:numPr>
          <w:ilvl w:val="0"/>
          <w:numId w:val="11"/>
        </w:numPr>
        <w:spacing w:line="260" w:lineRule="atLeast"/>
        <w:jc w:val="both"/>
        <w:rPr>
          <w:rFonts w:ascii="Arial" w:hAnsi="Arial" w:cs="Arial"/>
          <w:sz w:val="20"/>
          <w:szCs w:val="20"/>
          <w:lang w:eastAsia="en-US"/>
        </w:rPr>
      </w:pPr>
      <w:r w:rsidRPr="0023128A">
        <w:rPr>
          <w:rFonts w:ascii="Arial" w:hAnsi="Arial" w:cs="Arial"/>
          <w:sz w:val="20"/>
          <w:szCs w:val="20"/>
          <w:lang w:eastAsia="en-US"/>
        </w:rPr>
        <w:t xml:space="preserve">Obrazec 3: </w:t>
      </w:r>
      <w:r w:rsidR="008A3276" w:rsidRPr="008A3276">
        <w:rPr>
          <w:rFonts w:ascii="Arial" w:hAnsi="Arial" w:cs="Arial"/>
          <w:sz w:val="20"/>
          <w:szCs w:val="20"/>
          <w:lang w:eastAsia="en-US"/>
        </w:rPr>
        <w:t>Podatki o organizaciji in kadrovski strukturi obra</w:t>
      </w:r>
      <w:r w:rsidR="00BE125B">
        <w:rPr>
          <w:rFonts w:ascii="Arial" w:hAnsi="Arial" w:cs="Arial"/>
          <w:sz w:val="20"/>
          <w:szCs w:val="20"/>
          <w:lang w:eastAsia="en-US"/>
        </w:rPr>
        <w:t>t</w:t>
      </w:r>
      <w:r w:rsidR="008A3276" w:rsidRPr="008A3276">
        <w:rPr>
          <w:rFonts w:ascii="Arial" w:hAnsi="Arial" w:cs="Arial"/>
          <w:sz w:val="20"/>
          <w:szCs w:val="20"/>
          <w:lang w:eastAsia="en-US"/>
        </w:rPr>
        <w:t xml:space="preserve">a (ponudnika ali podružnice) za izdelavo </w:t>
      </w:r>
      <w:r w:rsidR="00AD24B7">
        <w:rPr>
          <w:rFonts w:ascii="Arial" w:hAnsi="Arial" w:cs="Arial"/>
          <w:sz w:val="20"/>
          <w:szCs w:val="20"/>
          <w:lang w:eastAsia="en-US"/>
        </w:rPr>
        <w:t xml:space="preserve">obrazcev izkaznic o </w:t>
      </w:r>
      <w:r w:rsidR="008A3276" w:rsidRPr="008A3276">
        <w:rPr>
          <w:rFonts w:ascii="Arial" w:hAnsi="Arial" w:cs="Arial"/>
          <w:sz w:val="20"/>
          <w:szCs w:val="20"/>
          <w:lang w:eastAsia="en-US"/>
        </w:rPr>
        <w:t xml:space="preserve">vozniških </w:t>
      </w:r>
      <w:r w:rsidR="00AD24B7">
        <w:rPr>
          <w:rFonts w:ascii="Arial" w:hAnsi="Arial" w:cs="Arial"/>
          <w:sz w:val="20"/>
          <w:szCs w:val="20"/>
          <w:lang w:eastAsia="en-US"/>
        </w:rPr>
        <w:t>kvalifikacijah</w:t>
      </w:r>
      <w:r w:rsidR="008A3276" w:rsidRPr="008A3276">
        <w:rPr>
          <w:rFonts w:ascii="Arial" w:hAnsi="Arial" w:cs="Arial"/>
          <w:sz w:val="20"/>
          <w:szCs w:val="20"/>
          <w:lang w:eastAsia="en-US"/>
        </w:rPr>
        <w:t xml:space="preserve"> in obrata (ponudnika ali podružnice) za personalizacijo </w:t>
      </w:r>
      <w:r w:rsidR="00AD24B7">
        <w:rPr>
          <w:rFonts w:ascii="Arial" w:hAnsi="Arial" w:cs="Arial"/>
          <w:sz w:val="20"/>
          <w:szCs w:val="20"/>
          <w:lang w:eastAsia="en-US"/>
        </w:rPr>
        <w:t>izkaznic o v</w:t>
      </w:r>
      <w:r w:rsidR="008A3276" w:rsidRPr="008A3276">
        <w:rPr>
          <w:rFonts w:ascii="Arial" w:hAnsi="Arial" w:cs="Arial"/>
          <w:sz w:val="20"/>
          <w:szCs w:val="20"/>
          <w:lang w:eastAsia="en-US"/>
        </w:rPr>
        <w:t xml:space="preserve">ozniških </w:t>
      </w:r>
      <w:r w:rsidR="00AD24B7">
        <w:rPr>
          <w:rFonts w:ascii="Arial" w:hAnsi="Arial" w:cs="Arial"/>
          <w:sz w:val="20"/>
          <w:szCs w:val="20"/>
          <w:lang w:eastAsia="en-US"/>
        </w:rPr>
        <w:t>kvalifikacijah</w:t>
      </w:r>
    </w:p>
    <w:p w14:paraId="6C9746CF" w14:textId="3CB9A6E6" w:rsidR="0023128A" w:rsidRPr="0078587F" w:rsidRDefault="0023128A" w:rsidP="0078587F">
      <w:pPr>
        <w:numPr>
          <w:ilvl w:val="0"/>
          <w:numId w:val="11"/>
        </w:numPr>
        <w:spacing w:line="260" w:lineRule="atLeast"/>
        <w:jc w:val="both"/>
        <w:rPr>
          <w:rFonts w:ascii="Arial" w:hAnsi="Arial" w:cs="Arial"/>
          <w:sz w:val="20"/>
          <w:szCs w:val="20"/>
          <w:lang w:eastAsia="en-US"/>
        </w:rPr>
      </w:pPr>
      <w:r w:rsidRPr="0023128A">
        <w:rPr>
          <w:rFonts w:ascii="Arial" w:hAnsi="Arial" w:cs="Arial"/>
          <w:sz w:val="20"/>
          <w:szCs w:val="20"/>
          <w:lang w:eastAsia="en-US"/>
        </w:rPr>
        <w:t xml:space="preserve">Obrazec </w:t>
      </w:r>
      <w:r>
        <w:rPr>
          <w:rFonts w:ascii="Arial" w:hAnsi="Arial" w:cs="Arial"/>
          <w:sz w:val="20"/>
          <w:szCs w:val="20"/>
          <w:lang w:eastAsia="en-US"/>
        </w:rPr>
        <w:t>4</w:t>
      </w:r>
      <w:r w:rsidRPr="0023128A">
        <w:rPr>
          <w:rFonts w:ascii="Arial" w:hAnsi="Arial" w:cs="Arial"/>
          <w:sz w:val="20"/>
          <w:szCs w:val="20"/>
          <w:lang w:eastAsia="en-US"/>
        </w:rPr>
        <w:t>: Izjava referenčnega naročnika – reference ponudnika,</w:t>
      </w:r>
      <w:r w:rsidR="000C0E89" w:rsidRPr="0078587F">
        <w:rPr>
          <w:rFonts w:ascii="Arial" w:hAnsi="Arial" w:cs="Arial"/>
          <w:sz w:val="20"/>
          <w:szCs w:val="20"/>
          <w:lang w:eastAsia="en-US"/>
        </w:rPr>
        <w:t xml:space="preserve"> </w:t>
      </w:r>
    </w:p>
    <w:p w14:paraId="010D5204" w14:textId="1463DE33" w:rsidR="00264244" w:rsidRDefault="00264244" w:rsidP="00264244">
      <w:pPr>
        <w:numPr>
          <w:ilvl w:val="0"/>
          <w:numId w:val="11"/>
        </w:numPr>
        <w:spacing w:line="260" w:lineRule="atLeast"/>
        <w:jc w:val="both"/>
        <w:rPr>
          <w:rFonts w:ascii="Arial" w:hAnsi="Arial" w:cs="Arial"/>
          <w:sz w:val="20"/>
          <w:szCs w:val="20"/>
        </w:rPr>
      </w:pPr>
      <w:r>
        <w:rPr>
          <w:rFonts w:ascii="Arial" w:hAnsi="Arial" w:cs="Arial"/>
          <w:sz w:val="20"/>
          <w:szCs w:val="20"/>
        </w:rPr>
        <w:t xml:space="preserve">Obrazec </w:t>
      </w:r>
      <w:r w:rsidR="0078587F">
        <w:rPr>
          <w:rFonts w:ascii="Arial" w:hAnsi="Arial" w:cs="Arial"/>
          <w:sz w:val="20"/>
          <w:szCs w:val="20"/>
        </w:rPr>
        <w:t>5</w:t>
      </w:r>
      <w:r>
        <w:rPr>
          <w:rFonts w:ascii="Arial" w:hAnsi="Arial" w:cs="Arial"/>
          <w:sz w:val="20"/>
          <w:szCs w:val="20"/>
        </w:rPr>
        <w:t>: Podatki o tehnični opremljenosti ter organizaciji proizvodnje, personalizacije in priprave na distribucijo, zagotavljanje kakovosti, kemični in fizikalni nadzor</w:t>
      </w:r>
    </w:p>
    <w:p w14:paraId="771017D3" w14:textId="6E6F762A" w:rsidR="00264244" w:rsidRDefault="00264244" w:rsidP="00264244">
      <w:pPr>
        <w:numPr>
          <w:ilvl w:val="0"/>
          <w:numId w:val="11"/>
        </w:numPr>
        <w:spacing w:line="260" w:lineRule="atLeast"/>
        <w:jc w:val="both"/>
        <w:rPr>
          <w:rFonts w:ascii="Arial" w:hAnsi="Arial" w:cs="Arial"/>
          <w:sz w:val="20"/>
          <w:szCs w:val="20"/>
        </w:rPr>
      </w:pPr>
      <w:r>
        <w:rPr>
          <w:rFonts w:ascii="Arial" w:hAnsi="Arial" w:cs="Arial"/>
          <w:sz w:val="20"/>
          <w:szCs w:val="20"/>
        </w:rPr>
        <w:t xml:space="preserve">Obrazec </w:t>
      </w:r>
      <w:r w:rsidR="0078587F">
        <w:rPr>
          <w:rFonts w:ascii="Arial" w:hAnsi="Arial" w:cs="Arial"/>
          <w:sz w:val="20"/>
          <w:szCs w:val="20"/>
        </w:rPr>
        <w:t>6</w:t>
      </w:r>
      <w:r>
        <w:rPr>
          <w:rFonts w:ascii="Arial" w:hAnsi="Arial" w:cs="Arial"/>
          <w:sz w:val="20"/>
          <w:szCs w:val="20"/>
        </w:rPr>
        <w:t xml:space="preserve">: podatki o materialnih in dobaviteljih materialov za izdelavo </w:t>
      </w:r>
      <w:r w:rsidR="00D15D32">
        <w:rPr>
          <w:rFonts w:ascii="Arial" w:hAnsi="Arial" w:cs="Arial"/>
          <w:sz w:val="20"/>
          <w:szCs w:val="20"/>
        </w:rPr>
        <w:t xml:space="preserve">izkaznic </w:t>
      </w:r>
      <w:r>
        <w:rPr>
          <w:rFonts w:ascii="Arial" w:hAnsi="Arial" w:cs="Arial"/>
          <w:sz w:val="20"/>
          <w:szCs w:val="20"/>
        </w:rPr>
        <w:t xml:space="preserve">vozniških </w:t>
      </w:r>
      <w:r w:rsidR="00D15D32">
        <w:rPr>
          <w:rFonts w:ascii="Arial" w:hAnsi="Arial" w:cs="Arial"/>
          <w:sz w:val="20"/>
          <w:szCs w:val="20"/>
        </w:rPr>
        <w:t>kvalifikacij</w:t>
      </w:r>
    </w:p>
    <w:p w14:paraId="3F6EF895" w14:textId="1F6CD5D2" w:rsidR="00264244" w:rsidRDefault="00264244" w:rsidP="00264244">
      <w:pPr>
        <w:numPr>
          <w:ilvl w:val="0"/>
          <w:numId w:val="11"/>
        </w:numPr>
        <w:spacing w:line="260" w:lineRule="atLeast"/>
        <w:jc w:val="both"/>
        <w:rPr>
          <w:rFonts w:ascii="Arial" w:hAnsi="Arial" w:cs="Arial"/>
          <w:sz w:val="20"/>
          <w:szCs w:val="20"/>
        </w:rPr>
      </w:pPr>
      <w:r>
        <w:rPr>
          <w:rFonts w:ascii="Arial" w:hAnsi="Arial" w:cs="Arial"/>
          <w:sz w:val="20"/>
          <w:szCs w:val="20"/>
        </w:rPr>
        <w:t xml:space="preserve">Obrazec </w:t>
      </w:r>
      <w:r w:rsidR="0078587F">
        <w:rPr>
          <w:rFonts w:ascii="Arial" w:hAnsi="Arial" w:cs="Arial"/>
          <w:sz w:val="20"/>
          <w:szCs w:val="20"/>
        </w:rPr>
        <w:t>7</w:t>
      </w:r>
      <w:r>
        <w:rPr>
          <w:rFonts w:ascii="Arial" w:hAnsi="Arial" w:cs="Arial"/>
          <w:sz w:val="20"/>
          <w:szCs w:val="20"/>
        </w:rPr>
        <w:t xml:space="preserve">. Podatki o tehnologijah in o dobaviteljih tehnologij za izdelavo </w:t>
      </w:r>
      <w:r w:rsidR="00D15D32">
        <w:rPr>
          <w:rFonts w:ascii="Arial" w:hAnsi="Arial" w:cs="Arial"/>
          <w:sz w:val="20"/>
          <w:szCs w:val="20"/>
        </w:rPr>
        <w:t xml:space="preserve">izkaznic </w:t>
      </w:r>
      <w:r>
        <w:rPr>
          <w:rFonts w:ascii="Arial" w:hAnsi="Arial" w:cs="Arial"/>
          <w:sz w:val="20"/>
          <w:szCs w:val="20"/>
        </w:rPr>
        <w:t xml:space="preserve">vozniških </w:t>
      </w:r>
      <w:r w:rsidR="00D15D32">
        <w:rPr>
          <w:rFonts w:ascii="Arial" w:hAnsi="Arial" w:cs="Arial"/>
          <w:sz w:val="20"/>
          <w:szCs w:val="20"/>
        </w:rPr>
        <w:t>kvalifikacij</w:t>
      </w:r>
    </w:p>
    <w:p w14:paraId="1F4345F8" w14:textId="0396D81A" w:rsidR="00264244" w:rsidRDefault="00264244" w:rsidP="00264244">
      <w:pPr>
        <w:numPr>
          <w:ilvl w:val="0"/>
          <w:numId w:val="11"/>
        </w:numPr>
        <w:spacing w:line="260" w:lineRule="atLeast"/>
        <w:jc w:val="both"/>
        <w:rPr>
          <w:rFonts w:ascii="Arial" w:hAnsi="Arial" w:cs="Arial"/>
          <w:sz w:val="20"/>
          <w:szCs w:val="20"/>
        </w:rPr>
      </w:pPr>
      <w:r>
        <w:rPr>
          <w:rFonts w:ascii="Arial" w:hAnsi="Arial" w:cs="Arial"/>
          <w:sz w:val="20"/>
          <w:szCs w:val="20"/>
        </w:rPr>
        <w:t xml:space="preserve">Obrazec </w:t>
      </w:r>
      <w:r w:rsidR="0078587F">
        <w:rPr>
          <w:rFonts w:ascii="Arial" w:hAnsi="Arial" w:cs="Arial"/>
          <w:sz w:val="20"/>
          <w:szCs w:val="20"/>
        </w:rPr>
        <w:t>8</w:t>
      </w:r>
      <w:r>
        <w:rPr>
          <w:rFonts w:ascii="Arial" w:hAnsi="Arial" w:cs="Arial"/>
          <w:sz w:val="20"/>
          <w:szCs w:val="20"/>
        </w:rPr>
        <w:t>: Podatki o tehnologijah in o dobaviteljih tehnologij za personaliziacijo</w:t>
      </w:r>
      <w:r w:rsidR="00D15D32">
        <w:rPr>
          <w:rFonts w:ascii="Arial" w:hAnsi="Arial" w:cs="Arial"/>
          <w:sz w:val="20"/>
          <w:szCs w:val="20"/>
        </w:rPr>
        <w:t xml:space="preserve"> izkaznic vozniških kvalifikacij</w:t>
      </w:r>
    </w:p>
    <w:p w14:paraId="72E00CC3" w14:textId="78F764DF" w:rsidR="00264244" w:rsidRDefault="00264244" w:rsidP="00264244">
      <w:pPr>
        <w:numPr>
          <w:ilvl w:val="0"/>
          <w:numId w:val="11"/>
        </w:numPr>
        <w:spacing w:line="260" w:lineRule="atLeast"/>
        <w:jc w:val="both"/>
        <w:rPr>
          <w:rFonts w:ascii="Arial" w:hAnsi="Arial" w:cs="Arial"/>
          <w:sz w:val="20"/>
          <w:szCs w:val="20"/>
        </w:rPr>
      </w:pPr>
      <w:r>
        <w:rPr>
          <w:rFonts w:ascii="Arial" w:hAnsi="Arial" w:cs="Arial"/>
          <w:sz w:val="20"/>
          <w:szCs w:val="20"/>
        </w:rPr>
        <w:t xml:space="preserve">Obrazec </w:t>
      </w:r>
      <w:r w:rsidR="0078587F">
        <w:rPr>
          <w:rFonts w:ascii="Arial" w:hAnsi="Arial" w:cs="Arial"/>
          <w:sz w:val="20"/>
          <w:szCs w:val="20"/>
        </w:rPr>
        <w:t>9</w:t>
      </w:r>
      <w:r>
        <w:rPr>
          <w:rFonts w:ascii="Arial" w:hAnsi="Arial" w:cs="Arial"/>
          <w:sz w:val="20"/>
          <w:szCs w:val="20"/>
        </w:rPr>
        <w:t>: Opis informacijske infrastrukture</w:t>
      </w:r>
    </w:p>
    <w:p w14:paraId="2976FEB3" w14:textId="16E71A17" w:rsidR="00264244" w:rsidRPr="0078587F" w:rsidRDefault="00264244" w:rsidP="0078587F">
      <w:pPr>
        <w:numPr>
          <w:ilvl w:val="0"/>
          <w:numId w:val="11"/>
        </w:numPr>
        <w:spacing w:line="260" w:lineRule="atLeast"/>
        <w:jc w:val="both"/>
        <w:rPr>
          <w:rFonts w:ascii="Arial" w:hAnsi="Arial" w:cs="Arial"/>
          <w:sz w:val="20"/>
          <w:szCs w:val="20"/>
        </w:rPr>
      </w:pPr>
      <w:r>
        <w:rPr>
          <w:rFonts w:ascii="Arial" w:hAnsi="Arial" w:cs="Arial"/>
          <w:sz w:val="20"/>
          <w:szCs w:val="20"/>
        </w:rPr>
        <w:t>Obrazec 1</w:t>
      </w:r>
      <w:r w:rsidR="0078587F">
        <w:rPr>
          <w:rFonts w:ascii="Arial" w:hAnsi="Arial" w:cs="Arial"/>
          <w:sz w:val="20"/>
          <w:szCs w:val="20"/>
        </w:rPr>
        <w:t>0</w:t>
      </w:r>
      <w:r>
        <w:rPr>
          <w:rFonts w:ascii="Arial" w:hAnsi="Arial" w:cs="Arial"/>
          <w:sz w:val="20"/>
          <w:szCs w:val="20"/>
        </w:rPr>
        <w:t>: Opis varovanja prostorov, kjer se izvajajo pogodbena dela</w:t>
      </w:r>
    </w:p>
    <w:p w14:paraId="0CEA35CB" w14:textId="3CAA5431" w:rsidR="00063796" w:rsidRPr="00063796" w:rsidRDefault="00063796" w:rsidP="00063796">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 xml:space="preserve">Obrazec </w:t>
      </w:r>
      <w:r w:rsidR="0078587F">
        <w:rPr>
          <w:rFonts w:ascii="Arial" w:hAnsi="Arial" w:cs="Arial"/>
          <w:sz w:val="20"/>
          <w:szCs w:val="20"/>
          <w:lang w:eastAsia="en-US"/>
        </w:rPr>
        <w:t>11</w:t>
      </w:r>
      <w:r w:rsidRPr="00063796">
        <w:rPr>
          <w:rFonts w:ascii="Arial" w:hAnsi="Arial" w:cs="Arial"/>
          <w:sz w:val="20"/>
          <w:szCs w:val="20"/>
          <w:lang w:eastAsia="en-US"/>
        </w:rPr>
        <w:t xml:space="preserve">: Vzorec krovne pogodbe o izvedbi javnega naročila; ponudbi je potrebno priložiti izpolnjen obrazec </w:t>
      </w:r>
      <w:r w:rsidR="009A0C7D">
        <w:rPr>
          <w:rFonts w:ascii="Arial" w:hAnsi="Arial" w:cs="Arial"/>
          <w:sz w:val="20"/>
          <w:szCs w:val="20"/>
          <w:lang w:eastAsia="en-US"/>
        </w:rPr>
        <w:t>1</w:t>
      </w:r>
      <w:r w:rsidR="0078587F">
        <w:rPr>
          <w:rFonts w:ascii="Arial" w:hAnsi="Arial" w:cs="Arial"/>
          <w:sz w:val="20"/>
          <w:szCs w:val="20"/>
          <w:lang w:eastAsia="en-US"/>
        </w:rPr>
        <w:t>1</w:t>
      </w:r>
      <w:r w:rsidRPr="00063796">
        <w:rPr>
          <w:rFonts w:ascii="Arial" w:hAnsi="Arial" w:cs="Arial"/>
          <w:sz w:val="20"/>
          <w:szCs w:val="20"/>
          <w:lang w:eastAsia="en-US"/>
        </w:rPr>
        <w:t>,</w:t>
      </w:r>
    </w:p>
    <w:p w14:paraId="4D1B57E0" w14:textId="478C216C" w:rsidR="00943DFC" w:rsidRPr="0078587F" w:rsidRDefault="00063796" w:rsidP="0078587F">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 xml:space="preserve">Obrazec </w:t>
      </w:r>
      <w:r w:rsidR="009A0C7D">
        <w:rPr>
          <w:rFonts w:ascii="Arial" w:hAnsi="Arial" w:cs="Arial"/>
          <w:sz w:val="20"/>
          <w:szCs w:val="20"/>
          <w:lang w:eastAsia="en-US"/>
        </w:rPr>
        <w:t>1</w:t>
      </w:r>
      <w:r w:rsidR="0078587F">
        <w:rPr>
          <w:rFonts w:ascii="Arial" w:hAnsi="Arial" w:cs="Arial"/>
          <w:sz w:val="20"/>
          <w:szCs w:val="20"/>
          <w:lang w:eastAsia="en-US"/>
        </w:rPr>
        <w:t>2</w:t>
      </w:r>
      <w:r w:rsidRPr="00063796">
        <w:rPr>
          <w:rFonts w:ascii="Arial" w:hAnsi="Arial" w:cs="Arial"/>
          <w:sz w:val="20"/>
          <w:szCs w:val="20"/>
          <w:lang w:eastAsia="en-US"/>
        </w:rPr>
        <w:t xml:space="preserve">: Vzorec neposredne pogodbe; ponudbi je potrebno priložiti izpolnjen obrazec </w:t>
      </w:r>
      <w:r w:rsidR="009A0C7D">
        <w:rPr>
          <w:rFonts w:ascii="Arial" w:hAnsi="Arial" w:cs="Arial"/>
          <w:sz w:val="20"/>
          <w:szCs w:val="20"/>
          <w:lang w:eastAsia="en-US"/>
        </w:rPr>
        <w:t>1</w:t>
      </w:r>
      <w:r w:rsidR="0078587F">
        <w:rPr>
          <w:rFonts w:ascii="Arial" w:hAnsi="Arial" w:cs="Arial"/>
          <w:sz w:val="20"/>
          <w:szCs w:val="20"/>
          <w:lang w:eastAsia="en-US"/>
        </w:rPr>
        <w:t>2</w:t>
      </w:r>
      <w:r w:rsidRPr="00063796">
        <w:rPr>
          <w:rFonts w:ascii="Arial" w:hAnsi="Arial" w:cs="Arial"/>
          <w:sz w:val="20"/>
          <w:szCs w:val="20"/>
          <w:lang w:eastAsia="en-US"/>
        </w:rPr>
        <w:t>,</w:t>
      </w:r>
    </w:p>
    <w:p w14:paraId="7A4126A6" w14:textId="0D35FA58" w:rsidR="00063796" w:rsidRPr="00063796" w:rsidRDefault="00063796" w:rsidP="00063796">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 xml:space="preserve">Obrazec </w:t>
      </w:r>
      <w:r w:rsidR="0078587F">
        <w:rPr>
          <w:rFonts w:ascii="Arial" w:hAnsi="Arial" w:cs="Arial"/>
          <w:sz w:val="20"/>
          <w:szCs w:val="20"/>
          <w:lang w:eastAsia="en-US"/>
        </w:rPr>
        <w:t>13</w:t>
      </w:r>
      <w:r w:rsidRPr="00063796">
        <w:rPr>
          <w:rFonts w:ascii="Arial" w:hAnsi="Arial" w:cs="Arial"/>
          <w:sz w:val="20"/>
          <w:szCs w:val="20"/>
          <w:lang w:eastAsia="en-US"/>
        </w:rPr>
        <w:t xml:space="preserve">: Vzorec pogodbe o obdelavi osebnih podatkov; ponudbi je potrebno priložiti izpolnjen obrazec </w:t>
      </w:r>
      <w:r w:rsidR="009A0C7D">
        <w:rPr>
          <w:rFonts w:ascii="Arial" w:hAnsi="Arial" w:cs="Arial"/>
          <w:sz w:val="20"/>
          <w:szCs w:val="20"/>
          <w:lang w:eastAsia="en-US"/>
        </w:rPr>
        <w:t>1</w:t>
      </w:r>
      <w:r w:rsidR="0078587F">
        <w:rPr>
          <w:rFonts w:ascii="Arial" w:hAnsi="Arial" w:cs="Arial"/>
          <w:sz w:val="20"/>
          <w:szCs w:val="20"/>
          <w:lang w:eastAsia="en-US"/>
        </w:rPr>
        <w:t>3</w:t>
      </w:r>
      <w:r w:rsidRPr="00063796">
        <w:rPr>
          <w:rFonts w:ascii="Arial" w:hAnsi="Arial" w:cs="Arial"/>
          <w:sz w:val="20"/>
          <w:szCs w:val="20"/>
          <w:lang w:eastAsia="en-US"/>
        </w:rPr>
        <w:t>,</w:t>
      </w:r>
    </w:p>
    <w:p w14:paraId="3074AC43" w14:textId="26BED380" w:rsidR="00063796" w:rsidRPr="00063796" w:rsidRDefault="00063796" w:rsidP="00063796">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 xml:space="preserve">Obrazec </w:t>
      </w:r>
      <w:r w:rsidR="009A0C7D">
        <w:rPr>
          <w:rFonts w:ascii="Arial" w:hAnsi="Arial" w:cs="Arial"/>
          <w:sz w:val="20"/>
          <w:szCs w:val="20"/>
          <w:lang w:eastAsia="en-US"/>
        </w:rPr>
        <w:t>1</w:t>
      </w:r>
      <w:r w:rsidR="0078587F">
        <w:rPr>
          <w:rFonts w:ascii="Arial" w:hAnsi="Arial" w:cs="Arial"/>
          <w:sz w:val="20"/>
          <w:szCs w:val="20"/>
          <w:lang w:eastAsia="en-US"/>
        </w:rPr>
        <w:t>4</w:t>
      </w:r>
      <w:r w:rsidRPr="00063796">
        <w:rPr>
          <w:rFonts w:ascii="Arial" w:hAnsi="Arial" w:cs="Arial"/>
          <w:sz w:val="20"/>
          <w:szCs w:val="20"/>
          <w:lang w:eastAsia="en-US"/>
        </w:rPr>
        <w:t>: Vzorec izjave o varstvu osebnih podatkov*,</w:t>
      </w:r>
    </w:p>
    <w:p w14:paraId="070146DB" w14:textId="6EADA18D" w:rsidR="00063796" w:rsidRPr="00063796" w:rsidRDefault="00063796" w:rsidP="00063796">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 xml:space="preserve">Obrazec </w:t>
      </w:r>
      <w:r w:rsidR="00BA1F4F">
        <w:rPr>
          <w:rFonts w:ascii="Arial" w:hAnsi="Arial" w:cs="Arial"/>
          <w:sz w:val="20"/>
          <w:szCs w:val="20"/>
          <w:lang w:eastAsia="en-US"/>
        </w:rPr>
        <w:t>1</w:t>
      </w:r>
      <w:r w:rsidR="0078587F">
        <w:rPr>
          <w:rFonts w:ascii="Arial" w:hAnsi="Arial" w:cs="Arial"/>
          <w:sz w:val="20"/>
          <w:szCs w:val="20"/>
          <w:lang w:eastAsia="en-US"/>
        </w:rPr>
        <w:t>5</w:t>
      </w:r>
      <w:r w:rsidRPr="00063796">
        <w:rPr>
          <w:rFonts w:ascii="Arial" w:hAnsi="Arial" w:cs="Arial"/>
          <w:sz w:val="20"/>
          <w:szCs w:val="20"/>
          <w:lang w:eastAsia="en-US"/>
        </w:rPr>
        <w:t>.1: Zavarovanje za resnost ponudbe (obvezna priloga v ponudbi - .pdf datoteka),</w:t>
      </w:r>
    </w:p>
    <w:p w14:paraId="57080218" w14:textId="14BF3E7A" w:rsidR="00063796" w:rsidRPr="00063796" w:rsidRDefault="00063796" w:rsidP="00063796">
      <w:pPr>
        <w:numPr>
          <w:ilvl w:val="0"/>
          <w:numId w:val="11"/>
        </w:numPr>
        <w:spacing w:line="260" w:lineRule="atLeast"/>
        <w:jc w:val="both"/>
        <w:rPr>
          <w:rFonts w:ascii="Arial" w:hAnsi="Arial" w:cs="Arial"/>
          <w:sz w:val="20"/>
          <w:szCs w:val="20"/>
          <w:lang w:eastAsia="en-US"/>
        </w:rPr>
      </w:pPr>
      <w:r w:rsidRPr="00063796">
        <w:rPr>
          <w:rFonts w:ascii="Arial" w:hAnsi="Arial" w:cs="Arial"/>
          <w:sz w:val="20"/>
          <w:szCs w:val="20"/>
          <w:lang w:eastAsia="en-US"/>
        </w:rPr>
        <w:t xml:space="preserve">Obrazec </w:t>
      </w:r>
      <w:r w:rsidR="00BA1F4F">
        <w:rPr>
          <w:rFonts w:ascii="Arial" w:hAnsi="Arial" w:cs="Arial"/>
          <w:sz w:val="20"/>
          <w:szCs w:val="20"/>
          <w:lang w:eastAsia="en-US"/>
        </w:rPr>
        <w:t>1</w:t>
      </w:r>
      <w:r w:rsidR="0078587F">
        <w:rPr>
          <w:rFonts w:ascii="Arial" w:hAnsi="Arial" w:cs="Arial"/>
          <w:sz w:val="20"/>
          <w:szCs w:val="20"/>
          <w:lang w:eastAsia="en-US"/>
        </w:rPr>
        <w:t>5</w:t>
      </w:r>
      <w:r w:rsidRPr="00063796">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BA1F4F">
        <w:rPr>
          <w:rFonts w:ascii="Arial" w:hAnsi="Arial" w:cs="Arial"/>
          <w:sz w:val="20"/>
          <w:szCs w:val="20"/>
          <w:lang w:eastAsia="en-US"/>
        </w:rPr>
        <w:t>1</w:t>
      </w:r>
      <w:r w:rsidR="0078587F">
        <w:rPr>
          <w:rFonts w:ascii="Arial" w:hAnsi="Arial" w:cs="Arial"/>
          <w:sz w:val="20"/>
          <w:szCs w:val="20"/>
          <w:lang w:eastAsia="en-US"/>
        </w:rPr>
        <w:t>5</w:t>
      </w:r>
      <w:r w:rsidRPr="00063796">
        <w:rPr>
          <w:rFonts w:ascii="Arial" w:hAnsi="Arial" w:cs="Arial"/>
          <w:sz w:val="20"/>
          <w:szCs w:val="20"/>
          <w:lang w:eastAsia="en-US"/>
        </w:rPr>
        <w:t>.2).</w:t>
      </w:r>
    </w:p>
    <w:p w14:paraId="6B409628" w14:textId="77777777" w:rsidR="00625D13" w:rsidRPr="00916479" w:rsidRDefault="00625D13" w:rsidP="00625D13">
      <w:pPr>
        <w:spacing w:line="260" w:lineRule="atLeast"/>
        <w:jc w:val="both"/>
        <w:rPr>
          <w:rFonts w:ascii="Arial" w:hAnsi="Arial" w:cs="Arial"/>
          <w:b/>
          <w:sz w:val="20"/>
          <w:szCs w:val="20"/>
          <w:lang w:eastAsia="en-US"/>
        </w:rPr>
      </w:pPr>
    </w:p>
    <w:p w14:paraId="27CD771E" w14:textId="77777777" w:rsidR="00625D13" w:rsidRPr="00916479" w:rsidRDefault="00625D13" w:rsidP="00237750">
      <w:pPr>
        <w:pStyle w:val="Odstavekseznama"/>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rPr>
        <w:t>Obrazec ESPD (ločena datoteka)</w:t>
      </w:r>
    </w:p>
    <w:p w14:paraId="105F73AC" w14:textId="77777777" w:rsidR="00625D13" w:rsidRPr="00916479" w:rsidRDefault="00625D13" w:rsidP="00625D13">
      <w:pPr>
        <w:spacing w:line="260" w:lineRule="atLeast"/>
        <w:ind w:left="360"/>
        <w:jc w:val="both"/>
        <w:rPr>
          <w:rFonts w:ascii="Arial" w:hAnsi="Arial" w:cs="Arial"/>
          <w:sz w:val="20"/>
          <w:szCs w:val="20"/>
        </w:rPr>
      </w:pPr>
      <w:r w:rsidRPr="00916479">
        <w:rPr>
          <w:rFonts w:ascii="Arial" w:hAnsi="Arial" w:cs="Arial"/>
          <w:sz w:val="20"/>
          <w:szCs w:val="20"/>
        </w:rPr>
        <w:t>Izpolnjeni in podpisani obrazci ESPD za ponudnika oziroma vodilnega partnerja, partnerje</w:t>
      </w:r>
      <w:r>
        <w:rPr>
          <w:rFonts w:ascii="Arial" w:hAnsi="Arial" w:cs="Arial"/>
          <w:sz w:val="20"/>
          <w:szCs w:val="20"/>
        </w:rPr>
        <w:t xml:space="preserve"> in</w:t>
      </w:r>
      <w:r w:rsidRPr="00916479">
        <w:rPr>
          <w:rFonts w:ascii="Arial" w:hAnsi="Arial" w:cs="Arial"/>
          <w:sz w:val="20"/>
          <w:szCs w:val="20"/>
        </w:rPr>
        <w:t xml:space="preserve"> podizvajalce.</w:t>
      </w:r>
    </w:p>
    <w:p w14:paraId="38E542AF" w14:textId="77777777" w:rsidR="00625D13" w:rsidRPr="00916479" w:rsidRDefault="00625D13" w:rsidP="00625D13">
      <w:pPr>
        <w:spacing w:line="260" w:lineRule="atLeast"/>
        <w:ind w:left="360"/>
        <w:jc w:val="both"/>
        <w:rPr>
          <w:rFonts w:ascii="Arial" w:hAnsi="Arial" w:cs="Arial"/>
          <w:sz w:val="20"/>
          <w:szCs w:val="20"/>
        </w:rPr>
      </w:pPr>
    </w:p>
    <w:p w14:paraId="4E3C0C10" w14:textId="77777777" w:rsidR="00625D13" w:rsidRPr="00916479" w:rsidRDefault="00625D13" w:rsidP="00237750">
      <w:pPr>
        <w:pStyle w:val="Odstavekseznama"/>
        <w:numPr>
          <w:ilvl w:val="0"/>
          <w:numId w:val="12"/>
        </w:numPr>
        <w:spacing w:line="260" w:lineRule="atLeast"/>
        <w:jc w:val="both"/>
        <w:rPr>
          <w:rFonts w:ascii="Arial" w:hAnsi="Arial" w:cs="Arial"/>
          <w:b/>
          <w:sz w:val="20"/>
          <w:szCs w:val="20"/>
          <w:lang w:eastAsia="en-US"/>
        </w:rPr>
      </w:pPr>
      <w:r w:rsidRPr="00916479">
        <w:rPr>
          <w:rFonts w:ascii="Arial" w:hAnsi="Arial" w:cs="Arial"/>
          <w:b/>
          <w:sz w:val="20"/>
          <w:szCs w:val="20"/>
          <w:lang w:eastAsia="en-US"/>
        </w:rPr>
        <w:t>Obrazec</w:t>
      </w:r>
      <w:r w:rsidRPr="00916479">
        <w:rPr>
          <w:rFonts w:ascii="Arial" w:hAnsi="Arial" w:cs="Arial"/>
          <w:b/>
          <w:sz w:val="20"/>
          <w:szCs w:val="20"/>
        </w:rPr>
        <w:t xml:space="preserve"> Ponudba s ponudbenih predračunom</w:t>
      </w:r>
      <w:r w:rsidRPr="00916479">
        <w:rPr>
          <w:rFonts w:ascii="Arial" w:hAnsi="Arial" w:cs="Arial"/>
          <w:b/>
          <w:sz w:val="20"/>
          <w:szCs w:val="20"/>
          <w:lang w:eastAsia="en-US"/>
        </w:rPr>
        <w:t xml:space="preserve"> (ločena datoteka)</w:t>
      </w:r>
    </w:p>
    <w:p w14:paraId="70A7AF81" w14:textId="77777777" w:rsidR="00625D13" w:rsidRPr="00916479" w:rsidRDefault="00625D13" w:rsidP="00625D13">
      <w:pPr>
        <w:spacing w:line="260" w:lineRule="atLeast"/>
        <w:jc w:val="both"/>
        <w:rPr>
          <w:rFonts w:ascii="Arial" w:hAnsi="Arial" w:cs="Arial"/>
          <w:b/>
          <w:sz w:val="20"/>
          <w:szCs w:val="20"/>
          <w:lang w:eastAsia="en-US"/>
        </w:rPr>
      </w:pPr>
    </w:p>
    <w:p w14:paraId="6C04E511" w14:textId="77777777" w:rsidR="00625D13" w:rsidRPr="00916479" w:rsidRDefault="00625D13" w:rsidP="00625D13">
      <w:pPr>
        <w:jc w:val="both"/>
        <w:rPr>
          <w:rFonts w:ascii="Arial" w:hAnsi="Arial" w:cs="Arial"/>
          <w:sz w:val="20"/>
          <w:szCs w:val="20"/>
          <w:lang w:eastAsia="en-US"/>
        </w:rPr>
      </w:pPr>
    </w:p>
    <w:p w14:paraId="12D4AB19" w14:textId="77777777" w:rsidR="00625D13" w:rsidRPr="00916479" w:rsidRDefault="00625D13" w:rsidP="00625D13">
      <w:pPr>
        <w:ind w:left="360"/>
        <w:jc w:val="both"/>
        <w:rPr>
          <w:rFonts w:ascii="Arial" w:hAnsi="Arial" w:cs="Arial"/>
          <w:sz w:val="20"/>
          <w:szCs w:val="20"/>
          <w:lang w:eastAsia="en-US"/>
        </w:rPr>
      </w:pPr>
    </w:p>
    <w:p w14:paraId="03B4A38B" w14:textId="7385F700" w:rsidR="00625D13" w:rsidRDefault="00625D13" w:rsidP="00625D13">
      <w:pPr>
        <w:jc w:val="both"/>
        <w:rPr>
          <w:rFonts w:ascii="Arial" w:hAnsi="Arial" w:cs="Arial"/>
          <w:sz w:val="20"/>
          <w:szCs w:val="20"/>
        </w:rPr>
      </w:pPr>
    </w:p>
    <w:p w14:paraId="7561A240" w14:textId="297B5DB6" w:rsidR="00063796" w:rsidRDefault="00063796" w:rsidP="00625D13">
      <w:pPr>
        <w:jc w:val="both"/>
        <w:rPr>
          <w:rFonts w:ascii="Arial" w:hAnsi="Arial" w:cs="Arial"/>
          <w:sz w:val="20"/>
          <w:szCs w:val="20"/>
        </w:rPr>
      </w:pPr>
    </w:p>
    <w:p w14:paraId="7CC6D52C" w14:textId="1541AE89" w:rsidR="00063796" w:rsidRDefault="00063796" w:rsidP="00625D13">
      <w:pPr>
        <w:jc w:val="both"/>
        <w:rPr>
          <w:rFonts w:ascii="Arial" w:hAnsi="Arial" w:cs="Arial"/>
          <w:sz w:val="20"/>
          <w:szCs w:val="20"/>
        </w:rPr>
      </w:pPr>
    </w:p>
    <w:p w14:paraId="13D18DDF" w14:textId="7FD85C59" w:rsidR="00063796" w:rsidRDefault="00063796" w:rsidP="00625D13">
      <w:pPr>
        <w:jc w:val="both"/>
        <w:rPr>
          <w:rFonts w:ascii="Arial" w:hAnsi="Arial" w:cs="Arial"/>
          <w:sz w:val="20"/>
          <w:szCs w:val="20"/>
        </w:rPr>
      </w:pPr>
    </w:p>
    <w:p w14:paraId="2A5BC0AA" w14:textId="1EE7EA6C" w:rsidR="00063796" w:rsidRDefault="00063796" w:rsidP="00625D13">
      <w:pPr>
        <w:jc w:val="both"/>
        <w:rPr>
          <w:rFonts w:ascii="Arial" w:hAnsi="Arial" w:cs="Arial"/>
          <w:sz w:val="20"/>
          <w:szCs w:val="20"/>
        </w:rPr>
      </w:pPr>
    </w:p>
    <w:p w14:paraId="42190574" w14:textId="527EBCFD" w:rsidR="00063796" w:rsidRDefault="00063796" w:rsidP="00625D13">
      <w:pPr>
        <w:jc w:val="both"/>
        <w:rPr>
          <w:rFonts w:ascii="Arial" w:hAnsi="Arial" w:cs="Arial"/>
          <w:sz w:val="20"/>
          <w:szCs w:val="20"/>
        </w:rPr>
      </w:pPr>
    </w:p>
    <w:p w14:paraId="6325045C" w14:textId="2F5D0976" w:rsidR="00063796" w:rsidRDefault="00063796" w:rsidP="00625D13">
      <w:pPr>
        <w:jc w:val="both"/>
        <w:rPr>
          <w:rFonts w:ascii="Arial" w:hAnsi="Arial" w:cs="Arial"/>
          <w:sz w:val="20"/>
          <w:szCs w:val="20"/>
        </w:rPr>
      </w:pPr>
    </w:p>
    <w:p w14:paraId="1F40AF23" w14:textId="69F75972" w:rsidR="00063796" w:rsidRDefault="00063796" w:rsidP="00625D13">
      <w:pPr>
        <w:jc w:val="both"/>
        <w:rPr>
          <w:rFonts w:ascii="Arial" w:hAnsi="Arial" w:cs="Arial"/>
          <w:sz w:val="20"/>
          <w:szCs w:val="20"/>
        </w:rPr>
      </w:pPr>
    </w:p>
    <w:p w14:paraId="512F66CB" w14:textId="25AC889E" w:rsidR="00063796" w:rsidRDefault="00063796" w:rsidP="00625D13">
      <w:pPr>
        <w:jc w:val="both"/>
        <w:rPr>
          <w:rFonts w:ascii="Arial" w:hAnsi="Arial" w:cs="Arial"/>
          <w:sz w:val="20"/>
          <w:szCs w:val="20"/>
        </w:rPr>
      </w:pPr>
    </w:p>
    <w:p w14:paraId="6701D17D" w14:textId="098E03C4" w:rsidR="00063796" w:rsidRDefault="00063796" w:rsidP="00625D13">
      <w:pPr>
        <w:jc w:val="both"/>
        <w:rPr>
          <w:rFonts w:ascii="Arial" w:hAnsi="Arial" w:cs="Arial"/>
          <w:sz w:val="20"/>
          <w:szCs w:val="20"/>
        </w:rPr>
      </w:pPr>
    </w:p>
    <w:p w14:paraId="28333E23" w14:textId="77777777" w:rsidR="00063796" w:rsidRPr="00916479" w:rsidRDefault="00063796" w:rsidP="00625D13">
      <w:pPr>
        <w:jc w:val="both"/>
        <w:rPr>
          <w:rFonts w:ascii="Arial" w:hAnsi="Arial" w:cs="Arial"/>
          <w:sz w:val="20"/>
          <w:szCs w:val="20"/>
        </w:rPr>
      </w:pPr>
    </w:p>
    <w:p w14:paraId="43F2CD95" w14:textId="77777777" w:rsidR="00625D13" w:rsidRPr="00916479" w:rsidRDefault="00625D13" w:rsidP="00625D13">
      <w:pPr>
        <w:spacing w:line="260" w:lineRule="atLeast"/>
        <w:jc w:val="both"/>
        <w:rPr>
          <w:rFonts w:ascii="Arial" w:hAnsi="Arial" w:cs="Arial"/>
          <w:i/>
          <w:sz w:val="18"/>
          <w:szCs w:val="18"/>
        </w:rPr>
      </w:pPr>
    </w:p>
    <w:p w14:paraId="54C5AEE9" w14:textId="7D6B0E5C" w:rsidR="00625D13" w:rsidRDefault="00625D13" w:rsidP="00625D13">
      <w:pPr>
        <w:spacing w:line="260" w:lineRule="atLeast"/>
        <w:jc w:val="both"/>
        <w:rPr>
          <w:rFonts w:ascii="Arial" w:hAnsi="Arial" w:cs="Arial"/>
          <w:i/>
          <w:sz w:val="18"/>
          <w:szCs w:val="18"/>
        </w:rPr>
      </w:pPr>
      <w:r>
        <w:rPr>
          <w:rFonts w:ascii="Arial" w:hAnsi="Arial" w:cs="Arial"/>
          <w:i/>
          <w:vertAlign w:val="superscript"/>
        </w:rPr>
        <w:t xml:space="preserve">* </w:t>
      </w:r>
      <w:r w:rsidRPr="00A004A2">
        <w:rPr>
          <w:rFonts w:ascii="Arial" w:hAnsi="Arial" w:cs="Arial"/>
          <w:i/>
          <w:sz w:val="18"/>
          <w:szCs w:val="18"/>
        </w:rPr>
        <w:t xml:space="preserve">Izjavo bo moral dostaviti izbrani ponudnik v </w:t>
      </w:r>
      <w:r w:rsidRPr="003149E1">
        <w:rPr>
          <w:rFonts w:ascii="Arial" w:hAnsi="Arial" w:cs="Arial"/>
          <w:i/>
          <w:sz w:val="18"/>
          <w:szCs w:val="18"/>
        </w:rPr>
        <w:t xml:space="preserve">10 delovnih </w:t>
      </w:r>
      <w:r>
        <w:rPr>
          <w:rFonts w:ascii="Arial" w:hAnsi="Arial" w:cs="Arial"/>
          <w:i/>
          <w:sz w:val="18"/>
          <w:szCs w:val="18"/>
        </w:rPr>
        <w:t xml:space="preserve"> dneh po sklenitvi krovne</w:t>
      </w:r>
      <w:r w:rsidRPr="00A004A2">
        <w:rPr>
          <w:rFonts w:ascii="Arial" w:hAnsi="Arial" w:cs="Arial"/>
          <w:i/>
          <w:sz w:val="18"/>
          <w:szCs w:val="18"/>
        </w:rPr>
        <w:t xml:space="preserve"> pogodbe.</w:t>
      </w:r>
      <w:r>
        <w:rPr>
          <w:rFonts w:ascii="Arial" w:hAnsi="Arial" w:cs="Arial"/>
          <w:i/>
          <w:sz w:val="18"/>
          <w:szCs w:val="18"/>
        </w:rPr>
        <w:t xml:space="preserve"> Izjav</w:t>
      </w:r>
      <w:r w:rsidR="00961DCC">
        <w:rPr>
          <w:rFonts w:ascii="Arial" w:hAnsi="Arial" w:cs="Arial"/>
          <w:i/>
          <w:sz w:val="18"/>
          <w:szCs w:val="18"/>
        </w:rPr>
        <w:t>a</w:t>
      </w:r>
      <w:r>
        <w:rPr>
          <w:rFonts w:ascii="Arial" w:hAnsi="Arial" w:cs="Arial"/>
          <w:i/>
          <w:sz w:val="18"/>
          <w:szCs w:val="18"/>
        </w:rPr>
        <w:t xml:space="preserve"> bo morala biti dostavljena za vse kadre, ki bodo sodelovali pri izvedbi pogodbe. </w:t>
      </w:r>
    </w:p>
    <w:p w14:paraId="0F12ECBD" w14:textId="3795A5B4" w:rsidR="004445A9" w:rsidRDefault="004445A9" w:rsidP="00625D13">
      <w:pPr>
        <w:spacing w:line="260" w:lineRule="atLeast"/>
        <w:jc w:val="both"/>
        <w:rPr>
          <w:rFonts w:ascii="Arial" w:hAnsi="Arial" w:cs="Arial"/>
          <w:i/>
          <w:sz w:val="18"/>
          <w:szCs w:val="18"/>
        </w:rPr>
      </w:pPr>
    </w:p>
    <w:p w14:paraId="006F352B" w14:textId="5F06EB3F" w:rsidR="0036118A" w:rsidRPr="0078587F" w:rsidRDefault="0036118A" w:rsidP="0078587F">
      <w:pPr>
        <w:spacing w:line="260" w:lineRule="atLeast"/>
        <w:jc w:val="both"/>
        <w:rPr>
          <w:rFonts w:ascii="Arial" w:hAnsi="Arial" w:cs="Arial"/>
          <w:b/>
          <w:sz w:val="20"/>
          <w:szCs w:val="20"/>
          <w:lang w:eastAsia="en-US"/>
        </w:rPr>
      </w:pPr>
    </w:p>
    <w:p w14:paraId="41D8ADC8" w14:textId="320BE5EB" w:rsidR="005722D3" w:rsidRDefault="005722D3" w:rsidP="004A25D5">
      <w:pPr>
        <w:spacing w:line="260" w:lineRule="atLeast"/>
        <w:jc w:val="both"/>
        <w:rPr>
          <w:rFonts w:ascii="Arial" w:hAnsi="Arial" w:cs="Arial"/>
          <w:b/>
          <w:sz w:val="20"/>
          <w:szCs w:val="20"/>
          <w:lang w:eastAsia="en-US"/>
        </w:rPr>
      </w:pPr>
    </w:p>
    <w:p w14:paraId="2ABCDFB0" w14:textId="77777777" w:rsidR="0036118A" w:rsidRPr="0036118A" w:rsidRDefault="0036118A" w:rsidP="0036118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36118A">
        <w:rPr>
          <w:rFonts w:ascii="Arial" w:hAnsi="Arial" w:cs="Arial"/>
          <w:b/>
          <w:sz w:val="20"/>
          <w:szCs w:val="20"/>
          <w:lang w:eastAsia="en-US"/>
        </w:rPr>
        <w:t xml:space="preserve">Obrazec 1A: Dodatni podatki o podizvajalcih </w:t>
      </w:r>
    </w:p>
    <w:p w14:paraId="2ADE246D" w14:textId="77777777" w:rsidR="0036118A" w:rsidRPr="0036118A" w:rsidRDefault="0036118A" w:rsidP="0036118A">
      <w:pPr>
        <w:spacing w:line="260" w:lineRule="atLeast"/>
        <w:rPr>
          <w:rFonts w:ascii="Arial" w:hAnsi="Arial" w:cs="Arial"/>
          <w:b/>
          <w:sz w:val="20"/>
          <w:szCs w:val="20"/>
          <w:lang w:eastAsia="en-US"/>
        </w:rPr>
      </w:pPr>
    </w:p>
    <w:p w14:paraId="272839FF" w14:textId="567D0A12" w:rsidR="0036118A" w:rsidRPr="0036118A" w:rsidRDefault="0036118A" w:rsidP="0036118A">
      <w:pPr>
        <w:spacing w:line="260" w:lineRule="atLeast"/>
        <w:jc w:val="both"/>
        <w:rPr>
          <w:rFonts w:ascii="Arial" w:hAnsi="Arial" w:cs="Arial"/>
          <w:b/>
          <w:sz w:val="20"/>
          <w:szCs w:val="20"/>
          <w:lang w:eastAsia="en-US"/>
        </w:rPr>
      </w:pPr>
      <w:r w:rsidRPr="0036118A">
        <w:rPr>
          <w:rFonts w:ascii="Arial" w:hAnsi="Arial" w:cs="Arial"/>
          <w:b/>
          <w:sz w:val="20"/>
          <w:szCs w:val="20"/>
          <w:lang w:eastAsia="en-US"/>
        </w:rPr>
        <w:t xml:space="preserve">Predmet javnega naročila: </w:t>
      </w:r>
      <w:r w:rsidR="00063796" w:rsidRPr="00063796">
        <w:rPr>
          <w:rFonts w:ascii="Arial" w:hAnsi="Arial" w:cs="Arial"/>
          <w:b/>
          <w:sz w:val="20"/>
          <w:szCs w:val="20"/>
          <w:lang w:eastAsia="en-US"/>
        </w:rPr>
        <w:t>Izdelava izkaznic o vozniških kvalifikacijah</w:t>
      </w:r>
    </w:p>
    <w:p w14:paraId="4D45C1A7" w14:textId="77777777" w:rsidR="0036118A" w:rsidRPr="0036118A" w:rsidRDefault="0036118A" w:rsidP="0036118A">
      <w:pPr>
        <w:spacing w:line="260" w:lineRule="atLeast"/>
        <w:rPr>
          <w:rFonts w:ascii="Arial" w:hAnsi="Arial" w:cs="Arial"/>
          <w:b/>
          <w:sz w:val="20"/>
          <w:szCs w:val="20"/>
          <w:lang w:eastAsia="en-US"/>
        </w:rPr>
      </w:pPr>
    </w:p>
    <w:p w14:paraId="08231197" w14:textId="77777777" w:rsidR="0036118A" w:rsidRPr="0036118A" w:rsidRDefault="0036118A" w:rsidP="0036118A">
      <w:pPr>
        <w:spacing w:line="260" w:lineRule="atLeast"/>
        <w:rPr>
          <w:rFonts w:ascii="Arial" w:hAnsi="Arial" w:cs="Arial"/>
          <w:b/>
          <w:sz w:val="20"/>
          <w:szCs w:val="20"/>
          <w:lang w:eastAsia="en-US"/>
        </w:rPr>
      </w:pPr>
      <w:r w:rsidRPr="0036118A">
        <w:rPr>
          <w:rFonts w:ascii="Arial" w:hAnsi="Arial" w:cs="Arial"/>
          <w:b/>
          <w:sz w:val="20"/>
          <w:szCs w:val="20"/>
          <w:lang w:eastAsia="en-US"/>
        </w:rPr>
        <w:t>Naročnik: Ministrstvo za infrastrukturo, Tržaška cesta 19, 1000 Ljubljana</w:t>
      </w:r>
    </w:p>
    <w:p w14:paraId="4466933D" w14:textId="77777777" w:rsidR="0036118A" w:rsidRPr="0036118A" w:rsidRDefault="0036118A" w:rsidP="0036118A">
      <w:pPr>
        <w:spacing w:line="260" w:lineRule="atLeast"/>
        <w:rPr>
          <w:rFonts w:ascii="Arial" w:hAnsi="Arial" w:cs="Arial"/>
          <w:b/>
          <w:sz w:val="20"/>
          <w:szCs w:val="20"/>
          <w:lang w:eastAsia="en-US"/>
        </w:rPr>
      </w:pPr>
    </w:p>
    <w:p w14:paraId="2E2B6CA5"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u w:val="single"/>
          <w:lang w:eastAsia="en-US"/>
        </w:rPr>
        <w:t>Seznam podizvajalcev</w:t>
      </w:r>
      <w:r w:rsidRPr="0036118A">
        <w:rPr>
          <w:rFonts w:ascii="Arial" w:hAnsi="Arial" w:cs="Arial"/>
          <w:sz w:val="20"/>
          <w:szCs w:val="20"/>
          <w:lang w:eastAsia="en-US"/>
        </w:rPr>
        <w:t>, s katerimi namerava ponudnik izvesti predmetno javno naročilo:</w:t>
      </w:r>
    </w:p>
    <w:p w14:paraId="52F3B57B" w14:textId="77777777" w:rsidR="0036118A" w:rsidRPr="0036118A" w:rsidRDefault="0036118A" w:rsidP="0036118A">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36118A" w:rsidRPr="0036118A" w14:paraId="4C236801" w14:textId="77777777" w:rsidTr="0036118A">
        <w:tc>
          <w:tcPr>
            <w:tcW w:w="2307" w:type="dxa"/>
            <w:shd w:val="clear" w:color="auto" w:fill="auto"/>
          </w:tcPr>
          <w:p w14:paraId="6A860AB8" w14:textId="77777777" w:rsidR="0036118A" w:rsidRPr="0036118A" w:rsidRDefault="0036118A" w:rsidP="0036118A">
            <w:pPr>
              <w:spacing w:line="260" w:lineRule="atLeast"/>
              <w:rPr>
                <w:rFonts w:ascii="Arial" w:hAnsi="Arial" w:cs="Arial"/>
                <w:b/>
                <w:sz w:val="20"/>
                <w:szCs w:val="20"/>
                <w:lang w:eastAsia="en-US"/>
              </w:rPr>
            </w:pPr>
          </w:p>
          <w:p w14:paraId="33562949" w14:textId="77777777" w:rsidR="0036118A" w:rsidRPr="0036118A" w:rsidRDefault="0036118A" w:rsidP="0036118A">
            <w:pPr>
              <w:spacing w:line="260" w:lineRule="atLeast"/>
              <w:rPr>
                <w:rFonts w:ascii="Arial" w:hAnsi="Arial" w:cs="Arial"/>
                <w:b/>
                <w:sz w:val="20"/>
                <w:szCs w:val="20"/>
                <w:lang w:eastAsia="en-US"/>
              </w:rPr>
            </w:pPr>
          </w:p>
        </w:tc>
        <w:tc>
          <w:tcPr>
            <w:tcW w:w="2082" w:type="dxa"/>
            <w:shd w:val="clear" w:color="auto" w:fill="auto"/>
          </w:tcPr>
          <w:p w14:paraId="0B7A9357" w14:textId="77777777" w:rsidR="0036118A" w:rsidRPr="0036118A" w:rsidRDefault="0036118A" w:rsidP="0036118A">
            <w:pPr>
              <w:spacing w:line="260" w:lineRule="atLeast"/>
              <w:rPr>
                <w:rFonts w:ascii="Arial" w:hAnsi="Arial" w:cs="Arial"/>
                <w:b/>
                <w:sz w:val="20"/>
                <w:szCs w:val="20"/>
                <w:lang w:eastAsia="en-US"/>
              </w:rPr>
            </w:pPr>
            <w:r w:rsidRPr="0036118A">
              <w:rPr>
                <w:rFonts w:ascii="Arial" w:hAnsi="Arial" w:cs="Arial"/>
                <w:b/>
                <w:sz w:val="20"/>
                <w:szCs w:val="20"/>
                <w:lang w:eastAsia="en-US"/>
              </w:rPr>
              <w:t xml:space="preserve">Podizvajalec št. 1 </w:t>
            </w:r>
          </w:p>
        </w:tc>
        <w:tc>
          <w:tcPr>
            <w:tcW w:w="2082" w:type="dxa"/>
            <w:shd w:val="clear" w:color="auto" w:fill="auto"/>
          </w:tcPr>
          <w:p w14:paraId="78731E75" w14:textId="77777777" w:rsidR="0036118A" w:rsidRPr="0036118A" w:rsidRDefault="0036118A" w:rsidP="0036118A">
            <w:pPr>
              <w:spacing w:line="260" w:lineRule="atLeast"/>
              <w:rPr>
                <w:rFonts w:ascii="Arial" w:hAnsi="Arial" w:cs="Arial"/>
                <w:b/>
                <w:sz w:val="20"/>
                <w:szCs w:val="20"/>
                <w:lang w:eastAsia="en-US"/>
              </w:rPr>
            </w:pPr>
            <w:r w:rsidRPr="0036118A">
              <w:rPr>
                <w:rFonts w:ascii="Arial" w:hAnsi="Arial" w:cs="Arial"/>
                <w:b/>
                <w:sz w:val="20"/>
                <w:szCs w:val="20"/>
                <w:lang w:eastAsia="en-US"/>
              </w:rPr>
              <w:t xml:space="preserve">Podizvajalec št. 2 </w:t>
            </w:r>
          </w:p>
        </w:tc>
        <w:tc>
          <w:tcPr>
            <w:tcW w:w="2243" w:type="dxa"/>
            <w:shd w:val="clear" w:color="auto" w:fill="auto"/>
          </w:tcPr>
          <w:p w14:paraId="736474FF" w14:textId="77777777" w:rsidR="0036118A" w:rsidRPr="0036118A" w:rsidRDefault="0036118A" w:rsidP="0036118A">
            <w:pPr>
              <w:spacing w:line="260" w:lineRule="atLeast"/>
              <w:rPr>
                <w:rFonts w:ascii="Arial" w:hAnsi="Arial" w:cs="Arial"/>
                <w:b/>
                <w:sz w:val="20"/>
                <w:szCs w:val="20"/>
                <w:lang w:eastAsia="en-US"/>
              </w:rPr>
            </w:pPr>
            <w:r w:rsidRPr="0036118A">
              <w:rPr>
                <w:rFonts w:ascii="Arial" w:hAnsi="Arial" w:cs="Arial"/>
                <w:b/>
                <w:sz w:val="20"/>
                <w:szCs w:val="20"/>
                <w:lang w:eastAsia="en-US"/>
              </w:rPr>
              <w:t>Podizvajalec št. 3</w:t>
            </w:r>
          </w:p>
          <w:p w14:paraId="6FE95CA2" w14:textId="77777777" w:rsidR="0036118A" w:rsidRPr="0036118A" w:rsidRDefault="0036118A" w:rsidP="0036118A">
            <w:pPr>
              <w:spacing w:line="260" w:lineRule="atLeast"/>
              <w:rPr>
                <w:rFonts w:ascii="Arial" w:hAnsi="Arial" w:cs="Arial"/>
                <w:b/>
                <w:sz w:val="20"/>
                <w:szCs w:val="20"/>
                <w:lang w:eastAsia="en-US"/>
              </w:rPr>
            </w:pPr>
          </w:p>
          <w:p w14:paraId="6693B8BF" w14:textId="77777777" w:rsidR="0036118A" w:rsidRPr="0036118A" w:rsidRDefault="0036118A" w:rsidP="0036118A">
            <w:pPr>
              <w:spacing w:line="260" w:lineRule="atLeast"/>
              <w:rPr>
                <w:rFonts w:ascii="Arial" w:hAnsi="Arial" w:cs="Arial"/>
                <w:b/>
                <w:i/>
                <w:sz w:val="20"/>
                <w:szCs w:val="20"/>
                <w:lang w:eastAsia="en-US"/>
              </w:rPr>
            </w:pPr>
            <w:r w:rsidRPr="0036118A">
              <w:rPr>
                <w:rFonts w:ascii="Arial" w:hAnsi="Arial" w:cs="Arial"/>
                <w:b/>
                <w:i/>
                <w:sz w:val="20"/>
                <w:szCs w:val="20"/>
                <w:lang w:eastAsia="en-US"/>
              </w:rPr>
              <w:t>(</w:t>
            </w:r>
            <w:r w:rsidRPr="0036118A">
              <w:rPr>
                <w:rFonts w:ascii="Arial" w:hAnsi="Arial" w:cs="Arial"/>
                <w:i/>
                <w:sz w:val="20"/>
                <w:szCs w:val="20"/>
                <w:lang w:eastAsia="en-US"/>
              </w:rPr>
              <w:t>po potrebi dodaj)</w:t>
            </w:r>
          </w:p>
        </w:tc>
      </w:tr>
      <w:tr w:rsidR="0036118A" w:rsidRPr="0036118A" w14:paraId="32903356" w14:textId="77777777" w:rsidTr="0036118A">
        <w:tc>
          <w:tcPr>
            <w:tcW w:w="2307" w:type="dxa"/>
            <w:shd w:val="clear" w:color="auto" w:fill="auto"/>
          </w:tcPr>
          <w:p w14:paraId="0559C86E" w14:textId="77777777" w:rsidR="0036118A" w:rsidRPr="0036118A" w:rsidRDefault="0036118A" w:rsidP="0036118A">
            <w:pPr>
              <w:spacing w:line="260" w:lineRule="atLeast"/>
              <w:rPr>
                <w:rFonts w:ascii="Arial" w:hAnsi="Arial" w:cs="Arial"/>
                <w:b/>
                <w:sz w:val="20"/>
                <w:szCs w:val="20"/>
                <w:lang w:eastAsia="en-US"/>
              </w:rPr>
            </w:pPr>
            <w:r w:rsidRPr="0036118A">
              <w:rPr>
                <w:rFonts w:ascii="Arial" w:hAnsi="Arial" w:cs="Arial"/>
                <w:b/>
                <w:sz w:val="20"/>
                <w:szCs w:val="20"/>
                <w:lang w:eastAsia="en-US"/>
              </w:rPr>
              <w:t>Naziv</w:t>
            </w:r>
          </w:p>
        </w:tc>
        <w:tc>
          <w:tcPr>
            <w:tcW w:w="2082" w:type="dxa"/>
            <w:shd w:val="clear" w:color="auto" w:fill="auto"/>
          </w:tcPr>
          <w:p w14:paraId="606AE42C" w14:textId="77777777" w:rsidR="0036118A" w:rsidRPr="0036118A" w:rsidRDefault="0036118A" w:rsidP="0036118A">
            <w:pPr>
              <w:spacing w:line="260" w:lineRule="atLeast"/>
              <w:rPr>
                <w:rFonts w:ascii="Arial" w:hAnsi="Arial" w:cs="Arial"/>
                <w:b/>
                <w:sz w:val="20"/>
                <w:szCs w:val="20"/>
                <w:lang w:eastAsia="en-US"/>
              </w:rPr>
            </w:pPr>
          </w:p>
        </w:tc>
        <w:tc>
          <w:tcPr>
            <w:tcW w:w="2082" w:type="dxa"/>
            <w:shd w:val="clear" w:color="auto" w:fill="auto"/>
          </w:tcPr>
          <w:p w14:paraId="7FC05F5F" w14:textId="77777777" w:rsidR="0036118A" w:rsidRPr="0036118A" w:rsidRDefault="0036118A" w:rsidP="0036118A">
            <w:pPr>
              <w:spacing w:line="260" w:lineRule="atLeast"/>
              <w:rPr>
                <w:rFonts w:ascii="Arial" w:hAnsi="Arial" w:cs="Arial"/>
                <w:b/>
                <w:sz w:val="20"/>
                <w:szCs w:val="20"/>
                <w:lang w:eastAsia="en-US"/>
              </w:rPr>
            </w:pPr>
          </w:p>
        </w:tc>
        <w:tc>
          <w:tcPr>
            <w:tcW w:w="2243" w:type="dxa"/>
            <w:shd w:val="clear" w:color="auto" w:fill="auto"/>
          </w:tcPr>
          <w:p w14:paraId="1217B53A" w14:textId="77777777" w:rsidR="0036118A" w:rsidRPr="0036118A" w:rsidRDefault="0036118A" w:rsidP="0036118A">
            <w:pPr>
              <w:spacing w:line="260" w:lineRule="atLeast"/>
              <w:rPr>
                <w:rFonts w:ascii="Arial" w:hAnsi="Arial" w:cs="Arial"/>
                <w:b/>
                <w:sz w:val="20"/>
                <w:szCs w:val="20"/>
                <w:lang w:eastAsia="en-US"/>
              </w:rPr>
            </w:pPr>
          </w:p>
        </w:tc>
      </w:tr>
      <w:tr w:rsidR="0036118A" w:rsidRPr="0036118A" w14:paraId="23099E67" w14:textId="77777777" w:rsidTr="0036118A">
        <w:tc>
          <w:tcPr>
            <w:tcW w:w="2307" w:type="dxa"/>
            <w:shd w:val="clear" w:color="auto" w:fill="auto"/>
          </w:tcPr>
          <w:p w14:paraId="610E25BC"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lang w:eastAsia="en-US"/>
              </w:rPr>
              <w:t>Polni naslov</w:t>
            </w:r>
          </w:p>
        </w:tc>
        <w:tc>
          <w:tcPr>
            <w:tcW w:w="2082" w:type="dxa"/>
            <w:shd w:val="clear" w:color="auto" w:fill="auto"/>
          </w:tcPr>
          <w:p w14:paraId="76CA7FAD"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5190FCA5"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423915E4" w14:textId="77777777" w:rsidR="0036118A" w:rsidRPr="0036118A" w:rsidRDefault="0036118A" w:rsidP="0036118A">
            <w:pPr>
              <w:spacing w:line="260" w:lineRule="atLeast"/>
              <w:rPr>
                <w:rFonts w:ascii="Arial" w:hAnsi="Arial" w:cs="Arial"/>
                <w:sz w:val="20"/>
                <w:szCs w:val="20"/>
                <w:lang w:eastAsia="en-US"/>
              </w:rPr>
            </w:pPr>
          </w:p>
        </w:tc>
      </w:tr>
      <w:tr w:rsidR="0036118A" w:rsidRPr="0036118A" w14:paraId="796E8E63" w14:textId="77777777" w:rsidTr="0036118A">
        <w:tc>
          <w:tcPr>
            <w:tcW w:w="2307" w:type="dxa"/>
            <w:shd w:val="clear" w:color="auto" w:fill="auto"/>
          </w:tcPr>
          <w:p w14:paraId="430E8F56"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lang w:eastAsia="en-US"/>
              </w:rPr>
              <w:t>Vrsta del</w:t>
            </w:r>
          </w:p>
        </w:tc>
        <w:tc>
          <w:tcPr>
            <w:tcW w:w="2082" w:type="dxa"/>
            <w:shd w:val="clear" w:color="auto" w:fill="auto"/>
          </w:tcPr>
          <w:p w14:paraId="209DBFBE"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5ED1AC45"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2CCAC183" w14:textId="77777777" w:rsidR="0036118A" w:rsidRPr="0036118A" w:rsidRDefault="0036118A" w:rsidP="0036118A">
            <w:pPr>
              <w:spacing w:line="260" w:lineRule="atLeast"/>
              <w:rPr>
                <w:rFonts w:ascii="Arial" w:hAnsi="Arial" w:cs="Arial"/>
                <w:sz w:val="20"/>
                <w:szCs w:val="20"/>
                <w:lang w:eastAsia="en-US"/>
              </w:rPr>
            </w:pPr>
          </w:p>
        </w:tc>
      </w:tr>
      <w:tr w:rsidR="0036118A" w:rsidRPr="0036118A" w14:paraId="23F2951F" w14:textId="77777777" w:rsidTr="0036118A">
        <w:tc>
          <w:tcPr>
            <w:tcW w:w="2307" w:type="dxa"/>
            <w:shd w:val="clear" w:color="auto" w:fill="auto"/>
          </w:tcPr>
          <w:p w14:paraId="215956F7"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lang w:eastAsia="en-US"/>
              </w:rPr>
              <w:t xml:space="preserve">Predmet del </w:t>
            </w:r>
          </w:p>
        </w:tc>
        <w:tc>
          <w:tcPr>
            <w:tcW w:w="2082" w:type="dxa"/>
            <w:shd w:val="clear" w:color="auto" w:fill="auto"/>
          </w:tcPr>
          <w:p w14:paraId="7B6A03E4"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2D242A94"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5F824735" w14:textId="77777777" w:rsidR="0036118A" w:rsidRPr="0036118A" w:rsidRDefault="0036118A" w:rsidP="0036118A">
            <w:pPr>
              <w:spacing w:line="260" w:lineRule="atLeast"/>
              <w:rPr>
                <w:rFonts w:ascii="Arial" w:hAnsi="Arial" w:cs="Arial"/>
                <w:sz w:val="20"/>
                <w:szCs w:val="20"/>
                <w:lang w:eastAsia="en-US"/>
              </w:rPr>
            </w:pPr>
          </w:p>
        </w:tc>
      </w:tr>
      <w:tr w:rsidR="0036118A" w:rsidRPr="0036118A" w14:paraId="3A493A71" w14:textId="77777777" w:rsidTr="0036118A">
        <w:tc>
          <w:tcPr>
            <w:tcW w:w="2307" w:type="dxa"/>
            <w:shd w:val="clear" w:color="auto" w:fill="auto"/>
          </w:tcPr>
          <w:p w14:paraId="2C4F8A13"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lang w:eastAsia="en-US"/>
              </w:rPr>
              <w:t>Količina del*</w:t>
            </w:r>
          </w:p>
        </w:tc>
        <w:tc>
          <w:tcPr>
            <w:tcW w:w="2082" w:type="dxa"/>
            <w:shd w:val="clear" w:color="auto" w:fill="auto"/>
          </w:tcPr>
          <w:p w14:paraId="0270BD25"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3A14D76F"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4C99907F" w14:textId="77777777" w:rsidR="0036118A" w:rsidRPr="0036118A" w:rsidRDefault="0036118A" w:rsidP="0036118A">
            <w:pPr>
              <w:spacing w:line="260" w:lineRule="atLeast"/>
              <w:rPr>
                <w:rFonts w:ascii="Arial" w:hAnsi="Arial" w:cs="Arial"/>
                <w:sz w:val="20"/>
                <w:szCs w:val="20"/>
                <w:lang w:eastAsia="en-US"/>
              </w:rPr>
            </w:pPr>
          </w:p>
        </w:tc>
      </w:tr>
      <w:tr w:rsidR="0036118A" w:rsidRPr="0036118A" w14:paraId="7AE539BF" w14:textId="77777777" w:rsidTr="0036118A">
        <w:tc>
          <w:tcPr>
            <w:tcW w:w="2307" w:type="dxa"/>
            <w:shd w:val="clear" w:color="auto" w:fill="auto"/>
          </w:tcPr>
          <w:p w14:paraId="2653E6E1"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lang w:eastAsia="en-US"/>
              </w:rPr>
              <w:t xml:space="preserve">Vrednost del </w:t>
            </w:r>
          </w:p>
        </w:tc>
        <w:tc>
          <w:tcPr>
            <w:tcW w:w="2082" w:type="dxa"/>
            <w:shd w:val="clear" w:color="auto" w:fill="auto"/>
          </w:tcPr>
          <w:p w14:paraId="7BCD19CE"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0663EC66"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4270C292" w14:textId="77777777" w:rsidR="0036118A" w:rsidRPr="0036118A" w:rsidRDefault="0036118A" w:rsidP="0036118A">
            <w:pPr>
              <w:spacing w:line="260" w:lineRule="atLeast"/>
              <w:rPr>
                <w:rFonts w:ascii="Arial" w:hAnsi="Arial" w:cs="Arial"/>
                <w:sz w:val="20"/>
                <w:szCs w:val="20"/>
                <w:lang w:eastAsia="en-US"/>
              </w:rPr>
            </w:pPr>
          </w:p>
        </w:tc>
      </w:tr>
      <w:tr w:rsidR="0036118A" w:rsidRPr="0036118A" w14:paraId="6D94726D" w14:textId="77777777" w:rsidTr="0036118A">
        <w:tc>
          <w:tcPr>
            <w:tcW w:w="2307" w:type="dxa"/>
            <w:shd w:val="clear" w:color="auto" w:fill="auto"/>
          </w:tcPr>
          <w:p w14:paraId="46E54501" w14:textId="77777777" w:rsidR="0036118A" w:rsidRPr="0036118A" w:rsidRDefault="0036118A" w:rsidP="0036118A">
            <w:pPr>
              <w:spacing w:line="260" w:lineRule="atLeast"/>
              <w:rPr>
                <w:rFonts w:ascii="Arial" w:hAnsi="Arial" w:cs="Arial"/>
                <w:sz w:val="20"/>
                <w:szCs w:val="20"/>
                <w:lang w:eastAsia="en-US"/>
              </w:rPr>
            </w:pPr>
            <w:r w:rsidRPr="0036118A">
              <w:rPr>
                <w:rFonts w:ascii="Arial" w:hAnsi="Arial" w:cs="Arial"/>
                <w:sz w:val="20"/>
                <w:szCs w:val="20"/>
                <w:lang w:eastAsia="en-US"/>
              </w:rPr>
              <w:t>Ali zahteva neposredno plačilo?** DA/NE</w:t>
            </w:r>
          </w:p>
        </w:tc>
        <w:tc>
          <w:tcPr>
            <w:tcW w:w="2082" w:type="dxa"/>
            <w:shd w:val="clear" w:color="auto" w:fill="auto"/>
          </w:tcPr>
          <w:p w14:paraId="64951180"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45CD490C"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6F781A43" w14:textId="77777777" w:rsidR="0036118A" w:rsidRPr="0036118A" w:rsidRDefault="0036118A" w:rsidP="0036118A">
            <w:pPr>
              <w:spacing w:line="260" w:lineRule="atLeast"/>
              <w:rPr>
                <w:rFonts w:ascii="Arial" w:hAnsi="Arial" w:cs="Arial"/>
                <w:sz w:val="20"/>
                <w:szCs w:val="20"/>
                <w:lang w:eastAsia="en-US"/>
              </w:rPr>
            </w:pPr>
          </w:p>
        </w:tc>
      </w:tr>
      <w:tr w:rsidR="0036118A" w:rsidRPr="0036118A" w14:paraId="106BA749" w14:textId="77777777" w:rsidTr="0036118A">
        <w:tc>
          <w:tcPr>
            <w:tcW w:w="2307" w:type="dxa"/>
            <w:shd w:val="clear" w:color="auto" w:fill="auto"/>
          </w:tcPr>
          <w:p w14:paraId="72F6A3A0"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7AF01DD8" w14:textId="77777777" w:rsidR="0036118A" w:rsidRPr="0036118A" w:rsidRDefault="0036118A" w:rsidP="0036118A">
            <w:pPr>
              <w:spacing w:line="260" w:lineRule="atLeast"/>
              <w:rPr>
                <w:rFonts w:ascii="Arial" w:hAnsi="Arial" w:cs="Arial"/>
                <w:sz w:val="20"/>
                <w:szCs w:val="20"/>
                <w:lang w:eastAsia="en-US"/>
              </w:rPr>
            </w:pPr>
          </w:p>
        </w:tc>
        <w:tc>
          <w:tcPr>
            <w:tcW w:w="2082" w:type="dxa"/>
            <w:shd w:val="clear" w:color="auto" w:fill="auto"/>
          </w:tcPr>
          <w:p w14:paraId="68B5D6E3" w14:textId="77777777" w:rsidR="0036118A" w:rsidRPr="0036118A" w:rsidRDefault="0036118A" w:rsidP="0036118A">
            <w:pPr>
              <w:spacing w:line="260" w:lineRule="atLeast"/>
              <w:rPr>
                <w:rFonts w:ascii="Arial" w:hAnsi="Arial" w:cs="Arial"/>
                <w:sz w:val="20"/>
                <w:szCs w:val="20"/>
                <w:lang w:eastAsia="en-US"/>
              </w:rPr>
            </w:pPr>
          </w:p>
        </w:tc>
        <w:tc>
          <w:tcPr>
            <w:tcW w:w="2243" w:type="dxa"/>
            <w:shd w:val="clear" w:color="auto" w:fill="auto"/>
          </w:tcPr>
          <w:p w14:paraId="2301A034" w14:textId="77777777" w:rsidR="0036118A" w:rsidRPr="0036118A" w:rsidRDefault="0036118A" w:rsidP="0036118A">
            <w:pPr>
              <w:spacing w:line="260" w:lineRule="atLeast"/>
              <w:rPr>
                <w:rFonts w:ascii="Arial" w:hAnsi="Arial" w:cs="Arial"/>
                <w:sz w:val="20"/>
                <w:szCs w:val="20"/>
                <w:lang w:eastAsia="en-US"/>
              </w:rPr>
            </w:pPr>
          </w:p>
        </w:tc>
      </w:tr>
    </w:tbl>
    <w:p w14:paraId="0CFD5E6F" w14:textId="77777777" w:rsidR="0036118A" w:rsidRPr="0036118A" w:rsidRDefault="0036118A" w:rsidP="0036118A">
      <w:pPr>
        <w:spacing w:line="260" w:lineRule="atLeast"/>
        <w:rPr>
          <w:rFonts w:ascii="Arial" w:hAnsi="Arial" w:cs="Arial"/>
          <w:sz w:val="16"/>
          <w:szCs w:val="16"/>
          <w:lang w:eastAsia="en-US"/>
        </w:rPr>
      </w:pPr>
      <w:r w:rsidRPr="0036118A">
        <w:rPr>
          <w:rFonts w:ascii="Arial" w:hAnsi="Arial" w:cs="Arial"/>
          <w:sz w:val="16"/>
          <w:szCs w:val="16"/>
          <w:lang w:eastAsia="en-US"/>
        </w:rPr>
        <w:t>* kolikšen delež javnega naročila v odstotku ali absolutni vrednosti bodo izvedli</w:t>
      </w:r>
    </w:p>
    <w:p w14:paraId="6F1C83AA" w14:textId="77777777" w:rsidR="0036118A" w:rsidRPr="0036118A" w:rsidRDefault="0036118A" w:rsidP="0036118A">
      <w:pPr>
        <w:spacing w:line="260" w:lineRule="atLeast"/>
        <w:rPr>
          <w:rFonts w:ascii="Arial" w:hAnsi="Arial" w:cs="Arial"/>
          <w:sz w:val="16"/>
          <w:szCs w:val="16"/>
          <w:lang w:eastAsia="en-US"/>
        </w:rPr>
      </w:pPr>
      <w:r w:rsidRPr="0036118A">
        <w:rPr>
          <w:rFonts w:ascii="Arial" w:hAnsi="Arial" w:cs="Arial"/>
          <w:b/>
          <w:sz w:val="16"/>
          <w:szCs w:val="16"/>
          <w:lang w:eastAsia="en-US"/>
        </w:rPr>
        <w:t xml:space="preserve">** </w:t>
      </w:r>
      <w:r w:rsidRPr="0036118A">
        <w:rPr>
          <w:rFonts w:ascii="Arial" w:hAnsi="Arial" w:cs="Arial"/>
          <w:sz w:val="16"/>
          <w:szCs w:val="16"/>
          <w:lang w:eastAsia="en-US"/>
        </w:rPr>
        <w:t>v primeru, da podizvajalec zahtevo neposredno plačilo, je potrebno zanj predložiti še obrazec 1B</w:t>
      </w:r>
    </w:p>
    <w:p w14:paraId="33F40B91" w14:textId="77777777" w:rsidR="0036118A" w:rsidRPr="0036118A" w:rsidRDefault="0036118A" w:rsidP="0036118A">
      <w:pPr>
        <w:spacing w:line="260" w:lineRule="atLeast"/>
        <w:rPr>
          <w:rFonts w:ascii="Arial" w:hAnsi="Arial" w:cs="Arial"/>
          <w:bCs/>
          <w:sz w:val="20"/>
          <w:szCs w:val="20"/>
          <w:lang w:eastAsia="en-US"/>
        </w:rPr>
      </w:pPr>
    </w:p>
    <w:p w14:paraId="346C886D" w14:textId="77777777" w:rsidR="0036118A" w:rsidRPr="0036118A" w:rsidRDefault="0036118A" w:rsidP="0036118A">
      <w:pPr>
        <w:spacing w:line="260" w:lineRule="atLeast"/>
        <w:rPr>
          <w:rFonts w:ascii="Arial" w:hAnsi="Arial" w:cs="Arial"/>
          <w:bCs/>
          <w:sz w:val="20"/>
          <w:szCs w:val="20"/>
          <w:lang w:eastAsia="en-US"/>
        </w:rPr>
      </w:pPr>
    </w:p>
    <w:p w14:paraId="42BA93C4" w14:textId="77777777" w:rsidR="0036118A" w:rsidRPr="0036118A" w:rsidRDefault="0036118A" w:rsidP="0036118A">
      <w:pPr>
        <w:spacing w:line="260" w:lineRule="atLeast"/>
        <w:rPr>
          <w:rFonts w:ascii="Arial" w:hAnsi="Arial" w:cs="Arial"/>
          <w:bCs/>
          <w:sz w:val="20"/>
          <w:szCs w:val="20"/>
          <w:lang w:eastAsia="en-US"/>
        </w:rPr>
      </w:pPr>
    </w:p>
    <w:p w14:paraId="0AC39BB3" w14:textId="77777777" w:rsidR="0036118A" w:rsidRPr="0036118A" w:rsidRDefault="0036118A" w:rsidP="0036118A">
      <w:pPr>
        <w:spacing w:line="260" w:lineRule="atLeast"/>
        <w:rPr>
          <w:rFonts w:ascii="Arial" w:hAnsi="Arial" w:cs="Arial"/>
          <w:bCs/>
          <w:sz w:val="20"/>
          <w:szCs w:val="20"/>
          <w:lang w:eastAsia="en-US"/>
        </w:rPr>
      </w:pPr>
    </w:p>
    <w:p w14:paraId="0D38DF2C" w14:textId="77777777" w:rsidR="0036118A" w:rsidRPr="0036118A" w:rsidRDefault="0036118A" w:rsidP="0036118A">
      <w:pPr>
        <w:tabs>
          <w:tab w:val="right" w:pos="9072"/>
        </w:tabs>
        <w:spacing w:after="120"/>
        <w:jc w:val="center"/>
        <w:rPr>
          <w:rFonts w:ascii="Arial" w:hAnsi="Arial" w:cs="Arial"/>
          <w:sz w:val="20"/>
          <w:szCs w:val="20"/>
        </w:rPr>
      </w:pPr>
      <w:r w:rsidRPr="0036118A">
        <w:rPr>
          <w:rFonts w:ascii="Arial" w:hAnsi="Arial" w:cs="Arial"/>
          <w:sz w:val="20"/>
          <w:szCs w:val="20"/>
        </w:rPr>
        <w:t xml:space="preserve">datum:                          </w:t>
      </w:r>
      <w:r w:rsidRPr="0036118A">
        <w:rPr>
          <w:rFonts w:ascii="Arial" w:hAnsi="Arial" w:cs="Arial"/>
          <w:sz w:val="20"/>
          <w:szCs w:val="20"/>
        </w:rPr>
        <w:tab/>
      </w:r>
      <w:r w:rsidRPr="0036118A">
        <w:rPr>
          <w:rFonts w:ascii="Arial" w:hAnsi="Arial" w:cs="Arial"/>
          <w:sz w:val="20"/>
          <w:szCs w:val="20"/>
        </w:rPr>
        <w:tab/>
      </w:r>
      <w:r w:rsidRPr="0036118A">
        <w:rPr>
          <w:rFonts w:ascii="Arial" w:hAnsi="Arial" w:cs="Arial"/>
          <w:sz w:val="20"/>
          <w:szCs w:val="20"/>
        </w:rPr>
        <w:tab/>
      </w:r>
      <w:r w:rsidRPr="0036118A">
        <w:rPr>
          <w:rFonts w:ascii="Arial" w:hAnsi="Arial" w:cs="Arial"/>
          <w:sz w:val="20"/>
          <w:szCs w:val="20"/>
        </w:rPr>
        <w:tab/>
        <w:t xml:space="preserve">Podpis zakonitega zastopnika ponudnika </w:t>
      </w:r>
    </w:p>
    <w:p w14:paraId="59D656DA" w14:textId="77777777" w:rsidR="0036118A" w:rsidRPr="0036118A" w:rsidRDefault="0036118A" w:rsidP="0036118A">
      <w:pPr>
        <w:tabs>
          <w:tab w:val="right" w:pos="9072"/>
        </w:tabs>
        <w:spacing w:after="120"/>
        <w:jc w:val="center"/>
        <w:rPr>
          <w:rFonts w:ascii="Arial" w:hAnsi="Arial" w:cs="Arial"/>
          <w:sz w:val="20"/>
          <w:szCs w:val="20"/>
        </w:rPr>
      </w:pPr>
      <w:r w:rsidRPr="0036118A">
        <w:rPr>
          <w:rFonts w:ascii="Arial" w:hAnsi="Arial" w:cs="Arial"/>
          <w:sz w:val="20"/>
          <w:szCs w:val="20"/>
        </w:rPr>
        <w:t xml:space="preserve">                                                                                                oziroma osebe, pooblaščene </w:t>
      </w:r>
    </w:p>
    <w:p w14:paraId="0ECEC80F" w14:textId="77777777" w:rsidR="0036118A" w:rsidRPr="0036118A" w:rsidRDefault="0036118A" w:rsidP="0036118A">
      <w:pPr>
        <w:tabs>
          <w:tab w:val="right" w:pos="9072"/>
        </w:tabs>
        <w:spacing w:after="120"/>
        <w:jc w:val="center"/>
        <w:rPr>
          <w:rFonts w:ascii="Arial" w:hAnsi="Arial" w:cs="Arial"/>
          <w:sz w:val="20"/>
          <w:szCs w:val="20"/>
        </w:rPr>
      </w:pPr>
      <w:r w:rsidRPr="0036118A">
        <w:rPr>
          <w:rFonts w:ascii="Arial" w:hAnsi="Arial" w:cs="Arial"/>
          <w:sz w:val="20"/>
          <w:szCs w:val="20"/>
        </w:rPr>
        <w:t xml:space="preserve">                                                                                                za oddajo ponudbe:  </w:t>
      </w:r>
    </w:p>
    <w:p w14:paraId="2DDD9947" w14:textId="77777777" w:rsidR="0036118A" w:rsidRPr="0036118A" w:rsidRDefault="0036118A" w:rsidP="0036118A">
      <w:pPr>
        <w:spacing w:after="120"/>
        <w:jc w:val="both"/>
        <w:rPr>
          <w:rFonts w:ascii="Arial" w:hAnsi="Arial" w:cs="Arial"/>
          <w:sz w:val="20"/>
          <w:szCs w:val="20"/>
        </w:rPr>
      </w:pPr>
    </w:p>
    <w:p w14:paraId="294E0A9E" w14:textId="77777777" w:rsidR="0036118A" w:rsidRPr="0036118A" w:rsidRDefault="0036118A" w:rsidP="0036118A">
      <w:pPr>
        <w:spacing w:after="120"/>
        <w:jc w:val="both"/>
        <w:rPr>
          <w:rFonts w:ascii="Arial" w:hAnsi="Arial" w:cs="Arial"/>
          <w:sz w:val="20"/>
          <w:szCs w:val="20"/>
        </w:rPr>
      </w:pPr>
    </w:p>
    <w:p w14:paraId="31FA105D" w14:textId="77777777" w:rsidR="0036118A" w:rsidRPr="0036118A" w:rsidRDefault="0036118A" w:rsidP="0036118A">
      <w:pPr>
        <w:spacing w:line="260" w:lineRule="atLeast"/>
        <w:rPr>
          <w:rFonts w:ascii="Arial" w:hAnsi="Arial" w:cs="Arial"/>
          <w:sz w:val="20"/>
          <w:szCs w:val="20"/>
          <w:lang w:eastAsia="en-US"/>
        </w:rPr>
      </w:pPr>
    </w:p>
    <w:p w14:paraId="615285C4" w14:textId="77777777" w:rsidR="0036118A" w:rsidRPr="0036118A" w:rsidRDefault="0036118A" w:rsidP="0036118A">
      <w:pPr>
        <w:spacing w:line="260" w:lineRule="atLeast"/>
        <w:rPr>
          <w:rFonts w:ascii="Arial" w:hAnsi="Arial" w:cs="Arial"/>
          <w:sz w:val="20"/>
          <w:szCs w:val="20"/>
          <w:lang w:eastAsia="en-US"/>
        </w:rPr>
      </w:pPr>
    </w:p>
    <w:p w14:paraId="35E2A312" w14:textId="77777777" w:rsidR="0036118A" w:rsidRPr="0036118A" w:rsidRDefault="0036118A" w:rsidP="0036118A">
      <w:pPr>
        <w:spacing w:line="260" w:lineRule="atLeast"/>
        <w:rPr>
          <w:rFonts w:ascii="Arial" w:hAnsi="Arial" w:cs="Arial"/>
          <w:sz w:val="20"/>
          <w:szCs w:val="20"/>
          <w:lang w:eastAsia="en-US"/>
        </w:rPr>
      </w:pPr>
    </w:p>
    <w:p w14:paraId="5296AE79" w14:textId="77777777" w:rsidR="0036118A" w:rsidRPr="0036118A" w:rsidRDefault="0036118A" w:rsidP="0036118A">
      <w:pPr>
        <w:spacing w:line="260" w:lineRule="atLeast"/>
        <w:rPr>
          <w:rFonts w:ascii="Arial" w:hAnsi="Arial" w:cs="Arial"/>
          <w:sz w:val="20"/>
          <w:szCs w:val="20"/>
          <w:lang w:eastAsia="en-US"/>
        </w:rPr>
      </w:pPr>
    </w:p>
    <w:p w14:paraId="79B035FD" w14:textId="77777777" w:rsidR="0036118A" w:rsidRPr="0036118A" w:rsidRDefault="0036118A" w:rsidP="0036118A">
      <w:pPr>
        <w:spacing w:line="260" w:lineRule="atLeast"/>
        <w:rPr>
          <w:rFonts w:ascii="Arial" w:hAnsi="Arial" w:cs="Arial"/>
          <w:sz w:val="20"/>
          <w:szCs w:val="20"/>
          <w:lang w:eastAsia="en-US"/>
        </w:rPr>
      </w:pPr>
    </w:p>
    <w:p w14:paraId="78142989" w14:textId="77777777" w:rsidR="0036118A" w:rsidRPr="0036118A" w:rsidRDefault="0036118A" w:rsidP="0036118A">
      <w:pPr>
        <w:spacing w:line="260" w:lineRule="atLeast"/>
        <w:rPr>
          <w:rFonts w:ascii="Arial" w:hAnsi="Arial" w:cs="Arial"/>
          <w:sz w:val="20"/>
          <w:szCs w:val="20"/>
          <w:lang w:eastAsia="en-US"/>
        </w:rPr>
      </w:pPr>
    </w:p>
    <w:p w14:paraId="388A6C13" w14:textId="77777777" w:rsidR="0036118A" w:rsidRPr="0036118A" w:rsidRDefault="0036118A" w:rsidP="0036118A">
      <w:pPr>
        <w:spacing w:line="260" w:lineRule="atLeast"/>
        <w:rPr>
          <w:rFonts w:ascii="Arial" w:hAnsi="Arial" w:cs="Arial"/>
          <w:sz w:val="20"/>
          <w:szCs w:val="20"/>
          <w:lang w:eastAsia="en-US"/>
        </w:rPr>
      </w:pPr>
    </w:p>
    <w:p w14:paraId="3160DFC2" w14:textId="77777777" w:rsidR="0036118A" w:rsidRPr="0036118A" w:rsidRDefault="0036118A" w:rsidP="0036118A">
      <w:pPr>
        <w:spacing w:line="260" w:lineRule="atLeast"/>
        <w:rPr>
          <w:rFonts w:ascii="Arial" w:hAnsi="Arial" w:cs="Arial"/>
          <w:sz w:val="20"/>
          <w:szCs w:val="20"/>
          <w:lang w:eastAsia="en-US"/>
        </w:rPr>
      </w:pPr>
    </w:p>
    <w:p w14:paraId="6C74DA8F" w14:textId="77777777" w:rsidR="0036118A" w:rsidRPr="0036118A" w:rsidRDefault="0036118A" w:rsidP="0036118A">
      <w:pPr>
        <w:spacing w:line="260" w:lineRule="atLeast"/>
        <w:rPr>
          <w:rFonts w:ascii="Arial" w:hAnsi="Arial" w:cs="Arial"/>
          <w:sz w:val="20"/>
          <w:szCs w:val="20"/>
          <w:lang w:eastAsia="en-US"/>
        </w:rPr>
      </w:pPr>
    </w:p>
    <w:p w14:paraId="59F18BEB" w14:textId="77777777" w:rsidR="0036118A" w:rsidRPr="0036118A" w:rsidRDefault="0036118A" w:rsidP="0036118A">
      <w:pPr>
        <w:spacing w:line="260" w:lineRule="atLeast"/>
        <w:rPr>
          <w:rFonts w:ascii="Arial" w:hAnsi="Arial" w:cs="Arial"/>
          <w:sz w:val="20"/>
          <w:szCs w:val="20"/>
          <w:lang w:eastAsia="en-US"/>
        </w:rPr>
      </w:pPr>
    </w:p>
    <w:p w14:paraId="2291ACD6" w14:textId="77777777" w:rsidR="0036118A" w:rsidRPr="0036118A" w:rsidRDefault="0036118A" w:rsidP="0036118A">
      <w:pPr>
        <w:spacing w:line="260" w:lineRule="atLeast"/>
        <w:rPr>
          <w:rFonts w:ascii="Arial" w:hAnsi="Arial" w:cs="Arial"/>
          <w:sz w:val="20"/>
          <w:szCs w:val="20"/>
          <w:lang w:eastAsia="en-US"/>
        </w:rPr>
      </w:pPr>
    </w:p>
    <w:p w14:paraId="49A047E3" w14:textId="77777777" w:rsidR="0036118A" w:rsidRPr="0036118A" w:rsidRDefault="0036118A" w:rsidP="0036118A">
      <w:pPr>
        <w:spacing w:line="260" w:lineRule="atLeast"/>
        <w:rPr>
          <w:rFonts w:ascii="Arial" w:hAnsi="Arial" w:cs="Arial"/>
          <w:sz w:val="20"/>
          <w:szCs w:val="20"/>
          <w:lang w:eastAsia="en-US"/>
        </w:rPr>
      </w:pPr>
    </w:p>
    <w:p w14:paraId="24F2A782" w14:textId="77777777" w:rsidR="0036118A" w:rsidRPr="0036118A" w:rsidRDefault="0036118A" w:rsidP="0036118A">
      <w:pPr>
        <w:spacing w:line="260" w:lineRule="atLeast"/>
        <w:rPr>
          <w:rFonts w:ascii="Arial" w:hAnsi="Arial" w:cs="Arial"/>
          <w:sz w:val="20"/>
          <w:szCs w:val="20"/>
          <w:lang w:eastAsia="en-US"/>
        </w:rPr>
      </w:pPr>
    </w:p>
    <w:p w14:paraId="0C10EA1D" w14:textId="77777777" w:rsidR="0036118A" w:rsidRPr="0036118A" w:rsidRDefault="0036118A" w:rsidP="0036118A">
      <w:pPr>
        <w:spacing w:line="260" w:lineRule="atLeast"/>
        <w:rPr>
          <w:rFonts w:ascii="Arial" w:hAnsi="Arial" w:cs="Arial"/>
          <w:sz w:val="20"/>
          <w:szCs w:val="20"/>
          <w:lang w:eastAsia="en-US"/>
        </w:rPr>
      </w:pPr>
    </w:p>
    <w:p w14:paraId="7FF223BD" w14:textId="77777777" w:rsidR="0036118A" w:rsidRPr="0036118A" w:rsidRDefault="0036118A" w:rsidP="0036118A">
      <w:pPr>
        <w:spacing w:line="260" w:lineRule="atLeast"/>
        <w:rPr>
          <w:rFonts w:ascii="Arial" w:hAnsi="Arial" w:cs="Arial"/>
          <w:sz w:val="20"/>
          <w:szCs w:val="20"/>
          <w:lang w:eastAsia="en-US"/>
        </w:rPr>
      </w:pPr>
    </w:p>
    <w:p w14:paraId="0751F543" w14:textId="77777777" w:rsidR="0036118A" w:rsidRPr="0036118A" w:rsidRDefault="0036118A" w:rsidP="0036118A">
      <w:pPr>
        <w:spacing w:line="260" w:lineRule="atLeast"/>
        <w:rPr>
          <w:rFonts w:ascii="Arial" w:hAnsi="Arial" w:cs="Arial"/>
          <w:sz w:val="20"/>
          <w:szCs w:val="20"/>
          <w:lang w:eastAsia="en-US"/>
        </w:rPr>
      </w:pPr>
    </w:p>
    <w:p w14:paraId="6E3AB885" w14:textId="77777777" w:rsidR="0036118A" w:rsidRPr="0036118A" w:rsidRDefault="0036118A" w:rsidP="0036118A">
      <w:pPr>
        <w:spacing w:line="260" w:lineRule="atLeast"/>
        <w:rPr>
          <w:rFonts w:ascii="Arial" w:hAnsi="Arial" w:cs="Arial"/>
          <w:sz w:val="20"/>
          <w:szCs w:val="20"/>
          <w:lang w:eastAsia="en-US"/>
        </w:rPr>
      </w:pPr>
    </w:p>
    <w:p w14:paraId="5DC5B476" w14:textId="77777777" w:rsidR="0036118A" w:rsidRPr="0036118A" w:rsidRDefault="0036118A" w:rsidP="0036118A">
      <w:pPr>
        <w:spacing w:line="260" w:lineRule="atLeast"/>
        <w:rPr>
          <w:rFonts w:ascii="Arial" w:hAnsi="Arial" w:cs="Arial"/>
          <w:sz w:val="20"/>
          <w:szCs w:val="20"/>
          <w:lang w:eastAsia="en-US"/>
        </w:rPr>
      </w:pPr>
    </w:p>
    <w:p w14:paraId="04A8ED4F" w14:textId="77777777" w:rsidR="0036118A" w:rsidRPr="0036118A" w:rsidRDefault="0036118A" w:rsidP="0036118A">
      <w:pPr>
        <w:spacing w:line="260" w:lineRule="atLeast"/>
        <w:rPr>
          <w:rFonts w:ascii="Arial" w:hAnsi="Arial" w:cs="Arial"/>
          <w:sz w:val="20"/>
          <w:szCs w:val="20"/>
          <w:lang w:eastAsia="en-US"/>
        </w:rPr>
      </w:pPr>
    </w:p>
    <w:p w14:paraId="5FA4AC64" w14:textId="77777777" w:rsidR="0036118A" w:rsidRPr="0036118A" w:rsidRDefault="0036118A" w:rsidP="0036118A">
      <w:pPr>
        <w:spacing w:line="260" w:lineRule="atLeast"/>
        <w:rPr>
          <w:rFonts w:ascii="Arial" w:hAnsi="Arial" w:cs="Arial"/>
          <w:sz w:val="20"/>
          <w:szCs w:val="20"/>
          <w:lang w:eastAsia="en-US"/>
        </w:rPr>
      </w:pPr>
    </w:p>
    <w:p w14:paraId="4B76571D" w14:textId="77777777" w:rsidR="0036118A" w:rsidRPr="0036118A" w:rsidRDefault="0036118A" w:rsidP="0036118A">
      <w:pPr>
        <w:spacing w:line="260" w:lineRule="atLeast"/>
        <w:rPr>
          <w:rFonts w:ascii="Arial" w:hAnsi="Arial" w:cs="Arial"/>
          <w:sz w:val="20"/>
          <w:szCs w:val="20"/>
          <w:lang w:eastAsia="en-US"/>
        </w:rPr>
      </w:pPr>
    </w:p>
    <w:p w14:paraId="15F8C4C3" w14:textId="77777777" w:rsidR="0036118A" w:rsidRPr="0036118A" w:rsidRDefault="0036118A" w:rsidP="0036118A">
      <w:pPr>
        <w:spacing w:line="260" w:lineRule="atLeast"/>
        <w:rPr>
          <w:rFonts w:ascii="Arial" w:hAnsi="Arial" w:cs="Arial"/>
          <w:sz w:val="20"/>
          <w:szCs w:val="20"/>
          <w:lang w:eastAsia="en-US"/>
        </w:rPr>
      </w:pPr>
    </w:p>
    <w:p w14:paraId="03A11C6C" w14:textId="77777777" w:rsidR="0036118A" w:rsidRPr="0036118A" w:rsidRDefault="0036118A" w:rsidP="0036118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36118A">
        <w:rPr>
          <w:rFonts w:ascii="Arial" w:hAnsi="Arial" w:cs="Arial"/>
          <w:b/>
          <w:sz w:val="20"/>
          <w:szCs w:val="20"/>
          <w:lang w:eastAsia="en-US"/>
        </w:rPr>
        <w:t>Obrazec 1B: Soglasje podizvajalcev za neposredna plačila</w:t>
      </w:r>
    </w:p>
    <w:p w14:paraId="56CC1BD2" w14:textId="77777777" w:rsidR="0036118A" w:rsidRPr="0036118A" w:rsidRDefault="0036118A" w:rsidP="0036118A">
      <w:pPr>
        <w:spacing w:line="260" w:lineRule="atLeast"/>
        <w:jc w:val="both"/>
        <w:rPr>
          <w:rFonts w:ascii="Arial" w:hAnsi="Arial" w:cs="Arial"/>
          <w:b/>
          <w:sz w:val="20"/>
          <w:szCs w:val="20"/>
          <w:lang w:eastAsia="en-US"/>
        </w:rPr>
      </w:pPr>
    </w:p>
    <w:p w14:paraId="6F543728" w14:textId="06E07EF2" w:rsidR="0036118A" w:rsidRPr="0036118A" w:rsidRDefault="0036118A" w:rsidP="0036118A">
      <w:pPr>
        <w:spacing w:line="260" w:lineRule="atLeast"/>
        <w:jc w:val="both"/>
        <w:rPr>
          <w:rFonts w:ascii="Arial" w:hAnsi="Arial" w:cs="Arial"/>
          <w:b/>
          <w:sz w:val="20"/>
          <w:szCs w:val="20"/>
          <w:lang w:eastAsia="en-US"/>
        </w:rPr>
      </w:pPr>
      <w:r w:rsidRPr="0036118A">
        <w:rPr>
          <w:rFonts w:ascii="Arial" w:hAnsi="Arial" w:cs="Arial"/>
          <w:b/>
          <w:sz w:val="20"/>
          <w:szCs w:val="20"/>
          <w:lang w:eastAsia="en-US"/>
        </w:rPr>
        <w:t xml:space="preserve">Predmet javnega naročila: </w:t>
      </w:r>
      <w:r w:rsidR="00063796" w:rsidRPr="00063796">
        <w:rPr>
          <w:rFonts w:ascii="Arial" w:hAnsi="Arial" w:cs="Arial"/>
          <w:b/>
          <w:sz w:val="20"/>
          <w:szCs w:val="20"/>
          <w:lang w:eastAsia="en-US"/>
        </w:rPr>
        <w:t>Izdelava izkaznic o vozniških kvalifikacijah</w:t>
      </w:r>
    </w:p>
    <w:p w14:paraId="0CD4DAA4" w14:textId="77777777" w:rsidR="0036118A" w:rsidRPr="0036118A" w:rsidRDefault="0036118A" w:rsidP="0036118A">
      <w:pPr>
        <w:spacing w:line="260" w:lineRule="atLeast"/>
        <w:rPr>
          <w:rFonts w:ascii="Arial" w:hAnsi="Arial" w:cs="Arial"/>
          <w:b/>
          <w:sz w:val="20"/>
          <w:szCs w:val="20"/>
          <w:lang w:eastAsia="en-US"/>
        </w:rPr>
      </w:pPr>
    </w:p>
    <w:p w14:paraId="5CD488A3" w14:textId="77777777" w:rsidR="0036118A" w:rsidRPr="0036118A" w:rsidRDefault="0036118A" w:rsidP="0036118A">
      <w:pPr>
        <w:spacing w:line="260" w:lineRule="atLeast"/>
        <w:rPr>
          <w:rFonts w:ascii="Arial" w:hAnsi="Arial" w:cs="Arial"/>
          <w:b/>
          <w:sz w:val="20"/>
          <w:szCs w:val="20"/>
          <w:lang w:eastAsia="en-US"/>
        </w:rPr>
      </w:pPr>
      <w:r w:rsidRPr="0036118A">
        <w:rPr>
          <w:rFonts w:ascii="Arial" w:hAnsi="Arial" w:cs="Arial"/>
          <w:b/>
          <w:sz w:val="20"/>
          <w:szCs w:val="20"/>
          <w:lang w:eastAsia="en-US"/>
        </w:rPr>
        <w:t>Naročnik: Ministrstvo za infrastrukturo, Tržaška cesta 19, 1000 Ljubljana</w:t>
      </w:r>
    </w:p>
    <w:p w14:paraId="608AC4DB" w14:textId="77777777" w:rsidR="0036118A" w:rsidRPr="0036118A" w:rsidRDefault="0036118A" w:rsidP="0036118A">
      <w:pPr>
        <w:spacing w:line="260" w:lineRule="atLeast"/>
        <w:rPr>
          <w:rFonts w:ascii="Arial" w:hAnsi="Arial" w:cs="Arial"/>
          <w:sz w:val="20"/>
          <w:szCs w:val="20"/>
          <w:lang w:eastAsia="en-US"/>
        </w:rPr>
      </w:pPr>
    </w:p>
    <w:p w14:paraId="46AEF820" w14:textId="77777777" w:rsidR="0036118A" w:rsidRPr="0036118A" w:rsidRDefault="0036118A" w:rsidP="0036118A">
      <w:pPr>
        <w:spacing w:line="260" w:lineRule="atLeast"/>
        <w:rPr>
          <w:rFonts w:ascii="Arial" w:hAnsi="Arial"/>
          <w:sz w:val="20"/>
          <w:lang w:eastAsia="en-US"/>
        </w:rPr>
      </w:pPr>
      <w:r w:rsidRPr="0036118A">
        <w:rPr>
          <w:rFonts w:ascii="Arial" w:hAnsi="Arial"/>
          <w:sz w:val="20"/>
          <w:lang w:eastAsia="en-US"/>
        </w:rPr>
        <w:t xml:space="preserve">Podizvajalec </w:t>
      </w:r>
      <w:r w:rsidRPr="0036118A">
        <w:rPr>
          <w:rFonts w:ascii="Arial" w:hAnsi="Arial"/>
          <w:i/>
          <w:iCs/>
          <w:sz w:val="20"/>
          <w:lang w:eastAsia="en-US"/>
        </w:rPr>
        <w:t>(naziv in polni naslov):</w:t>
      </w:r>
      <w:r w:rsidRPr="0036118A">
        <w:rPr>
          <w:rFonts w:ascii="Arial" w:hAnsi="Arial"/>
          <w:sz w:val="20"/>
          <w:lang w:eastAsia="en-US"/>
        </w:rPr>
        <w:t xml:space="preserve"> _________________,dajem soglasje, na podlagi katerega lahko naročnik namesto ponudnika </w:t>
      </w:r>
      <w:r w:rsidRPr="0036118A">
        <w:rPr>
          <w:rFonts w:ascii="Arial" w:hAnsi="Arial"/>
          <w:i/>
          <w:iCs/>
          <w:sz w:val="20"/>
          <w:lang w:eastAsia="en-US"/>
        </w:rPr>
        <w:t xml:space="preserve">(oziroma soponudnikov) </w:t>
      </w:r>
      <w:r w:rsidRPr="0036118A">
        <w:rPr>
          <w:rFonts w:ascii="Arial" w:hAnsi="Arial"/>
          <w:sz w:val="20"/>
          <w:lang w:eastAsia="en-US"/>
        </w:rPr>
        <w:t xml:space="preserve">neposredno poravna mojo terjatev do ponudnika </w:t>
      </w:r>
      <w:r w:rsidRPr="0036118A">
        <w:rPr>
          <w:rFonts w:ascii="Arial" w:hAnsi="Arial"/>
          <w:i/>
          <w:iCs/>
          <w:sz w:val="20"/>
          <w:lang w:eastAsia="en-US"/>
        </w:rPr>
        <w:t xml:space="preserve">(oziroma soponudnikov). </w:t>
      </w:r>
    </w:p>
    <w:p w14:paraId="4171B30D" w14:textId="77777777" w:rsidR="0036118A" w:rsidRPr="0036118A" w:rsidRDefault="0036118A" w:rsidP="0036118A">
      <w:pPr>
        <w:spacing w:line="260" w:lineRule="atLeast"/>
        <w:rPr>
          <w:rFonts w:ascii="Arial" w:hAnsi="Arial"/>
          <w:sz w:val="20"/>
          <w:lang w:eastAsia="en-US"/>
        </w:rPr>
      </w:pPr>
    </w:p>
    <w:p w14:paraId="41EEC1E1" w14:textId="77777777" w:rsidR="0036118A" w:rsidRPr="0036118A" w:rsidRDefault="0036118A" w:rsidP="0036118A">
      <w:pPr>
        <w:spacing w:line="260" w:lineRule="atLeast"/>
        <w:rPr>
          <w:rFonts w:ascii="Arial" w:hAnsi="Arial"/>
          <w:sz w:val="20"/>
          <w:lang w:eastAsia="en-US"/>
        </w:rPr>
      </w:pPr>
    </w:p>
    <w:p w14:paraId="7F90AB80" w14:textId="77777777" w:rsidR="0036118A" w:rsidRPr="0036118A" w:rsidRDefault="0036118A" w:rsidP="0036118A">
      <w:pPr>
        <w:spacing w:line="260" w:lineRule="atLeast"/>
        <w:rPr>
          <w:rFonts w:ascii="Arial" w:hAnsi="Arial"/>
          <w:sz w:val="20"/>
          <w:lang w:eastAsia="en-US"/>
        </w:rPr>
      </w:pPr>
    </w:p>
    <w:p w14:paraId="6C105ABD" w14:textId="77777777" w:rsidR="0036118A" w:rsidRPr="0036118A" w:rsidRDefault="0036118A" w:rsidP="0036118A">
      <w:pPr>
        <w:spacing w:line="260" w:lineRule="atLeast"/>
        <w:rPr>
          <w:rFonts w:ascii="Arial" w:hAnsi="Arial"/>
          <w:sz w:val="20"/>
          <w:lang w:eastAsia="en-US"/>
        </w:rPr>
      </w:pPr>
    </w:p>
    <w:p w14:paraId="4A75EDA2" w14:textId="77777777" w:rsidR="0036118A" w:rsidRPr="0036118A" w:rsidRDefault="0036118A" w:rsidP="0036118A">
      <w:pPr>
        <w:spacing w:line="260" w:lineRule="atLeast"/>
        <w:rPr>
          <w:rFonts w:ascii="Arial" w:hAnsi="Arial"/>
          <w:sz w:val="20"/>
          <w:lang w:eastAsia="en-US"/>
        </w:rPr>
      </w:pPr>
    </w:p>
    <w:p w14:paraId="292A4C20" w14:textId="77777777" w:rsidR="0036118A" w:rsidRPr="0036118A" w:rsidRDefault="0036118A" w:rsidP="0036118A">
      <w:pPr>
        <w:spacing w:after="120"/>
        <w:jc w:val="both"/>
        <w:rPr>
          <w:rFonts w:ascii="Arial" w:hAnsi="Arial"/>
          <w:sz w:val="20"/>
          <w:lang w:eastAsia="en-US"/>
        </w:rPr>
      </w:pPr>
      <w:r w:rsidRPr="0036118A">
        <w:rPr>
          <w:rFonts w:ascii="Arial" w:hAnsi="Arial"/>
          <w:sz w:val="20"/>
          <w:lang w:eastAsia="en-US"/>
        </w:rPr>
        <w:t xml:space="preserve">datum:                          </w:t>
      </w:r>
      <w:r w:rsidRPr="0036118A">
        <w:rPr>
          <w:rFonts w:ascii="Arial" w:hAnsi="Arial"/>
          <w:sz w:val="20"/>
          <w:lang w:eastAsia="en-US"/>
        </w:rPr>
        <w:tab/>
      </w:r>
      <w:r w:rsidRPr="0036118A">
        <w:rPr>
          <w:rFonts w:ascii="Arial" w:hAnsi="Arial"/>
          <w:sz w:val="20"/>
          <w:lang w:eastAsia="en-US"/>
        </w:rPr>
        <w:tab/>
      </w:r>
      <w:r w:rsidRPr="0036118A">
        <w:rPr>
          <w:rFonts w:ascii="Arial" w:hAnsi="Arial"/>
          <w:sz w:val="20"/>
          <w:lang w:eastAsia="en-US"/>
        </w:rPr>
        <w:tab/>
      </w:r>
      <w:r w:rsidRPr="0036118A">
        <w:rPr>
          <w:rFonts w:ascii="Arial" w:hAnsi="Arial"/>
          <w:sz w:val="20"/>
          <w:lang w:eastAsia="en-US"/>
        </w:rPr>
        <w:tab/>
      </w:r>
      <w:r w:rsidRPr="0036118A">
        <w:rPr>
          <w:rFonts w:ascii="Arial" w:hAnsi="Arial"/>
          <w:sz w:val="20"/>
          <w:lang w:eastAsia="en-US"/>
        </w:rPr>
        <w:tab/>
      </w:r>
      <w:r w:rsidRPr="0036118A">
        <w:rPr>
          <w:rFonts w:ascii="Arial" w:hAnsi="Arial"/>
          <w:sz w:val="20"/>
          <w:lang w:eastAsia="en-US"/>
        </w:rPr>
        <w:tab/>
      </w:r>
      <w:r w:rsidRPr="0036118A">
        <w:rPr>
          <w:rFonts w:ascii="Arial" w:hAnsi="Arial"/>
          <w:sz w:val="20"/>
          <w:lang w:eastAsia="en-US"/>
        </w:rPr>
        <w:tab/>
        <w:t xml:space="preserve">  podpis podizvajalca:</w:t>
      </w:r>
    </w:p>
    <w:p w14:paraId="56B72D28" w14:textId="77777777" w:rsidR="0036118A" w:rsidRPr="0036118A" w:rsidRDefault="0036118A" w:rsidP="0036118A">
      <w:pPr>
        <w:spacing w:line="260" w:lineRule="atLeast"/>
        <w:rPr>
          <w:rFonts w:ascii="Arial" w:hAnsi="Arial"/>
          <w:sz w:val="20"/>
          <w:lang w:eastAsia="en-US"/>
        </w:rPr>
      </w:pPr>
    </w:p>
    <w:p w14:paraId="4C4C46F3" w14:textId="77777777" w:rsidR="0036118A" w:rsidRPr="0036118A" w:rsidRDefault="0036118A" w:rsidP="0036118A">
      <w:pPr>
        <w:spacing w:line="260" w:lineRule="atLeast"/>
        <w:rPr>
          <w:rFonts w:ascii="Arial" w:hAnsi="Arial"/>
          <w:i/>
          <w:iCs/>
          <w:sz w:val="20"/>
          <w:lang w:eastAsia="en-US"/>
        </w:rPr>
      </w:pPr>
    </w:p>
    <w:p w14:paraId="254AB5F1" w14:textId="77777777" w:rsidR="0036118A" w:rsidRPr="0036118A" w:rsidRDefault="0036118A" w:rsidP="0036118A">
      <w:pPr>
        <w:spacing w:line="260" w:lineRule="atLeast"/>
        <w:rPr>
          <w:rFonts w:ascii="Arial" w:hAnsi="Arial"/>
          <w:i/>
          <w:iCs/>
          <w:sz w:val="20"/>
          <w:lang w:eastAsia="en-US"/>
        </w:rPr>
      </w:pPr>
    </w:p>
    <w:p w14:paraId="3E3293FA" w14:textId="77777777" w:rsidR="0036118A" w:rsidRPr="0036118A" w:rsidRDefault="0036118A" w:rsidP="0036118A">
      <w:pPr>
        <w:spacing w:line="260" w:lineRule="atLeast"/>
        <w:rPr>
          <w:rFonts w:ascii="Arial" w:hAnsi="Arial"/>
          <w:i/>
          <w:iCs/>
          <w:sz w:val="20"/>
          <w:lang w:eastAsia="en-US"/>
        </w:rPr>
      </w:pPr>
    </w:p>
    <w:p w14:paraId="3563A4DA" w14:textId="77777777" w:rsidR="0036118A" w:rsidRPr="0036118A" w:rsidRDefault="0036118A" w:rsidP="0036118A">
      <w:pPr>
        <w:spacing w:line="260" w:lineRule="atLeast"/>
        <w:rPr>
          <w:rFonts w:ascii="Arial" w:hAnsi="Arial"/>
          <w:i/>
          <w:iCs/>
          <w:sz w:val="20"/>
          <w:lang w:eastAsia="en-US"/>
        </w:rPr>
      </w:pPr>
    </w:p>
    <w:p w14:paraId="4AB82087" w14:textId="77777777" w:rsidR="0036118A" w:rsidRPr="0036118A" w:rsidRDefault="0036118A" w:rsidP="0036118A">
      <w:pPr>
        <w:spacing w:line="260" w:lineRule="atLeast"/>
        <w:rPr>
          <w:rFonts w:ascii="Arial" w:hAnsi="Arial"/>
          <w:i/>
          <w:iCs/>
          <w:sz w:val="20"/>
          <w:lang w:eastAsia="en-US"/>
        </w:rPr>
      </w:pPr>
    </w:p>
    <w:p w14:paraId="14C4B303" w14:textId="77777777" w:rsidR="0036118A" w:rsidRPr="0036118A" w:rsidRDefault="0036118A" w:rsidP="0036118A">
      <w:pPr>
        <w:spacing w:line="260" w:lineRule="atLeast"/>
        <w:rPr>
          <w:rFonts w:ascii="Arial" w:hAnsi="Arial"/>
          <w:i/>
          <w:iCs/>
          <w:sz w:val="20"/>
          <w:lang w:eastAsia="en-US"/>
        </w:rPr>
      </w:pPr>
    </w:p>
    <w:p w14:paraId="59143701" w14:textId="77777777" w:rsidR="0036118A" w:rsidRPr="0036118A" w:rsidRDefault="0036118A" w:rsidP="0036118A">
      <w:pPr>
        <w:spacing w:line="260" w:lineRule="atLeast"/>
        <w:rPr>
          <w:rFonts w:ascii="Arial" w:hAnsi="Arial"/>
          <w:i/>
          <w:iCs/>
          <w:sz w:val="20"/>
          <w:lang w:eastAsia="en-US"/>
        </w:rPr>
      </w:pPr>
    </w:p>
    <w:p w14:paraId="778F150D" w14:textId="77777777" w:rsidR="0036118A" w:rsidRPr="0036118A" w:rsidRDefault="0036118A" w:rsidP="0036118A">
      <w:pPr>
        <w:spacing w:line="260" w:lineRule="atLeast"/>
        <w:rPr>
          <w:rFonts w:ascii="Arial" w:hAnsi="Arial"/>
          <w:i/>
          <w:iCs/>
          <w:sz w:val="20"/>
          <w:lang w:eastAsia="en-US"/>
        </w:rPr>
      </w:pPr>
    </w:p>
    <w:p w14:paraId="47277EF2" w14:textId="77777777" w:rsidR="0036118A" w:rsidRPr="0036118A" w:rsidRDefault="0036118A" w:rsidP="0036118A">
      <w:pPr>
        <w:spacing w:line="260" w:lineRule="atLeast"/>
        <w:rPr>
          <w:rFonts w:ascii="Arial" w:hAnsi="Arial"/>
          <w:i/>
          <w:iCs/>
          <w:sz w:val="20"/>
          <w:lang w:eastAsia="en-US"/>
        </w:rPr>
      </w:pPr>
    </w:p>
    <w:p w14:paraId="513DE10E" w14:textId="77777777" w:rsidR="0036118A" w:rsidRPr="0036118A" w:rsidRDefault="0036118A" w:rsidP="0036118A">
      <w:pPr>
        <w:spacing w:line="260" w:lineRule="atLeast"/>
        <w:rPr>
          <w:rFonts w:ascii="Arial" w:hAnsi="Arial"/>
          <w:i/>
          <w:iCs/>
          <w:sz w:val="20"/>
          <w:lang w:eastAsia="en-US"/>
        </w:rPr>
      </w:pPr>
    </w:p>
    <w:p w14:paraId="4DEFB971" w14:textId="77777777" w:rsidR="0036118A" w:rsidRPr="0036118A" w:rsidRDefault="0036118A" w:rsidP="0036118A">
      <w:pPr>
        <w:spacing w:line="260" w:lineRule="atLeast"/>
        <w:rPr>
          <w:rFonts w:ascii="Arial" w:hAnsi="Arial"/>
          <w:i/>
          <w:iCs/>
          <w:sz w:val="20"/>
          <w:lang w:eastAsia="en-US"/>
        </w:rPr>
      </w:pPr>
    </w:p>
    <w:p w14:paraId="00A9F859" w14:textId="77777777" w:rsidR="0036118A" w:rsidRPr="0036118A" w:rsidRDefault="0036118A" w:rsidP="0036118A">
      <w:pPr>
        <w:spacing w:line="260" w:lineRule="atLeast"/>
        <w:rPr>
          <w:rFonts w:ascii="Arial" w:hAnsi="Arial"/>
          <w:i/>
          <w:iCs/>
          <w:sz w:val="20"/>
          <w:lang w:eastAsia="en-US"/>
        </w:rPr>
      </w:pPr>
    </w:p>
    <w:p w14:paraId="13A92F13" w14:textId="77777777" w:rsidR="0036118A" w:rsidRPr="0036118A" w:rsidRDefault="0036118A" w:rsidP="0036118A">
      <w:pPr>
        <w:spacing w:line="260" w:lineRule="atLeast"/>
        <w:rPr>
          <w:rFonts w:ascii="Arial" w:hAnsi="Arial"/>
          <w:i/>
          <w:iCs/>
          <w:sz w:val="20"/>
          <w:lang w:eastAsia="en-US"/>
        </w:rPr>
      </w:pPr>
    </w:p>
    <w:p w14:paraId="5C7F9CFB" w14:textId="77777777" w:rsidR="0036118A" w:rsidRPr="0036118A" w:rsidRDefault="0036118A" w:rsidP="0036118A">
      <w:pPr>
        <w:spacing w:line="260" w:lineRule="atLeast"/>
        <w:rPr>
          <w:rFonts w:ascii="Arial" w:hAnsi="Arial"/>
          <w:i/>
          <w:iCs/>
          <w:sz w:val="20"/>
          <w:lang w:eastAsia="en-US"/>
        </w:rPr>
      </w:pPr>
    </w:p>
    <w:p w14:paraId="26B62D8D" w14:textId="77777777" w:rsidR="0036118A" w:rsidRPr="0036118A" w:rsidRDefault="0036118A" w:rsidP="0036118A">
      <w:pPr>
        <w:spacing w:line="260" w:lineRule="atLeast"/>
        <w:rPr>
          <w:rFonts w:ascii="Arial" w:hAnsi="Arial"/>
          <w:i/>
          <w:iCs/>
          <w:sz w:val="20"/>
          <w:lang w:eastAsia="en-US"/>
        </w:rPr>
      </w:pPr>
    </w:p>
    <w:p w14:paraId="35FE4CA5" w14:textId="77777777" w:rsidR="0036118A" w:rsidRPr="0036118A" w:rsidRDefault="0036118A" w:rsidP="0036118A">
      <w:pPr>
        <w:spacing w:line="260" w:lineRule="atLeast"/>
        <w:rPr>
          <w:rFonts w:ascii="Arial" w:hAnsi="Arial"/>
          <w:i/>
          <w:iCs/>
          <w:sz w:val="20"/>
          <w:lang w:eastAsia="en-US"/>
        </w:rPr>
      </w:pPr>
    </w:p>
    <w:p w14:paraId="77CF2849" w14:textId="77777777" w:rsidR="0036118A" w:rsidRPr="0036118A" w:rsidRDefault="0036118A" w:rsidP="0036118A">
      <w:pPr>
        <w:spacing w:line="260" w:lineRule="atLeast"/>
        <w:rPr>
          <w:rFonts w:ascii="Arial" w:hAnsi="Arial"/>
          <w:i/>
          <w:iCs/>
          <w:sz w:val="20"/>
          <w:lang w:eastAsia="en-US"/>
        </w:rPr>
      </w:pPr>
    </w:p>
    <w:p w14:paraId="61496A42" w14:textId="77777777" w:rsidR="0036118A" w:rsidRPr="0036118A" w:rsidRDefault="0036118A" w:rsidP="0036118A">
      <w:pPr>
        <w:spacing w:line="260" w:lineRule="atLeast"/>
        <w:rPr>
          <w:rFonts w:ascii="Arial" w:hAnsi="Arial"/>
          <w:i/>
          <w:iCs/>
          <w:sz w:val="20"/>
          <w:lang w:eastAsia="en-US"/>
        </w:rPr>
      </w:pPr>
    </w:p>
    <w:p w14:paraId="587E5BFD" w14:textId="77777777" w:rsidR="0036118A" w:rsidRPr="0036118A" w:rsidRDefault="0036118A" w:rsidP="0036118A">
      <w:pPr>
        <w:spacing w:line="260" w:lineRule="atLeast"/>
        <w:rPr>
          <w:rFonts w:ascii="Arial" w:hAnsi="Arial"/>
          <w:i/>
          <w:iCs/>
          <w:sz w:val="20"/>
          <w:lang w:eastAsia="en-US"/>
        </w:rPr>
      </w:pPr>
    </w:p>
    <w:p w14:paraId="029BD5FA" w14:textId="77777777" w:rsidR="0036118A" w:rsidRPr="0036118A" w:rsidRDefault="0036118A" w:rsidP="0036118A">
      <w:pPr>
        <w:spacing w:line="260" w:lineRule="atLeast"/>
        <w:rPr>
          <w:rFonts w:ascii="Arial" w:hAnsi="Arial"/>
          <w:i/>
          <w:iCs/>
          <w:sz w:val="20"/>
          <w:lang w:eastAsia="en-US"/>
        </w:rPr>
      </w:pPr>
    </w:p>
    <w:p w14:paraId="2F6C7BDD" w14:textId="77777777" w:rsidR="0036118A" w:rsidRPr="0036118A" w:rsidRDefault="0036118A" w:rsidP="0036118A">
      <w:pPr>
        <w:spacing w:line="260" w:lineRule="atLeast"/>
        <w:rPr>
          <w:rFonts w:ascii="Arial" w:hAnsi="Arial"/>
          <w:i/>
          <w:iCs/>
          <w:sz w:val="20"/>
          <w:lang w:eastAsia="en-US"/>
        </w:rPr>
      </w:pPr>
    </w:p>
    <w:p w14:paraId="6FD88EEC" w14:textId="77777777" w:rsidR="0036118A" w:rsidRPr="0036118A" w:rsidRDefault="0036118A" w:rsidP="0036118A">
      <w:pPr>
        <w:spacing w:line="260" w:lineRule="atLeast"/>
        <w:rPr>
          <w:rFonts w:ascii="Arial" w:hAnsi="Arial"/>
          <w:i/>
          <w:iCs/>
          <w:sz w:val="20"/>
          <w:lang w:eastAsia="en-US"/>
        </w:rPr>
      </w:pPr>
    </w:p>
    <w:p w14:paraId="61EFE912" w14:textId="77777777" w:rsidR="0036118A" w:rsidRPr="0036118A" w:rsidRDefault="0036118A" w:rsidP="0036118A">
      <w:pPr>
        <w:spacing w:line="260" w:lineRule="atLeast"/>
        <w:rPr>
          <w:rFonts w:ascii="Arial" w:hAnsi="Arial"/>
          <w:i/>
          <w:iCs/>
          <w:sz w:val="20"/>
          <w:lang w:eastAsia="en-US"/>
        </w:rPr>
      </w:pPr>
    </w:p>
    <w:p w14:paraId="4BCD42C3" w14:textId="77777777" w:rsidR="0036118A" w:rsidRPr="0036118A" w:rsidRDefault="0036118A" w:rsidP="0036118A">
      <w:pPr>
        <w:spacing w:line="260" w:lineRule="atLeast"/>
        <w:rPr>
          <w:rFonts w:ascii="Arial" w:hAnsi="Arial"/>
          <w:i/>
          <w:iCs/>
          <w:sz w:val="20"/>
          <w:lang w:eastAsia="en-US"/>
        </w:rPr>
      </w:pPr>
    </w:p>
    <w:p w14:paraId="1C8709E9" w14:textId="77777777" w:rsidR="0036118A" w:rsidRPr="0036118A" w:rsidRDefault="0036118A" w:rsidP="0036118A">
      <w:pPr>
        <w:spacing w:line="260" w:lineRule="atLeast"/>
        <w:rPr>
          <w:rFonts w:ascii="Arial" w:hAnsi="Arial"/>
          <w:i/>
          <w:iCs/>
          <w:sz w:val="20"/>
          <w:lang w:eastAsia="en-US"/>
        </w:rPr>
      </w:pPr>
    </w:p>
    <w:p w14:paraId="0393E5AC" w14:textId="77777777" w:rsidR="0036118A" w:rsidRPr="0036118A" w:rsidRDefault="0036118A" w:rsidP="0036118A">
      <w:pPr>
        <w:spacing w:line="260" w:lineRule="atLeast"/>
        <w:rPr>
          <w:rFonts w:ascii="Arial" w:hAnsi="Arial"/>
          <w:i/>
          <w:iCs/>
          <w:sz w:val="20"/>
          <w:lang w:eastAsia="en-US"/>
        </w:rPr>
      </w:pPr>
    </w:p>
    <w:p w14:paraId="5BDEA989" w14:textId="77777777" w:rsidR="0036118A" w:rsidRPr="0036118A" w:rsidRDefault="0036118A" w:rsidP="0036118A">
      <w:pPr>
        <w:spacing w:line="260" w:lineRule="atLeast"/>
        <w:rPr>
          <w:rFonts w:ascii="Arial" w:hAnsi="Arial"/>
          <w:i/>
          <w:iCs/>
          <w:sz w:val="20"/>
          <w:lang w:eastAsia="en-US"/>
        </w:rPr>
      </w:pPr>
    </w:p>
    <w:p w14:paraId="081AD380" w14:textId="77777777" w:rsidR="0036118A" w:rsidRPr="0036118A" w:rsidRDefault="0036118A" w:rsidP="0036118A">
      <w:pPr>
        <w:spacing w:line="260" w:lineRule="atLeast"/>
        <w:rPr>
          <w:rFonts w:ascii="Arial" w:hAnsi="Arial"/>
          <w:i/>
          <w:iCs/>
          <w:sz w:val="20"/>
          <w:lang w:eastAsia="en-US"/>
        </w:rPr>
      </w:pPr>
    </w:p>
    <w:p w14:paraId="08308A1A" w14:textId="77777777" w:rsidR="0036118A" w:rsidRPr="0036118A" w:rsidRDefault="0036118A" w:rsidP="0036118A">
      <w:pPr>
        <w:spacing w:line="260" w:lineRule="atLeast"/>
        <w:rPr>
          <w:rFonts w:ascii="Arial" w:hAnsi="Arial"/>
          <w:i/>
          <w:iCs/>
          <w:sz w:val="20"/>
          <w:lang w:eastAsia="en-US"/>
        </w:rPr>
      </w:pPr>
    </w:p>
    <w:p w14:paraId="492ECE8D" w14:textId="77777777" w:rsidR="0036118A" w:rsidRPr="0036118A" w:rsidRDefault="0036118A" w:rsidP="0036118A">
      <w:pPr>
        <w:spacing w:line="260" w:lineRule="atLeast"/>
        <w:rPr>
          <w:rFonts w:ascii="Arial" w:hAnsi="Arial"/>
          <w:i/>
          <w:iCs/>
          <w:sz w:val="20"/>
          <w:lang w:eastAsia="en-US"/>
        </w:rPr>
      </w:pPr>
    </w:p>
    <w:p w14:paraId="23B6DF86" w14:textId="77777777" w:rsidR="0036118A" w:rsidRPr="0036118A" w:rsidRDefault="0036118A" w:rsidP="0036118A">
      <w:pPr>
        <w:spacing w:line="260" w:lineRule="atLeast"/>
        <w:rPr>
          <w:rFonts w:ascii="Arial" w:hAnsi="Arial"/>
          <w:i/>
          <w:iCs/>
          <w:sz w:val="20"/>
          <w:lang w:eastAsia="en-US"/>
        </w:rPr>
      </w:pPr>
      <w:r w:rsidRPr="0036118A">
        <w:rPr>
          <w:rFonts w:ascii="Arial" w:hAnsi="Arial"/>
          <w:i/>
          <w:iCs/>
          <w:sz w:val="20"/>
          <w:lang w:eastAsia="en-US"/>
        </w:rPr>
        <w:t>To izjavo je potrebno predložiti za vsakega podizvajalca, ki bo zahteval neposredno plačilo.</w:t>
      </w:r>
    </w:p>
    <w:p w14:paraId="39A9EB86" w14:textId="77777777" w:rsidR="0036118A" w:rsidRPr="0036118A" w:rsidRDefault="0036118A" w:rsidP="0036118A">
      <w:pPr>
        <w:spacing w:line="260" w:lineRule="atLeast"/>
        <w:rPr>
          <w:rFonts w:ascii="Arial" w:hAnsi="Arial" w:cs="Arial"/>
          <w:b/>
          <w:sz w:val="20"/>
          <w:szCs w:val="20"/>
          <w:lang w:eastAsia="en-US"/>
        </w:rPr>
      </w:pPr>
    </w:p>
    <w:p w14:paraId="4040B44C" w14:textId="1BF4E3B4" w:rsidR="0036118A" w:rsidRPr="00C7500F" w:rsidRDefault="0036118A" w:rsidP="00C7500F">
      <w:pPr>
        <w:spacing w:line="260" w:lineRule="atLeast"/>
        <w:rPr>
          <w:rFonts w:ascii="Arial" w:hAnsi="Arial" w:cs="Arial"/>
          <w:sz w:val="20"/>
          <w:szCs w:val="20"/>
          <w:lang w:eastAsia="en-US"/>
        </w:rPr>
        <w:sectPr w:rsidR="0036118A" w:rsidRPr="00C7500F" w:rsidSect="00DE1AA3">
          <w:headerReference w:type="default" r:id="rId64"/>
          <w:footerReference w:type="default" r:id="rId65"/>
          <w:headerReference w:type="first" r:id="rId66"/>
          <w:footerReference w:type="first" r:id="rId67"/>
          <w:pgSz w:w="11900" w:h="16840" w:code="9"/>
          <w:pgMar w:top="851" w:right="851" w:bottom="851" w:left="1134" w:header="964" w:footer="794" w:gutter="0"/>
          <w:cols w:space="708"/>
          <w:titlePg/>
          <w:docGrid w:linePitch="326"/>
        </w:sectPr>
      </w:pPr>
    </w:p>
    <w:p w14:paraId="7D8C0D9C" w14:textId="215404F8" w:rsidR="0036118A" w:rsidRPr="0036118A" w:rsidRDefault="0036118A" w:rsidP="0036118A">
      <w:pPr>
        <w:jc w:val="both"/>
        <w:rPr>
          <w:rFonts w:ascii="Arial" w:hAnsi="Arial"/>
          <w:b/>
          <w:bCs/>
          <w:sz w:val="20"/>
          <w:lang w:eastAsia="en-US"/>
        </w:rPr>
      </w:pPr>
    </w:p>
    <w:p w14:paraId="00F3239E" w14:textId="77777777" w:rsidR="0036118A" w:rsidRPr="0036118A" w:rsidRDefault="0036118A" w:rsidP="0036118A">
      <w:pPr>
        <w:jc w:val="both"/>
        <w:rPr>
          <w:rFonts w:ascii="Arial" w:hAnsi="Arial"/>
          <w:b/>
          <w:bCs/>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3"/>
      </w:tblGrid>
      <w:tr w:rsidR="0036118A" w:rsidRPr="0036118A" w14:paraId="3CB2E368" w14:textId="77777777" w:rsidTr="00063796">
        <w:tc>
          <w:tcPr>
            <w:tcW w:w="9913" w:type="dxa"/>
            <w:shd w:val="clear" w:color="auto" w:fill="auto"/>
          </w:tcPr>
          <w:p w14:paraId="0AAA2750" w14:textId="77777777" w:rsidR="0036118A" w:rsidRPr="0036118A" w:rsidRDefault="0036118A" w:rsidP="0036118A">
            <w:pPr>
              <w:spacing w:before="60" w:after="60"/>
              <w:rPr>
                <w:rFonts w:ascii="Arial" w:hAnsi="Arial" w:cs="Arial"/>
                <w:b/>
                <w:sz w:val="20"/>
                <w:szCs w:val="20"/>
              </w:rPr>
            </w:pPr>
            <w:r w:rsidRPr="0036118A">
              <w:rPr>
                <w:rFonts w:ascii="Arial" w:hAnsi="Arial" w:cs="Arial"/>
                <w:b/>
                <w:sz w:val="20"/>
                <w:szCs w:val="20"/>
              </w:rPr>
              <w:t xml:space="preserve">Obrazec 2: IZJAVA PONUDNIKA O IZPOLNJEVANJU REFERENČNIH ZAHTEV </w:t>
            </w:r>
          </w:p>
        </w:tc>
      </w:tr>
    </w:tbl>
    <w:p w14:paraId="703C17A2" w14:textId="77777777" w:rsidR="00063796" w:rsidRPr="00161C6E" w:rsidRDefault="00063796" w:rsidP="00063796">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2977"/>
        <w:gridCol w:w="6804"/>
      </w:tblGrid>
      <w:tr w:rsidR="00063796" w:rsidRPr="00161C6E" w14:paraId="21859752" w14:textId="77777777" w:rsidTr="0006379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C6388D8" w14:textId="77777777" w:rsidR="00063796" w:rsidRPr="00161C6E" w:rsidRDefault="00063796" w:rsidP="0006379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 ki izpolnjuje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063796" w:rsidRPr="00161C6E" w14:paraId="2C5E7CD0" w14:textId="77777777" w:rsidTr="00063796">
        <w:tc>
          <w:tcPr>
            <w:tcW w:w="2977" w:type="dxa"/>
            <w:tcBorders>
              <w:top w:val="single" w:sz="4" w:space="0" w:color="auto"/>
              <w:left w:val="single" w:sz="4" w:space="0" w:color="auto"/>
              <w:bottom w:val="single" w:sz="4" w:space="0" w:color="auto"/>
              <w:right w:val="single" w:sz="4" w:space="0" w:color="auto"/>
            </w:tcBorders>
          </w:tcPr>
          <w:p w14:paraId="1D0AD7E5" w14:textId="77777777" w:rsidR="00063796" w:rsidRPr="00161C6E" w:rsidRDefault="00063796" w:rsidP="00063796">
            <w:pPr>
              <w:spacing w:line="260" w:lineRule="atLeast"/>
              <w:rPr>
                <w:rFonts w:ascii="Arial" w:hAnsi="Arial" w:cs="Arial"/>
                <w:b/>
                <w:bCs/>
                <w:i/>
                <w:iCs/>
              </w:rPr>
            </w:pPr>
            <w:r>
              <w:rPr>
                <w:rFonts w:ascii="Arial" w:hAnsi="Arial" w:cs="Arial"/>
                <w:b/>
                <w:bCs/>
                <w:i/>
                <w:iCs/>
              </w:rPr>
              <w:t>Naziv referenčnega projekta</w:t>
            </w:r>
            <w:r w:rsidRPr="00161C6E">
              <w:rPr>
                <w:rFonts w:ascii="Arial" w:hAnsi="Arial" w:cs="Arial"/>
                <w:b/>
                <w:bCs/>
                <w:i/>
                <w:iCs/>
              </w:rPr>
              <w:t>:</w:t>
            </w:r>
          </w:p>
        </w:tc>
        <w:tc>
          <w:tcPr>
            <w:tcW w:w="6804" w:type="dxa"/>
            <w:tcBorders>
              <w:top w:val="single" w:sz="4" w:space="0" w:color="auto"/>
              <w:left w:val="single" w:sz="4" w:space="0" w:color="auto"/>
              <w:bottom w:val="single" w:sz="4" w:space="0" w:color="auto"/>
              <w:right w:val="single" w:sz="4" w:space="0" w:color="auto"/>
            </w:tcBorders>
          </w:tcPr>
          <w:p w14:paraId="44091B06" w14:textId="77777777" w:rsidR="00063796" w:rsidRPr="00161C6E" w:rsidRDefault="00063796" w:rsidP="00063796">
            <w:pPr>
              <w:spacing w:before="60" w:after="60"/>
              <w:rPr>
                <w:rFonts w:ascii="Arial" w:hAnsi="Arial" w:cs="Arial"/>
                <w:b/>
                <w:bCs/>
                <w:iCs/>
                <w:sz w:val="20"/>
                <w:szCs w:val="20"/>
              </w:rPr>
            </w:pPr>
          </w:p>
        </w:tc>
      </w:tr>
      <w:tr w:rsidR="00063796" w:rsidRPr="00161C6E" w14:paraId="0F70CD6E" w14:textId="77777777" w:rsidTr="00063796">
        <w:tc>
          <w:tcPr>
            <w:tcW w:w="2977" w:type="dxa"/>
            <w:tcBorders>
              <w:top w:val="single" w:sz="4" w:space="0" w:color="auto"/>
              <w:left w:val="single" w:sz="4" w:space="0" w:color="auto"/>
              <w:bottom w:val="single" w:sz="4" w:space="0" w:color="auto"/>
              <w:right w:val="single" w:sz="4" w:space="0" w:color="auto"/>
            </w:tcBorders>
            <w:shd w:val="clear" w:color="auto" w:fill="auto"/>
          </w:tcPr>
          <w:p w14:paraId="3FE703EA" w14:textId="77777777" w:rsidR="00063796" w:rsidRPr="00161C6E" w:rsidRDefault="00063796" w:rsidP="0006379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8E055F" w14:textId="77777777" w:rsidR="00063796" w:rsidRPr="00161C6E" w:rsidRDefault="00063796" w:rsidP="00063796">
            <w:pPr>
              <w:spacing w:before="60" w:after="60"/>
              <w:rPr>
                <w:rFonts w:ascii="Arial" w:hAnsi="Arial" w:cs="Arial"/>
                <w:b/>
                <w:bCs/>
                <w:iCs/>
                <w:sz w:val="20"/>
                <w:szCs w:val="20"/>
              </w:rPr>
            </w:pPr>
          </w:p>
        </w:tc>
      </w:tr>
      <w:tr w:rsidR="00063796" w:rsidRPr="00161C6E" w14:paraId="4A29AA47" w14:textId="77777777" w:rsidTr="00063796">
        <w:tc>
          <w:tcPr>
            <w:tcW w:w="2977" w:type="dxa"/>
            <w:tcBorders>
              <w:top w:val="single" w:sz="4" w:space="0" w:color="auto"/>
              <w:left w:val="single" w:sz="4" w:space="0" w:color="auto"/>
              <w:bottom w:val="single" w:sz="4" w:space="0" w:color="auto"/>
              <w:right w:val="single" w:sz="4" w:space="0" w:color="auto"/>
            </w:tcBorders>
          </w:tcPr>
          <w:p w14:paraId="7585A61C" w14:textId="77777777" w:rsidR="00063796" w:rsidRPr="00161C6E" w:rsidRDefault="00063796" w:rsidP="00063796">
            <w:pPr>
              <w:spacing w:line="260" w:lineRule="atLeast"/>
              <w:rPr>
                <w:rFonts w:ascii="Arial" w:hAnsi="Arial" w:cs="Arial"/>
                <w:i/>
                <w:iCs/>
                <w:sz w:val="20"/>
              </w:rPr>
            </w:pPr>
            <w:r w:rsidRPr="00161C6E">
              <w:rPr>
                <w:rFonts w:ascii="Arial" w:hAnsi="Arial" w:cs="Arial"/>
                <w:i/>
                <w:iCs/>
                <w:sz w:val="20"/>
                <w:lang w:eastAsia="en-US"/>
              </w:rPr>
              <w:t>Kontaktna oseba naročnika (ime in priimek ter tel. št.):</w:t>
            </w:r>
          </w:p>
        </w:tc>
        <w:tc>
          <w:tcPr>
            <w:tcW w:w="6804" w:type="dxa"/>
            <w:tcBorders>
              <w:top w:val="single" w:sz="4" w:space="0" w:color="auto"/>
              <w:left w:val="single" w:sz="4" w:space="0" w:color="auto"/>
              <w:bottom w:val="single" w:sz="4" w:space="0" w:color="auto"/>
              <w:right w:val="single" w:sz="4" w:space="0" w:color="auto"/>
            </w:tcBorders>
          </w:tcPr>
          <w:p w14:paraId="2342865F" w14:textId="77777777" w:rsidR="00063796" w:rsidRPr="00161C6E" w:rsidRDefault="00063796" w:rsidP="00063796">
            <w:pPr>
              <w:spacing w:before="60" w:after="60"/>
              <w:rPr>
                <w:rFonts w:ascii="Arial" w:hAnsi="Arial" w:cs="Arial"/>
                <w:b/>
                <w:bCs/>
                <w:iCs/>
                <w:sz w:val="20"/>
                <w:szCs w:val="20"/>
              </w:rPr>
            </w:pPr>
          </w:p>
        </w:tc>
      </w:tr>
      <w:tr w:rsidR="00063796" w:rsidRPr="00161C6E" w14:paraId="7CD55ACB" w14:textId="77777777" w:rsidTr="00063796">
        <w:tc>
          <w:tcPr>
            <w:tcW w:w="2977" w:type="dxa"/>
            <w:tcBorders>
              <w:top w:val="single" w:sz="4" w:space="0" w:color="auto"/>
              <w:left w:val="single" w:sz="4" w:space="0" w:color="auto"/>
              <w:bottom w:val="single" w:sz="4" w:space="0" w:color="auto"/>
              <w:right w:val="single" w:sz="4" w:space="0" w:color="auto"/>
            </w:tcBorders>
          </w:tcPr>
          <w:p w14:paraId="3B762F60" w14:textId="77777777" w:rsidR="00063796" w:rsidRPr="00161C6E" w:rsidRDefault="00063796" w:rsidP="0006379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 xml:space="preserve">z navedbo ali je dela izvajal kot </w:t>
            </w:r>
            <w:r>
              <w:rPr>
                <w:rFonts w:ascii="Arial" w:hAnsi="Arial" w:cs="Arial"/>
                <w:i/>
                <w:iCs/>
                <w:sz w:val="16"/>
                <w:szCs w:val="16"/>
              </w:rPr>
              <w:t>izbrani naročnik</w:t>
            </w:r>
            <w:r w:rsidRPr="00161C6E">
              <w:rPr>
                <w:rFonts w:ascii="Arial" w:hAnsi="Arial" w:cs="Arial"/>
                <w:i/>
                <w:iCs/>
                <w:sz w:val="16"/>
                <w:szCs w:val="16"/>
              </w:rPr>
              <w:t xml:space="preserve"> ali kot </w:t>
            </w:r>
            <w:r>
              <w:rPr>
                <w:rFonts w:ascii="Arial" w:hAnsi="Arial" w:cs="Arial"/>
                <w:i/>
                <w:iCs/>
                <w:sz w:val="16"/>
                <w:szCs w:val="16"/>
              </w:rPr>
              <w:t>Podizvajalec</w:t>
            </w:r>
            <w:r w:rsidRPr="00161C6E">
              <w:rPr>
                <w:rFonts w:ascii="Arial" w:hAnsi="Arial" w:cs="Arial"/>
                <w:i/>
                <w:iCs/>
                <w:sz w:val="20"/>
              </w:rPr>
              <w:t>)</w:t>
            </w:r>
          </w:p>
        </w:tc>
        <w:tc>
          <w:tcPr>
            <w:tcW w:w="6804" w:type="dxa"/>
            <w:tcBorders>
              <w:top w:val="single" w:sz="4" w:space="0" w:color="auto"/>
              <w:left w:val="single" w:sz="4" w:space="0" w:color="auto"/>
              <w:bottom w:val="single" w:sz="4" w:space="0" w:color="auto"/>
              <w:right w:val="single" w:sz="4" w:space="0" w:color="auto"/>
            </w:tcBorders>
          </w:tcPr>
          <w:p w14:paraId="40043796" w14:textId="77777777" w:rsidR="00063796" w:rsidRPr="00161C6E" w:rsidRDefault="00063796" w:rsidP="00063796">
            <w:pPr>
              <w:spacing w:before="60" w:after="60"/>
              <w:rPr>
                <w:rFonts w:ascii="Arial" w:hAnsi="Arial" w:cs="Arial"/>
                <w:b/>
                <w:bCs/>
                <w:iCs/>
                <w:sz w:val="20"/>
                <w:szCs w:val="20"/>
              </w:rPr>
            </w:pPr>
          </w:p>
        </w:tc>
      </w:tr>
      <w:tr w:rsidR="00063796" w:rsidRPr="00161C6E" w14:paraId="43FFFF28" w14:textId="77777777" w:rsidTr="00063796">
        <w:tc>
          <w:tcPr>
            <w:tcW w:w="2977" w:type="dxa"/>
            <w:tcBorders>
              <w:top w:val="single" w:sz="4" w:space="0" w:color="auto"/>
              <w:left w:val="single" w:sz="4" w:space="0" w:color="auto"/>
              <w:bottom w:val="single" w:sz="4" w:space="0" w:color="auto"/>
              <w:right w:val="single" w:sz="4" w:space="0" w:color="auto"/>
            </w:tcBorders>
          </w:tcPr>
          <w:p w14:paraId="20090DC4" w14:textId="77777777" w:rsidR="00063796" w:rsidRPr="00161C6E" w:rsidRDefault="00063796" w:rsidP="0006379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1661E0F6" w14:textId="77777777" w:rsidR="00063796" w:rsidRPr="00161C6E" w:rsidRDefault="00063796" w:rsidP="00063796">
            <w:pPr>
              <w:spacing w:before="60" w:after="60"/>
              <w:rPr>
                <w:rFonts w:ascii="Arial" w:hAnsi="Arial" w:cs="Arial"/>
                <w:b/>
                <w:bCs/>
                <w:iCs/>
                <w:sz w:val="20"/>
                <w:szCs w:val="20"/>
              </w:rPr>
            </w:pPr>
          </w:p>
        </w:tc>
      </w:tr>
      <w:tr w:rsidR="00063796" w:rsidRPr="00161C6E" w14:paraId="572F8685" w14:textId="77777777" w:rsidTr="00063796">
        <w:tc>
          <w:tcPr>
            <w:tcW w:w="2977" w:type="dxa"/>
            <w:tcBorders>
              <w:top w:val="single" w:sz="4" w:space="0" w:color="auto"/>
              <w:left w:val="single" w:sz="4" w:space="0" w:color="auto"/>
              <w:bottom w:val="single" w:sz="4" w:space="0" w:color="auto"/>
              <w:right w:val="single" w:sz="4" w:space="0" w:color="auto"/>
            </w:tcBorders>
          </w:tcPr>
          <w:p w14:paraId="4EEC6770" w14:textId="77777777" w:rsidR="00063796" w:rsidRPr="00161C6E" w:rsidRDefault="00063796" w:rsidP="00063796">
            <w:pPr>
              <w:spacing w:line="260" w:lineRule="atLeast"/>
              <w:rPr>
                <w:rFonts w:ascii="Arial" w:hAnsi="Arial" w:cs="Arial"/>
                <w:i/>
                <w:iCs/>
                <w:sz w:val="20"/>
                <w:lang w:eastAsia="en-US"/>
              </w:rPr>
            </w:pPr>
            <w:r w:rsidRPr="00161C6E">
              <w:rPr>
                <w:rFonts w:ascii="Arial" w:hAnsi="Arial" w:cs="Arial"/>
                <w:i/>
                <w:iCs/>
                <w:sz w:val="20"/>
                <w:lang w:eastAsia="en-US"/>
              </w:rPr>
              <w:t xml:space="preserve">Opis projekta, iz katerega </w:t>
            </w:r>
          </w:p>
          <w:p w14:paraId="5E491F95" w14:textId="77777777" w:rsidR="00063796" w:rsidRPr="00161C6E" w:rsidRDefault="00063796" w:rsidP="00063796">
            <w:pPr>
              <w:spacing w:line="260" w:lineRule="atLeast"/>
              <w:rPr>
                <w:rFonts w:ascii="Arial" w:hAnsi="Arial" w:cs="Arial"/>
                <w:i/>
                <w:iCs/>
                <w:sz w:val="20"/>
              </w:rPr>
            </w:pPr>
            <w:r w:rsidRPr="00161C6E">
              <w:rPr>
                <w:rFonts w:ascii="Arial" w:hAnsi="Arial" w:cs="Arial"/>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364D868C" w14:textId="77777777" w:rsidR="00063796" w:rsidRPr="00161C6E" w:rsidRDefault="00063796" w:rsidP="00063796">
            <w:pPr>
              <w:spacing w:before="60" w:after="60"/>
              <w:rPr>
                <w:rFonts w:ascii="Arial" w:hAnsi="Arial" w:cs="Arial"/>
                <w:b/>
                <w:bCs/>
                <w:iCs/>
                <w:sz w:val="20"/>
                <w:szCs w:val="20"/>
              </w:rPr>
            </w:pPr>
          </w:p>
        </w:tc>
      </w:tr>
      <w:tr w:rsidR="00063796" w:rsidRPr="00161C6E" w14:paraId="6DF39B6F" w14:textId="77777777" w:rsidTr="00063796">
        <w:tc>
          <w:tcPr>
            <w:tcW w:w="2977" w:type="dxa"/>
            <w:tcBorders>
              <w:top w:val="single" w:sz="4" w:space="0" w:color="auto"/>
              <w:left w:val="single" w:sz="4" w:space="0" w:color="auto"/>
              <w:bottom w:val="single" w:sz="4" w:space="0" w:color="auto"/>
              <w:right w:val="single" w:sz="4" w:space="0" w:color="auto"/>
            </w:tcBorders>
          </w:tcPr>
          <w:p w14:paraId="5548781A" w14:textId="77777777" w:rsidR="00063796" w:rsidRPr="00161C6E" w:rsidRDefault="00063796" w:rsidP="00063796">
            <w:pPr>
              <w:spacing w:line="260" w:lineRule="atLeast"/>
              <w:rPr>
                <w:rFonts w:ascii="Arial" w:hAnsi="Arial" w:cs="Arial"/>
                <w:i/>
                <w:iCs/>
                <w:sz w:val="20"/>
                <w:lang w:eastAsia="en-US"/>
              </w:rPr>
            </w:pPr>
            <w:r w:rsidRPr="00C60EDE">
              <w:rPr>
                <w:rFonts w:ascii="Arial" w:hAnsi="Arial" w:cs="Arial"/>
                <w:i/>
                <w:sz w:val="20"/>
                <w:szCs w:val="20"/>
                <w:lang w:eastAsia="en-US"/>
              </w:rPr>
              <w:t xml:space="preserve">Celotna količina </w:t>
            </w:r>
            <w:r>
              <w:rPr>
                <w:rFonts w:ascii="Arial" w:hAnsi="Arial" w:cs="Arial"/>
                <w:i/>
                <w:sz w:val="20"/>
                <w:szCs w:val="20"/>
                <w:lang w:eastAsia="en-US"/>
              </w:rPr>
              <w:t>izdelanih obrazcev na letni ravni</w:t>
            </w:r>
          </w:p>
        </w:tc>
        <w:tc>
          <w:tcPr>
            <w:tcW w:w="6804" w:type="dxa"/>
            <w:tcBorders>
              <w:top w:val="single" w:sz="4" w:space="0" w:color="auto"/>
              <w:left w:val="single" w:sz="4" w:space="0" w:color="auto"/>
              <w:bottom w:val="single" w:sz="4" w:space="0" w:color="auto"/>
              <w:right w:val="single" w:sz="4" w:space="0" w:color="auto"/>
            </w:tcBorders>
          </w:tcPr>
          <w:p w14:paraId="58346AD7" w14:textId="77777777" w:rsidR="00063796" w:rsidRPr="00161C6E" w:rsidRDefault="00063796" w:rsidP="00063796">
            <w:pPr>
              <w:spacing w:before="60" w:after="60"/>
              <w:rPr>
                <w:rFonts w:ascii="Arial" w:hAnsi="Arial" w:cs="Arial"/>
                <w:b/>
                <w:bCs/>
                <w:iCs/>
                <w:sz w:val="20"/>
                <w:szCs w:val="20"/>
              </w:rPr>
            </w:pPr>
          </w:p>
        </w:tc>
      </w:tr>
    </w:tbl>
    <w:p w14:paraId="359EEFA7" w14:textId="77777777" w:rsidR="00063796" w:rsidRPr="00161C6E" w:rsidRDefault="00063796" w:rsidP="00063796">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063796" w:rsidRPr="00161C6E" w14:paraId="7F5769F2" w14:textId="77777777" w:rsidTr="00063796">
        <w:tc>
          <w:tcPr>
            <w:tcW w:w="2936" w:type="dxa"/>
            <w:tcBorders>
              <w:top w:val="single" w:sz="4" w:space="0" w:color="auto"/>
              <w:left w:val="single" w:sz="4" w:space="0" w:color="auto"/>
              <w:bottom w:val="single" w:sz="4" w:space="0" w:color="auto"/>
              <w:right w:val="single" w:sz="4" w:space="0" w:color="auto"/>
            </w:tcBorders>
          </w:tcPr>
          <w:p w14:paraId="2D5CBD19" w14:textId="77777777" w:rsidR="00063796" w:rsidRPr="00161C6E" w:rsidRDefault="00063796" w:rsidP="00063796">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59CF4358" w14:textId="77777777" w:rsidR="00063796" w:rsidRPr="00161C6E" w:rsidRDefault="00063796" w:rsidP="00063796">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063796" w:rsidRPr="00161C6E" w14:paraId="277F1062" w14:textId="77777777" w:rsidTr="00063796">
        <w:tc>
          <w:tcPr>
            <w:tcW w:w="2936" w:type="dxa"/>
            <w:tcBorders>
              <w:top w:val="single" w:sz="4" w:space="0" w:color="auto"/>
              <w:left w:val="single" w:sz="4" w:space="0" w:color="auto"/>
              <w:bottom w:val="single" w:sz="4" w:space="0" w:color="auto"/>
              <w:right w:val="single" w:sz="4" w:space="0" w:color="auto"/>
            </w:tcBorders>
          </w:tcPr>
          <w:p w14:paraId="57886718" w14:textId="2463C73A" w:rsidR="00063796" w:rsidRPr="00161C6E" w:rsidRDefault="00063796" w:rsidP="00063796">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6E7D910" w14:textId="77777777" w:rsidR="00063796" w:rsidRPr="00161C6E" w:rsidRDefault="00063796" w:rsidP="00063796">
            <w:pPr>
              <w:spacing w:before="60" w:after="60"/>
              <w:rPr>
                <w:rFonts w:ascii="Arial" w:hAnsi="Arial" w:cs="Arial"/>
                <w:b/>
                <w:bCs/>
                <w:iCs/>
                <w:sz w:val="20"/>
                <w:szCs w:val="20"/>
              </w:rPr>
            </w:pPr>
          </w:p>
        </w:tc>
      </w:tr>
    </w:tbl>
    <w:p w14:paraId="50A443B6" w14:textId="77777777" w:rsidR="00063796" w:rsidRDefault="00063796" w:rsidP="00063796">
      <w:pPr>
        <w:spacing w:before="60" w:after="60"/>
        <w:jc w:val="both"/>
        <w:rPr>
          <w:rFonts w:ascii="Arial" w:hAnsi="Arial" w:cs="Arial"/>
          <w:b/>
          <w:sz w:val="20"/>
          <w:szCs w:val="20"/>
        </w:rPr>
      </w:pPr>
    </w:p>
    <w:p w14:paraId="48C67B3A" w14:textId="77777777" w:rsidR="00063796" w:rsidRDefault="00063796" w:rsidP="00063796">
      <w:pPr>
        <w:spacing w:before="60" w:after="60"/>
        <w:jc w:val="both"/>
        <w:rPr>
          <w:rFonts w:ascii="Arial" w:hAnsi="Arial" w:cs="Arial"/>
          <w:b/>
          <w:sz w:val="20"/>
          <w:szCs w:val="20"/>
        </w:rPr>
      </w:pPr>
    </w:p>
    <w:p w14:paraId="01723F4F" w14:textId="77777777" w:rsidR="00063796" w:rsidRPr="004C5465" w:rsidRDefault="00063796" w:rsidP="00063796">
      <w:pPr>
        <w:spacing w:line="260" w:lineRule="atLeast"/>
        <w:jc w:val="both"/>
        <w:rPr>
          <w:rFonts w:ascii="Arial" w:hAnsi="Arial" w:cs="Arial"/>
          <w:b/>
          <w:sz w:val="20"/>
          <w:szCs w:val="20"/>
          <w:u w:val="single"/>
          <w:lang w:eastAsia="en-US"/>
        </w:rPr>
      </w:pPr>
      <w:r w:rsidRPr="004C5465">
        <w:rPr>
          <w:rFonts w:ascii="Arial" w:hAnsi="Arial" w:cs="Arial"/>
          <w:b/>
          <w:sz w:val="20"/>
          <w:szCs w:val="20"/>
          <w:u w:val="single"/>
          <w:lang w:eastAsia="en-US"/>
        </w:rPr>
        <w:t>Obvezna priloga k temu seznamu:</w:t>
      </w:r>
    </w:p>
    <w:p w14:paraId="16F36802" w14:textId="77777777" w:rsidR="00063796" w:rsidRPr="00457A0D" w:rsidRDefault="00063796" w:rsidP="00063796">
      <w:pPr>
        <w:spacing w:line="260" w:lineRule="atLeast"/>
        <w:jc w:val="both"/>
        <w:rPr>
          <w:rFonts w:ascii="Arial" w:hAnsi="Arial" w:cs="Arial"/>
          <w:color w:val="000000"/>
          <w:sz w:val="20"/>
          <w:szCs w:val="20"/>
          <w:highlight w:val="yellow"/>
        </w:rPr>
      </w:pPr>
    </w:p>
    <w:p w14:paraId="43F6D893" w14:textId="00B9FB56" w:rsidR="00625D13" w:rsidRDefault="00063796" w:rsidP="00063796">
      <w:pPr>
        <w:spacing w:line="260" w:lineRule="atLeast"/>
        <w:jc w:val="both"/>
        <w:rPr>
          <w:rFonts w:ascii="Arial" w:hAnsi="Arial" w:cs="Arial"/>
          <w:color w:val="000000"/>
          <w:sz w:val="20"/>
          <w:szCs w:val="20"/>
        </w:rPr>
      </w:pPr>
      <w:r w:rsidRPr="00A14699">
        <w:rPr>
          <w:rFonts w:ascii="Arial" w:hAnsi="Arial" w:cs="Arial"/>
          <w:color w:val="000000"/>
          <w:sz w:val="20"/>
          <w:szCs w:val="20"/>
        </w:rPr>
        <w:t>Referenčni vzorci</w:t>
      </w:r>
      <w:r>
        <w:rPr>
          <w:rFonts w:ascii="Arial" w:hAnsi="Arial" w:cs="Arial"/>
          <w:color w:val="000000"/>
          <w:sz w:val="20"/>
          <w:szCs w:val="20"/>
        </w:rPr>
        <w:t>, ki se naročniku dostavijo v fizični obliki,</w:t>
      </w:r>
      <w:r w:rsidRPr="00A14699">
        <w:rPr>
          <w:rFonts w:ascii="Arial" w:hAnsi="Arial" w:cs="Arial"/>
          <w:color w:val="000000"/>
          <w:sz w:val="20"/>
          <w:szCs w:val="20"/>
        </w:rPr>
        <w:t xml:space="preserve"> morajo biti predloženi v </w:t>
      </w:r>
      <w:r>
        <w:rPr>
          <w:rFonts w:ascii="Arial" w:hAnsi="Arial" w:cs="Arial"/>
          <w:color w:val="000000"/>
          <w:sz w:val="20"/>
          <w:szCs w:val="20"/>
        </w:rPr>
        <w:t>3</w:t>
      </w:r>
      <w:r w:rsidRPr="00A14699">
        <w:rPr>
          <w:rFonts w:ascii="Arial" w:hAnsi="Arial" w:cs="Arial"/>
          <w:color w:val="000000"/>
          <w:sz w:val="20"/>
          <w:szCs w:val="20"/>
        </w:rPr>
        <w:t xml:space="preserve"> (</w:t>
      </w:r>
      <w:r>
        <w:rPr>
          <w:rFonts w:ascii="Arial" w:hAnsi="Arial" w:cs="Arial"/>
          <w:color w:val="000000"/>
          <w:sz w:val="20"/>
          <w:szCs w:val="20"/>
        </w:rPr>
        <w:t>treh</w:t>
      </w:r>
      <w:r w:rsidRPr="00A14699">
        <w:rPr>
          <w:rFonts w:ascii="Arial" w:hAnsi="Arial" w:cs="Arial"/>
          <w:color w:val="000000"/>
          <w:sz w:val="20"/>
          <w:szCs w:val="20"/>
        </w:rPr>
        <w:t>) enakih izvodih</w:t>
      </w:r>
      <w:r w:rsidRPr="002355CD">
        <w:rPr>
          <w:rFonts w:ascii="Arial" w:hAnsi="Arial" w:cs="Arial"/>
          <w:color w:val="000000"/>
          <w:sz w:val="20"/>
          <w:szCs w:val="20"/>
        </w:rPr>
        <w:t>. Enak izvod za potrebe tega dela razpisne dokumentacije pomeni enako oblikovno rešitev, enako implementacijo enakih zaščitnih elementov, različne pa so lahko serijske številke, fotografije, podpisi. Način predložitve vzorcev (prilog) je predpisan v okviru poglavja 1 te razpisne dokumentacije</w:t>
      </w:r>
      <w:r>
        <w:rPr>
          <w:rFonts w:ascii="Arial" w:hAnsi="Arial" w:cs="Arial"/>
          <w:color w:val="000000"/>
          <w:sz w:val="20"/>
          <w:szCs w:val="20"/>
        </w:rPr>
        <w:t>.</w:t>
      </w:r>
    </w:p>
    <w:p w14:paraId="79EBC604" w14:textId="30A5E82A" w:rsidR="00063796" w:rsidRDefault="00063796" w:rsidP="00063796">
      <w:pPr>
        <w:spacing w:line="260" w:lineRule="atLeast"/>
        <w:jc w:val="both"/>
        <w:rPr>
          <w:rFonts w:ascii="Arial" w:hAnsi="Arial" w:cs="Arial"/>
          <w:color w:val="000000"/>
          <w:sz w:val="20"/>
          <w:szCs w:val="20"/>
        </w:rPr>
      </w:pPr>
    </w:p>
    <w:p w14:paraId="67C86394" w14:textId="610E5C97" w:rsidR="00063796" w:rsidRDefault="00063796" w:rsidP="00063796">
      <w:pPr>
        <w:spacing w:line="260" w:lineRule="atLeast"/>
        <w:jc w:val="both"/>
        <w:rPr>
          <w:rFonts w:ascii="Arial" w:hAnsi="Arial" w:cs="Arial"/>
          <w:color w:val="000000"/>
          <w:sz w:val="20"/>
          <w:szCs w:val="20"/>
        </w:rPr>
      </w:pPr>
    </w:p>
    <w:p w14:paraId="7F02F06F" w14:textId="576039A1" w:rsidR="00411AA1" w:rsidRDefault="00411AA1" w:rsidP="00063796">
      <w:pPr>
        <w:spacing w:line="260" w:lineRule="atLeast"/>
        <w:jc w:val="both"/>
        <w:rPr>
          <w:rFonts w:ascii="Arial" w:hAnsi="Arial" w:cs="Arial"/>
          <w:color w:val="000000"/>
          <w:sz w:val="20"/>
          <w:szCs w:val="20"/>
        </w:rPr>
      </w:pPr>
    </w:p>
    <w:p w14:paraId="218FC3B6" w14:textId="140DB435" w:rsidR="00411AA1" w:rsidRDefault="00411AA1" w:rsidP="00063796">
      <w:pPr>
        <w:spacing w:line="260" w:lineRule="atLeast"/>
        <w:jc w:val="both"/>
        <w:rPr>
          <w:rFonts w:ascii="Arial" w:hAnsi="Arial" w:cs="Arial"/>
          <w:color w:val="000000"/>
          <w:sz w:val="20"/>
          <w:szCs w:val="20"/>
        </w:rPr>
      </w:pPr>
    </w:p>
    <w:p w14:paraId="6CC70235" w14:textId="0EADF179" w:rsidR="00411AA1" w:rsidRDefault="00411AA1" w:rsidP="00063796">
      <w:pPr>
        <w:spacing w:line="260" w:lineRule="atLeast"/>
        <w:jc w:val="both"/>
        <w:rPr>
          <w:rFonts w:ascii="Arial" w:hAnsi="Arial" w:cs="Arial"/>
          <w:color w:val="000000"/>
          <w:sz w:val="20"/>
          <w:szCs w:val="20"/>
        </w:rPr>
      </w:pPr>
    </w:p>
    <w:p w14:paraId="42155C70" w14:textId="6242140A" w:rsidR="00411AA1" w:rsidRDefault="00411AA1" w:rsidP="00063796">
      <w:pPr>
        <w:spacing w:line="260" w:lineRule="atLeast"/>
        <w:jc w:val="both"/>
        <w:rPr>
          <w:rFonts w:ascii="Arial" w:hAnsi="Arial" w:cs="Arial"/>
          <w:color w:val="000000"/>
          <w:sz w:val="20"/>
          <w:szCs w:val="20"/>
        </w:rPr>
      </w:pPr>
    </w:p>
    <w:p w14:paraId="1C07A7D1" w14:textId="0938D7E1" w:rsidR="00411AA1" w:rsidRDefault="00411AA1" w:rsidP="00063796">
      <w:pPr>
        <w:spacing w:line="260" w:lineRule="atLeast"/>
        <w:jc w:val="both"/>
        <w:rPr>
          <w:rFonts w:ascii="Arial" w:hAnsi="Arial" w:cs="Arial"/>
          <w:color w:val="000000"/>
          <w:sz w:val="20"/>
          <w:szCs w:val="20"/>
        </w:rPr>
      </w:pPr>
    </w:p>
    <w:p w14:paraId="64BE75F4" w14:textId="458D40E1" w:rsidR="00411AA1" w:rsidRDefault="00411AA1" w:rsidP="00063796">
      <w:pPr>
        <w:spacing w:line="260" w:lineRule="atLeast"/>
        <w:jc w:val="both"/>
        <w:rPr>
          <w:rFonts w:ascii="Arial" w:hAnsi="Arial" w:cs="Arial"/>
          <w:color w:val="000000"/>
          <w:sz w:val="20"/>
          <w:szCs w:val="20"/>
        </w:rPr>
      </w:pPr>
    </w:p>
    <w:p w14:paraId="56FEE1D6" w14:textId="77777777" w:rsidR="00411AA1" w:rsidRDefault="00411AA1" w:rsidP="00063796">
      <w:pPr>
        <w:spacing w:line="260" w:lineRule="atLeast"/>
        <w:jc w:val="both"/>
        <w:rPr>
          <w:rFonts w:ascii="Arial" w:hAnsi="Arial" w:cs="Arial"/>
          <w:color w:val="000000"/>
          <w:sz w:val="20"/>
          <w:szCs w:val="20"/>
        </w:rPr>
      </w:pPr>
    </w:p>
    <w:p w14:paraId="25D5835C" w14:textId="7E49FF23" w:rsidR="00063796" w:rsidRDefault="00063796" w:rsidP="00063796">
      <w:pPr>
        <w:spacing w:line="260" w:lineRule="atLeast"/>
        <w:jc w:val="both"/>
        <w:rPr>
          <w:rFonts w:ascii="Arial" w:hAnsi="Arial" w:cs="Arial"/>
          <w:color w:val="000000"/>
          <w:sz w:val="20"/>
          <w:szCs w:val="20"/>
        </w:rPr>
      </w:pPr>
    </w:p>
    <w:p w14:paraId="424987DE" w14:textId="77777777" w:rsidR="00AD24B7" w:rsidRPr="003149E1" w:rsidRDefault="00AD24B7" w:rsidP="00AD24B7">
      <w:pPr>
        <w:rPr>
          <w:rFonts w:ascii="Arial" w:hAnsi="Arial" w:cs="Arial"/>
          <w:b/>
          <w:sz w:val="20"/>
          <w:szCs w:val="20"/>
          <w:lang w:eastAsia="en-US"/>
        </w:rPr>
      </w:pPr>
    </w:p>
    <w:tbl>
      <w:tblPr>
        <w:tblStyle w:val="Tabelamrea"/>
        <w:tblW w:w="0" w:type="auto"/>
        <w:tblLook w:val="04A0" w:firstRow="1" w:lastRow="0" w:firstColumn="1" w:lastColumn="0" w:noHBand="0" w:noVBand="1"/>
      </w:tblPr>
      <w:tblGrid>
        <w:gridCol w:w="9913"/>
      </w:tblGrid>
      <w:tr w:rsidR="00AD24B7" w14:paraId="616CAA10" w14:textId="77777777" w:rsidTr="00CF7F86">
        <w:tc>
          <w:tcPr>
            <w:tcW w:w="10055" w:type="dxa"/>
          </w:tcPr>
          <w:p w14:paraId="19EE2E23" w14:textId="5BF44B98" w:rsidR="00AD24B7" w:rsidRPr="000A7617" w:rsidRDefault="00AD24B7" w:rsidP="00AD24B7">
            <w:pPr>
              <w:widowControl w:val="0"/>
              <w:autoSpaceDE w:val="0"/>
              <w:autoSpaceDN w:val="0"/>
              <w:adjustRightInd w:val="0"/>
              <w:jc w:val="both"/>
              <w:rPr>
                <w:rFonts w:ascii="Arial" w:hAnsi="Arial" w:cs="Arial"/>
                <w:b/>
                <w:bCs/>
                <w:sz w:val="20"/>
                <w:szCs w:val="20"/>
              </w:rPr>
            </w:pPr>
            <w:r w:rsidRPr="000A7617">
              <w:rPr>
                <w:rFonts w:ascii="Arial" w:hAnsi="Arial" w:cs="Arial"/>
                <w:b/>
                <w:sz w:val="20"/>
                <w:szCs w:val="20"/>
              </w:rPr>
              <w:t xml:space="preserve">Obrazec </w:t>
            </w:r>
            <w:r>
              <w:rPr>
                <w:rFonts w:ascii="Arial" w:hAnsi="Arial" w:cs="Arial"/>
                <w:b/>
                <w:sz w:val="20"/>
                <w:szCs w:val="20"/>
              </w:rPr>
              <w:t>3</w:t>
            </w:r>
            <w:r w:rsidRPr="000A7617">
              <w:rPr>
                <w:rFonts w:ascii="Arial" w:hAnsi="Arial" w:cs="Arial"/>
                <w:b/>
                <w:bCs/>
                <w:sz w:val="20"/>
                <w:szCs w:val="20"/>
              </w:rPr>
              <w:t xml:space="preserve">: </w:t>
            </w:r>
            <w:r w:rsidRPr="000A7617">
              <w:rPr>
                <w:rFonts w:ascii="Arial" w:hAnsi="Arial" w:cs="Arial"/>
                <w:b/>
                <w:bCs/>
                <w:kern w:val="28"/>
                <w:sz w:val="20"/>
                <w:szCs w:val="20"/>
              </w:rPr>
              <w:t xml:space="preserve">PODATKI O ORGANIZACIJI IN KADROVSKI STRUKTURI OBRATA (PONUDNIKA ALI PODRUŽNICE) ZA IZDELAVO OBRAZCEV </w:t>
            </w:r>
            <w:r>
              <w:rPr>
                <w:rFonts w:ascii="Arial" w:hAnsi="Arial" w:cs="Arial"/>
                <w:b/>
                <w:bCs/>
                <w:kern w:val="28"/>
                <w:sz w:val="20"/>
                <w:szCs w:val="20"/>
              </w:rPr>
              <w:t xml:space="preserve">IZKAZNIC O </w:t>
            </w:r>
            <w:r w:rsidRPr="000A7617">
              <w:rPr>
                <w:rFonts w:ascii="Arial" w:hAnsi="Arial" w:cs="Arial"/>
                <w:b/>
                <w:bCs/>
                <w:kern w:val="28"/>
                <w:sz w:val="20"/>
                <w:szCs w:val="20"/>
              </w:rPr>
              <w:t xml:space="preserve">VOZNIŠKIH </w:t>
            </w:r>
            <w:r>
              <w:rPr>
                <w:rFonts w:ascii="Arial" w:hAnsi="Arial" w:cs="Arial"/>
                <w:b/>
                <w:bCs/>
                <w:kern w:val="28"/>
                <w:sz w:val="20"/>
                <w:szCs w:val="20"/>
              </w:rPr>
              <w:t>KVALIFIKACIJAH</w:t>
            </w:r>
            <w:r w:rsidRPr="000A7617">
              <w:rPr>
                <w:rFonts w:ascii="Arial" w:hAnsi="Arial" w:cs="Arial"/>
                <w:b/>
                <w:bCs/>
                <w:kern w:val="28"/>
                <w:sz w:val="20"/>
                <w:szCs w:val="20"/>
              </w:rPr>
              <w:t xml:space="preserve"> IN OBRATA (PONUDNIKA ALI PODRUŽNICE) ZA PERSONALIZACIJO </w:t>
            </w:r>
            <w:r>
              <w:rPr>
                <w:rFonts w:ascii="Arial" w:hAnsi="Arial" w:cs="Arial"/>
                <w:b/>
                <w:bCs/>
                <w:kern w:val="28"/>
                <w:sz w:val="20"/>
                <w:szCs w:val="20"/>
              </w:rPr>
              <w:t xml:space="preserve">IZKAZNIC O </w:t>
            </w:r>
            <w:r w:rsidRPr="000A7617">
              <w:rPr>
                <w:rFonts w:ascii="Arial" w:hAnsi="Arial" w:cs="Arial"/>
                <w:b/>
                <w:bCs/>
                <w:kern w:val="28"/>
                <w:sz w:val="20"/>
                <w:szCs w:val="20"/>
              </w:rPr>
              <w:t xml:space="preserve">VOZNIŠKIH </w:t>
            </w:r>
            <w:r>
              <w:rPr>
                <w:rFonts w:ascii="Arial" w:hAnsi="Arial" w:cs="Arial"/>
                <w:b/>
                <w:bCs/>
                <w:kern w:val="28"/>
                <w:sz w:val="20"/>
                <w:szCs w:val="20"/>
              </w:rPr>
              <w:t>KVALIFIKACIJAH</w:t>
            </w:r>
          </w:p>
        </w:tc>
      </w:tr>
    </w:tbl>
    <w:p w14:paraId="20C50E3E" w14:textId="77777777" w:rsidR="00AD24B7" w:rsidRPr="00AC0183" w:rsidRDefault="00AD24B7" w:rsidP="00AD24B7">
      <w:pPr>
        <w:widowControl w:val="0"/>
        <w:autoSpaceDE w:val="0"/>
        <w:autoSpaceDN w:val="0"/>
        <w:adjustRightInd w:val="0"/>
        <w:rPr>
          <w:rFonts w:ascii="Arial" w:hAnsi="Arial" w:cs="Arial"/>
          <w:b/>
          <w:bCs/>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AD24B7" w:rsidRPr="00501C1D" w14:paraId="1D05A792" w14:textId="77777777" w:rsidTr="00CF7F86">
        <w:trPr>
          <w:trHeight w:val="8152"/>
        </w:trPr>
        <w:tc>
          <w:tcPr>
            <w:tcW w:w="9498" w:type="dxa"/>
            <w:tcBorders>
              <w:top w:val="single" w:sz="6" w:space="0" w:color="auto"/>
              <w:left w:val="single" w:sz="6" w:space="0" w:color="auto"/>
              <w:bottom w:val="single" w:sz="6" w:space="0" w:color="auto"/>
              <w:right w:val="single" w:sz="6" w:space="0" w:color="auto"/>
            </w:tcBorders>
          </w:tcPr>
          <w:p w14:paraId="42C01F9D" w14:textId="77777777" w:rsidR="00AD24B7" w:rsidRPr="00AC0183" w:rsidRDefault="00AD24B7" w:rsidP="00CF7F86">
            <w:pPr>
              <w:widowControl w:val="0"/>
              <w:autoSpaceDE w:val="0"/>
              <w:autoSpaceDN w:val="0"/>
              <w:adjustRightInd w:val="0"/>
              <w:rPr>
                <w:rFonts w:ascii="Arial" w:hAnsi="Arial" w:cs="Arial"/>
                <w:b/>
                <w:bCs/>
                <w:sz w:val="20"/>
              </w:rPr>
            </w:pPr>
          </w:p>
          <w:p w14:paraId="5F89A1A0" w14:textId="77777777"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Skupno število zaposlenih:</w:t>
            </w:r>
          </w:p>
          <w:p w14:paraId="3E0A5DED" w14:textId="77777777"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p>
          <w:p w14:paraId="2EC22F08" w14:textId="77777777"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p>
          <w:p w14:paraId="6A9308E4" w14:textId="77777777"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p>
          <w:p w14:paraId="25C8FB81" w14:textId="77777777"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p>
          <w:p w14:paraId="2A655430" w14:textId="1797FED3"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2.    Število zaposlenih delavcev, ki neposredno sodelujejo pri izdelavi in personalizaciji </w:t>
            </w:r>
            <w:r w:rsidR="00CF7F86">
              <w:rPr>
                <w:rFonts w:ascii="Arial" w:hAnsi="Arial" w:cs="Arial"/>
                <w:b/>
                <w:bCs/>
                <w:sz w:val="20"/>
              </w:rPr>
              <w:t xml:space="preserve">izkaznic o vozniških kvalifikacijah </w:t>
            </w:r>
            <w:r w:rsidRPr="00AC0183">
              <w:rPr>
                <w:rFonts w:ascii="Arial" w:hAnsi="Arial" w:cs="Arial"/>
                <w:b/>
                <w:bCs/>
                <w:sz w:val="20"/>
              </w:rPr>
              <w:t xml:space="preserve">(npr. zaposleni, ki upravljajo z napravami za izdelavo in personalizacijo </w:t>
            </w:r>
            <w:r w:rsidR="00CF7F86">
              <w:rPr>
                <w:rFonts w:ascii="Arial" w:hAnsi="Arial" w:cs="Arial"/>
                <w:b/>
                <w:bCs/>
                <w:sz w:val="20"/>
              </w:rPr>
              <w:t>izkaznic o vozniških kvalifikacijah</w:t>
            </w:r>
            <w:r w:rsidRPr="00AC0183">
              <w:rPr>
                <w:rFonts w:ascii="Arial" w:hAnsi="Arial" w:cs="Arial"/>
                <w:b/>
                <w:bCs/>
                <w:sz w:val="20"/>
              </w:rPr>
              <w:t>)</w:t>
            </w:r>
          </w:p>
          <w:p w14:paraId="0C5B847E" w14:textId="77777777" w:rsidR="00AD24B7" w:rsidRPr="00AC0183" w:rsidRDefault="00AD24B7" w:rsidP="00CF7F86">
            <w:pPr>
              <w:widowControl w:val="0"/>
              <w:autoSpaceDE w:val="0"/>
              <w:autoSpaceDN w:val="0"/>
              <w:adjustRightInd w:val="0"/>
              <w:rPr>
                <w:rFonts w:ascii="Arial" w:hAnsi="Arial" w:cs="Arial"/>
                <w:b/>
                <w:bCs/>
                <w:sz w:val="20"/>
              </w:rPr>
            </w:pPr>
          </w:p>
          <w:p w14:paraId="2DF67B17" w14:textId="77777777" w:rsidR="00AD24B7" w:rsidRPr="00AC0183" w:rsidRDefault="00AD24B7" w:rsidP="00CF7F86">
            <w:pPr>
              <w:widowControl w:val="0"/>
              <w:autoSpaceDE w:val="0"/>
              <w:autoSpaceDN w:val="0"/>
              <w:adjustRightInd w:val="0"/>
              <w:rPr>
                <w:rFonts w:ascii="Arial" w:hAnsi="Arial" w:cs="Arial"/>
                <w:b/>
                <w:bCs/>
                <w:sz w:val="20"/>
              </w:rPr>
            </w:pPr>
          </w:p>
          <w:p w14:paraId="63DCE65D" w14:textId="77777777" w:rsidR="00AD24B7" w:rsidRPr="00AC0183" w:rsidRDefault="00AD24B7" w:rsidP="00CF7F86">
            <w:pPr>
              <w:widowControl w:val="0"/>
              <w:autoSpaceDE w:val="0"/>
              <w:autoSpaceDN w:val="0"/>
              <w:adjustRightInd w:val="0"/>
              <w:rPr>
                <w:rFonts w:ascii="Arial" w:hAnsi="Arial" w:cs="Arial"/>
                <w:b/>
                <w:bCs/>
                <w:sz w:val="20"/>
              </w:rPr>
            </w:pPr>
          </w:p>
          <w:p w14:paraId="2C7E62CA" w14:textId="77777777" w:rsidR="00AD24B7" w:rsidRPr="00AC0183" w:rsidRDefault="00AD24B7" w:rsidP="00CF7F86">
            <w:pPr>
              <w:widowControl w:val="0"/>
              <w:autoSpaceDE w:val="0"/>
              <w:autoSpaceDN w:val="0"/>
              <w:adjustRightInd w:val="0"/>
              <w:rPr>
                <w:rFonts w:ascii="Arial" w:hAnsi="Arial" w:cs="Arial"/>
                <w:b/>
                <w:bCs/>
                <w:sz w:val="20"/>
              </w:rPr>
            </w:pPr>
          </w:p>
          <w:p w14:paraId="07A0B388" w14:textId="77777777" w:rsidR="00AD24B7" w:rsidRPr="00AC0183" w:rsidRDefault="00AD24B7" w:rsidP="00CF7F86">
            <w:pPr>
              <w:widowControl w:val="0"/>
              <w:autoSpaceDE w:val="0"/>
              <w:autoSpaceDN w:val="0"/>
              <w:adjustRightInd w:val="0"/>
              <w:rPr>
                <w:rFonts w:ascii="Arial" w:hAnsi="Arial" w:cs="Arial"/>
                <w:b/>
                <w:bCs/>
                <w:sz w:val="20"/>
              </w:rPr>
            </w:pPr>
          </w:p>
          <w:p w14:paraId="3B141B35" w14:textId="77777777"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3.</w:t>
            </w:r>
            <w:r w:rsidRPr="00AC0183">
              <w:rPr>
                <w:rFonts w:ascii="Arial" w:hAnsi="Arial" w:cs="Arial"/>
                <w:b/>
                <w:bCs/>
                <w:sz w:val="20"/>
              </w:rPr>
              <w:tab/>
              <w:t>Vrsta izobrazbe po stopnjah izobrazbe:</w:t>
            </w:r>
          </w:p>
          <w:p w14:paraId="0D649FF1" w14:textId="77777777" w:rsidR="00AD24B7" w:rsidRPr="00AC0183" w:rsidRDefault="00AD24B7" w:rsidP="00CF7F86">
            <w:pPr>
              <w:widowControl w:val="0"/>
              <w:autoSpaceDE w:val="0"/>
              <w:autoSpaceDN w:val="0"/>
              <w:adjustRightInd w:val="0"/>
              <w:rPr>
                <w:rFonts w:ascii="Arial" w:hAnsi="Arial" w:cs="Arial"/>
                <w:b/>
                <w:bCs/>
                <w:sz w:val="20"/>
              </w:rPr>
            </w:pPr>
          </w:p>
          <w:p w14:paraId="6858924D" w14:textId="77777777" w:rsidR="00AD24B7" w:rsidRPr="00AC0183" w:rsidRDefault="00AD24B7" w:rsidP="00CF7F86">
            <w:pPr>
              <w:widowControl w:val="0"/>
              <w:autoSpaceDE w:val="0"/>
              <w:autoSpaceDN w:val="0"/>
              <w:adjustRightInd w:val="0"/>
              <w:ind w:firstLine="639"/>
              <w:rPr>
                <w:rFonts w:ascii="Arial" w:hAnsi="Arial" w:cs="Arial"/>
                <w:b/>
                <w:bCs/>
                <w:sz w:val="20"/>
              </w:rPr>
            </w:pPr>
            <w:r w:rsidRPr="00AC0183">
              <w:rPr>
                <w:rFonts w:ascii="Arial" w:hAnsi="Arial" w:cs="Arial"/>
                <w:b/>
                <w:bCs/>
                <w:sz w:val="20"/>
              </w:rPr>
              <w:t>Vrsta izobrazbe                               stopnja izobrazbe                               število</w:t>
            </w:r>
          </w:p>
          <w:p w14:paraId="28F18531" w14:textId="77777777" w:rsidR="00AD24B7" w:rsidRPr="00AC0183" w:rsidRDefault="00AD24B7" w:rsidP="00CF7F86">
            <w:pPr>
              <w:widowControl w:val="0"/>
              <w:autoSpaceDE w:val="0"/>
              <w:autoSpaceDN w:val="0"/>
              <w:adjustRightInd w:val="0"/>
              <w:rPr>
                <w:rFonts w:ascii="Arial" w:hAnsi="Arial" w:cs="Arial"/>
                <w:b/>
                <w:bCs/>
                <w:sz w:val="20"/>
              </w:rPr>
            </w:pPr>
          </w:p>
          <w:p w14:paraId="548F6DE2" w14:textId="77777777" w:rsidR="00AD24B7" w:rsidRPr="00AC0183" w:rsidRDefault="00AD24B7" w:rsidP="00CF7F86">
            <w:pPr>
              <w:widowControl w:val="0"/>
              <w:autoSpaceDE w:val="0"/>
              <w:autoSpaceDN w:val="0"/>
              <w:adjustRightInd w:val="0"/>
              <w:rPr>
                <w:rFonts w:ascii="Arial" w:hAnsi="Arial" w:cs="Arial"/>
                <w:b/>
                <w:bCs/>
                <w:sz w:val="20"/>
              </w:rPr>
            </w:pPr>
          </w:p>
          <w:p w14:paraId="1D776313" w14:textId="77777777" w:rsidR="00AD24B7" w:rsidRPr="00AC0183" w:rsidRDefault="00AD24B7" w:rsidP="00CF7F86">
            <w:pPr>
              <w:widowControl w:val="0"/>
              <w:autoSpaceDE w:val="0"/>
              <w:autoSpaceDN w:val="0"/>
              <w:adjustRightInd w:val="0"/>
              <w:rPr>
                <w:rFonts w:ascii="Arial" w:hAnsi="Arial" w:cs="Arial"/>
                <w:b/>
                <w:bCs/>
                <w:sz w:val="20"/>
              </w:rPr>
            </w:pPr>
          </w:p>
          <w:p w14:paraId="08209FEE" w14:textId="77777777" w:rsidR="00AD24B7" w:rsidRPr="00AC0183" w:rsidRDefault="00AD24B7" w:rsidP="00CF7F86">
            <w:pPr>
              <w:widowControl w:val="0"/>
              <w:autoSpaceDE w:val="0"/>
              <w:autoSpaceDN w:val="0"/>
              <w:adjustRightInd w:val="0"/>
              <w:rPr>
                <w:rFonts w:ascii="Arial" w:hAnsi="Arial" w:cs="Arial"/>
                <w:b/>
                <w:bCs/>
                <w:sz w:val="20"/>
              </w:rPr>
            </w:pPr>
          </w:p>
          <w:p w14:paraId="66A420A3" w14:textId="77777777" w:rsidR="00AD24B7" w:rsidRPr="00AC0183" w:rsidRDefault="00AD24B7" w:rsidP="00CF7F86">
            <w:pPr>
              <w:widowControl w:val="0"/>
              <w:autoSpaceDE w:val="0"/>
              <w:autoSpaceDN w:val="0"/>
              <w:adjustRightInd w:val="0"/>
              <w:rPr>
                <w:rFonts w:ascii="Arial" w:hAnsi="Arial" w:cs="Arial"/>
                <w:b/>
                <w:bCs/>
                <w:sz w:val="20"/>
              </w:rPr>
            </w:pPr>
          </w:p>
          <w:p w14:paraId="4184E960" w14:textId="77777777" w:rsidR="00AD24B7" w:rsidRPr="00AC0183" w:rsidRDefault="00AD24B7" w:rsidP="00CF7F86">
            <w:pPr>
              <w:widowControl w:val="0"/>
              <w:autoSpaceDE w:val="0"/>
              <w:autoSpaceDN w:val="0"/>
              <w:adjustRightInd w:val="0"/>
              <w:rPr>
                <w:rFonts w:ascii="Arial" w:hAnsi="Arial" w:cs="Arial"/>
                <w:b/>
                <w:bCs/>
                <w:sz w:val="20"/>
              </w:rPr>
            </w:pPr>
          </w:p>
          <w:p w14:paraId="22F9F1C0" w14:textId="77777777" w:rsidR="00AD24B7" w:rsidRPr="00AC0183" w:rsidRDefault="00AD24B7" w:rsidP="00CF7F86">
            <w:pPr>
              <w:widowControl w:val="0"/>
              <w:autoSpaceDE w:val="0"/>
              <w:autoSpaceDN w:val="0"/>
              <w:adjustRightInd w:val="0"/>
              <w:rPr>
                <w:rFonts w:ascii="Arial" w:hAnsi="Arial" w:cs="Arial"/>
                <w:b/>
                <w:bCs/>
                <w:sz w:val="20"/>
              </w:rPr>
            </w:pPr>
          </w:p>
          <w:p w14:paraId="69BC1F79" w14:textId="3D17B43A" w:rsidR="00AD24B7" w:rsidRPr="00AC0183" w:rsidRDefault="00AD24B7"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4.</w:t>
            </w:r>
            <w:r w:rsidRPr="00AC0183">
              <w:rPr>
                <w:rFonts w:ascii="Arial" w:hAnsi="Arial" w:cs="Arial"/>
                <w:b/>
                <w:bCs/>
                <w:sz w:val="20"/>
              </w:rPr>
              <w:tab/>
              <w:t xml:space="preserve">Opis organizacije proizvodnega obrata za izdelavo obrazca in obrata personalizacije </w:t>
            </w:r>
            <w:r w:rsidR="00CF7F86">
              <w:rPr>
                <w:rFonts w:ascii="Arial" w:hAnsi="Arial" w:cs="Arial"/>
                <w:b/>
                <w:bCs/>
                <w:sz w:val="20"/>
              </w:rPr>
              <w:t xml:space="preserve">izkaznic o vozniških kvalifikacijah </w:t>
            </w:r>
            <w:r w:rsidRPr="00AC0183">
              <w:rPr>
                <w:rFonts w:ascii="Arial" w:hAnsi="Arial" w:cs="Arial"/>
                <w:b/>
                <w:bCs/>
                <w:sz w:val="20"/>
              </w:rPr>
              <w:t>in njegova kadrovska zasedba:</w:t>
            </w:r>
          </w:p>
          <w:p w14:paraId="71106528" w14:textId="77777777" w:rsidR="00AD24B7" w:rsidRPr="00AC0183" w:rsidRDefault="00AD24B7" w:rsidP="00CF7F86">
            <w:pPr>
              <w:widowControl w:val="0"/>
              <w:autoSpaceDE w:val="0"/>
              <w:autoSpaceDN w:val="0"/>
              <w:adjustRightInd w:val="0"/>
              <w:ind w:firstLine="639"/>
              <w:rPr>
                <w:rFonts w:ascii="Arial" w:hAnsi="Arial" w:cs="Arial"/>
                <w:b/>
                <w:bCs/>
                <w:sz w:val="20"/>
              </w:rPr>
            </w:pPr>
          </w:p>
        </w:tc>
      </w:tr>
    </w:tbl>
    <w:p w14:paraId="7CFA3F36" w14:textId="77777777" w:rsidR="00AD24B7" w:rsidRPr="00AC0183" w:rsidRDefault="00AD24B7" w:rsidP="00AD24B7">
      <w:pPr>
        <w:widowControl w:val="0"/>
        <w:autoSpaceDE w:val="0"/>
        <w:autoSpaceDN w:val="0"/>
        <w:adjustRightInd w:val="0"/>
        <w:jc w:val="both"/>
        <w:rPr>
          <w:rFonts w:ascii="Arial" w:hAnsi="Arial" w:cs="Arial"/>
          <w:b/>
          <w:bCs/>
          <w:szCs w:val="22"/>
        </w:rPr>
      </w:pPr>
    </w:p>
    <w:p w14:paraId="2757FD25" w14:textId="5169EB2A" w:rsidR="00AD24B7" w:rsidRPr="00AC0183" w:rsidRDefault="00AD24B7" w:rsidP="00AD24B7">
      <w:pPr>
        <w:widowControl w:val="0"/>
        <w:numPr>
          <w:ilvl w:val="0"/>
          <w:numId w:val="57"/>
        </w:numPr>
        <w:tabs>
          <w:tab w:val="clear" w:pos="720"/>
          <w:tab w:val="num" w:pos="426"/>
        </w:tabs>
        <w:autoSpaceDE w:val="0"/>
        <w:autoSpaceDN w:val="0"/>
        <w:adjustRightInd w:val="0"/>
        <w:ind w:left="426" w:hanging="426"/>
        <w:jc w:val="both"/>
        <w:rPr>
          <w:rFonts w:ascii="Arial" w:hAnsi="Arial" w:cs="Arial"/>
          <w:i/>
          <w:iCs/>
          <w:sz w:val="20"/>
        </w:rPr>
      </w:pPr>
      <w:r>
        <w:rPr>
          <w:rFonts w:ascii="Arial" w:hAnsi="Arial" w:cs="Arial"/>
          <w:i/>
          <w:iCs/>
          <w:sz w:val="20"/>
        </w:rPr>
        <w:t xml:space="preserve">IZJAVLJAM, da bom </w:t>
      </w:r>
      <w:r w:rsidRPr="00AC0183">
        <w:rPr>
          <w:rFonts w:ascii="Arial" w:hAnsi="Arial" w:cs="Arial"/>
          <w:i/>
          <w:iCs/>
          <w:sz w:val="20"/>
        </w:rPr>
        <w:t xml:space="preserve">z navedenim številom zaposlenih delavcev v 2. točki te priloge, sposoben izdelati, personalizirati in pripraviti </w:t>
      </w:r>
      <w:r w:rsidR="00CF7F86">
        <w:rPr>
          <w:rFonts w:ascii="Arial" w:hAnsi="Arial" w:cs="Arial"/>
          <w:i/>
          <w:iCs/>
          <w:sz w:val="20"/>
        </w:rPr>
        <w:t>izkaznice o vozniških kvalifikacijah</w:t>
      </w:r>
      <w:r w:rsidRPr="00AC0183">
        <w:rPr>
          <w:rFonts w:ascii="Arial" w:hAnsi="Arial" w:cs="Arial"/>
          <w:i/>
          <w:iCs/>
          <w:sz w:val="20"/>
        </w:rPr>
        <w:t xml:space="preserve"> za distribucijo uporabnikom oziroma imetnikom v zahtevanih količinah in rokih.</w:t>
      </w:r>
    </w:p>
    <w:p w14:paraId="75973819" w14:textId="77777777" w:rsidR="00AD24B7" w:rsidRDefault="00AD24B7" w:rsidP="00AD24B7">
      <w:pPr>
        <w:widowControl w:val="0"/>
        <w:autoSpaceDE w:val="0"/>
        <w:autoSpaceDN w:val="0"/>
        <w:adjustRightInd w:val="0"/>
        <w:ind w:left="426"/>
        <w:jc w:val="both"/>
        <w:rPr>
          <w:rFonts w:ascii="Arial" w:hAnsi="Arial" w:cs="Arial"/>
          <w:i/>
          <w:iCs/>
          <w:sz w:val="20"/>
        </w:rPr>
      </w:pPr>
    </w:p>
    <w:p w14:paraId="4550181C" w14:textId="77777777" w:rsidR="00AD24B7" w:rsidRPr="00AC0183" w:rsidRDefault="00AD24B7" w:rsidP="00AD24B7">
      <w:pPr>
        <w:widowControl w:val="0"/>
        <w:autoSpaceDE w:val="0"/>
        <w:autoSpaceDN w:val="0"/>
        <w:adjustRightInd w:val="0"/>
        <w:ind w:left="426"/>
        <w:jc w:val="both"/>
        <w:rPr>
          <w:rFonts w:ascii="Arial" w:hAnsi="Arial" w:cs="Arial"/>
          <w:i/>
          <w:iCs/>
          <w:sz w:val="20"/>
        </w:rPr>
      </w:pPr>
    </w:p>
    <w:p w14:paraId="2CB9BBEC" w14:textId="77777777" w:rsidR="00AD24B7" w:rsidRPr="00AC0183" w:rsidRDefault="00AD24B7" w:rsidP="00AD24B7">
      <w:pPr>
        <w:widowControl w:val="0"/>
        <w:numPr>
          <w:ilvl w:val="0"/>
          <w:numId w:val="57"/>
        </w:numPr>
        <w:tabs>
          <w:tab w:val="clear" w:pos="720"/>
          <w:tab w:val="num" w:pos="426"/>
        </w:tabs>
        <w:autoSpaceDE w:val="0"/>
        <w:autoSpaceDN w:val="0"/>
        <w:adjustRightInd w:val="0"/>
        <w:ind w:left="426" w:hanging="426"/>
        <w:jc w:val="both"/>
        <w:rPr>
          <w:rFonts w:ascii="Arial" w:hAnsi="Arial" w:cs="Arial"/>
          <w:i/>
          <w:iCs/>
          <w:sz w:val="20"/>
        </w:rPr>
      </w:pPr>
      <w:r w:rsidRPr="00AC0183">
        <w:rPr>
          <w:rFonts w:ascii="Arial" w:hAnsi="Arial" w:cs="Arial"/>
          <w:i/>
          <w:iCs/>
          <w:sz w:val="20"/>
        </w:rPr>
        <w:t xml:space="preserve">V primeru pomanjkanja prostora lahko ponudnik podatke predloži v prilogi obrazca. </w:t>
      </w:r>
    </w:p>
    <w:p w14:paraId="6C6B06BA" w14:textId="77777777" w:rsidR="00AD24B7" w:rsidRPr="00AC0183" w:rsidRDefault="00AD24B7" w:rsidP="00AD24B7">
      <w:pPr>
        <w:widowControl w:val="0"/>
        <w:autoSpaceDE w:val="0"/>
        <w:autoSpaceDN w:val="0"/>
        <w:adjustRightInd w:val="0"/>
        <w:jc w:val="both"/>
        <w:rPr>
          <w:rFonts w:ascii="Arial" w:hAnsi="Arial" w:cs="Arial"/>
          <w:i/>
          <w:iCs/>
          <w:sz w:val="20"/>
        </w:rPr>
      </w:pPr>
    </w:p>
    <w:p w14:paraId="60EDFE09" w14:textId="77777777" w:rsidR="00AD24B7" w:rsidRPr="00AC0183" w:rsidRDefault="00AD24B7" w:rsidP="00AD24B7">
      <w:pPr>
        <w:widowControl w:val="0"/>
        <w:autoSpaceDE w:val="0"/>
        <w:autoSpaceDN w:val="0"/>
        <w:adjustRightInd w:val="0"/>
        <w:jc w:val="both"/>
        <w:rPr>
          <w:rFonts w:ascii="Arial" w:hAnsi="Arial" w:cs="Arial"/>
          <w:i/>
          <w:iCs/>
          <w:sz w:val="20"/>
        </w:rPr>
      </w:pPr>
    </w:p>
    <w:p w14:paraId="253791D6" w14:textId="77777777" w:rsidR="00AD24B7" w:rsidRPr="00AC0183" w:rsidRDefault="00AD24B7" w:rsidP="00AD24B7">
      <w:pPr>
        <w:widowControl w:val="0"/>
        <w:autoSpaceDE w:val="0"/>
        <w:autoSpaceDN w:val="0"/>
        <w:adjustRightInd w:val="0"/>
        <w:jc w:val="both"/>
        <w:rPr>
          <w:rFonts w:ascii="Arial" w:hAnsi="Arial" w:cs="Arial"/>
          <w:i/>
          <w:iCs/>
          <w:szCs w:val="22"/>
        </w:rPr>
      </w:pPr>
    </w:p>
    <w:p w14:paraId="5FE28E2A" w14:textId="77777777" w:rsidR="00AD24B7" w:rsidRDefault="00AD24B7" w:rsidP="00AD24B7">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1174CFC8" w14:textId="77777777" w:rsidR="00AD24B7" w:rsidRDefault="00AD24B7" w:rsidP="00AD24B7">
      <w:pPr>
        <w:widowControl w:val="0"/>
        <w:autoSpaceDE w:val="0"/>
        <w:autoSpaceDN w:val="0"/>
        <w:adjustRightInd w:val="0"/>
        <w:jc w:val="both"/>
        <w:rPr>
          <w:rFonts w:ascii="Arial" w:hAnsi="Arial" w:cs="Arial"/>
          <w:sz w:val="20"/>
          <w:szCs w:val="20"/>
        </w:rPr>
      </w:pPr>
      <w:r>
        <w:rPr>
          <w:rFonts w:ascii="Arial" w:hAnsi="Arial" w:cs="Arial"/>
          <w:sz w:val="20"/>
          <w:szCs w:val="20"/>
        </w:rPr>
        <w:t xml:space="preserve">                                                                                                                          </w:t>
      </w:r>
      <w:r w:rsidRPr="00916479">
        <w:rPr>
          <w:rFonts w:ascii="Arial" w:hAnsi="Arial" w:cs="Arial"/>
          <w:sz w:val="20"/>
          <w:szCs w:val="20"/>
        </w:rPr>
        <w:t>partnerja iz skupine ponudnikov</w:t>
      </w:r>
    </w:p>
    <w:p w14:paraId="4953DC0F" w14:textId="77777777" w:rsidR="00AD24B7" w:rsidRDefault="00AD24B7" w:rsidP="00AD24B7">
      <w:pPr>
        <w:widowControl w:val="0"/>
        <w:autoSpaceDE w:val="0"/>
        <w:autoSpaceDN w:val="0"/>
        <w:adjustRightInd w:val="0"/>
        <w:jc w:val="both"/>
        <w:rPr>
          <w:rFonts w:ascii="Arial" w:hAnsi="Arial" w:cs="Arial"/>
          <w:sz w:val="20"/>
          <w:szCs w:val="20"/>
        </w:rPr>
      </w:pPr>
    </w:p>
    <w:p w14:paraId="312E1254" w14:textId="54E1D0BB" w:rsidR="00AD24B7" w:rsidRDefault="00AD24B7" w:rsidP="00AD24B7">
      <w:pPr>
        <w:widowControl w:val="0"/>
        <w:autoSpaceDE w:val="0"/>
        <w:autoSpaceDN w:val="0"/>
        <w:adjustRightInd w:val="0"/>
        <w:jc w:val="both"/>
        <w:rPr>
          <w:rFonts w:ascii="Arial" w:hAnsi="Arial" w:cs="Arial"/>
          <w:sz w:val="20"/>
          <w:szCs w:val="20"/>
        </w:rPr>
      </w:pPr>
    </w:p>
    <w:p w14:paraId="76117FA8" w14:textId="5C4B678E" w:rsidR="0078587F" w:rsidRDefault="0078587F" w:rsidP="00AD24B7">
      <w:pPr>
        <w:widowControl w:val="0"/>
        <w:autoSpaceDE w:val="0"/>
        <w:autoSpaceDN w:val="0"/>
        <w:adjustRightInd w:val="0"/>
        <w:jc w:val="both"/>
        <w:rPr>
          <w:rFonts w:ascii="Arial" w:hAnsi="Arial" w:cs="Arial"/>
          <w:sz w:val="20"/>
          <w:szCs w:val="20"/>
        </w:rPr>
      </w:pPr>
    </w:p>
    <w:p w14:paraId="53D0871B" w14:textId="5A313C69" w:rsidR="0078587F" w:rsidRDefault="0078587F" w:rsidP="00AD24B7">
      <w:pPr>
        <w:widowControl w:val="0"/>
        <w:autoSpaceDE w:val="0"/>
        <w:autoSpaceDN w:val="0"/>
        <w:adjustRightInd w:val="0"/>
        <w:jc w:val="both"/>
        <w:rPr>
          <w:rFonts w:ascii="Arial" w:hAnsi="Arial" w:cs="Arial"/>
          <w:sz w:val="20"/>
          <w:szCs w:val="20"/>
        </w:rPr>
      </w:pPr>
    </w:p>
    <w:p w14:paraId="2DE7667B" w14:textId="0C58EDF7" w:rsidR="0078587F" w:rsidRDefault="0078587F" w:rsidP="00AD24B7">
      <w:pPr>
        <w:widowControl w:val="0"/>
        <w:autoSpaceDE w:val="0"/>
        <w:autoSpaceDN w:val="0"/>
        <w:adjustRightInd w:val="0"/>
        <w:jc w:val="both"/>
        <w:rPr>
          <w:rFonts w:ascii="Arial" w:hAnsi="Arial" w:cs="Arial"/>
          <w:sz w:val="20"/>
          <w:szCs w:val="20"/>
        </w:rPr>
      </w:pPr>
    </w:p>
    <w:p w14:paraId="4AADC6D7" w14:textId="77777777" w:rsidR="0078587F" w:rsidRDefault="0078587F" w:rsidP="00AD24B7">
      <w:pPr>
        <w:widowControl w:val="0"/>
        <w:autoSpaceDE w:val="0"/>
        <w:autoSpaceDN w:val="0"/>
        <w:adjustRightInd w:val="0"/>
        <w:jc w:val="both"/>
        <w:rPr>
          <w:rFonts w:ascii="Arial" w:hAnsi="Arial" w:cs="Arial"/>
          <w:sz w:val="20"/>
          <w:szCs w:val="20"/>
        </w:rPr>
      </w:pPr>
    </w:p>
    <w:p w14:paraId="4C9DDB16" w14:textId="676F78C8" w:rsidR="00625D13" w:rsidRPr="00A93C7A" w:rsidRDefault="00625D13" w:rsidP="00625D1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sidR="00411AA1">
        <w:rPr>
          <w:rFonts w:ascii="Arial" w:hAnsi="Arial" w:cs="Arial"/>
          <w:b/>
          <w:sz w:val="20"/>
          <w:szCs w:val="20"/>
          <w:lang w:eastAsia="en-US"/>
        </w:rPr>
        <w:t>4</w:t>
      </w:r>
      <w:r w:rsidRPr="00A93C7A">
        <w:rPr>
          <w:rFonts w:ascii="Arial" w:hAnsi="Arial" w:cs="Arial"/>
          <w:b/>
          <w:sz w:val="20"/>
          <w:szCs w:val="20"/>
          <w:lang w:eastAsia="en-US"/>
        </w:rPr>
        <w:t>: IZJAVA REFERENČNEGA NAROČNIKA – REFERENCE PONUDNIKA</w:t>
      </w:r>
    </w:p>
    <w:p w14:paraId="7C35ED5C" w14:textId="27782BA0" w:rsidR="00961DCC" w:rsidRDefault="00961DCC" w:rsidP="00961DCC">
      <w:pPr>
        <w:spacing w:line="260" w:lineRule="atLeast"/>
        <w:rPr>
          <w:rFonts w:ascii="Arial" w:hAnsi="Arial" w:cs="Arial"/>
          <w:sz w:val="20"/>
          <w:szCs w:val="20"/>
          <w:lang w:eastAsia="en-US"/>
        </w:rPr>
      </w:pPr>
    </w:p>
    <w:p w14:paraId="427F2F8C" w14:textId="4E387782" w:rsidR="00961DCC" w:rsidRPr="004B45E8" w:rsidRDefault="00961DCC" w:rsidP="00961DCC">
      <w:pPr>
        <w:spacing w:line="260" w:lineRule="atLeast"/>
        <w:rPr>
          <w:rFonts w:ascii="Arial" w:hAnsi="Arial" w:cs="Arial"/>
          <w:sz w:val="20"/>
          <w:szCs w:val="20"/>
          <w:lang w:eastAsia="en-US"/>
        </w:rPr>
      </w:pPr>
    </w:p>
    <w:p w14:paraId="244FF244" w14:textId="0CEDBDD4" w:rsidR="00961DCC" w:rsidRPr="004B45E8" w:rsidRDefault="00961DCC" w:rsidP="00961DCC">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2A0DDD77" w14:textId="77777777" w:rsidR="00961DCC" w:rsidRPr="004B45E8" w:rsidRDefault="00961DCC" w:rsidP="00961DCC">
      <w:pPr>
        <w:spacing w:line="260" w:lineRule="atLeast"/>
        <w:rPr>
          <w:rFonts w:ascii="Arial" w:hAnsi="Arial" w:cs="Arial"/>
          <w:b/>
          <w:sz w:val="20"/>
          <w:szCs w:val="20"/>
          <w:lang w:eastAsia="en-US"/>
        </w:rPr>
      </w:pPr>
    </w:p>
    <w:p w14:paraId="70F5F1FF"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2651C6B0" w14:textId="77777777" w:rsidR="00961DCC" w:rsidRPr="004B45E8" w:rsidRDefault="00961DCC" w:rsidP="00961DCC">
      <w:pPr>
        <w:spacing w:line="260" w:lineRule="atLeast"/>
        <w:jc w:val="both"/>
        <w:rPr>
          <w:rFonts w:ascii="Arial" w:eastAsia="Calibri" w:hAnsi="Arial" w:cs="Arial"/>
          <w:sz w:val="20"/>
          <w:szCs w:val="20"/>
          <w:lang w:eastAsia="en-US"/>
        </w:rPr>
      </w:pPr>
    </w:p>
    <w:p w14:paraId="2A401BF1"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787CA365" w14:textId="77777777" w:rsidR="00961DCC" w:rsidRPr="004B45E8" w:rsidRDefault="00961DCC" w:rsidP="00961DCC">
      <w:pPr>
        <w:spacing w:line="260" w:lineRule="atLeast"/>
        <w:jc w:val="both"/>
        <w:rPr>
          <w:rFonts w:ascii="Arial" w:eastAsia="Calibri" w:hAnsi="Arial" w:cs="Arial"/>
          <w:sz w:val="20"/>
          <w:szCs w:val="20"/>
          <w:lang w:eastAsia="en-US"/>
        </w:rPr>
      </w:pPr>
    </w:p>
    <w:p w14:paraId="60955865" w14:textId="77777777" w:rsidR="00961DCC" w:rsidRPr="004B45E8" w:rsidRDefault="00961DCC" w:rsidP="00961DCC">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C6CFA86" w14:textId="77777777" w:rsidR="00961DCC" w:rsidRPr="004B45E8" w:rsidRDefault="00961DCC" w:rsidP="00961DCC">
      <w:pPr>
        <w:tabs>
          <w:tab w:val="center" w:pos="4320"/>
          <w:tab w:val="right" w:pos="8640"/>
        </w:tabs>
        <w:spacing w:line="260" w:lineRule="atLeast"/>
        <w:jc w:val="both"/>
        <w:rPr>
          <w:rFonts w:ascii="Arial" w:hAnsi="Arial" w:cs="Arial"/>
          <w:sz w:val="20"/>
          <w:lang w:eastAsia="en-US"/>
        </w:rPr>
      </w:pPr>
    </w:p>
    <w:p w14:paraId="5BD3CCBB" w14:textId="77777777" w:rsidR="00961DCC" w:rsidRPr="00A93C7A" w:rsidRDefault="00961DCC" w:rsidP="00961DCC">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620AE8" w14:textId="77777777" w:rsidR="00961DCC" w:rsidRDefault="00961DCC" w:rsidP="00961DCC">
      <w:pPr>
        <w:tabs>
          <w:tab w:val="center" w:pos="4320"/>
          <w:tab w:val="right" w:pos="8640"/>
        </w:tabs>
        <w:spacing w:line="260" w:lineRule="atLeast"/>
        <w:jc w:val="both"/>
        <w:rPr>
          <w:rFonts w:ascii="Arial" w:hAnsi="Arial" w:cs="Arial"/>
          <w:sz w:val="20"/>
          <w:lang w:eastAsia="en-US"/>
        </w:rPr>
      </w:pPr>
    </w:p>
    <w:p w14:paraId="3749527B" w14:textId="77777777" w:rsidR="00961DCC" w:rsidRPr="004B45E8" w:rsidRDefault="00961DCC" w:rsidP="00961DCC">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12EDF740"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E331F6D" w14:textId="77777777" w:rsidR="00961DCC" w:rsidRPr="004B45E8" w:rsidRDefault="00961DCC" w:rsidP="00961DCC">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A4975E3"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F3C3E6A"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5331DC9"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50A611D" w14:textId="77777777" w:rsidR="00961DCC" w:rsidRPr="004B45E8" w:rsidRDefault="00961DCC" w:rsidP="00961DCC">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A3C7F1C" w14:textId="77777777" w:rsidR="00961DCC" w:rsidRPr="004B45E8" w:rsidRDefault="00961DCC" w:rsidP="00961DCC">
      <w:pPr>
        <w:spacing w:line="260" w:lineRule="atLeast"/>
        <w:jc w:val="both"/>
        <w:rPr>
          <w:rFonts w:ascii="Arial" w:hAnsi="Arial" w:cs="Arial"/>
          <w:sz w:val="20"/>
          <w:szCs w:val="20"/>
          <w:lang w:eastAsia="en-US"/>
        </w:rPr>
      </w:pPr>
    </w:p>
    <w:p w14:paraId="5DE52C63" w14:textId="77777777" w:rsidR="00961DCC" w:rsidRPr="004B45E8" w:rsidRDefault="00961DCC" w:rsidP="00961DCC">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3BE4BC4A" w14:textId="77777777" w:rsidR="00961DCC" w:rsidRPr="004B45E8" w:rsidRDefault="00961DCC" w:rsidP="00961DCC">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5118330E" w14:textId="77777777" w:rsidR="00961DCC" w:rsidRPr="004B45E8" w:rsidRDefault="00961DCC" w:rsidP="00961DCC">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286B8790" w14:textId="77777777" w:rsidR="00961DCC" w:rsidRPr="004B45E8" w:rsidRDefault="00961DCC" w:rsidP="00961DCC">
      <w:pPr>
        <w:spacing w:line="260" w:lineRule="atLeast"/>
        <w:jc w:val="both"/>
        <w:rPr>
          <w:rFonts w:ascii="Arial" w:eastAsia="Calibri" w:hAnsi="Arial" w:cs="Arial"/>
          <w:sz w:val="20"/>
          <w:szCs w:val="22"/>
          <w:lang w:eastAsia="en-US"/>
        </w:rPr>
      </w:pPr>
    </w:p>
    <w:p w14:paraId="403C733C" w14:textId="77777777" w:rsidR="00961DCC" w:rsidRPr="004B45E8" w:rsidRDefault="00961DCC" w:rsidP="00961DCC">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61DCC" w:rsidRPr="004B45E8" w14:paraId="07645660" w14:textId="77777777" w:rsidTr="00CA5624">
        <w:tc>
          <w:tcPr>
            <w:tcW w:w="3085" w:type="dxa"/>
            <w:vAlign w:val="center"/>
            <w:hideMark/>
          </w:tcPr>
          <w:p w14:paraId="6A1D890E" w14:textId="77777777" w:rsidR="00961DCC" w:rsidRPr="004B45E8" w:rsidRDefault="00961DCC" w:rsidP="00CA5624">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0A1FCA23" w14:textId="77777777" w:rsidR="00961DCC" w:rsidRPr="004B45E8" w:rsidRDefault="00961DCC" w:rsidP="00CA5624">
            <w:pPr>
              <w:spacing w:line="260" w:lineRule="atLeast"/>
              <w:rPr>
                <w:rFonts w:ascii="Arial" w:eastAsia="Calibri" w:hAnsi="Arial" w:cs="Arial"/>
                <w:sz w:val="20"/>
                <w:szCs w:val="22"/>
                <w:lang w:eastAsia="en-US"/>
              </w:rPr>
            </w:pPr>
          </w:p>
          <w:p w14:paraId="009A5159" w14:textId="77777777" w:rsidR="00961DCC" w:rsidRPr="004B45E8" w:rsidRDefault="00961DCC" w:rsidP="00CA5624">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3B2F7263" w14:textId="77777777" w:rsidR="00961DCC" w:rsidRPr="004B45E8" w:rsidRDefault="00961DCC" w:rsidP="00CA5624">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26441C81" w14:textId="77777777" w:rsidR="00961DCC" w:rsidRPr="004B45E8" w:rsidRDefault="00961DCC" w:rsidP="00CA5624">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1E064C52" w14:textId="77777777" w:rsidR="00961DCC" w:rsidRPr="004B45E8" w:rsidRDefault="00961DCC" w:rsidP="00CA5624">
            <w:pPr>
              <w:spacing w:line="260" w:lineRule="atLeast"/>
              <w:jc w:val="both"/>
              <w:rPr>
                <w:rFonts w:ascii="Arial" w:eastAsia="Calibri" w:hAnsi="Arial" w:cs="Arial"/>
                <w:sz w:val="20"/>
                <w:szCs w:val="22"/>
                <w:lang w:eastAsia="en-US"/>
              </w:rPr>
            </w:pPr>
          </w:p>
          <w:p w14:paraId="72AA95E4" w14:textId="77777777" w:rsidR="00961DCC" w:rsidRPr="004B45E8" w:rsidRDefault="00961DCC" w:rsidP="00CA5624">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15453D33" w14:textId="77777777" w:rsidR="00961DCC" w:rsidRPr="004B45E8" w:rsidRDefault="00961DCC" w:rsidP="00CA5624">
            <w:pPr>
              <w:spacing w:line="260" w:lineRule="atLeast"/>
              <w:jc w:val="both"/>
              <w:rPr>
                <w:rFonts w:ascii="Arial" w:eastAsia="Calibri" w:hAnsi="Arial" w:cs="Arial"/>
                <w:sz w:val="20"/>
                <w:szCs w:val="22"/>
                <w:lang w:eastAsia="en-US"/>
              </w:rPr>
            </w:pPr>
          </w:p>
          <w:p w14:paraId="1C497A43" w14:textId="77777777" w:rsidR="00961DCC" w:rsidRPr="004B45E8" w:rsidRDefault="00961DCC" w:rsidP="00CA5624">
            <w:pPr>
              <w:spacing w:line="260" w:lineRule="atLeast"/>
              <w:jc w:val="center"/>
              <w:rPr>
                <w:rFonts w:ascii="Arial" w:eastAsia="Calibri" w:hAnsi="Arial" w:cs="Arial"/>
                <w:sz w:val="20"/>
                <w:szCs w:val="22"/>
                <w:lang w:eastAsia="en-US"/>
              </w:rPr>
            </w:pPr>
          </w:p>
          <w:p w14:paraId="49E420AD" w14:textId="77777777" w:rsidR="00961DCC" w:rsidRPr="004B45E8" w:rsidRDefault="00961DCC" w:rsidP="00CA5624">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4FC65980" w14:textId="77777777" w:rsidR="00961DCC" w:rsidRPr="004B45E8" w:rsidRDefault="00961DCC" w:rsidP="00CA5624">
            <w:pPr>
              <w:spacing w:line="260" w:lineRule="atLeast"/>
              <w:rPr>
                <w:rFonts w:ascii="Arial" w:eastAsia="Calibri" w:hAnsi="Arial" w:cs="Arial"/>
                <w:sz w:val="20"/>
                <w:szCs w:val="22"/>
                <w:lang w:eastAsia="en-US"/>
              </w:rPr>
            </w:pPr>
          </w:p>
        </w:tc>
      </w:tr>
    </w:tbl>
    <w:p w14:paraId="2F52504E" w14:textId="77777777" w:rsidR="00961DCC" w:rsidRPr="004B45E8" w:rsidRDefault="00961DCC" w:rsidP="00961DCC">
      <w:pPr>
        <w:tabs>
          <w:tab w:val="center" w:pos="4320"/>
          <w:tab w:val="right" w:pos="8640"/>
        </w:tabs>
        <w:spacing w:line="260" w:lineRule="atLeast"/>
        <w:jc w:val="both"/>
        <w:rPr>
          <w:rFonts w:ascii="Arial" w:hAnsi="Arial" w:cs="Arial"/>
          <w:i/>
          <w:sz w:val="18"/>
          <w:szCs w:val="18"/>
        </w:rPr>
      </w:pPr>
    </w:p>
    <w:p w14:paraId="03DF995B" w14:textId="77777777" w:rsidR="00961DCC" w:rsidRPr="004B45E8" w:rsidRDefault="00961DCC" w:rsidP="00961DCC">
      <w:pPr>
        <w:tabs>
          <w:tab w:val="center" w:pos="4320"/>
          <w:tab w:val="right" w:pos="8640"/>
        </w:tabs>
        <w:spacing w:line="260" w:lineRule="atLeast"/>
        <w:jc w:val="both"/>
        <w:rPr>
          <w:rFonts w:ascii="Arial" w:hAnsi="Arial" w:cs="Arial"/>
          <w:i/>
          <w:sz w:val="18"/>
          <w:szCs w:val="18"/>
        </w:rPr>
      </w:pPr>
    </w:p>
    <w:p w14:paraId="340AE371" w14:textId="77777777" w:rsidR="00961DCC" w:rsidRPr="004B45E8" w:rsidRDefault="00961DCC" w:rsidP="00961DCC">
      <w:pPr>
        <w:tabs>
          <w:tab w:val="center" w:pos="4320"/>
          <w:tab w:val="right" w:pos="8640"/>
        </w:tabs>
        <w:spacing w:line="260" w:lineRule="atLeast"/>
        <w:jc w:val="both"/>
        <w:rPr>
          <w:rFonts w:ascii="Arial" w:hAnsi="Arial" w:cs="Arial"/>
          <w:i/>
          <w:sz w:val="18"/>
          <w:szCs w:val="18"/>
        </w:rPr>
      </w:pPr>
    </w:p>
    <w:p w14:paraId="20C44669" w14:textId="77777777" w:rsidR="00961DCC" w:rsidRPr="004B45E8" w:rsidRDefault="00961DCC" w:rsidP="00961DCC">
      <w:pPr>
        <w:tabs>
          <w:tab w:val="center" w:pos="4320"/>
          <w:tab w:val="right" w:pos="8640"/>
        </w:tabs>
        <w:spacing w:line="260" w:lineRule="atLeast"/>
        <w:jc w:val="both"/>
        <w:rPr>
          <w:rFonts w:ascii="Arial" w:hAnsi="Arial" w:cs="Arial"/>
          <w:i/>
          <w:sz w:val="18"/>
          <w:szCs w:val="18"/>
        </w:rPr>
      </w:pPr>
    </w:p>
    <w:p w14:paraId="0C200761" w14:textId="77777777" w:rsidR="00961DCC" w:rsidRPr="004B45E8" w:rsidRDefault="00961DCC" w:rsidP="00961DCC">
      <w:pPr>
        <w:tabs>
          <w:tab w:val="center" w:pos="4320"/>
          <w:tab w:val="right" w:pos="8640"/>
        </w:tabs>
        <w:spacing w:line="260" w:lineRule="atLeast"/>
        <w:jc w:val="both"/>
        <w:rPr>
          <w:rFonts w:ascii="Arial" w:hAnsi="Arial" w:cs="Arial"/>
          <w:i/>
          <w:sz w:val="18"/>
          <w:szCs w:val="18"/>
        </w:rPr>
      </w:pPr>
    </w:p>
    <w:p w14:paraId="43C7DCB2" w14:textId="75C0B922" w:rsidR="00961DCC" w:rsidRDefault="00961DCC" w:rsidP="00961DCC">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37400A31" w14:textId="3385CFCE" w:rsidR="00264244" w:rsidRDefault="00264244" w:rsidP="00264244">
      <w:pPr>
        <w:widowControl w:val="0"/>
        <w:autoSpaceDE w:val="0"/>
        <w:autoSpaceDN w:val="0"/>
        <w:adjustRightInd w:val="0"/>
        <w:jc w:val="both"/>
        <w:rPr>
          <w:rFonts w:ascii="Arial" w:hAnsi="Arial" w:cs="Arial"/>
          <w:color w:val="FF0000"/>
          <w:u w:val="single"/>
        </w:rPr>
      </w:pPr>
    </w:p>
    <w:p w14:paraId="2F81CDC8" w14:textId="0F248078" w:rsidR="0078587F" w:rsidRDefault="0078587F" w:rsidP="00264244">
      <w:pPr>
        <w:widowControl w:val="0"/>
        <w:autoSpaceDE w:val="0"/>
        <w:autoSpaceDN w:val="0"/>
        <w:adjustRightInd w:val="0"/>
        <w:jc w:val="both"/>
        <w:rPr>
          <w:rFonts w:ascii="Arial" w:hAnsi="Arial" w:cs="Arial"/>
          <w:color w:val="FF0000"/>
          <w:u w:val="single"/>
        </w:rPr>
      </w:pPr>
    </w:p>
    <w:p w14:paraId="06613F1C" w14:textId="40CD1BDB" w:rsidR="0078587F" w:rsidRDefault="0078587F" w:rsidP="00264244">
      <w:pPr>
        <w:widowControl w:val="0"/>
        <w:autoSpaceDE w:val="0"/>
        <w:autoSpaceDN w:val="0"/>
        <w:adjustRightInd w:val="0"/>
        <w:jc w:val="both"/>
        <w:rPr>
          <w:rFonts w:ascii="Arial" w:hAnsi="Arial" w:cs="Arial"/>
          <w:color w:val="FF0000"/>
          <w:u w:val="single"/>
        </w:rPr>
      </w:pPr>
    </w:p>
    <w:p w14:paraId="17B27C20" w14:textId="1E197068" w:rsidR="0078587F" w:rsidRDefault="0078587F" w:rsidP="00264244">
      <w:pPr>
        <w:widowControl w:val="0"/>
        <w:autoSpaceDE w:val="0"/>
        <w:autoSpaceDN w:val="0"/>
        <w:adjustRightInd w:val="0"/>
        <w:jc w:val="both"/>
        <w:rPr>
          <w:rFonts w:ascii="Arial" w:hAnsi="Arial" w:cs="Arial"/>
          <w:color w:val="FF0000"/>
          <w:u w:val="single"/>
        </w:rPr>
      </w:pPr>
    </w:p>
    <w:p w14:paraId="50FA065E" w14:textId="77777777" w:rsidR="0078587F" w:rsidRDefault="0078587F" w:rsidP="00264244">
      <w:pPr>
        <w:widowControl w:val="0"/>
        <w:autoSpaceDE w:val="0"/>
        <w:autoSpaceDN w:val="0"/>
        <w:adjustRightInd w:val="0"/>
        <w:jc w:val="both"/>
        <w:rPr>
          <w:rFonts w:ascii="Arial" w:hAnsi="Arial" w:cs="Arial"/>
          <w:color w:val="FF0000"/>
          <w:u w:val="single"/>
        </w:rPr>
      </w:pPr>
    </w:p>
    <w:tbl>
      <w:tblPr>
        <w:tblStyle w:val="Tabelamrea"/>
        <w:tblW w:w="0" w:type="auto"/>
        <w:tblLook w:val="04A0" w:firstRow="1" w:lastRow="0" w:firstColumn="1" w:lastColumn="0" w:noHBand="0" w:noVBand="1"/>
      </w:tblPr>
      <w:tblGrid>
        <w:gridCol w:w="9913"/>
      </w:tblGrid>
      <w:tr w:rsidR="00264244" w14:paraId="0B6BBA4B" w14:textId="77777777" w:rsidTr="00CF7F86">
        <w:tc>
          <w:tcPr>
            <w:tcW w:w="10055" w:type="dxa"/>
          </w:tcPr>
          <w:p w14:paraId="2ED3B8F7" w14:textId="0B139697" w:rsidR="00264244" w:rsidRPr="00AF564C" w:rsidRDefault="00264244" w:rsidP="0078587F">
            <w:pPr>
              <w:widowControl w:val="0"/>
              <w:autoSpaceDE w:val="0"/>
              <w:autoSpaceDN w:val="0"/>
              <w:adjustRightInd w:val="0"/>
              <w:jc w:val="both"/>
              <w:rPr>
                <w:rFonts w:ascii="Arial" w:hAnsi="Arial" w:cs="Arial"/>
                <w:b/>
                <w:bCs/>
                <w:sz w:val="20"/>
                <w:szCs w:val="20"/>
              </w:rPr>
            </w:pPr>
            <w:r w:rsidRPr="00AF564C">
              <w:rPr>
                <w:rFonts w:ascii="Arial" w:hAnsi="Arial" w:cs="Arial"/>
                <w:b/>
                <w:sz w:val="20"/>
                <w:szCs w:val="20"/>
              </w:rPr>
              <w:lastRenderedPageBreak/>
              <w:t xml:space="preserve">Obrazec </w:t>
            </w:r>
            <w:r w:rsidR="0078587F">
              <w:rPr>
                <w:rFonts w:ascii="Arial" w:hAnsi="Arial" w:cs="Arial"/>
                <w:b/>
                <w:sz w:val="20"/>
                <w:szCs w:val="20"/>
              </w:rPr>
              <w:t>5</w:t>
            </w:r>
            <w:r w:rsidRPr="00AF564C">
              <w:rPr>
                <w:rFonts w:ascii="Arial" w:hAnsi="Arial" w:cs="Arial"/>
                <w:b/>
                <w:sz w:val="20"/>
                <w:szCs w:val="20"/>
              </w:rPr>
              <w:t xml:space="preserve">: </w:t>
            </w:r>
            <w:r w:rsidRPr="00AF564C">
              <w:rPr>
                <w:rFonts w:ascii="Arial" w:hAnsi="Arial" w:cs="Arial"/>
                <w:b/>
                <w:bCs/>
                <w:sz w:val="20"/>
                <w:szCs w:val="20"/>
              </w:rPr>
              <w:t>PODATKI O TEHNIČNI OPREMLJENOSTI TER ORGANIZACIJI PROIZVODNJE, PERSONALIZACIJE IN PRIPRAVE NA DISTRIBUCIJO, ZAGOTAVLJANJE KAKOVOSTI, KEMIČNI IN FIZIKALNI NADZOR</w:t>
            </w:r>
          </w:p>
        </w:tc>
      </w:tr>
    </w:tbl>
    <w:p w14:paraId="3ED68B90" w14:textId="77777777" w:rsidR="00264244" w:rsidRDefault="00264244" w:rsidP="00264244">
      <w:pPr>
        <w:widowControl w:val="0"/>
        <w:autoSpaceDE w:val="0"/>
        <w:autoSpaceDN w:val="0"/>
        <w:adjustRightInd w:val="0"/>
        <w:jc w:val="both"/>
        <w:rPr>
          <w:rFonts w:ascii="Arial" w:hAnsi="Arial" w:cs="Arial"/>
          <w:color w:val="FF0000"/>
          <w:u w:val="single"/>
        </w:rPr>
      </w:pPr>
    </w:p>
    <w:p w14:paraId="47B4F59E" w14:textId="77777777" w:rsidR="00264244" w:rsidRPr="00AC0183" w:rsidRDefault="00264244" w:rsidP="00264244">
      <w:pPr>
        <w:widowControl w:val="0"/>
        <w:autoSpaceDE w:val="0"/>
        <w:autoSpaceDN w:val="0"/>
        <w:adjustRightInd w:val="0"/>
        <w:jc w:val="center"/>
        <w:rPr>
          <w:rFonts w:ascii="Arial" w:hAnsi="Arial" w:cs="Arial"/>
          <w:b/>
          <w:bCs/>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AC0183" w14:paraId="6613DFD2" w14:textId="77777777" w:rsidTr="00CF7F86">
        <w:trPr>
          <w:trHeight w:val="8180"/>
        </w:trPr>
        <w:tc>
          <w:tcPr>
            <w:tcW w:w="9498" w:type="dxa"/>
            <w:tcBorders>
              <w:top w:val="single" w:sz="6" w:space="0" w:color="auto"/>
              <w:left w:val="single" w:sz="6" w:space="0" w:color="auto"/>
              <w:bottom w:val="single" w:sz="6" w:space="0" w:color="auto"/>
              <w:right w:val="single" w:sz="6" w:space="0" w:color="auto"/>
            </w:tcBorders>
          </w:tcPr>
          <w:p w14:paraId="043F943B" w14:textId="77777777" w:rsidR="00264244" w:rsidRPr="00AC0183" w:rsidRDefault="00264244" w:rsidP="00CF7F86">
            <w:pPr>
              <w:widowControl w:val="0"/>
              <w:autoSpaceDE w:val="0"/>
              <w:autoSpaceDN w:val="0"/>
              <w:adjustRightInd w:val="0"/>
              <w:rPr>
                <w:rFonts w:ascii="Arial" w:hAnsi="Arial" w:cs="Arial"/>
                <w:b/>
                <w:bCs/>
                <w:sz w:val="20"/>
              </w:rPr>
            </w:pPr>
          </w:p>
          <w:p w14:paraId="16264925" w14:textId="61084403" w:rsidR="00264244" w:rsidRPr="00AC0183" w:rsidRDefault="00264244" w:rsidP="00CF7F86">
            <w:pPr>
              <w:widowControl w:val="0"/>
              <w:tabs>
                <w:tab w:val="left" w:pos="356"/>
              </w:tabs>
              <w:autoSpaceDE w:val="0"/>
              <w:autoSpaceDN w:val="0"/>
              <w:adjustRightInd w:val="0"/>
              <w:ind w:left="356" w:hanging="356"/>
              <w:rPr>
                <w:rFonts w:ascii="Arial" w:hAnsi="Arial" w:cs="Arial"/>
                <w:b/>
                <w:bCs/>
                <w:sz w:val="20"/>
              </w:rPr>
            </w:pPr>
            <w:r w:rsidRPr="00AC0183">
              <w:rPr>
                <w:rFonts w:ascii="Arial" w:hAnsi="Arial" w:cs="Arial"/>
                <w:b/>
                <w:bCs/>
                <w:sz w:val="20"/>
              </w:rPr>
              <w:t>1.</w:t>
            </w:r>
            <w:r w:rsidRPr="00AC0183">
              <w:rPr>
                <w:rFonts w:ascii="Arial" w:hAnsi="Arial" w:cs="Arial"/>
                <w:b/>
                <w:bCs/>
                <w:sz w:val="20"/>
              </w:rPr>
              <w:tab/>
              <w:t xml:space="preserve">Tehnična opremljenost </w:t>
            </w:r>
            <w:r w:rsidRPr="00AC0183">
              <w:rPr>
                <w:rFonts w:ascii="Arial" w:hAnsi="Arial" w:cs="Arial"/>
                <w:b/>
                <w:bCs/>
                <w:i/>
                <w:iCs/>
                <w:sz w:val="20"/>
              </w:rPr>
              <w:t>(opišite tehnologijo in opremo ter kapacitete za izdelavo in personalizacijo ter distribucijo )</w:t>
            </w:r>
          </w:p>
          <w:p w14:paraId="55D0BC46" w14:textId="77777777" w:rsidR="00264244" w:rsidRPr="00AC0183" w:rsidRDefault="00264244" w:rsidP="00CF7F86">
            <w:pPr>
              <w:widowControl w:val="0"/>
              <w:autoSpaceDE w:val="0"/>
              <w:autoSpaceDN w:val="0"/>
              <w:adjustRightInd w:val="0"/>
              <w:rPr>
                <w:rFonts w:ascii="Arial" w:hAnsi="Arial" w:cs="Arial"/>
                <w:b/>
                <w:bCs/>
                <w:sz w:val="20"/>
              </w:rPr>
            </w:pPr>
          </w:p>
          <w:p w14:paraId="43D3AD3C" w14:textId="77777777" w:rsidR="00264244" w:rsidRPr="00AC0183" w:rsidRDefault="00264244" w:rsidP="00CF7F86">
            <w:pPr>
              <w:widowControl w:val="0"/>
              <w:autoSpaceDE w:val="0"/>
              <w:autoSpaceDN w:val="0"/>
              <w:adjustRightInd w:val="0"/>
              <w:rPr>
                <w:rFonts w:ascii="Arial" w:hAnsi="Arial" w:cs="Arial"/>
                <w:b/>
                <w:bCs/>
                <w:sz w:val="20"/>
              </w:rPr>
            </w:pPr>
          </w:p>
          <w:p w14:paraId="2AA9AE8A" w14:textId="77777777" w:rsidR="00264244" w:rsidRPr="00AC0183" w:rsidRDefault="00264244" w:rsidP="00CF7F86">
            <w:pPr>
              <w:widowControl w:val="0"/>
              <w:autoSpaceDE w:val="0"/>
              <w:autoSpaceDN w:val="0"/>
              <w:adjustRightInd w:val="0"/>
              <w:rPr>
                <w:rFonts w:ascii="Arial" w:hAnsi="Arial" w:cs="Arial"/>
                <w:b/>
                <w:bCs/>
                <w:sz w:val="20"/>
              </w:rPr>
            </w:pPr>
          </w:p>
          <w:p w14:paraId="4A99B282" w14:textId="77777777" w:rsidR="00264244" w:rsidRPr="00AC0183" w:rsidRDefault="00264244" w:rsidP="00CF7F86">
            <w:pPr>
              <w:widowControl w:val="0"/>
              <w:autoSpaceDE w:val="0"/>
              <w:autoSpaceDN w:val="0"/>
              <w:adjustRightInd w:val="0"/>
              <w:rPr>
                <w:rFonts w:ascii="Arial" w:hAnsi="Arial" w:cs="Arial"/>
                <w:b/>
                <w:bCs/>
                <w:sz w:val="20"/>
              </w:rPr>
            </w:pPr>
          </w:p>
          <w:p w14:paraId="0561FEEB" w14:textId="77777777" w:rsidR="00264244" w:rsidRPr="00AC0183" w:rsidRDefault="00264244" w:rsidP="00CF7F86">
            <w:pPr>
              <w:widowControl w:val="0"/>
              <w:autoSpaceDE w:val="0"/>
              <w:autoSpaceDN w:val="0"/>
              <w:adjustRightInd w:val="0"/>
              <w:rPr>
                <w:rFonts w:ascii="Arial" w:hAnsi="Arial" w:cs="Arial"/>
                <w:b/>
                <w:bCs/>
                <w:sz w:val="20"/>
              </w:rPr>
            </w:pPr>
          </w:p>
          <w:p w14:paraId="1B7D411C" w14:textId="15260979" w:rsidR="00264244" w:rsidRPr="00AC0183" w:rsidRDefault="00264244" w:rsidP="00CF7F86">
            <w:pPr>
              <w:widowControl w:val="0"/>
              <w:tabs>
                <w:tab w:val="left" w:pos="356"/>
              </w:tabs>
              <w:autoSpaceDE w:val="0"/>
              <w:autoSpaceDN w:val="0"/>
              <w:adjustRightInd w:val="0"/>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Organizacija proizvodnje za izdelavo obrazcev </w:t>
            </w:r>
            <w:r w:rsidR="00CE3C23">
              <w:rPr>
                <w:rFonts w:ascii="Arial" w:hAnsi="Arial" w:cs="Arial"/>
                <w:b/>
                <w:bCs/>
                <w:sz w:val="20"/>
              </w:rPr>
              <w:t>izkaznic vozniške kvalifikacije</w:t>
            </w:r>
          </w:p>
          <w:p w14:paraId="2F378A71" w14:textId="77777777" w:rsidR="00264244" w:rsidRPr="00AC0183" w:rsidRDefault="00264244" w:rsidP="00CF7F86">
            <w:pPr>
              <w:widowControl w:val="0"/>
              <w:autoSpaceDE w:val="0"/>
              <w:autoSpaceDN w:val="0"/>
              <w:adjustRightInd w:val="0"/>
              <w:rPr>
                <w:rFonts w:ascii="Arial" w:hAnsi="Arial" w:cs="Arial"/>
                <w:b/>
                <w:bCs/>
                <w:sz w:val="20"/>
              </w:rPr>
            </w:pPr>
          </w:p>
          <w:p w14:paraId="00C6DE88" w14:textId="77777777" w:rsidR="00264244" w:rsidRPr="00AC0183" w:rsidRDefault="00264244" w:rsidP="00CF7F86">
            <w:pPr>
              <w:widowControl w:val="0"/>
              <w:autoSpaceDE w:val="0"/>
              <w:autoSpaceDN w:val="0"/>
              <w:adjustRightInd w:val="0"/>
              <w:rPr>
                <w:rFonts w:ascii="Arial" w:hAnsi="Arial" w:cs="Arial"/>
                <w:b/>
                <w:bCs/>
                <w:sz w:val="20"/>
              </w:rPr>
            </w:pPr>
          </w:p>
          <w:p w14:paraId="6853B3D6" w14:textId="77777777" w:rsidR="00264244" w:rsidRPr="00AC0183" w:rsidRDefault="00264244" w:rsidP="00CF7F86">
            <w:pPr>
              <w:widowControl w:val="0"/>
              <w:autoSpaceDE w:val="0"/>
              <w:autoSpaceDN w:val="0"/>
              <w:adjustRightInd w:val="0"/>
              <w:rPr>
                <w:rFonts w:ascii="Arial" w:hAnsi="Arial" w:cs="Arial"/>
                <w:b/>
                <w:bCs/>
                <w:sz w:val="20"/>
              </w:rPr>
            </w:pPr>
          </w:p>
          <w:p w14:paraId="6E270DEE" w14:textId="77777777" w:rsidR="00264244" w:rsidRPr="00AC0183" w:rsidRDefault="00264244" w:rsidP="00CF7F86">
            <w:pPr>
              <w:widowControl w:val="0"/>
              <w:autoSpaceDE w:val="0"/>
              <w:autoSpaceDN w:val="0"/>
              <w:adjustRightInd w:val="0"/>
              <w:rPr>
                <w:rFonts w:ascii="Arial" w:hAnsi="Arial" w:cs="Arial"/>
                <w:b/>
                <w:bCs/>
                <w:sz w:val="20"/>
              </w:rPr>
            </w:pPr>
          </w:p>
          <w:p w14:paraId="6B4E4C0F" w14:textId="77777777" w:rsidR="00264244" w:rsidRPr="00AC0183" w:rsidRDefault="00264244" w:rsidP="00CF7F86">
            <w:pPr>
              <w:widowControl w:val="0"/>
              <w:autoSpaceDE w:val="0"/>
              <w:autoSpaceDN w:val="0"/>
              <w:adjustRightInd w:val="0"/>
              <w:rPr>
                <w:rFonts w:ascii="Arial" w:hAnsi="Arial" w:cs="Arial"/>
                <w:b/>
                <w:bCs/>
                <w:sz w:val="20"/>
              </w:rPr>
            </w:pPr>
          </w:p>
          <w:p w14:paraId="35C8CB2B" w14:textId="77777777" w:rsidR="00264244" w:rsidRPr="00AC0183" w:rsidRDefault="00264244" w:rsidP="00CF7F86">
            <w:pPr>
              <w:widowControl w:val="0"/>
              <w:autoSpaceDE w:val="0"/>
              <w:autoSpaceDN w:val="0"/>
              <w:adjustRightInd w:val="0"/>
              <w:rPr>
                <w:rFonts w:ascii="Arial" w:hAnsi="Arial" w:cs="Arial"/>
                <w:b/>
                <w:bCs/>
                <w:sz w:val="20"/>
              </w:rPr>
            </w:pPr>
          </w:p>
          <w:p w14:paraId="732703DD" w14:textId="72482546" w:rsidR="00264244" w:rsidRPr="00AC0183" w:rsidRDefault="00264244" w:rsidP="00CF7F86">
            <w:pPr>
              <w:widowControl w:val="0"/>
              <w:tabs>
                <w:tab w:val="left" w:pos="356"/>
              </w:tabs>
              <w:autoSpaceDE w:val="0"/>
              <w:autoSpaceDN w:val="0"/>
              <w:adjustRightInd w:val="0"/>
              <w:rPr>
                <w:rFonts w:ascii="Arial" w:hAnsi="Arial" w:cs="Arial"/>
                <w:b/>
                <w:bCs/>
                <w:sz w:val="20"/>
              </w:rPr>
            </w:pPr>
            <w:r w:rsidRPr="00AC0183">
              <w:rPr>
                <w:rFonts w:ascii="Arial" w:hAnsi="Arial" w:cs="Arial"/>
                <w:b/>
                <w:bCs/>
                <w:sz w:val="20"/>
              </w:rPr>
              <w:t>3.</w:t>
            </w:r>
            <w:r w:rsidRPr="00AC0183">
              <w:rPr>
                <w:rFonts w:ascii="Arial" w:hAnsi="Arial" w:cs="Arial"/>
                <w:b/>
                <w:bCs/>
                <w:sz w:val="20"/>
              </w:rPr>
              <w:tab/>
              <w:t>Organizacija oz. opis personalizacije</w:t>
            </w:r>
            <w:r w:rsidR="00CE3C23">
              <w:rPr>
                <w:rFonts w:ascii="Arial" w:hAnsi="Arial" w:cs="Arial"/>
                <w:b/>
                <w:bCs/>
                <w:sz w:val="20"/>
              </w:rPr>
              <w:t xml:space="preserve"> izkaznic vozniških kvalifikacij</w:t>
            </w:r>
          </w:p>
          <w:p w14:paraId="3ACC2DEC" w14:textId="77777777" w:rsidR="00264244" w:rsidRPr="00AC0183" w:rsidRDefault="00264244" w:rsidP="00CF7F86">
            <w:pPr>
              <w:widowControl w:val="0"/>
              <w:autoSpaceDE w:val="0"/>
              <w:autoSpaceDN w:val="0"/>
              <w:adjustRightInd w:val="0"/>
              <w:rPr>
                <w:rFonts w:ascii="Arial" w:hAnsi="Arial" w:cs="Arial"/>
                <w:b/>
                <w:bCs/>
                <w:sz w:val="20"/>
              </w:rPr>
            </w:pPr>
          </w:p>
          <w:p w14:paraId="460A7B4B" w14:textId="77777777" w:rsidR="00264244" w:rsidRPr="00AC0183" w:rsidRDefault="00264244" w:rsidP="00CF7F86">
            <w:pPr>
              <w:widowControl w:val="0"/>
              <w:autoSpaceDE w:val="0"/>
              <w:autoSpaceDN w:val="0"/>
              <w:adjustRightInd w:val="0"/>
              <w:rPr>
                <w:rFonts w:ascii="Arial" w:hAnsi="Arial" w:cs="Arial"/>
                <w:b/>
                <w:bCs/>
                <w:sz w:val="20"/>
              </w:rPr>
            </w:pPr>
          </w:p>
          <w:p w14:paraId="1B28CDCE" w14:textId="77777777" w:rsidR="00264244" w:rsidRPr="00AC0183" w:rsidRDefault="00264244" w:rsidP="00CF7F86">
            <w:pPr>
              <w:widowControl w:val="0"/>
              <w:autoSpaceDE w:val="0"/>
              <w:autoSpaceDN w:val="0"/>
              <w:adjustRightInd w:val="0"/>
              <w:rPr>
                <w:rFonts w:ascii="Arial" w:hAnsi="Arial" w:cs="Arial"/>
                <w:b/>
                <w:bCs/>
                <w:sz w:val="20"/>
              </w:rPr>
            </w:pPr>
          </w:p>
          <w:p w14:paraId="076C1E59" w14:textId="77777777" w:rsidR="00264244" w:rsidRPr="00AC0183" w:rsidRDefault="00264244" w:rsidP="00CF7F86">
            <w:pPr>
              <w:widowControl w:val="0"/>
              <w:autoSpaceDE w:val="0"/>
              <w:autoSpaceDN w:val="0"/>
              <w:adjustRightInd w:val="0"/>
              <w:rPr>
                <w:rFonts w:ascii="Arial" w:hAnsi="Arial" w:cs="Arial"/>
                <w:b/>
                <w:bCs/>
                <w:sz w:val="20"/>
              </w:rPr>
            </w:pPr>
          </w:p>
          <w:p w14:paraId="59D4ECE2" w14:textId="77777777" w:rsidR="00264244" w:rsidRPr="00AC0183" w:rsidRDefault="00264244" w:rsidP="00CF7F86">
            <w:pPr>
              <w:widowControl w:val="0"/>
              <w:autoSpaceDE w:val="0"/>
              <w:autoSpaceDN w:val="0"/>
              <w:adjustRightInd w:val="0"/>
              <w:rPr>
                <w:rFonts w:ascii="Arial" w:hAnsi="Arial" w:cs="Arial"/>
                <w:b/>
                <w:bCs/>
                <w:sz w:val="20"/>
              </w:rPr>
            </w:pPr>
          </w:p>
          <w:p w14:paraId="58908EEA" w14:textId="77777777" w:rsidR="00264244" w:rsidRPr="00AC0183" w:rsidRDefault="00264244" w:rsidP="00CF7F86">
            <w:pPr>
              <w:widowControl w:val="0"/>
              <w:autoSpaceDE w:val="0"/>
              <w:autoSpaceDN w:val="0"/>
              <w:adjustRightInd w:val="0"/>
              <w:rPr>
                <w:rFonts w:ascii="Arial" w:hAnsi="Arial" w:cs="Arial"/>
                <w:b/>
                <w:bCs/>
                <w:sz w:val="20"/>
              </w:rPr>
            </w:pPr>
          </w:p>
          <w:p w14:paraId="3CC787AA" w14:textId="77777777" w:rsidR="00264244" w:rsidRPr="00AC0183" w:rsidRDefault="00264244" w:rsidP="00CF7F86">
            <w:pPr>
              <w:widowControl w:val="0"/>
              <w:autoSpaceDE w:val="0"/>
              <w:autoSpaceDN w:val="0"/>
              <w:adjustRightInd w:val="0"/>
              <w:rPr>
                <w:rFonts w:ascii="Arial" w:hAnsi="Arial" w:cs="Arial"/>
                <w:b/>
                <w:bCs/>
                <w:sz w:val="20"/>
              </w:rPr>
            </w:pPr>
          </w:p>
          <w:p w14:paraId="4DAC6ABC" w14:textId="54CAE770" w:rsidR="00264244" w:rsidRPr="00AC0183" w:rsidRDefault="00264244" w:rsidP="00CF7F86">
            <w:pPr>
              <w:widowControl w:val="0"/>
              <w:autoSpaceDE w:val="0"/>
              <w:autoSpaceDN w:val="0"/>
              <w:adjustRightInd w:val="0"/>
              <w:rPr>
                <w:rFonts w:ascii="Arial" w:hAnsi="Arial" w:cs="Arial"/>
                <w:b/>
                <w:bCs/>
                <w:sz w:val="20"/>
              </w:rPr>
            </w:pPr>
            <w:r w:rsidRPr="00AC0183">
              <w:rPr>
                <w:rFonts w:ascii="Arial" w:hAnsi="Arial" w:cs="Arial"/>
                <w:b/>
                <w:bCs/>
                <w:sz w:val="20"/>
              </w:rPr>
              <w:t xml:space="preserve">4.     Organizacija oz. opis priprave na distribucijo </w:t>
            </w:r>
            <w:r w:rsidR="00CE3C23">
              <w:rPr>
                <w:rFonts w:ascii="Arial" w:hAnsi="Arial" w:cs="Arial"/>
                <w:b/>
                <w:bCs/>
                <w:sz w:val="20"/>
              </w:rPr>
              <w:t>izkaznic vozniških kvalifikacij</w:t>
            </w:r>
          </w:p>
          <w:p w14:paraId="6A87904D" w14:textId="77777777" w:rsidR="00264244" w:rsidRDefault="00264244" w:rsidP="00CF7F86">
            <w:pPr>
              <w:widowControl w:val="0"/>
              <w:autoSpaceDE w:val="0"/>
              <w:autoSpaceDN w:val="0"/>
              <w:adjustRightInd w:val="0"/>
              <w:rPr>
                <w:rFonts w:ascii="Arial" w:hAnsi="Arial" w:cs="Arial"/>
                <w:b/>
                <w:bCs/>
                <w:sz w:val="20"/>
              </w:rPr>
            </w:pPr>
          </w:p>
          <w:p w14:paraId="6DB7CA4A" w14:textId="77777777" w:rsidR="00264244" w:rsidRDefault="00264244" w:rsidP="00CF7F86">
            <w:pPr>
              <w:widowControl w:val="0"/>
              <w:autoSpaceDE w:val="0"/>
              <w:autoSpaceDN w:val="0"/>
              <w:adjustRightInd w:val="0"/>
              <w:rPr>
                <w:rFonts w:ascii="Arial" w:hAnsi="Arial" w:cs="Arial"/>
                <w:b/>
                <w:bCs/>
                <w:sz w:val="20"/>
              </w:rPr>
            </w:pPr>
          </w:p>
          <w:p w14:paraId="3ED85D70" w14:textId="77777777" w:rsidR="00264244" w:rsidRDefault="00264244" w:rsidP="00CF7F86">
            <w:pPr>
              <w:widowControl w:val="0"/>
              <w:autoSpaceDE w:val="0"/>
              <w:autoSpaceDN w:val="0"/>
              <w:adjustRightInd w:val="0"/>
              <w:rPr>
                <w:rFonts w:ascii="Arial" w:hAnsi="Arial" w:cs="Arial"/>
                <w:b/>
                <w:bCs/>
                <w:sz w:val="20"/>
              </w:rPr>
            </w:pPr>
          </w:p>
          <w:p w14:paraId="0D85628A" w14:textId="77777777" w:rsidR="00264244" w:rsidRDefault="00264244" w:rsidP="00CF7F86">
            <w:pPr>
              <w:widowControl w:val="0"/>
              <w:autoSpaceDE w:val="0"/>
              <w:autoSpaceDN w:val="0"/>
              <w:adjustRightInd w:val="0"/>
              <w:rPr>
                <w:rFonts w:ascii="Arial" w:hAnsi="Arial" w:cs="Arial"/>
                <w:b/>
                <w:bCs/>
                <w:sz w:val="20"/>
              </w:rPr>
            </w:pPr>
          </w:p>
          <w:p w14:paraId="5121FB3C"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r w:rsidRPr="00AC0183">
              <w:rPr>
                <w:rFonts w:ascii="Arial" w:hAnsi="Arial" w:cs="Arial"/>
                <w:b/>
                <w:bCs/>
                <w:sz w:val="20"/>
              </w:rPr>
              <w:t>5.    Kontrola zagotavljanja kakovosti in organizacija kontrole</w:t>
            </w:r>
          </w:p>
          <w:p w14:paraId="1FB001FE" w14:textId="77777777" w:rsidR="00264244" w:rsidRPr="00AC0183" w:rsidRDefault="00264244" w:rsidP="00CF7F86">
            <w:pPr>
              <w:widowControl w:val="0"/>
              <w:autoSpaceDE w:val="0"/>
              <w:autoSpaceDN w:val="0"/>
              <w:adjustRightInd w:val="0"/>
              <w:rPr>
                <w:rFonts w:ascii="Arial" w:hAnsi="Arial" w:cs="Arial"/>
                <w:b/>
                <w:bCs/>
                <w:sz w:val="20"/>
              </w:rPr>
            </w:pPr>
          </w:p>
          <w:p w14:paraId="3E4934E8" w14:textId="77777777" w:rsidR="00264244" w:rsidRPr="00AC0183" w:rsidRDefault="00264244" w:rsidP="00CF7F86">
            <w:pPr>
              <w:widowControl w:val="0"/>
              <w:autoSpaceDE w:val="0"/>
              <w:autoSpaceDN w:val="0"/>
              <w:adjustRightInd w:val="0"/>
              <w:rPr>
                <w:rFonts w:ascii="Arial" w:hAnsi="Arial" w:cs="Arial"/>
                <w:b/>
                <w:bCs/>
                <w:sz w:val="20"/>
              </w:rPr>
            </w:pPr>
          </w:p>
          <w:p w14:paraId="197F74A3"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a)</w:t>
            </w:r>
            <w:r w:rsidRPr="00AC0183">
              <w:rPr>
                <w:rFonts w:ascii="Arial" w:hAnsi="Arial" w:cs="Arial"/>
                <w:b/>
                <w:bCs/>
                <w:sz w:val="20"/>
              </w:rPr>
              <w:tab/>
              <w:t>Način kontrole kakovosti v proizvodnji (prostorska lokacija opravljanja posameznih kontrol in opis načina kontrole):</w:t>
            </w:r>
          </w:p>
          <w:p w14:paraId="49AA4836" w14:textId="77777777" w:rsidR="00264244" w:rsidRPr="00AC0183" w:rsidRDefault="00264244" w:rsidP="00CF7F86">
            <w:pPr>
              <w:widowControl w:val="0"/>
              <w:autoSpaceDE w:val="0"/>
              <w:autoSpaceDN w:val="0"/>
              <w:adjustRightInd w:val="0"/>
              <w:rPr>
                <w:rFonts w:ascii="Arial" w:hAnsi="Arial" w:cs="Arial"/>
                <w:b/>
                <w:bCs/>
                <w:sz w:val="20"/>
              </w:rPr>
            </w:pPr>
          </w:p>
          <w:p w14:paraId="24A125E5" w14:textId="77777777" w:rsidR="00264244" w:rsidRPr="00AC0183" w:rsidRDefault="00264244" w:rsidP="00CF7F86">
            <w:pPr>
              <w:widowControl w:val="0"/>
              <w:autoSpaceDE w:val="0"/>
              <w:autoSpaceDN w:val="0"/>
              <w:adjustRightInd w:val="0"/>
              <w:rPr>
                <w:rFonts w:ascii="Arial" w:hAnsi="Arial" w:cs="Arial"/>
                <w:b/>
                <w:bCs/>
                <w:sz w:val="20"/>
              </w:rPr>
            </w:pPr>
          </w:p>
          <w:p w14:paraId="553799B5" w14:textId="77777777" w:rsidR="00264244" w:rsidRPr="00AC0183" w:rsidRDefault="00264244" w:rsidP="00CF7F86">
            <w:pPr>
              <w:widowControl w:val="0"/>
              <w:autoSpaceDE w:val="0"/>
              <w:autoSpaceDN w:val="0"/>
              <w:adjustRightInd w:val="0"/>
              <w:rPr>
                <w:rFonts w:ascii="Arial" w:hAnsi="Arial" w:cs="Arial"/>
                <w:b/>
                <w:bCs/>
                <w:sz w:val="20"/>
              </w:rPr>
            </w:pPr>
          </w:p>
          <w:p w14:paraId="51109496" w14:textId="77777777" w:rsidR="00264244" w:rsidRPr="00AC0183" w:rsidRDefault="00264244" w:rsidP="00CF7F86">
            <w:pPr>
              <w:widowControl w:val="0"/>
              <w:autoSpaceDE w:val="0"/>
              <w:autoSpaceDN w:val="0"/>
              <w:adjustRightInd w:val="0"/>
              <w:rPr>
                <w:rFonts w:ascii="Arial" w:hAnsi="Arial" w:cs="Arial"/>
                <w:b/>
                <w:bCs/>
                <w:sz w:val="20"/>
              </w:rPr>
            </w:pPr>
          </w:p>
          <w:p w14:paraId="0421248C" w14:textId="77777777" w:rsidR="00264244" w:rsidRPr="00AC0183" w:rsidRDefault="00264244" w:rsidP="00CF7F86">
            <w:pPr>
              <w:widowControl w:val="0"/>
              <w:autoSpaceDE w:val="0"/>
              <w:autoSpaceDN w:val="0"/>
              <w:adjustRightInd w:val="0"/>
              <w:rPr>
                <w:rFonts w:ascii="Arial" w:hAnsi="Arial" w:cs="Arial"/>
                <w:b/>
                <w:bCs/>
                <w:sz w:val="20"/>
              </w:rPr>
            </w:pPr>
          </w:p>
          <w:p w14:paraId="0683D179" w14:textId="77777777" w:rsidR="00264244" w:rsidRPr="00AC0183" w:rsidRDefault="00264244" w:rsidP="00CF7F86">
            <w:pPr>
              <w:widowControl w:val="0"/>
              <w:autoSpaceDE w:val="0"/>
              <w:autoSpaceDN w:val="0"/>
              <w:adjustRightInd w:val="0"/>
              <w:rPr>
                <w:rFonts w:ascii="Arial" w:hAnsi="Arial" w:cs="Arial"/>
                <w:b/>
                <w:bCs/>
                <w:sz w:val="20"/>
              </w:rPr>
            </w:pPr>
          </w:p>
          <w:p w14:paraId="0A07D4CB" w14:textId="77777777" w:rsidR="00264244" w:rsidRPr="00AC0183" w:rsidRDefault="00264244" w:rsidP="00CF7F86">
            <w:pPr>
              <w:widowControl w:val="0"/>
              <w:autoSpaceDE w:val="0"/>
              <w:autoSpaceDN w:val="0"/>
              <w:adjustRightInd w:val="0"/>
              <w:rPr>
                <w:rFonts w:ascii="Arial" w:hAnsi="Arial" w:cs="Arial"/>
                <w:b/>
                <w:bCs/>
                <w:sz w:val="20"/>
              </w:rPr>
            </w:pPr>
          </w:p>
          <w:p w14:paraId="697B2E4F"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r w:rsidRPr="00AC0183">
              <w:rPr>
                <w:rFonts w:ascii="Arial" w:hAnsi="Arial" w:cs="Arial"/>
                <w:b/>
                <w:bCs/>
                <w:sz w:val="20"/>
              </w:rPr>
              <w:t>b)</w:t>
            </w:r>
            <w:r w:rsidRPr="00AC0183">
              <w:rPr>
                <w:rFonts w:ascii="Arial" w:hAnsi="Arial" w:cs="Arial"/>
                <w:b/>
                <w:bCs/>
                <w:sz w:val="20"/>
              </w:rPr>
              <w:tab/>
              <w:t>Zagotavljanje kakovosti po priznanih mednarodnih standardih:</w:t>
            </w:r>
          </w:p>
          <w:p w14:paraId="35AC803D" w14:textId="77777777" w:rsidR="00264244" w:rsidRPr="00AC0183" w:rsidRDefault="00264244" w:rsidP="00CF7F86">
            <w:pPr>
              <w:widowControl w:val="0"/>
              <w:autoSpaceDE w:val="0"/>
              <w:autoSpaceDN w:val="0"/>
              <w:adjustRightInd w:val="0"/>
              <w:rPr>
                <w:rFonts w:ascii="Arial" w:hAnsi="Arial" w:cs="Arial"/>
                <w:b/>
                <w:bCs/>
                <w:sz w:val="20"/>
              </w:rPr>
            </w:pPr>
          </w:p>
          <w:p w14:paraId="35C08172" w14:textId="77777777" w:rsidR="00264244" w:rsidRPr="00AC0183" w:rsidRDefault="00264244" w:rsidP="00CF7F86">
            <w:pPr>
              <w:widowControl w:val="0"/>
              <w:autoSpaceDE w:val="0"/>
              <w:autoSpaceDN w:val="0"/>
              <w:adjustRightInd w:val="0"/>
              <w:rPr>
                <w:rFonts w:ascii="Arial" w:hAnsi="Arial" w:cs="Arial"/>
                <w:b/>
                <w:bCs/>
                <w:sz w:val="20"/>
              </w:rPr>
            </w:pPr>
          </w:p>
          <w:p w14:paraId="3532D1B9" w14:textId="77777777" w:rsidR="00264244" w:rsidRPr="00AC0183" w:rsidRDefault="00264244" w:rsidP="00CF7F86">
            <w:pPr>
              <w:widowControl w:val="0"/>
              <w:autoSpaceDE w:val="0"/>
              <w:autoSpaceDN w:val="0"/>
              <w:adjustRightInd w:val="0"/>
              <w:rPr>
                <w:rFonts w:ascii="Arial" w:hAnsi="Arial" w:cs="Arial"/>
                <w:b/>
                <w:bCs/>
                <w:sz w:val="20"/>
              </w:rPr>
            </w:pPr>
          </w:p>
          <w:p w14:paraId="79A481D7" w14:textId="77777777" w:rsidR="00264244" w:rsidRPr="00AC0183" w:rsidRDefault="00264244" w:rsidP="00CF7F86">
            <w:pPr>
              <w:widowControl w:val="0"/>
              <w:autoSpaceDE w:val="0"/>
              <w:autoSpaceDN w:val="0"/>
              <w:adjustRightInd w:val="0"/>
              <w:rPr>
                <w:rFonts w:ascii="Arial" w:hAnsi="Arial" w:cs="Arial"/>
                <w:b/>
                <w:bCs/>
                <w:sz w:val="20"/>
              </w:rPr>
            </w:pPr>
          </w:p>
          <w:p w14:paraId="37161AEE" w14:textId="77777777" w:rsidR="00264244" w:rsidRPr="00AC0183" w:rsidRDefault="00264244" w:rsidP="00CF7F86">
            <w:pPr>
              <w:widowControl w:val="0"/>
              <w:autoSpaceDE w:val="0"/>
              <w:autoSpaceDN w:val="0"/>
              <w:adjustRightInd w:val="0"/>
              <w:rPr>
                <w:rFonts w:ascii="Arial" w:hAnsi="Arial" w:cs="Arial"/>
                <w:b/>
                <w:bCs/>
                <w:sz w:val="20"/>
              </w:rPr>
            </w:pPr>
          </w:p>
        </w:tc>
      </w:tr>
    </w:tbl>
    <w:p w14:paraId="237E6072" w14:textId="77777777" w:rsidR="00264244" w:rsidRPr="00AC0183" w:rsidRDefault="00264244" w:rsidP="00264244">
      <w:pPr>
        <w:widowControl w:val="0"/>
        <w:autoSpaceDE w:val="0"/>
        <w:autoSpaceDN w:val="0"/>
        <w:adjustRightInd w:val="0"/>
        <w:rPr>
          <w:rFonts w:ascii="Arial" w:hAnsi="Arial" w:cs="Arial"/>
          <w:b/>
          <w:bCs/>
          <w:szCs w:val="22"/>
        </w:rPr>
      </w:pPr>
    </w:p>
    <w:p w14:paraId="4246B122" w14:textId="77777777" w:rsidR="00264244" w:rsidRPr="00AC0183" w:rsidRDefault="00264244" w:rsidP="00264244">
      <w:pPr>
        <w:widowControl w:val="0"/>
        <w:autoSpaceDE w:val="0"/>
        <w:autoSpaceDN w:val="0"/>
        <w:adjustRightInd w:val="0"/>
        <w:rPr>
          <w:rFonts w:ascii="Arial" w:hAnsi="Arial" w:cs="Arial"/>
          <w:szCs w:val="22"/>
        </w:rPr>
      </w:pPr>
      <w:r w:rsidRPr="00AC0183">
        <w:rPr>
          <w:rFonts w:ascii="Arial" w:hAnsi="Arial" w:cs="Arial"/>
          <w:color w:val="008000"/>
          <w:szCs w:val="22"/>
        </w:rPr>
        <w:br w:type="page"/>
      </w: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1048B560" w14:textId="77777777" w:rsidTr="00CF7F86">
        <w:trPr>
          <w:trHeight w:val="10926"/>
        </w:trPr>
        <w:tc>
          <w:tcPr>
            <w:tcW w:w="9498" w:type="dxa"/>
            <w:tcBorders>
              <w:top w:val="single" w:sz="6" w:space="0" w:color="auto"/>
              <w:left w:val="single" w:sz="6" w:space="0" w:color="auto"/>
              <w:bottom w:val="single" w:sz="6" w:space="0" w:color="auto"/>
              <w:right w:val="single" w:sz="6" w:space="0" w:color="auto"/>
            </w:tcBorders>
          </w:tcPr>
          <w:p w14:paraId="2D063647" w14:textId="77777777" w:rsidR="00264244" w:rsidRPr="00AC0183" w:rsidRDefault="00264244" w:rsidP="00CF7F86">
            <w:pPr>
              <w:widowControl w:val="0"/>
              <w:autoSpaceDE w:val="0"/>
              <w:autoSpaceDN w:val="0"/>
              <w:adjustRightInd w:val="0"/>
              <w:rPr>
                <w:rFonts w:ascii="Arial" w:hAnsi="Arial" w:cs="Arial"/>
                <w:b/>
                <w:bCs/>
                <w:sz w:val="20"/>
              </w:rPr>
            </w:pPr>
          </w:p>
          <w:p w14:paraId="625CFBDC" w14:textId="01C0CB32" w:rsidR="00264244" w:rsidRPr="00AC0183" w:rsidRDefault="00264244" w:rsidP="00CF7F86">
            <w:pPr>
              <w:widowControl w:val="0"/>
              <w:autoSpaceDE w:val="0"/>
              <w:autoSpaceDN w:val="0"/>
              <w:adjustRightInd w:val="0"/>
              <w:ind w:left="360" w:hanging="360"/>
              <w:rPr>
                <w:rFonts w:ascii="Arial" w:hAnsi="Arial" w:cs="Arial"/>
                <w:b/>
                <w:bCs/>
                <w:sz w:val="20"/>
              </w:rPr>
            </w:pPr>
            <w:r w:rsidRPr="00AC0183">
              <w:rPr>
                <w:rFonts w:ascii="Arial" w:hAnsi="Arial" w:cs="Arial"/>
                <w:b/>
                <w:bCs/>
                <w:sz w:val="20"/>
              </w:rPr>
              <w:t>6.</w:t>
            </w:r>
            <w:r w:rsidRPr="00AC0183">
              <w:rPr>
                <w:rFonts w:ascii="Arial" w:hAnsi="Arial" w:cs="Arial"/>
                <w:b/>
                <w:bCs/>
                <w:sz w:val="20"/>
              </w:rPr>
              <w:tab/>
              <w:t xml:space="preserve">Kemični in fizikalni nadzor vhodnih in izhodnih materialov za izdelavo obrazcev </w:t>
            </w:r>
            <w:r w:rsidR="00CE3C23">
              <w:rPr>
                <w:rFonts w:ascii="Arial" w:hAnsi="Arial" w:cs="Arial"/>
                <w:b/>
                <w:bCs/>
                <w:sz w:val="20"/>
              </w:rPr>
              <w:t>izkaznic vozniških kvalifikacij</w:t>
            </w:r>
            <w:r w:rsidRPr="00AC0183">
              <w:rPr>
                <w:rFonts w:ascii="Arial" w:hAnsi="Arial" w:cs="Arial"/>
                <w:b/>
                <w:bCs/>
                <w:sz w:val="20"/>
              </w:rPr>
              <w:t xml:space="preserve"> v posameznih fazah izdelave in personalizacije  </w:t>
            </w:r>
          </w:p>
          <w:p w14:paraId="24371E5C" w14:textId="77777777" w:rsidR="00264244" w:rsidRPr="00AC0183" w:rsidRDefault="00264244" w:rsidP="00CF7F86">
            <w:pPr>
              <w:widowControl w:val="0"/>
              <w:autoSpaceDE w:val="0"/>
              <w:autoSpaceDN w:val="0"/>
              <w:adjustRightInd w:val="0"/>
              <w:rPr>
                <w:rFonts w:ascii="Arial" w:hAnsi="Arial" w:cs="Arial"/>
                <w:b/>
                <w:bCs/>
                <w:sz w:val="20"/>
              </w:rPr>
            </w:pPr>
          </w:p>
          <w:p w14:paraId="7194776D"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a)</w:t>
            </w:r>
            <w:r w:rsidRPr="00AC0183">
              <w:rPr>
                <w:rFonts w:ascii="Arial" w:hAnsi="Arial" w:cs="Arial"/>
                <w:b/>
                <w:bCs/>
                <w:sz w:val="20"/>
              </w:rPr>
              <w:tab/>
              <w:t>Lasten laboratorij / zunanji laboratorij</w:t>
            </w:r>
          </w:p>
          <w:p w14:paraId="67B67FCA" w14:textId="77777777" w:rsidR="00264244" w:rsidRPr="00AC0183" w:rsidRDefault="00264244" w:rsidP="00CF7F86">
            <w:pPr>
              <w:widowControl w:val="0"/>
              <w:autoSpaceDE w:val="0"/>
              <w:autoSpaceDN w:val="0"/>
              <w:adjustRightInd w:val="0"/>
              <w:rPr>
                <w:rFonts w:ascii="Arial" w:hAnsi="Arial" w:cs="Arial"/>
                <w:b/>
                <w:bCs/>
                <w:sz w:val="20"/>
              </w:rPr>
            </w:pPr>
          </w:p>
          <w:p w14:paraId="5F515780" w14:textId="77777777" w:rsidR="00264244" w:rsidRPr="00AC0183" w:rsidRDefault="00264244" w:rsidP="00CF7F86">
            <w:pPr>
              <w:widowControl w:val="0"/>
              <w:autoSpaceDE w:val="0"/>
              <w:autoSpaceDN w:val="0"/>
              <w:adjustRightInd w:val="0"/>
              <w:rPr>
                <w:rFonts w:ascii="Arial" w:hAnsi="Arial" w:cs="Arial"/>
                <w:b/>
                <w:bCs/>
                <w:sz w:val="20"/>
              </w:rPr>
            </w:pPr>
          </w:p>
          <w:p w14:paraId="4E96B1A6" w14:textId="77777777" w:rsidR="00264244" w:rsidRPr="00AC0183" w:rsidRDefault="00264244" w:rsidP="00CF7F86">
            <w:pPr>
              <w:widowControl w:val="0"/>
              <w:autoSpaceDE w:val="0"/>
              <w:autoSpaceDN w:val="0"/>
              <w:adjustRightInd w:val="0"/>
              <w:rPr>
                <w:rFonts w:ascii="Arial" w:hAnsi="Arial" w:cs="Arial"/>
                <w:b/>
                <w:bCs/>
                <w:sz w:val="20"/>
              </w:rPr>
            </w:pPr>
          </w:p>
          <w:p w14:paraId="062A1994" w14:textId="77777777" w:rsidR="00264244" w:rsidRPr="00AC0183" w:rsidRDefault="00264244" w:rsidP="00CF7F86">
            <w:pPr>
              <w:widowControl w:val="0"/>
              <w:autoSpaceDE w:val="0"/>
              <w:autoSpaceDN w:val="0"/>
              <w:adjustRightInd w:val="0"/>
              <w:rPr>
                <w:rFonts w:ascii="Arial" w:hAnsi="Arial" w:cs="Arial"/>
                <w:b/>
                <w:bCs/>
                <w:sz w:val="20"/>
              </w:rPr>
            </w:pPr>
          </w:p>
          <w:p w14:paraId="1824084D" w14:textId="77777777" w:rsidR="00264244" w:rsidRPr="00AC0183" w:rsidRDefault="00264244" w:rsidP="00CF7F86">
            <w:pPr>
              <w:widowControl w:val="0"/>
              <w:autoSpaceDE w:val="0"/>
              <w:autoSpaceDN w:val="0"/>
              <w:adjustRightInd w:val="0"/>
              <w:rPr>
                <w:rFonts w:ascii="Arial" w:hAnsi="Arial" w:cs="Arial"/>
                <w:b/>
                <w:bCs/>
                <w:sz w:val="20"/>
              </w:rPr>
            </w:pPr>
          </w:p>
          <w:p w14:paraId="395F3B07" w14:textId="77777777" w:rsidR="00264244" w:rsidRPr="00AC0183" w:rsidRDefault="00264244" w:rsidP="00CF7F86">
            <w:pPr>
              <w:widowControl w:val="0"/>
              <w:autoSpaceDE w:val="0"/>
              <w:autoSpaceDN w:val="0"/>
              <w:adjustRightInd w:val="0"/>
              <w:rPr>
                <w:rFonts w:ascii="Arial" w:hAnsi="Arial" w:cs="Arial"/>
                <w:b/>
                <w:bCs/>
                <w:sz w:val="20"/>
              </w:rPr>
            </w:pPr>
          </w:p>
          <w:p w14:paraId="15685935" w14:textId="77777777" w:rsidR="00264244" w:rsidRPr="00AC0183" w:rsidRDefault="00264244" w:rsidP="00CF7F86">
            <w:pPr>
              <w:widowControl w:val="0"/>
              <w:autoSpaceDE w:val="0"/>
              <w:autoSpaceDN w:val="0"/>
              <w:adjustRightInd w:val="0"/>
              <w:rPr>
                <w:rFonts w:ascii="Arial" w:hAnsi="Arial" w:cs="Arial"/>
                <w:b/>
                <w:bCs/>
                <w:sz w:val="20"/>
              </w:rPr>
            </w:pPr>
          </w:p>
          <w:p w14:paraId="5F32FBAD"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b)</w:t>
            </w:r>
            <w:r w:rsidRPr="00AC0183">
              <w:rPr>
                <w:rFonts w:ascii="Arial" w:hAnsi="Arial" w:cs="Arial"/>
                <w:b/>
                <w:bCs/>
                <w:sz w:val="20"/>
              </w:rPr>
              <w:tab/>
              <w:t>Tehnično-tehnološka opremljenost laboratorija:</w:t>
            </w:r>
          </w:p>
          <w:p w14:paraId="41EE093E" w14:textId="77777777" w:rsidR="00264244" w:rsidRPr="00AC0183" w:rsidRDefault="00264244" w:rsidP="00CF7F86">
            <w:pPr>
              <w:widowControl w:val="0"/>
              <w:autoSpaceDE w:val="0"/>
              <w:autoSpaceDN w:val="0"/>
              <w:adjustRightInd w:val="0"/>
              <w:rPr>
                <w:rFonts w:ascii="Arial" w:hAnsi="Arial" w:cs="Arial"/>
                <w:b/>
                <w:bCs/>
                <w:sz w:val="20"/>
              </w:rPr>
            </w:pPr>
          </w:p>
          <w:p w14:paraId="63E570DA" w14:textId="77777777" w:rsidR="00264244" w:rsidRPr="00AC0183" w:rsidRDefault="00264244" w:rsidP="00CF7F86">
            <w:pPr>
              <w:widowControl w:val="0"/>
              <w:autoSpaceDE w:val="0"/>
              <w:autoSpaceDN w:val="0"/>
              <w:adjustRightInd w:val="0"/>
              <w:rPr>
                <w:rFonts w:ascii="Arial" w:hAnsi="Arial" w:cs="Arial"/>
                <w:b/>
                <w:bCs/>
                <w:sz w:val="20"/>
              </w:rPr>
            </w:pPr>
          </w:p>
          <w:p w14:paraId="74275986" w14:textId="77777777" w:rsidR="00264244" w:rsidRPr="00AC0183" w:rsidRDefault="00264244" w:rsidP="00CF7F86">
            <w:pPr>
              <w:widowControl w:val="0"/>
              <w:autoSpaceDE w:val="0"/>
              <w:autoSpaceDN w:val="0"/>
              <w:adjustRightInd w:val="0"/>
              <w:rPr>
                <w:rFonts w:ascii="Arial" w:hAnsi="Arial" w:cs="Arial"/>
                <w:b/>
                <w:bCs/>
                <w:sz w:val="20"/>
              </w:rPr>
            </w:pPr>
          </w:p>
          <w:p w14:paraId="24A24CF6" w14:textId="77777777" w:rsidR="00264244" w:rsidRPr="00AC0183" w:rsidRDefault="00264244" w:rsidP="00CF7F86">
            <w:pPr>
              <w:widowControl w:val="0"/>
              <w:autoSpaceDE w:val="0"/>
              <w:autoSpaceDN w:val="0"/>
              <w:adjustRightInd w:val="0"/>
              <w:rPr>
                <w:rFonts w:ascii="Arial" w:hAnsi="Arial" w:cs="Arial"/>
                <w:b/>
                <w:bCs/>
                <w:sz w:val="20"/>
              </w:rPr>
            </w:pPr>
          </w:p>
          <w:p w14:paraId="016F46C6" w14:textId="77777777" w:rsidR="00264244" w:rsidRPr="00AC0183" w:rsidRDefault="00264244" w:rsidP="00CF7F86">
            <w:pPr>
              <w:widowControl w:val="0"/>
              <w:autoSpaceDE w:val="0"/>
              <w:autoSpaceDN w:val="0"/>
              <w:adjustRightInd w:val="0"/>
              <w:rPr>
                <w:rFonts w:ascii="Arial" w:hAnsi="Arial" w:cs="Arial"/>
                <w:b/>
                <w:bCs/>
                <w:sz w:val="20"/>
              </w:rPr>
            </w:pPr>
          </w:p>
          <w:p w14:paraId="24FABF65" w14:textId="77777777" w:rsidR="00264244" w:rsidRPr="00AC0183" w:rsidRDefault="00264244" w:rsidP="00CF7F86">
            <w:pPr>
              <w:widowControl w:val="0"/>
              <w:autoSpaceDE w:val="0"/>
              <w:autoSpaceDN w:val="0"/>
              <w:adjustRightInd w:val="0"/>
              <w:rPr>
                <w:rFonts w:ascii="Arial" w:hAnsi="Arial" w:cs="Arial"/>
                <w:b/>
                <w:bCs/>
                <w:sz w:val="20"/>
              </w:rPr>
            </w:pPr>
          </w:p>
          <w:p w14:paraId="428D58A3"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c)</w:t>
            </w:r>
            <w:r w:rsidRPr="00AC0183">
              <w:rPr>
                <w:rFonts w:ascii="Arial" w:hAnsi="Arial" w:cs="Arial"/>
                <w:b/>
                <w:bCs/>
                <w:sz w:val="20"/>
              </w:rPr>
              <w:tab/>
              <w:t>Vrsta analiz:</w:t>
            </w:r>
          </w:p>
          <w:p w14:paraId="438E4D7A" w14:textId="77777777" w:rsidR="00264244" w:rsidRPr="00AC0183" w:rsidRDefault="00264244" w:rsidP="00CF7F86">
            <w:pPr>
              <w:widowControl w:val="0"/>
              <w:autoSpaceDE w:val="0"/>
              <w:autoSpaceDN w:val="0"/>
              <w:adjustRightInd w:val="0"/>
              <w:rPr>
                <w:rFonts w:ascii="Arial" w:hAnsi="Arial" w:cs="Arial"/>
                <w:b/>
                <w:bCs/>
                <w:sz w:val="20"/>
              </w:rPr>
            </w:pPr>
          </w:p>
          <w:p w14:paraId="453F24D3" w14:textId="77777777" w:rsidR="00264244" w:rsidRPr="00AC0183" w:rsidRDefault="00264244" w:rsidP="00CF7F86">
            <w:pPr>
              <w:widowControl w:val="0"/>
              <w:autoSpaceDE w:val="0"/>
              <w:autoSpaceDN w:val="0"/>
              <w:adjustRightInd w:val="0"/>
              <w:rPr>
                <w:rFonts w:ascii="Arial" w:hAnsi="Arial" w:cs="Arial"/>
                <w:b/>
                <w:bCs/>
                <w:sz w:val="20"/>
              </w:rPr>
            </w:pPr>
          </w:p>
          <w:p w14:paraId="227494E3" w14:textId="77777777" w:rsidR="00264244" w:rsidRPr="00AC0183" w:rsidRDefault="00264244" w:rsidP="00CF7F86">
            <w:pPr>
              <w:widowControl w:val="0"/>
              <w:autoSpaceDE w:val="0"/>
              <w:autoSpaceDN w:val="0"/>
              <w:adjustRightInd w:val="0"/>
              <w:rPr>
                <w:rFonts w:ascii="Arial" w:hAnsi="Arial" w:cs="Arial"/>
                <w:b/>
                <w:bCs/>
                <w:sz w:val="20"/>
              </w:rPr>
            </w:pPr>
          </w:p>
          <w:p w14:paraId="6D8080F5" w14:textId="77777777" w:rsidR="00264244" w:rsidRPr="00AC0183" w:rsidRDefault="00264244" w:rsidP="00CF7F86">
            <w:pPr>
              <w:widowControl w:val="0"/>
              <w:autoSpaceDE w:val="0"/>
              <w:autoSpaceDN w:val="0"/>
              <w:adjustRightInd w:val="0"/>
              <w:rPr>
                <w:rFonts w:ascii="Arial" w:hAnsi="Arial" w:cs="Arial"/>
                <w:b/>
                <w:bCs/>
                <w:sz w:val="20"/>
              </w:rPr>
            </w:pPr>
          </w:p>
          <w:p w14:paraId="75E0358E" w14:textId="77777777" w:rsidR="00264244" w:rsidRPr="00AC0183" w:rsidRDefault="00264244" w:rsidP="00CF7F86">
            <w:pPr>
              <w:widowControl w:val="0"/>
              <w:autoSpaceDE w:val="0"/>
              <w:autoSpaceDN w:val="0"/>
              <w:adjustRightInd w:val="0"/>
              <w:rPr>
                <w:rFonts w:ascii="Arial" w:hAnsi="Arial" w:cs="Arial"/>
                <w:b/>
                <w:bCs/>
                <w:sz w:val="20"/>
              </w:rPr>
            </w:pPr>
          </w:p>
          <w:p w14:paraId="357380D9" w14:textId="77777777" w:rsidR="00264244" w:rsidRPr="00AC0183" w:rsidRDefault="00264244" w:rsidP="00CF7F86">
            <w:pPr>
              <w:widowControl w:val="0"/>
              <w:autoSpaceDE w:val="0"/>
              <w:autoSpaceDN w:val="0"/>
              <w:adjustRightInd w:val="0"/>
              <w:rPr>
                <w:rFonts w:ascii="Arial" w:hAnsi="Arial" w:cs="Arial"/>
                <w:b/>
                <w:bCs/>
                <w:sz w:val="20"/>
              </w:rPr>
            </w:pPr>
          </w:p>
          <w:p w14:paraId="2B22CCD7"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d)</w:t>
            </w:r>
            <w:r w:rsidRPr="00AC0183">
              <w:rPr>
                <w:rFonts w:ascii="Arial" w:hAnsi="Arial" w:cs="Arial"/>
                <w:b/>
                <w:bCs/>
                <w:sz w:val="20"/>
              </w:rPr>
              <w:tab/>
              <w:t>Katere analize izvaja ponudnik sam, katere s pomočjo zunanjega izvajalca?</w:t>
            </w:r>
          </w:p>
          <w:p w14:paraId="71191CEF" w14:textId="77777777" w:rsidR="00264244" w:rsidRPr="00AC0183" w:rsidRDefault="00264244" w:rsidP="00CF7F86">
            <w:pPr>
              <w:widowControl w:val="0"/>
              <w:autoSpaceDE w:val="0"/>
              <w:autoSpaceDN w:val="0"/>
              <w:adjustRightInd w:val="0"/>
              <w:rPr>
                <w:rFonts w:ascii="Arial" w:hAnsi="Arial" w:cs="Arial"/>
                <w:b/>
                <w:bCs/>
                <w:sz w:val="20"/>
              </w:rPr>
            </w:pPr>
          </w:p>
          <w:p w14:paraId="6B77EBF1" w14:textId="77777777" w:rsidR="00264244" w:rsidRPr="00AC0183" w:rsidRDefault="00264244" w:rsidP="00CF7F86">
            <w:pPr>
              <w:widowControl w:val="0"/>
              <w:autoSpaceDE w:val="0"/>
              <w:autoSpaceDN w:val="0"/>
              <w:adjustRightInd w:val="0"/>
              <w:rPr>
                <w:rFonts w:ascii="Arial" w:hAnsi="Arial" w:cs="Arial"/>
                <w:b/>
                <w:bCs/>
                <w:sz w:val="20"/>
              </w:rPr>
            </w:pPr>
          </w:p>
          <w:p w14:paraId="72A364C6" w14:textId="77777777" w:rsidR="00264244" w:rsidRPr="00AC0183" w:rsidRDefault="00264244" w:rsidP="00CF7F86">
            <w:pPr>
              <w:widowControl w:val="0"/>
              <w:autoSpaceDE w:val="0"/>
              <w:autoSpaceDN w:val="0"/>
              <w:adjustRightInd w:val="0"/>
              <w:rPr>
                <w:rFonts w:ascii="Arial" w:hAnsi="Arial" w:cs="Arial"/>
                <w:b/>
                <w:bCs/>
                <w:sz w:val="20"/>
              </w:rPr>
            </w:pPr>
          </w:p>
          <w:p w14:paraId="015DF340" w14:textId="77777777" w:rsidR="00264244" w:rsidRPr="00AC0183" w:rsidRDefault="00264244" w:rsidP="00CF7F86">
            <w:pPr>
              <w:widowControl w:val="0"/>
              <w:autoSpaceDE w:val="0"/>
              <w:autoSpaceDN w:val="0"/>
              <w:adjustRightInd w:val="0"/>
              <w:rPr>
                <w:rFonts w:ascii="Arial" w:hAnsi="Arial" w:cs="Arial"/>
                <w:b/>
                <w:bCs/>
                <w:sz w:val="20"/>
              </w:rPr>
            </w:pPr>
          </w:p>
          <w:p w14:paraId="0C498059" w14:textId="77777777" w:rsidR="00264244" w:rsidRPr="00AC0183" w:rsidRDefault="00264244" w:rsidP="00CF7F86">
            <w:pPr>
              <w:widowControl w:val="0"/>
              <w:autoSpaceDE w:val="0"/>
              <w:autoSpaceDN w:val="0"/>
              <w:adjustRightInd w:val="0"/>
              <w:rPr>
                <w:rFonts w:ascii="Arial" w:hAnsi="Arial" w:cs="Arial"/>
                <w:b/>
                <w:bCs/>
                <w:sz w:val="20"/>
              </w:rPr>
            </w:pPr>
          </w:p>
          <w:p w14:paraId="7ACD7C3E" w14:textId="77777777" w:rsidR="00264244" w:rsidRPr="00AC0183" w:rsidRDefault="00264244" w:rsidP="00CF7F86">
            <w:pPr>
              <w:widowControl w:val="0"/>
              <w:autoSpaceDE w:val="0"/>
              <w:autoSpaceDN w:val="0"/>
              <w:adjustRightInd w:val="0"/>
              <w:rPr>
                <w:rFonts w:ascii="Arial" w:hAnsi="Arial" w:cs="Arial"/>
                <w:b/>
                <w:bCs/>
                <w:sz w:val="20"/>
              </w:rPr>
            </w:pPr>
          </w:p>
          <w:p w14:paraId="38245EC8" w14:textId="77777777" w:rsidR="00264244" w:rsidRPr="00AC0183" w:rsidRDefault="00264244" w:rsidP="00CF7F86">
            <w:pPr>
              <w:widowControl w:val="0"/>
              <w:autoSpaceDE w:val="0"/>
              <w:autoSpaceDN w:val="0"/>
              <w:adjustRightInd w:val="0"/>
              <w:rPr>
                <w:rFonts w:ascii="Arial" w:hAnsi="Arial" w:cs="Arial"/>
                <w:b/>
                <w:bCs/>
                <w:sz w:val="20"/>
              </w:rPr>
            </w:pPr>
          </w:p>
          <w:p w14:paraId="6654F173"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e)</w:t>
            </w:r>
            <w:r w:rsidRPr="00AC0183">
              <w:rPr>
                <w:rFonts w:ascii="Arial" w:hAnsi="Arial" w:cs="Arial"/>
                <w:b/>
                <w:bCs/>
                <w:sz w:val="20"/>
              </w:rPr>
              <w:tab/>
              <w:t>Kadrovska struktura:</w:t>
            </w:r>
          </w:p>
          <w:p w14:paraId="63BFBDF7" w14:textId="77777777" w:rsidR="00264244" w:rsidRPr="00AC0183" w:rsidRDefault="00264244" w:rsidP="00CF7F86">
            <w:pPr>
              <w:widowControl w:val="0"/>
              <w:autoSpaceDE w:val="0"/>
              <w:autoSpaceDN w:val="0"/>
              <w:adjustRightInd w:val="0"/>
              <w:rPr>
                <w:rFonts w:ascii="Arial" w:hAnsi="Arial" w:cs="Arial"/>
                <w:b/>
                <w:bCs/>
                <w:sz w:val="20"/>
              </w:rPr>
            </w:pPr>
          </w:p>
          <w:p w14:paraId="4DE789DE" w14:textId="77777777" w:rsidR="00264244" w:rsidRPr="00AC0183" w:rsidRDefault="00264244" w:rsidP="00CF7F86">
            <w:pPr>
              <w:widowControl w:val="0"/>
              <w:tabs>
                <w:tab w:val="left" w:pos="716"/>
              </w:tabs>
              <w:autoSpaceDE w:val="0"/>
              <w:autoSpaceDN w:val="0"/>
              <w:adjustRightInd w:val="0"/>
              <w:ind w:left="716" w:hanging="360"/>
              <w:rPr>
                <w:rFonts w:ascii="Arial" w:hAnsi="Arial" w:cs="Arial"/>
                <w:b/>
                <w:bCs/>
                <w:sz w:val="20"/>
              </w:rPr>
            </w:pPr>
            <w:r w:rsidRPr="00AC0183">
              <w:rPr>
                <w:rFonts w:ascii="Arial" w:hAnsi="Arial" w:cs="Arial"/>
                <w:sz w:val="20"/>
              </w:rPr>
              <w:t>-</w:t>
            </w:r>
            <w:r w:rsidRPr="00AC0183">
              <w:rPr>
                <w:rFonts w:ascii="Arial" w:hAnsi="Arial" w:cs="Arial"/>
                <w:sz w:val="20"/>
              </w:rPr>
              <w:tab/>
            </w:r>
            <w:r w:rsidRPr="00AC0183">
              <w:rPr>
                <w:rFonts w:ascii="Arial" w:hAnsi="Arial" w:cs="Arial"/>
                <w:b/>
                <w:bCs/>
                <w:sz w:val="20"/>
              </w:rPr>
              <w:t>lastnega laboratorija</w:t>
            </w:r>
          </w:p>
          <w:p w14:paraId="46A0DB05" w14:textId="77777777" w:rsidR="00264244" w:rsidRPr="00AC0183" w:rsidRDefault="00264244" w:rsidP="00CF7F86">
            <w:pPr>
              <w:widowControl w:val="0"/>
              <w:tabs>
                <w:tab w:val="left" w:pos="716"/>
              </w:tabs>
              <w:autoSpaceDE w:val="0"/>
              <w:autoSpaceDN w:val="0"/>
              <w:adjustRightInd w:val="0"/>
              <w:ind w:left="716" w:hanging="360"/>
              <w:rPr>
                <w:rFonts w:ascii="Arial" w:hAnsi="Arial" w:cs="Arial"/>
                <w:b/>
                <w:bCs/>
                <w:sz w:val="20"/>
              </w:rPr>
            </w:pPr>
            <w:r w:rsidRPr="00AC0183">
              <w:rPr>
                <w:rFonts w:ascii="Arial" w:hAnsi="Arial" w:cs="Arial"/>
                <w:sz w:val="20"/>
              </w:rPr>
              <w:t>-</w:t>
            </w:r>
            <w:r w:rsidRPr="00AC0183">
              <w:rPr>
                <w:rFonts w:ascii="Arial" w:hAnsi="Arial" w:cs="Arial"/>
                <w:sz w:val="20"/>
              </w:rPr>
              <w:tab/>
            </w:r>
            <w:r w:rsidRPr="00AC0183">
              <w:rPr>
                <w:rFonts w:ascii="Arial" w:hAnsi="Arial" w:cs="Arial"/>
                <w:b/>
                <w:bCs/>
                <w:sz w:val="20"/>
              </w:rPr>
              <w:t>laboratorija zunanjega izvajalca</w:t>
            </w:r>
          </w:p>
          <w:p w14:paraId="23FF32B3" w14:textId="77777777" w:rsidR="00264244" w:rsidRPr="00AC0183" w:rsidRDefault="00264244" w:rsidP="00CF7F86">
            <w:pPr>
              <w:widowControl w:val="0"/>
              <w:autoSpaceDE w:val="0"/>
              <w:autoSpaceDN w:val="0"/>
              <w:adjustRightInd w:val="0"/>
              <w:rPr>
                <w:rFonts w:ascii="Arial" w:hAnsi="Arial" w:cs="Arial"/>
                <w:b/>
                <w:bCs/>
                <w:sz w:val="20"/>
              </w:rPr>
            </w:pPr>
          </w:p>
        </w:tc>
      </w:tr>
    </w:tbl>
    <w:p w14:paraId="5062EE21" w14:textId="77777777" w:rsidR="00264244" w:rsidRPr="00AC0183" w:rsidRDefault="00264244" w:rsidP="00264244">
      <w:pPr>
        <w:widowControl w:val="0"/>
        <w:autoSpaceDE w:val="0"/>
        <w:autoSpaceDN w:val="0"/>
        <w:adjustRightInd w:val="0"/>
        <w:rPr>
          <w:rFonts w:ascii="Arial" w:hAnsi="Arial" w:cs="Arial"/>
          <w:b/>
          <w:bCs/>
          <w:szCs w:val="22"/>
        </w:rPr>
      </w:pPr>
    </w:p>
    <w:p w14:paraId="7E56420C" w14:textId="18DD9956" w:rsidR="00264244" w:rsidRPr="00457A0D" w:rsidRDefault="00264244" w:rsidP="00264244">
      <w:pPr>
        <w:widowControl w:val="0"/>
        <w:numPr>
          <w:ilvl w:val="0"/>
          <w:numId w:val="60"/>
        </w:numPr>
        <w:tabs>
          <w:tab w:val="clear" w:pos="720"/>
          <w:tab w:val="num" w:pos="284"/>
        </w:tabs>
        <w:autoSpaceDE w:val="0"/>
        <w:autoSpaceDN w:val="0"/>
        <w:adjustRightInd w:val="0"/>
        <w:ind w:left="284" w:hanging="284"/>
        <w:jc w:val="both"/>
        <w:rPr>
          <w:rFonts w:ascii="Arial" w:hAnsi="Arial" w:cs="Arial"/>
          <w:i/>
          <w:iCs/>
          <w:sz w:val="20"/>
        </w:rPr>
      </w:pPr>
      <w:r>
        <w:rPr>
          <w:rFonts w:ascii="Arial" w:hAnsi="Arial" w:cs="Arial"/>
          <w:i/>
          <w:iCs/>
          <w:sz w:val="20"/>
        </w:rPr>
        <w:t>IZJAVLJAM, da sem</w:t>
      </w:r>
      <w:r w:rsidRPr="00457A0D">
        <w:rPr>
          <w:rFonts w:ascii="Arial" w:hAnsi="Arial" w:cs="Arial"/>
          <w:i/>
          <w:iCs/>
          <w:sz w:val="20"/>
        </w:rPr>
        <w:t xml:space="preserve"> z navedeno tehnično opremljenostjo in organizacijo proizvodnje, personalizacije in distribucije</w:t>
      </w:r>
      <w:r w:rsidR="00CE3C23">
        <w:rPr>
          <w:rFonts w:ascii="Arial" w:hAnsi="Arial" w:cs="Arial"/>
          <w:i/>
          <w:iCs/>
          <w:sz w:val="20"/>
        </w:rPr>
        <w:t xml:space="preserve"> izkaznic vozniške kavalifikacije</w:t>
      </w:r>
      <w:r w:rsidRPr="00457A0D">
        <w:rPr>
          <w:rFonts w:ascii="Arial" w:hAnsi="Arial" w:cs="Arial"/>
          <w:i/>
          <w:iCs/>
          <w:sz w:val="20"/>
        </w:rPr>
        <w:t xml:space="preserve"> sposoben izdelati, personalizirati in pripraviti </w:t>
      </w:r>
      <w:r w:rsidR="00CE3C23">
        <w:rPr>
          <w:rFonts w:ascii="Arial" w:hAnsi="Arial" w:cs="Arial"/>
          <w:i/>
          <w:iCs/>
          <w:sz w:val="20"/>
        </w:rPr>
        <w:t>izkaznice vozniške kvalifikacije</w:t>
      </w:r>
      <w:r w:rsidRPr="00457A0D">
        <w:rPr>
          <w:rFonts w:ascii="Arial" w:hAnsi="Arial" w:cs="Arial"/>
          <w:i/>
          <w:iCs/>
          <w:sz w:val="20"/>
        </w:rPr>
        <w:t xml:space="preserve"> za distribucijo uporabnikom oziroma imetnikom v zahtevanih količinah in rokih.</w:t>
      </w:r>
    </w:p>
    <w:p w14:paraId="4E30D34D" w14:textId="77777777" w:rsidR="00264244" w:rsidRPr="00457A0D" w:rsidRDefault="00264244" w:rsidP="00264244">
      <w:pPr>
        <w:widowControl w:val="0"/>
        <w:autoSpaceDE w:val="0"/>
        <w:autoSpaceDN w:val="0"/>
        <w:adjustRightInd w:val="0"/>
        <w:jc w:val="both"/>
        <w:rPr>
          <w:rFonts w:ascii="Arial" w:hAnsi="Arial" w:cs="Arial"/>
          <w:i/>
          <w:iCs/>
          <w:sz w:val="20"/>
        </w:rPr>
      </w:pPr>
    </w:p>
    <w:p w14:paraId="4226FE13" w14:textId="77777777" w:rsidR="00264244" w:rsidRPr="00457A0D" w:rsidRDefault="00264244" w:rsidP="00264244">
      <w:pPr>
        <w:widowControl w:val="0"/>
        <w:numPr>
          <w:ilvl w:val="0"/>
          <w:numId w:val="60"/>
        </w:numPr>
        <w:tabs>
          <w:tab w:val="clear" w:pos="720"/>
          <w:tab w:val="num" w:pos="284"/>
        </w:tabs>
        <w:autoSpaceDE w:val="0"/>
        <w:autoSpaceDN w:val="0"/>
        <w:adjustRightInd w:val="0"/>
        <w:ind w:left="284" w:hanging="284"/>
        <w:jc w:val="both"/>
        <w:rPr>
          <w:rFonts w:ascii="Arial" w:hAnsi="Arial" w:cs="Arial"/>
          <w:i/>
          <w:iCs/>
          <w:sz w:val="20"/>
        </w:rPr>
      </w:pPr>
      <w:r w:rsidRPr="00457A0D">
        <w:rPr>
          <w:rFonts w:ascii="Arial" w:hAnsi="Arial" w:cs="Arial"/>
          <w:i/>
          <w:iCs/>
          <w:sz w:val="20"/>
        </w:rPr>
        <w:t xml:space="preserve">V primeru pomanjkanja prostora lahko ponudnik podatke predloži v prilogi obrazca. </w:t>
      </w:r>
    </w:p>
    <w:p w14:paraId="6CEDF538" w14:textId="77777777" w:rsidR="00264244" w:rsidRPr="00AC0183" w:rsidRDefault="00264244" w:rsidP="00264244">
      <w:pPr>
        <w:widowControl w:val="0"/>
        <w:autoSpaceDE w:val="0"/>
        <w:autoSpaceDN w:val="0"/>
        <w:adjustRightInd w:val="0"/>
        <w:jc w:val="both"/>
        <w:rPr>
          <w:rFonts w:ascii="Arial" w:hAnsi="Arial" w:cs="Arial"/>
          <w:i/>
          <w:iCs/>
          <w:szCs w:val="22"/>
        </w:rPr>
      </w:pPr>
    </w:p>
    <w:p w14:paraId="7FE548C5" w14:textId="77777777" w:rsidR="00264244" w:rsidRDefault="00264244" w:rsidP="00264244">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1A25AF45" w14:textId="77777777" w:rsidR="00264244" w:rsidRPr="00AC0183" w:rsidRDefault="00264244" w:rsidP="00264244">
      <w:pPr>
        <w:widowControl w:val="0"/>
        <w:autoSpaceDE w:val="0"/>
        <w:autoSpaceDN w:val="0"/>
        <w:adjustRightInd w:val="0"/>
        <w:rPr>
          <w:rFonts w:ascii="Arial" w:hAnsi="Arial" w:cs="Arial"/>
          <w:b/>
          <w:bCs/>
          <w:szCs w:val="22"/>
        </w:rPr>
      </w:pPr>
      <w:r>
        <w:rPr>
          <w:rFonts w:ascii="Arial" w:hAnsi="Arial" w:cs="Arial"/>
          <w:sz w:val="20"/>
          <w:szCs w:val="20"/>
        </w:rPr>
        <w:t xml:space="preserve">                                                                                                                          </w:t>
      </w:r>
      <w:r w:rsidRPr="00916479">
        <w:rPr>
          <w:rFonts w:ascii="Arial" w:hAnsi="Arial" w:cs="Arial"/>
          <w:sz w:val="20"/>
          <w:szCs w:val="20"/>
        </w:rPr>
        <w:t>partnerja iz skupine ponudnikov</w:t>
      </w:r>
      <w:r w:rsidRPr="00AC0183">
        <w:rPr>
          <w:rFonts w:ascii="Arial" w:hAnsi="Arial" w:cs="Arial"/>
          <w:b/>
          <w:bCs/>
          <w:szCs w:val="22"/>
        </w:rPr>
        <w:br w:type="page"/>
      </w:r>
    </w:p>
    <w:p w14:paraId="32C1ADBA" w14:textId="77777777" w:rsidR="00264244" w:rsidRPr="00AC0183" w:rsidRDefault="00264244" w:rsidP="00264244">
      <w:pPr>
        <w:widowControl w:val="0"/>
        <w:autoSpaceDE w:val="0"/>
        <w:autoSpaceDN w:val="0"/>
        <w:adjustRightInd w:val="0"/>
        <w:rPr>
          <w:rFonts w:ascii="Arial" w:hAnsi="Arial" w:cs="Arial"/>
          <w:szCs w:val="22"/>
        </w:rPr>
      </w:pPr>
    </w:p>
    <w:tbl>
      <w:tblPr>
        <w:tblStyle w:val="Tabelamrea"/>
        <w:tblW w:w="0" w:type="auto"/>
        <w:tblLook w:val="04A0" w:firstRow="1" w:lastRow="0" w:firstColumn="1" w:lastColumn="0" w:noHBand="0" w:noVBand="1"/>
      </w:tblPr>
      <w:tblGrid>
        <w:gridCol w:w="9913"/>
      </w:tblGrid>
      <w:tr w:rsidR="00264244" w14:paraId="6E473664" w14:textId="77777777" w:rsidTr="00CF7F86">
        <w:tc>
          <w:tcPr>
            <w:tcW w:w="10055" w:type="dxa"/>
          </w:tcPr>
          <w:p w14:paraId="4B32933C" w14:textId="174F4073" w:rsidR="00264244" w:rsidRDefault="00264244" w:rsidP="0078587F">
            <w:pPr>
              <w:widowControl w:val="0"/>
              <w:autoSpaceDE w:val="0"/>
              <w:autoSpaceDN w:val="0"/>
              <w:adjustRightInd w:val="0"/>
              <w:jc w:val="both"/>
              <w:rPr>
                <w:rFonts w:ascii="Arial" w:hAnsi="Arial" w:cs="Arial"/>
                <w:b/>
                <w:bCs/>
                <w:sz w:val="20"/>
                <w:szCs w:val="20"/>
              </w:rPr>
            </w:pPr>
            <w:r w:rsidRPr="00AF564C">
              <w:rPr>
                <w:rFonts w:ascii="Arial" w:hAnsi="Arial" w:cs="Arial"/>
                <w:b/>
                <w:bCs/>
                <w:sz w:val="20"/>
                <w:szCs w:val="20"/>
              </w:rPr>
              <w:t xml:space="preserve">Obrazec </w:t>
            </w:r>
            <w:r w:rsidR="0078587F">
              <w:rPr>
                <w:rFonts w:ascii="Arial" w:hAnsi="Arial" w:cs="Arial"/>
                <w:b/>
                <w:bCs/>
                <w:sz w:val="20"/>
                <w:szCs w:val="20"/>
              </w:rPr>
              <w:t>6</w:t>
            </w:r>
            <w:r w:rsidRPr="00AF564C">
              <w:rPr>
                <w:rFonts w:ascii="Arial" w:hAnsi="Arial" w:cs="Arial"/>
                <w:b/>
                <w:bCs/>
                <w:sz w:val="20"/>
                <w:szCs w:val="20"/>
              </w:rPr>
              <w:t xml:space="preserve">: PODATKI O MATERIALIH IN DOBAVITELJIH MATERIALOV ZA IZDELAVO </w:t>
            </w:r>
            <w:r w:rsidR="00CE3C23">
              <w:rPr>
                <w:rFonts w:ascii="Arial" w:hAnsi="Arial" w:cs="Arial"/>
                <w:b/>
                <w:bCs/>
                <w:sz w:val="20"/>
                <w:szCs w:val="20"/>
              </w:rPr>
              <w:t>IZKAZNIC VOZNIŠKIH KVALIFIKACIJ</w:t>
            </w:r>
          </w:p>
        </w:tc>
      </w:tr>
    </w:tbl>
    <w:p w14:paraId="3CFE931D" w14:textId="77777777" w:rsidR="00264244" w:rsidRPr="00AC0183" w:rsidRDefault="00264244" w:rsidP="00264244">
      <w:pPr>
        <w:widowControl w:val="0"/>
        <w:autoSpaceDE w:val="0"/>
        <w:autoSpaceDN w:val="0"/>
        <w:adjustRightInd w:val="0"/>
        <w:rPr>
          <w:rFonts w:ascii="Arial" w:hAnsi="Arial" w:cs="Arial"/>
          <w:b/>
          <w:bCs/>
          <w:i/>
          <w:iCs/>
        </w:rPr>
      </w:pPr>
    </w:p>
    <w:p w14:paraId="0D5E91E3" w14:textId="77777777" w:rsidR="00264244" w:rsidRPr="00AF564C" w:rsidRDefault="00264244" w:rsidP="00264244">
      <w:pPr>
        <w:widowControl w:val="0"/>
        <w:numPr>
          <w:ilvl w:val="0"/>
          <w:numId w:val="59"/>
        </w:numPr>
        <w:autoSpaceDE w:val="0"/>
        <w:autoSpaceDN w:val="0"/>
        <w:adjustRightInd w:val="0"/>
        <w:rPr>
          <w:rFonts w:ascii="Arial" w:hAnsi="Arial" w:cs="Arial"/>
          <w:bCs/>
          <w:sz w:val="20"/>
          <w:szCs w:val="20"/>
        </w:rPr>
      </w:pPr>
      <w:r w:rsidRPr="00AF564C">
        <w:rPr>
          <w:rFonts w:ascii="Arial" w:hAnsi="Arial" w:cs="Arial"/>
          <w:bCs/>
          <w:sz w:val="20"/>
          <w:szCs w:val="20"/>
        </w:rPr>
        <w:t xml:space="preserve">Material: </w:t>
      </w:r>
      <w:r w:rsidRPr="00AF564C">
        <w:rPr>
          <w:rFonts w:ascii="Arial" w:hAnsi="Arial" w:cs="Arial"/>
          <w:b/>
          <w:bCs/>
          <w:sz w:val="20"/>
          <w:szCs w:val="20"/>
        </w:rPr>
        <w:t>Polikarbonat</w:t>
      </w:r>
    </w:p>
    <w:p w14:paraId="000F567C" w14:textId="77777777" w:rsidR="00264244" w:rsidRPr="00AC0183" w:rsidRDefault="00264244" w:rsidP="00264244">
      <w:pPr>
        <w:widowControl w:val="0"/>
        <w:autoSpaceDE w:val="0"/>
        <w:autoSpaceDN w:val="0"/>
        <w:adjustRightInd w:val="0"/>
        <w:rPr>
          <w:rFonts w:ascii="Arial" w:hAnsi="Arial" w:cs="Arial"/>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6379"/>
      </w:tblGrid>
      <w:tr w:rsidR="00264244" w:rsidRPr="00AC0183" w14:paraId="5F7112CF"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67757C2E"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Firma oz. ime dobavitelja</w:t>
            </w:r>
          </w:p>
        </w:tc>
        <w:tc>
          <w:tcPr>
            <w:tcW w:w="6379" w:type="dxa"/>
            <w:tcBorders>
              <w:top w:val="single" w:sz="6" w:space="0" w:color="auto"/>
              <w:left w:val="single" w:sz="6" w:space="0" w:color="auto"/>
              <w:bottom w:val="single" w:sz="6" w:space="0" w:color="auto"/>
              <w:right w:val="single" w:sz="6" w:space="0" w:color="auto"/>
            </w:tcBorders>
          </w:tcPr>
          <w:p w14:paraId="2129E634" w14:textId="77777777" w:rsidR="00264244" w:rsidRPr="00AC0183" w:rsidRDefault="00264244" w:rsidP="00CF7F86">
            <w:pPr>
              <w:widowControl w:val="0"/>
              <w:autoSpaceDE w:val="0"/>
              <w:autoSpaceDN w:val="0"/>
              <w:adjustRightInd w:val="0"/>
              <w:rPr>
                <w:rFonts w:ascii="Arial" w:hAnsi="Arial" w:cs="Arial"/>
                <w:sz w:val="20"/>
              </w:rPr>
            </w:pPr>
          </w:p>
        </w:tc>
      </w:tr>
      <w:tr w:rsidR="00264244" w:rsidRPr="00AC0183" w14:paraId="3A28DAE0"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0FEB78B4"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Naslov dobavitelja</w:t>
            </w:r>
          </w:p>
        </w:tc>
        <w:tc>
          <w:tcPr>
            <w:tcW w:w="6379" w:type="dxa"/>
            <w:tcBorders>
              <w:top w:val="single" w:sz="6" w:space="0" w:color="auto"/>
              <w:left w:val="single" w:sz="6" w:space="0" w:color="auto"/>
              <w:bottom w:val="single" w:sz="6" w:space="0" w:color="auto"/>
              <w:right w:val="single" w:sz="6" w:space="0" w:color="auto"/>
            </w:tcBorders>
          </w:tcPr>
          <w:p w14:paraId="57823B46" w14:textId="77777777" w:rsidR="00264244" w:rsidRPr="00AC0183" w:rsidRDefault="00264244" w:rsidP="00CF7F86">
            <w:pPr>
              <w:widowControl w:val="0"/>
              <w:autoSpaceDE w:val="0"/>
              <w:autoSpaceDN w:val="0"/>
              <w:adjustRightInd w:val="0"/>
              <w:rPr>
                <w:rFonts w:ascii="Arial" w:hAnsi="Arial" w:cs="Arial"/>
                <w:sz w:val="20"/>
              </w:rPr>
            </w:pPr>
          </w:p>
        </w:tc>
      </w:tr>
    </w:tbl>
    <w:p w14:paraId="4C61932C" w14:textId="77777777" w:rsidR="00264244" w:rsidRPr="00AC0183" w:rsidRDefault="00264244" w:rsidP="00264244">
      <w:pPr>
        <w:widowControl w:val="0"/>
        <w:autoSpaceDE w:val="0"/>
        <w:autoSpaceDN w:val="0"/>
        <w:adjustRightInd w:val="0"/>
        <w:rPr>
          <w:rFonts w:ascii="Arial" w:hAnsi="Arial" w:cs="Arial"/>
          <w:b/>
          <w:bCs/>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7DAF6492" w14:textId="77777777" w:rsidTr="00CF7F86">
        <w:trPr>
          <w:trHeight w:val="4173"/>
        </w:trPr>
        <w:tc>
          <w:tcPr>
            <w:tcW w:w="9498" w:type="dxa"/>
            <w:tcBorders>
              <w:top w:val="single" w:sz="6" w:space="0" w:color="auto"/>
              <w:left w:val="single" w:sz="6" w:space="0" w:color="auto"/>
              <w:bottom w:val="single" w:sz="6" w:space="0" w:color="auto"/>
              <w:right w:val="single" w:sz="6" w:space="0" w:color="auto"/>
            </w:tcBorders>
          </w:tcPr>
          <w:p w14:paraId="5657E9FB" w14:textId="77777777" w:rsidR="00264244" w:rsidRPr="00AC0183" w:rsidRDefault="00264244" w:rsidP="00CF7F86">
            <w:pPr>
              <w:widowControl w:val="0"/>
              <w:autoSpaceDE w:val="0"/>
              <w:autoSpaceDN w:val="0"/>
              <w:adjustRightInd w:val="0"/>
              <w:rPr>
                <w:rFonts w:ascii="Arial" w:hAnsi="Arial" w:cs="Arial"/>
                <w:b/>
                <w:bCs/>
                <w:sz w:val="20"/>
              </w:rPr>
            </w:pPr>
          </w:p>
          <w:p w14:paraId="05B82AB6" w14:textId="77777777" w:rsidR="00264244" w:rsidRPr="00AC0183" w:rsidRDefault="00264244" w:rsidP="00CF7F86">
            <w:pPr>
              <w:widowControl w:val="0"/>
              <w:tabs>
                <w:tab w:val="left" w:pos="360"/>
                <w:tab w:val="left" w:pos="720"/>
              </w:tabs>
              <w:autoSpaceDE w:val="0"/>
              <w:autoSpaceDN w:val="0"/>
              <w:adjustRightInd w:val="0"/>
              <w:ind w:left="72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Podatki o materialu</w:t>
            </w:r>
          </w:p>
          <w:p w14:paraId="054B4A82" w14:textId="77777777" w:rsidR="00264244" w:rsidRPr="00AC0183" w:rsidRDefault="00264244" w:rsidP="00CF7F86">
            <w:pPr>
              <w:widowControl w:val="0"/>
              <w:autoSpaceDE w:val="0"/>
              <w:autoSpaceDN w:val="0"/>
              <w:adjustRightInd w:val="0"/>
              <w:rPr>
                <w:rFonts w:ascii="Arial" w:hAnsi="Arial" w:cs="Arial"/>
                <w:b/>
                <w:bCs/>
                <w:sz w:val="20"/>
              </w:rPr>
            </w:pPr>
          </w:p>
          <w:p w14:paraId="34760E28" w14:textId="77777777" w:rsidR="00264244" w:rsidRPr="00AC0183" w:rsidRDefault="00264244" w:rsidP="00CF7F86">
            <w:pPr>
              <w:widowControl w:val="0"/>
              <w:autoSpaceDE w:val="0"/>
              <w:autoSpaceDN w:val="0"/>
              <w:adjustRightInd w:val="0"/>
              <w:rPr>
                <w:rFonts w:ascii="Arial" w:hAnsi="Arial" w:cs="Arial"/>
                <w:b/>
                <w:bCs/>
                <w:sz w:val="20"/>
              </w:rPr>
            </w:pPr>
          </w:p>
          <w:p w14:paraId="3009DF76" w14:textId="77777777" w:rsidR="00264244" w:rsidRPr="00AC0183" w:rsidRDefault="00264244" w:rsidP="00CF7F86">
            <w:pPr>
              <w:widowControl w:val="0"/>
              <w:autoSpaceDE w:val="0"/>
              <w:autoSpaceDN w:val="0"/>
              <w:adjustRightInd w:val="0"/>
              <w:rPr>
                <w:rFonts w:ascii="Arial" w:hAnsi="Arial" w:cs="Arial"/>
                <w:b/>
                <w:bCs/>
                <w:sz w:val="20"/>
              </w:rPr>
            </w:pPr>
          </w:p>
          <w:p w14:paraId="05CE7DEC" w14:textId="77777777" w:rsidR="00264244" w:rsidRPr="00AC0183" w:rsidRDefault="00264244" w:rsidP="00CF7F86">
            <w:pPr>
              <w:widowControl w:val="0"/>
              <w:autoSpaceDE w:val="0"/>
              <w:autoSpaceDN w:val="0"/>
              <w:adjustRightInd w:val="0"/>
              <w:rPr>
                <w:rFonts w:ascii="Arial" w:hAnsi="Arial" w:cs="Arial"/>
                <w:b/>
                <w:bCs/>
                <w:sz w:val="20"/>
              </w:rPr>
            </w:pPr>
          </w:p>
          <w:p w14:paraId="5DC18838" w14:textId="77777777" w:rsidR="00264244" w:rsidRPr="00AC0183" w:rsidRDefault="00264244" w:rsidP="00CF7F86">
            <w:pPr>
              <w:widowControl w:val="0"/>
              <w:autoSpaceDE w:val="0"/>
              <w:autoSpaceDN w:val="0"/>
              <w:adjustRightInd w:val="0"/>
              <w:rPr>
                <w:rFonts w:ascii="Arial" w:hAnsi="Arial" w:cs="Arial"/>
                <w:b/>
                <w:bCs/>
                <w:sz w:val="20"/>
              </w:rPr>
            </w:pPr>
          </w:p>
          <w:p w14:paraId="6493C31A" w14:textId="77777777" w:rsidR="00264244" w:rsidRPr="00AC0183" w:rsidRDefault="00264244" w:rsidP="00CF7F86">
            <w:pPr>
              <w:widowControl w:val="0"/>
              <w:autoSpaceDE w:val="0"/>
              <w:autoSpaceDN w:val="0"/>
              <w:adjustRightInd w:val="0"/>
              <w:rPr>
                <w:rFonts w:ascii="Arial" w:hAnsi="Arial" w:cs="Arial"/>
                <w:b/>
                <w:bCs/>
                <w:sz w:val="20"/>
              </w:rPr>
            </w:pPr>
          </w:p>
          <w:p w14:paraId="13B0B8D4" w14:textId="76000512" w:rsidR="00264244" w:rsidRPr="006B4E65" w:rsidRDefault="00264244" w:rsidP="00177661">
            <w:pPr>
              <w:pStyle w:val="Odstavekseznama"/>
              <w:widowControl w:val="0"/>
              <w:numPr>
                <w:ilvl w:val="0"/>
                <w:numId w:val="59"/>
              </w:numPr>
              <w:tabs>
                <w:tab w:val="left" w:pos="360"/>
                <w:tab w:val="left" w:pos="720"/>
              </w:tabs>
              <w:autoSpaceDE w:val="0"/>
              <w:autoSpaceDN w:val="0"/>
              <w:adjustRightInd w:val="0"/>
              <w:jc w:val="both"/>
              <w:rPr>
                <w:rFonts w:ascii="Arial" w:hAnsi="Arial" w:cs="Arial"/>
                <w:b/>
                <w:bCs/>
                <w:sz w:val="20"/>
              </w:rPr>
            </w:pPr>
            <w:r w:rsidRPr="006B4E65">
              <w:rPr>
                <w:rFonts w:ascii="Arial" w:hAnsi="Arial" w:cs="Arial"/>
                <w:b/>
                <w:bCs/>
                <w:sz w:val="20"/>
              </w:rPr>
              <w:t xml:space="preserve">Seznam najpomembnejših dobav dobavitelja materiala  ali drugih izdelkov, ki temeljijo na materialih in tehnologijah, s katerimi se izdelujejo </w:t>
            </w:r>
            <w:r w:rsidR="00177661">
              <w:rPr>
                <w:rFonts w:ascii="Arial" w:hAnsi="Arial" w:cs="Arial"/>
                <w:b/>
                <w:bCs/>
                <w:sz w:val="20"/>
              </w:rPr>
              <w:t>izkaznice vozniških kvalifikacij</w:t>
            </w:r>
            <w:r w:rsidRPr="006B4E65">
              <w:rPr>
                <w:rFonts w:ascii="Arial" w:hAnsi="Arial" w:cs="Arial"/>
                <w:b/>
                <w:bCs/>
                <w:sz w:val="20"/>
              </w:rPr>
              <w:t xml:space="preserve"> v obliki polikarbonatne kartice</w:t>
            </w:r>
          </w:p>
        </w:tc>
      </w:tr>
    </w:tbl>
    <w:p w14:paraId="4CB220C9" w14:textId="77777777" w:rsidR="00264244" w:rsidRDefault="00264244" w:rsidP="00264244">
      <w:pPr>
        <w:widowControl w:val="0"/>
        <w:autoSpaceDE w:val="0"/>
        <w:autoSpaceDN w:val="0"/>
        <w:adjustRightInd w:val="0"/>
        <w:rPr>
          <w:rFonts w:ascii="Arial" w:hAnsi="Arial" w:cs="Arial"/>
          <w:b/>
          <w:bCs/>
          <w:sz w:val="20"/>
          <w:szCs w:val="20"/>
        </w:rPr>
      </w:pPr>
    </w:p>
    <w:p w14:paraId="68A0A0A6" w14:textId="77777777" w:rsidR="00264244" w:rsidRPr="006B4E65" w:rsidRDefault="00264244" w:rsidP="00264244">
      <w:pPr>
        <w:widowControl w:val="0"/>
        <w:autoSpaceDE w:val="0"/>
        <w:autoSpaceDN w:val="0"/>
        <w:adjustRightInd w:val="0"/>
        <w:rPr>
          <w:rFonts w:ascii="Arial" w:hAnsi="Arial" w:cs="Arial"/>
          <w:b/>
          <w:bCs/>
          <w:sz w:val="20"/>
          <w:szCs w:val="20"/>
        </w:rPr>
      </w:pPr>
    </w:p>
    <w:p w14:paraId="753FF424" w14:textId="77777777" w:rsidR="00264244" w:rsidRPr="006B4E65" w:rsidRDefault="00264244" w:rsidP="00264244">
      <w:pPr>
        <w:pStyle w:val="Odstavekseznama"/>
        <w:widowControl w:val="0"/>
        <w:numPr>
          <w:ilvl w:val="0"/>
          <w:numId w:val="58"/>
        </w:numPr>
        <w:autoSpaceDE w:val="0"/>
        <w:autoSpaceDN w:val="0"/>
        <w:adjustRightInd w:val="0"/>
        <w:rPr>
          <w:rFonts w:ascii="Arial" w:hAnsi="Arial" w:cs="Arial"/>
          <w:bCs/>
          <w:sz w:val="20"/>
          <w:szCs w:val="20"/>
        </w:rPr>
      </w:pPr>
      <w:r w:rsidRPr="006B4E65">
        <w:rPr>
          <w:rFonts w:ascii="Arial" w:hAnsi="Arial" w:cs="Arial"/>
          <w:bCs/>
          <w:sz w:val="20"/>
          <w:szCs w:val="20"/>
        </w:rPr>
        <w:t xml:space="preserve">Material: </w:t>
      </w:r>
      <w:r w:rsidRPr="006B4E65">
        <w:rPr>
          <w:rFonts w:ascii="Arial" w:hAnsi="Arial" w:cs="Arial"/>
          <w:b/>
          <w:bCs/>
          <w:sz w:val="20"/>
          <w:szCs w:val="20"/>
        </w:rPr>
        <w:t>Tiskarske barve</w:t>
      </w:r>
      <w:r w:rsidRPr="006B4E65">
        <w:rPr>
          <w:rFonts w:ascii="Arial" w:hAnsi="Arial" w:cs="Arial"/>
          <w:bCs/>
          <w:sz w:val="20"/>
          <w:szCs w:val="20"/>
        </w:rPr>
        <w:t>, in sicer ultravijolične barve (UV) in optično variabilne barve (OVI), primerne za aplikacijo na polikarbonat</w:t>
      </w:r>
    </w:p>
    <w:p w14:paraId="3186023D" w14:textId="77777777" w:rsidR="00264244" w:rsidRPr="00AC0183" w:rsidRDefault="00264244" w:rsidP="00264244">
      <w:pPr>
        <w:widowControl w:val="0"/>
        <w:autoSpaceDE w:val="0"/>
        <w:autoSpaceDN w:val="0"/>
        <w:adjustRightInd w:val="0"/>
        <w:rPr>
          <w:rFonts w:ascii="Arial" w:hAnsi="Arial" w:cs="Arial"/>
          <w:szCs w:val="22"/>
        </w:rPr>
      </w:pPr>
    </w:p>
    <w:tbl>
      <w:tblPr>
        <w:tblW w:w="9498" w:type="dxa"/>
        <w:tblInd w:w="70" w:type="dxa"/>
        <w:tblLayout w:type="fixed"/>
        <w:tblCellMar>
          <w:left w:w="70" w:type="dxa"/>
          <w:right w:w="70" w:type="dxa"/>
        </w:tblCellMar>
        <w:tblLook w:val="0000" w:firstRow="0" w:lastRow="0" w:firstColumn="0" w:lastColumn="0" w:noHBand="0" w:noVBand="0"/>
      </w:tblPr>
      <w:tblGrid>
        <w:gridCol w:w="3119"/>
        <w:gridCol w:w="6379"/>
      </w:tblGrid>
      <w:tr w:rsidR="00264244" w:rsidRPr="00AC0183" w14:paraId="43A4A0D6"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7D10AD0E"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Firma oz. ime dobavitelja</w:t>
            </w:r>
          </w:p>
        </w:tc>
        <w:tc>
          <w:tcPr>
            <w:tcW w:w="6379" w:type="dxa"/>
            <w:tcBorders>
              <w:top w:val="single" w:sz="6" w:space="0" w:color="auto"/>
              <w:left w:val="single" w:sz="6" w:space="0" w:color="auto"/>
              <w:bottom w:val="single" w:sz="6" w:space="0" w:color="auto"/>
              <w:right w:val="single" w:sz="6" w:space="0" w:color="auto"/>
            </w:tcBorders>
          </w:tcPr>
          <w:p w14:paraId="03CBFC8F" w14:textId="77777777" w:rsidR="00264244" w:rsidRPr="00AC0183" w:rsidRDefault="00264244" w:rsidP="00CF7F86">
            <w:pPr>
              <w:widowControl w:val="0"/>
              <w:autoSpaceDE w:val="0"/>
              <w:autoSpaceDN w:val="0"/>
              <w:adjustRightInd w:val="0"/>
              <w:rPr>
                <w:rFonts w:ascii="Arial" w:hAnsi="Arial" w:cs="Arial"/>
                <w:sz w:val="20"/>
              </w:rPr>
            </w:pPr>
          </w:p>
        </w:tc>
      </w:tr>
      <w:tr w:rsidR="00264244" w:rsidRPr="00AC0183" w14:paraId="32A424AA"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1DBB1600"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Naslov dobavitelja</w:t>
            </w:r>
          </w:p>
        </w:tc>
        <w:tc>
          <w:tcPr>
            <w:tcW w:w="6379" w:type="dxa"/>
            <w:tcBorders>
              <w:top w:val="single" w:sz="6" w:space="0" w:color="auto"/>
              <w:left w:val="single" w:sz="6" w:space="0" w:color="auto"/>
              <w:bottom w:val="single" w:sz="6" w:space="0" w:color="auto"/>
              <w:right w:val="single" w:sz="6" w:space="0" w:color="auto"/>
            </w:tcBorders>
          </w:tcPr>
          <w:p w14:paraId="2D47B2D3" w14:textId="77777777" w:rsidR="00264244" w:rsidRPr="00AC0183" w:rsidRDefault="00264244" w:rsidP="00CF7F86">
            <w:pPr>
              <w:widowControl w:val="0"/>
              <w:autoSpaceDE w:val="0"/>
              <w:autoSpaceDN w:val="0"/>
              <w:adjustRightInd w:val="0"/>
              <w:rPr>
                <w:rFonts w:ascii="Arial" w:hAnsi="Arial" w:cs="Arial"/>
                <w:sz w:val="20"/>
              </w:rPr>
            </w:pPr>
          </w:p>
        </w:tc>
      </w:tr>
    </w:tbl>
    <w:p w14:paraId="5E1F69B1" w14:textId="77777777" w:rsidR="00264244" w:rsidRPr="00AC0183" w:rsidRDefault="00264244" w:rsidP="00264244">
      <w:pPr>
        <w:widowControl w:val="0"/>
        <w:autoSpaceDE w:val="0"/>
        <w:autoSpaceDN w:val="0"/>
        <w:adjustRightInd w:val="0"/>
        <w:rPr>
          <w:rFonts w:ascii="Arial" w:hAnsi="Arial" w:cs="Arial"/>
          <w:b/>
          <w:bCs/>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08AB61AE" w14:textId="77777777" w:rsidTr="00CF7F86">
        <w:trPr>
          <w:trHeight w:val="914"/>
        </w:trPr>
        <w:tc>
          <w:tcPr>
            <w:tcW w:w="9498" w:type="dxa"/>
            <w:tcBorders>
              <w:top w:val="single" w:sz="6" w:space="0" w:color="auto"/>
              <w:left w:val="single" w:sz="6" w:space="0" w:color="auto"/>
              <w:bottom w:val="single" w:sz="6" w:space="0" w:color="auto"/>
              <w:right w:val="single" w:sz="6" w:space="0" w:color="auto"/>
            </w:tcBorders>
          </w:tcPr>
          <w:p w14:paraId="7626A6A1" w14:textId="77777777" w:rsidR="00264244" w:rsidRPr="00AC0183" w:rsidRDefault="00264244" w:rsidP="00CF7F86">
            <w:pPr>
              <w:widowControl w:val="0"/>
              <w:autoSpaceDE w:val="0"/>
              <w:autoSpaceDN w:val="0"/>
              <w:adjustRightInd w:val="0"/>
              <w:rPr>
                <w:rFonts w:ascii="Arial" w:hAnsi="Arial" w:cs="Arial"/>
                <w:b/>
                <w:bCs/>
                <w:sz w:val="20"/>
              </w:rPr>
            </w:pPr>
          </w:p>
          <w:p w14:paraId="43D36DF1" w14:textId="77777777" w:rsidR="00264244" w:rsidRPr="00AC0183" w:rsidRDefault="00264244" w:rsidP="00CF7F86">
            <w:pPr>
              <w:widowControl w:val="0"/>
              <w:tabs>
                <w:tab w:val="left" w:pos="360"/>
                <w:tab w:val="left" w:pos="720"/>
              </w:tabs>
              <w:autoSpaceDE w:val="0"/>
              <w:autoSpaceDN w:val="0"/>
              <w:adjustRightInd w:val="0"/>
              <w:ind w:left="72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Podatki o materialu</w:t>
            </w:r>
          </w:p>
          <w:p w14:paraId="212D8F58" w14:textId="77777777" w:rsidR="00264244" w:rsidRPr="00AC0183" w:rsidRDefault="00264244" w:rsidP="00CF7F86">
            <w:pPr>
              <w:widowControl w:val="0"/>
              <w:autoSpaceDE w:val="0"/>
              <w:autoSpaceDN w:val="0"/>
              <w:adjustRightInd w:val="0"/>
              <w:rPr>
                <w:rFonts w:ascii="Arial" w:hAnsi="Arial" w:cs="Arial"/>
                <w:b/>
                <w:bCs/>
                <w:sz w:val="20"/>
              </w:rPr>
            </w:pPr>
          </w:p>
          <w:p w14:paraId="6BE0DFCF" w14:textId="77777777" w:rsidR="00264244" w:rsidRPr="00AC0183" w:rsidRDefault="00264244" w:rsidP="00CF7F86">
            <w:pPr>
              <w:widowControl w:val="0"/>
              <w:autoSpaceDE w:val="0"/>
              <w:autoSpaceDN w:val="0"/>
              <w:adjustRightInd w:val="0"/>
              <w:rPr>
                <w:rFonts w:ascii="Arial" w:hAnsi="Arial" w:cs="Arial"/>
                <w:b/>
                <w:bCs/>
                <w:sz w:val="20"/>
              </w:rPr>
            </w:pPr>
          </w:p>
          <w:p w14:paraId="2CF6F4EC" w14:textId="77777777" w:rsidR="00264244" w:rsidRDefault="00264244" w:rsidP="00CF7F86">
            <w:pPr>
              <w:widowControl w:val="0"/>
              <w:autoSpaceDE w:val="0"/>
              <w:autoSpaceDN w:val="0"/>
              <w:adjustRightInd w:val="0"/>
              <w:rPr>
                <w:rFonts w:ascii="Arial" w:hAnsi="Arial" w:cs="Arial"/>
                <w:b/>
                <w:bCs/>
                <w:sz w:val="20"/>
              </w:rPr>
            </w:pPr>
          </w:p>
          <w:p w14:paraId="191ECACB" w14:textId="77777777" w:rsidR="00264244" w:rsidRPr="00AC0183" w:rsidRDefault="00264244" w:rsidP="00CF7F86">
            <w:pPr>
              <w:widowControl w:val="0"/>
              <w:autoSpaceDE w:val="0"/>
              <w:autoSpaceDN w:val="0"/>
              <w:adjustRightInd w:val="0"/>
              <w:rPr>
                <w:rFonts w:ascii="Arial" w:hAnsi="Arial" w:cs="Arial"/>
                <w:b/>
                <w:bCs/>
                <w:sz w:val="20"/>
              </w:rPr>
            </w:pPr>
          </w:p>
          <w:p w14:paraId="4D56850B" w14:textId="77777777" w:rsidR="00264244" w:rsidRPr="00AC0183" w:rsidRDefault="00264244" w:rsidP="00CF7F86">
            <w:pPr>
              <w:widowControl w:val="0"/>
              <w:autoSpaceDE w:val="0"/>
              <w:autoSpaceDN w:val="0"/>
              <w:adjustRightInd w:val="0"/>
              <w:rPr>
                <w:rFonts w:ascii="Arial" w:hAnsi="Arial" w:cs="Arial"/>
                <w:b/>
                <w:bCs/>
                <w:sz w:val="20"/>
              </w:rPr>
            </w:pPr>
          </w:p>
          <w:p w14:paraId="0B3AD2C9" w14:textId="77777777" w:rsidR="00264244" w:rsidRPr="00AC0183" w:rsidRDefault="00264244" w:rsidP="00CF7F86">
            <w:pPr>
              <w:widowControl w:val="0"/>
              <w:autoSpaceDE w:val="0"/>
              <w:autoSpaceDN w:val="0"/>
              <w:adjustRightInd w:val="0"/>
              <w:rPr>
                <w:rFonts w:ascii="Arial" w:hAnsi="Arial" w:cs="Arial"/>
                <w:b/>
                <w:bCs/>
                <w:sz w:val="20"/>
              </w:rPr>
            </w:pPr>
          </w:p>
          <w:p w14:paraId="6AB5300D" w14:textId="260FA39A" w:rsidR="00264244" w:rsidRPr="00AC0183" w:rsidRDefault="00264244" w:rsidP="00CF7F86">
            <w:pPr>
              <w:widowControl w:val="0"/>
              <w:tabs>
                <w:tab w:val="left" w:pos="360"/>
                <w:tab w:val="left" w:pos="720"/>
              </w:tabs>
              <w:autoSpaceDE w:val="0"/>
              <w:autoSpaceDN w:val="0"/>
              <w:adjustRightInd w:val="0"/>
              <w:ind w:left="720" w:hanging="360"/>
              <w:jc w:val="both"/>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Seznam najpomembnejših dobav dobavitelja materiala ali drugih izdelkov, ki temeljijo na materialih in tehnologijah, s katerimi se izdelujejo </w:t>
            </w:r>
            <w:r w:rsidR="00177661">
              <w:rPr>
                <w:rFonts w:ascii="Arial" w:hAnsi="Arial" w:cs="Arial"/>
                <w:b/>
                <w:bCs/>
                <w:sz w:val="20"/>
              </w:rPr>
              <w:t>izkaznice vozniških kvalifikacij</w:t>
            </w:r>
            <w:r w:rsidRPr="00AC0183">
              <w:rPr>
                <w:rFonts w:ascii="Arial" w:hAnsi="Arial" w:cs="Arial"/>
                <w:b/>
                <w:bCs/>
                <w:sz w:val="20"/>
              </w:rPr>
              <w:t xml:space="preserve"> v obliki polikarbonatne kartice</w:t>
            </w:r>
          </w:p>
          <w:p w14:paraId="4401440E" w14:textId="77777777" w:rsidR="00264244" w:rsidRPr="00AC0183" w:rsidRDefault="00264244" w:rsidP="00CF7F86">
            <w:pPr>
              <w:widowControl w:val="0"/>
              <w:autoSpaceDE w:val="0"/>
              <w:autoSpaceDN w:val="0"/>
              <w:adjustRightInd w:val="0"/>
              <w:rPr>
                <w:rFonts w:ascii="Arial" w:hAnsi="Arial" w:cs="Arial"/>
                <w:b/>
                <w:bCs/>
                <w:sz w:val="20"/>
              </w:rPr>
            </w:pPr>
          </w:p>
          <w:p w14:paraId="7F9CA50C" w14:textId="77777777" w:rsidR="00264244" w:rsidRDefault="00264244" w:rsidP="00CF7F86">
            <w:pPr>
              <w:widowControl w:val="0"/>
              <w:autoSpaceDE w:val="0"/>
              <w:autoSpaceDN w:val="0"/>
              <w:adjustRightInd w:val="0"/>
              <w:rPr>
                <w:rFonts w:ascii="Arial" w:hAnsi="Arial" w:cs="Arial"/>
                <w:b/>
                <w:bCs/>
                <w:sz w:val="20"/>
              </w:rPr>
            </w:pPr>
          </w:p>
          <w:p w14:paraId="3774C701" w14:textId="77777777" w:rsidR="00264244" w:rsidRDefault="00264244" w:rsidP="00CF7F86">
            <w:pPr>
              <w:widowControl w:val="0"/>
              <w:autoSpaceDE w:val="0"/>
              <w:autoSpaceDN w:val="0"/>
              <w:adjustRightInd w:val="0"/>
              <w:rPr>
                <w:rFonts w:ascii="Arial" w:hAnsi="Arial" w:cs="Arial"/>
                <w:b/>
                <w:bCs/>
                <w:sz w:val="20"/>
              </w:rPr>
            </w:pPr>
          </w:p>
          <w:p w14:paraId="16033EC4" w14:textId="77777777" w:rsidR="00264244" w:rsidRDefault="00264244" w:rsidP="00CF7F86">
            <w:pPr>
              <w:widowControl w:val="0"/>
              <w:autoSpaceDE w:val="0"/>
              <w:autoSpaceDN w:val="0"/>
              <w:adjustRightInd w:val="0"/>
              <w:rPr>
                <w:rFonts w:ascii="Arial" w:hAnsi="Arial" w:cs="Arial"/>
                <w:b/>
                <w:bCs/>
                <w:sz w:val="20"/>
              </w:rPr>
            </w:pPr>
          </w:p>
          <w:p w14:paraId="158BB109" w14:textId="77777777" w:rsidR="00264244" w:rsidRDefault="00264244" w:rsidP="00CF7F86">
            <w:pPr>
              <w:widowControl w:val="0"/>
              <w:autoSpaceDE w:val="0"/>
              <w:autoSpaceDN w:val="0"/>
              <w:adjustRightInd w:val="0"/>
              <w:rPr>
                <w:rFonts w:ascii="Arial" w:hAnsi="Arial" w:cs="Arial"/>
                <w:b/>
                <w:bCs/>
                <w:sz w:val="20"/>
              </w:rPr>
            </w:pPr>
          </w:p>
          <w:p w14:paraId="2B1352DA" w14:textId="77777777" w:rsidR="00264244" w:rsidRDefault="00264244" w:rsidP="00CF7F86">
            <w:pPr>
              <w:widowControl w:val="0"/>
              <w:autoSpaceDE w:val="0"/>
              <w:autoSpaceDN w:val="0"/>
              <w:adjustRightInd w:val="0"/>
              <w:rPr>
                <w:rFonts w:ascii="Arial" w:hAnsi="Arial" w:cs="Arial"/>
                <w:b/>
                <w:bCs/>
                <w:sz w:val="20"/>
              </w:rPr>
            </w:pPr>
          </w:p>
          <w:p w14:paraId="1F5E51F5" w14:textId="77777777" w:rsidR="00264244" w:rsidRDefault="00264244" w:rsidP="00CF7F86">
            <w:pPr>
              <w:widowControl w:val="0"/>
              <w:autoSpaceDE w:val="0"/>
              <w:autoSpaceDN w:val="0"/>
              <w:adjustRightInd w:val="0"/>
              <w:rPr>
                <w:rFonts w:ascii="Arial" w:hAnsi="Arial" w:cs="Arial"/>
                <w:b/>
                <w:bCs/>
                <w:sz w:val="20"/>
              </w:rPr>
            </w:pPr>
          </w:p>
          <w:p w14:paraId="007AF8E7" w14:textId="77777777" w:rsidR="00264244" w:rsidRPr="00AC0183" w:rsidRDefault="00264244" w:rsidP="00CF7F86">
            <w:pPr>
              <w:widowControl w:val="0"/>
              <w:autoSpaceDE w:val="0"/>
              <w:autoSpaceDN w:val="0"/>
              <w:adjustRightInd w:val="0"/>
              <w:rPr>
                <w:rFonts w:ascii="Arial" w:hAnsi="Arial" w:cs="Arial"/>
                <w:b/>
                <w:bCs/>
                <w:sz w:val="20"/>
              </w:rPr>
            </w:pPr>
          </w:p>
        </w:tc>
      </w:tr>
    </w:tbl>
    <w:p w14:paraId="31CF06B0" w14:textId="77777777" w:rsidR="00264244" w:rsidRPr="00AC0183" w:rsidRDefault="00264244" w:rsidP="00264244">
      <w:pPr>
        <w:widowControl w:val="0"/>
        <w:autoSpaceDE w:val="0"/>
        <w:autoSpaceDN w:val="0"/>
        <w:adjustRightInd w:val="0"/>
        <w:rPr>
          <w:rFonts w:ascii="Arial" w:hAnsi="Arial" w:cs="Arial"/>
          <w:b/>
          <w:bCs/>
          <w:i/>
          <w:iCs/>
          <w:color w:val="FF0000"/>
        </w:rPr>
      </w:pPr>
      <w:r w:rsidRPr="00AC0183">
        <w:rPr>
          <w:rFonts w:ascii="Arial" w:hAnsi="Arial" w:cs="Arial"/>
          <w:b/>
          <w:bCs/>
          <w:i/>
          <w:iCs/>
          <w:color w:val="FF0000"/>
        </w:rPr>
        <w:lastRenderedPageBreak/>
        <w:t xml:space="preserve"> </w:t>
      </w:r>
    </w:p>
    <w:p w14:paraId="6E404EEF" w14:textId="77777777" w:rsidR="00264244" w:rsidRPr="006B4E65" w:rsidRDefault="00264244" w:rsidP="00264244">
      <w:pPr>
        <w:widowControl w:val="0"/>
        <w:numPr>
          <w:ilvl w:val="0"/>
          <w:numId w:val="58"/>
        </w:numPr>
        <w:autoSpaceDE w:val="0"/>
        <w:autoSpaceDN w:val="0"/>
        <w:adjustRightInd w:val="0"/>
        <w:rPr>
          <w:rFonts w:ascii="Arial" w:hAnsi="Arial" w:cs="Arial"/>
          <w:bCs/>
          <w:sz w:val="20"/>
          <w:szCs w:val="20"/>
        </w:rPr>
      </w:pPr>
      <w:r w:rsidRPr="006B4E65">
        <w:rPr>
          <w:rFonts w:ascii="Arial" w:hAnsi="Arial" w:cs="Arial"/>
          <w:bCs/>
          <w:sz w:val="20"/>
          <w:szCs w:val="20"/>
        </w:rPr>
        <w:t xml:space="preserve">Material: </w:t>
      </w:r>
      <w:r w:rsidRPr="006B4E65">
        <w:rPr>
          <w:rFonts w:ascii="Arial" w:hAnsi="Arial" w:cs="Arial"/>
          <w:b/>
          <w:bCs/>
          <w:sz w:val="20"/>
          <w:szCs w:val="20"/>
        </w:rPr>
        <w:t>Optično spremenljiv uklonski</w:t>
      </w:r>
      <w:r w:rsidRPr="006B4E65">
        <w:rPr>
          <w:rFonts w:ascii="Arial" w:hAnsi="Arial" w:cs="Arial"/>
          <w:bCs/>
          <w:sz w:val="20"/>
          <w:szCs w:val="20"/>
        </w:rPr>
        <w:t xml:space="preserve"> (difraktivni) </w:t>
      </w:r>
      <w:r w:rsidRPr="006B4E65">
        <w:rPr>
          <w:rFonts w:ascii="Arial" w:hAnsi="Arial" w:cs="Arial"/>
          <w:b/>
          <w:bCs/>
          <w:sz w:val="20"/>
          <w:szCs w:val="20"/>
        </w:rPr>
        <w:t>element</w:t>
      </w:r>
      <w:r w:rsidRPr="006B4E65">
        <w:rPr>
          <w:rFonts w:ascii="Arial" w:hAnsi="Arial" w:cs="Arial"/>
          <w:bCs/>
          <w:sz w:val="20"/>
          <w:szCs w:val="20"/>
        </w:rPr>
        <w:t xml:space="preserve"> (OVD)</w:t>
      </w:r>
    </w:p>
    <w:p w14:paraId="342129D6" w14:textId="77777777" w:rsidR="00264244" w:rsidRPr="00AC0183" w:rsidRDefault="00264244" w:rsidP="00264244">
      <w:pPr>
        <w:widowControl w:val="0"/>
        <w:autoSpaceDE w:val="0"/>
        <w:autoSpaceDN w:val="0"/>
        <w:adjustRightInd w:val="0"/>
        <w:rPr>
          <w:rFonts w:ascii="Arial" w:hAnsi="Arial" w:cs="Arial"/>
          <w:szCs w:val="22"/>
        </w:rPr>
      </w:pPr>
    </w:p>
    <w:tbl>
      <w:tblPr>
        <w:tblW w:w="9498" w:type="dxa"/>
        <w:tblInd w:w="70" w:type="dxa"/>
        <w:tblLayout w:type="fixed"/>
        <w:tblCellMar>
          <w:left w:w="70" w:type="dxa"/>
          <w:right w:w="70" w:type="dxa"/>
        </w:tblCellMar>
        <w:tblLook w:val="0000" w:firstRow="0" w:lastRow="0" w:firstColumn="0" w:lastColumn="0" w:noHBand="0" w:noVBand="0"/>
      </w:tblPr>
      <w:tblGrid>
        <w:gridCol w:w="3119"/>
        <w:gridCol w:w="6379"/>
      </w:tblGrid>
      <w:tr w:rsidR="00264244" w:rsidRPr="00AC0183" w14:paraId="212CD554"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774ED479"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Firma oz. ime dobavitelja</w:t>
            </w:r>
          </w:p>
        </w:tc>
        <w:tc>
          <w:tcPr>
            <w:tcW w:w="6379" w:type="dxa"/>
            <w:tcBorders>
              <w:top w:val="single" w:sz="6" w:space="0" w:color="auto"/>
              <w:left w:val="single" w:sz="6" w:space="0" w:color="auto"/>
              <w:bottom w:val="single" w:sz="6" w:space="0" w:color="auto"/>
              <w:right w:val="single" w:sz="6" w:space="0" w:color="auto"/>
            </w:tcBorders>
          </w:tcPr>
          <w:p w14:paraId="263A2F14" w14:textId="77777777" w:rsidR="00264244" w:rsidRPr="00AC0183" w:rsidRDefault="00264244" w:rsidP="00CF7F86">
            <w:pPr>
              <w:widowControl w:val="0"/>
              <w:autoSpaceDE w:val="0"/>
              <w:autoSpaceDN w:val="0"/>
              <w:adjustRightInd w:val="0"/>
              <w:rPr>
                <w:rFonts w:ascii="Arial" w:hAnsi="Arial" w:cs="Arial"/>
                <w:sz w:val="20"/>
              </w:rPr>
            </w:pPr>
          </w:p>
        </w:tc>
      </w:tr>
      <w:tr w:rsidR="00264244" w:rsidRPr="00AC0183" w14:paraId="0824B27D"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5000C0CB"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Naslov dobavitelja</w:t>
            </w:r>
          </w:p>
        </w:tc>
        <w:tc>
          <w:tcPr>
            <w:tcW w:w="6379" w:type="dxa"/>
            <w:tcBorders>
              <w:top w:val="single" w:sz="6" w:space="0" w:color="auto"/>
              <w:left w:val="single" w:sz="6" w:space="0" w:color="auto"/>
              <w:bottom w:val="single" w:sz="6" w:space="0" w:color="auto"/>
              <w:right w:val="single" w:sz="6" w:space="0" w:color="auto"/>
            </w:tcBorders>
          </w:tcPr>
          <w:p w14:paraId="47F11E50" w14:textId="77777777" w:rsidR="00264244" w:rsidRPr="00AC0183" w:rsidRDefault="00264244" w:rsidP="00CF7F86">
            <w:pPr>
              <w:widowControl w:val="0"/>
              <w:autoSpaceDE w:val="0"/>
              <w:autoSpaceDN w:val="0"/>
              <w:adjustRightInd w:val="0"/>
              <w:rPr>
                <w:rFonts w:ascii="Arial" w:hAnsi="Arial" w:cs="Arial"/>
                <w:sz w:val="20"/>
              </w:rPr>
            </w:pPr>
          </w:p>
        </w:tc>
      </w:tr>
    </w:tbl>
    <w:p w14:paraId="02E02D92" w14:textId="77777777" w:rsidR="00264244" w:rsidRPr="00AC0183" w:rsidRDefault="00264244" w:rsidP="00264244">
      <w:pPr>
        <w:widowControl w:val="0"/>
        <w:autoSpaceDE w:val="0"/>
        <w:autoSpaceDN w:val="0"/>
        <w:adjustRightInd w:val="0"/>
        <w:rPr>
          <w:rFonts w:ascii="Arial" w:hAnsi="Arial" w:cs="Arial"/>
          <w:b/>
          <w:bCs/>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6149FC7F" w14:textId="77777777" w:rsidTr="00CF7F86">
        <w:trPr>
          <w:trHeight w:val="4741"/>
        </w:trPr>
        <w:tc>
          <w:tcPr>
            <w:tcW w:w="9498" w:type="dxa"/>
            <w:tcBorders>
              <w:top w:val="single" w:sz="6" w:space="0" w:color="auto"/>
              <w:left w:val="single" w:sz="6" w:space="0" w:color="auto"/>
              <w:bottom w:val="single" w:sz="6" w:space="0" w:color="auto"/>
              <w:right w:val="single" w:sz="6" w:space="0" w:color="auto"/>
            </w:tcBorders>
          </w:tcPr>
          <w:p w14:paraId="6D40EA71" w14:textId="77777777" w:rsidR="00264244" w:rsidRPr="00AC0183" w:rsidRDefault="00264244" w:rsidP="00CF7F86">
            <w:pPr>
              <w:widowControl w:val="0"/>
              <w:autoSpaceDE w:val="0"/>
              <w:autoSpaceDN w:val="0"/>
              <w:adjustRightInd w:val="0"/>
              <w:rPr>
                <w:rFonts w:ascii="Arial" w:hAnsi="Arial" w:cs="Arial"/>
                <w:b/>
                <w:bCs/>
                <w:sz w:val="20"/>
              </w:rPr>
            </w:pPr>
          </w:p>
          <w:p w14:paraId="6E6ED7ED" w14:textId="77777777" w:rsidR="00264244" w:rsidRPr="00AC0183" w:rsidRDefault="00264244" w:rsidP="00CF7F86">
            <w:pPr>
              <w:widowControl w:val="0"/>
              <w:tabs>
                <w:tab w:val="left" w:pos="360"/>
                <w:tab w:val="left" w:pos="720"/>
              </w:tabs>
              <w:autoSpaceDE w:val="0"/>
              <w:autoSpaceDN w:val="0"/>
              <w:adjustRightInd w:val="0"/>
              <w:ind w:left="72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Podatki o materialu</w:t>
            </w:r>
          </w:p>
          <w:p w14:paraId="2D5E9F00" w14:textId="77777777" w:rsidR="00264244" w:rsidRPr="00AC0183" w:rsidRDefault="00264244" w:rsidP="00CF7F86">
            <w:pPr>
              <w:widowControl w:val="0"/>
              <w:autoSpaceDE w:val="0"/>
              <w:autoSpaceDN w:val="0"/>
              <w:adjustRightInd w:val="0"/>
              <w:rPr>
                <w:rFonts w:ascii="Arial" w:hAnsi="Arial" w:cs="Arial"/>
                <w:b/>
                <w:bCs/>
                <w:sz w:val="20"/>
              </w:rPr>
            </w:pPr>
          </w:p>
          <w:p w14:paraId="22069F3D" w14:textId="77777777" w:rsidR="00264244" w:rsidRPr="00AC0183" w:rsidRDefault="00264244" w:rsidP="00CF7F86">
            <w:pPr>
              <w:widowControl w:val="0"/>
              <w:autoSpaceDE w:val="0"/>
              <w:autoSpaceDN w:val="0"/>
              <w:adjustRightInd w:val="0"/>
              <w:rPr>
                <w:rFonts w:ascii="Arial" w:hAnsi="Arial" w:cs="Arial"/>
                <w:b/>
                <w:bCs/>
                <w:sz w:val="20"/>
              </w:rPr>
            </w:pPr>
          </w:p>
          <w:p w14:paraId="7317B1A3" w14:textId="77777777" w:rsidR="00264244" w:rsidRPr="00AC0183" w:rsidRDefault="00264244" w:rsidP="00CF7F86">
            <w:pPr>
              <w:widowControl w:val="0"/>
              <w:autoSpaceDE w:val="0"/>
              <w:autoSpaceDN w:val="0"/>
              <w:adjustRightInd w:val="0"/>
              <w:rPr>
                <w:rFonts w:ascii="Arial" w:hAnsi="Arial" w:cs="Arial"/>
                <w:b/>
                <w:bCs/>
                <w:sz w:val="20"/>
              </w:rPr>
            </w:pPr>
          </w:p>
          <w:p w14:paraId="6F06A92E" w14:textId="77777777" w:rsidR="00264244" w:rsidRPr="00AC0183" w:rsidRDefault="00264244" w:rsidP="00CF7F86">
            <w:pPr>
              <w:widowControl w:val="0"/>
              <w:autoSpaceDE w:val="0"/>
              <w:autoSpaceDN w:val="0"/>
              <w:adjustRightInd w:val="0"/>
              <w:rPr>
                <w:rFonts w:ascii="Arial" w:hAnsi="Arial" w:cs="Arial"/>
                <w:b/>
                <w:bCs/>
                <w:sz w:val="20"/>
              </w:rPr>
            </w:pPr>
          </w:p>
          <w:p w14:paraId="6D954A5C" w14:textId="77777777" w:rsidR="00264244" w:rsidRPr="00AC0183" w:rsidRDefault="00264244" w:rsidP="00CF7F86">
            <w:pPr>
              <w:widowControl w:val="0"/>
              <w:autoSpaceDE w:val="0"/>
              <w:autoSpaceDN w:val="0"/>
              <w:adjustRightInd w:val="0"/>
              <w:rPr>
                <w:rFonts w:ascii="Arial" w:hAnsi="Arial" w:cs="Arial"/>
                <w:b/>
                <w:bCs/>
                <w:sz w:val="20"/>
              </w:rPr>
            </w:pPr>
          </w:p>
          <w:p w14:paraId="1352A6FB" w14:textId="77777777" w:rsidR="00264244" w:rsidRPr="00AC0183" w:rsidRDefault="00264244" w:rsidP="00CF7F86">
            <w:pPr>
              <w:widowControl w:val="0"/>
              <w:autoSpaceDE w:val="0"/>
              <w:autoSpaceDN w:val="0"/>
              <w:adjustRightInd w:val="0"/>
              <w:rPr>
                <w:rFonts w:ascii="Arial" w:hAnsi="Arial" w:cs="Arial"/>
                <w:b/>
                <w:bCs/>
                <w:sz w:val="20"/>
              </w:rPr>
            </w:pPr>
          </w:p>
          <w:p w14:paraId="64DCB2E3" w14:textId="77777777" w:rsidR="00264244" w:rsidRPr="00AC0183" w:rsidRDefault="00264244" w:rsidP="00CF7F86">
            <w:pPr>
              <w:widowControl w:val="0"/>
              <w:autoSpaceDE w:val="0"/>
              <w:autoSpaceDN w:val="0"/>
              <w:adjustRightInd w:val="0"/>
              <w:rPr>
                <w:rFonts w:ascii="Arial" w:hAnsi="Arial" w:cs="Arial"/>
                <w:b/>
                <w:bCs/>
                <w:sz w:val="20"/>
              </w:rPr>
            </w:pPr>
          </w:p>
          <w:p w14:paraId="01C7A827" w14:textId="77777777" w:rsidR="00264244" w:rsidRPr="00AC0183" w:rsidRDefault="00264244" w:rsidP="00CF7F86">
            <w:pPr>
              <w:widowControl w:val="0"/>
              <w:autoSpaceDE w:val="0"/>
              <w:autoSpaceDN w:val="0"/>
              <w:adjustRightInd w:val="0"/>
              <w:rPr>
                <w:rFonts w:ascii="Arial" w:hAnsi="Arial" w:cs="Arial"/>
                <w:b/>
                <w:bCs/>
                <w:sz w:val="20"/>
              </w:rPr>
            </w:pPr>
          </w:p>
          <w:p w14:paraId="638A930B" w14:textId="77777777" w:rsidR="00264244" w:rsidRPr="00AC0183" w:rsidRDefault="00264244" w:rsidP="00CF7F86">
            <w:pPr>
              <w:widowControl w:val="0"/>
              <w:autoSpaceDE w:val="0"/>
              <w:autoSpaceDN w:val="0"/>
              <w:adjustRightInd w:val="0"/>
              <w:rPr>
                <w:rFonts w:ascii="Arial" w:hAnsi="Arial" w:cs="Arial"/>
                <w:b/>
                <w:bCs/>
                <w:sz w:val="20"/>
              </w:rPr>
            </w:pPr>
          </w:p>
          <w:p w14:paraId="5637F3A6" w14:textId="77777777" w:rsidR="00264244" w:rsidRPr="00AC0183" w:rsidRDefault="00264244" w:rsidP="00CF7F86">
            <w:pPr>
              <w:widowControl w:val="0"/>
              <w:autoSpaceDE w:val="0"/>
              <w:autoSpaceDN w:val="0"/>
              <w:adjustRightInd w:val="0"/>
              <w:rPr>
                <w:rFonts w:ascii="Arial" w:hAnsi="Arial" w:cs="Arial"/>
                <w:b/>
                <w:bCs/>
                <w:sz w:val="20"/>
              </w:rPr>
            </w:pPr>
          </w:p>
          <w:p w14:paraId="3B8B124E" w14:textId="6A63C5CD" w:rsidR="00264244" w:rsidRPr="00AC0183" w:rsidRDefault="00264244" w:rsidP="00177661">
            <w:pPr>
              <w:widowControl w:val="0"/>
              <w:tabs>
                <w:tab w:val="left" w:pos="360"/>
                <w:tab w:val="left" w:pos="720"/>
              </w:tabs>
              <w:autoSpaceDE w:val="0"/>
              <w:autoSpaceDN w:val="0"/>
              <w:adjustRightInd w:val="0"/>
              <w:ind w:left="720" w:hanging="360"/>
              <w:jc w:val="both"/>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Seznam najpomembnejših dobav dobavitelja materiala ali drugih izdelkov, ki temeljijo na materialih in tehnologijah, s katerimi se izdelujejo </w:t>
            </w:r>
            <w:r w:rsidR="00177661">
              <w:rPr>
                <w:rFonts w:ascii="Arial" w:hAnsi="Arial" w:cs="Arial"/>
                <w:b/>
                <w:bCs/>
                <w:sz w:val="20"/>
              </w:rPr>
              <w:t>izkaznice vozniških kvalifikacij</w:t>
            </w:r>
            <w:r w:rsidRPr="00AC0183">
              <w:rPr>
                <w:rFonts w:ascii="Arial" w:hAnsi="Arial" w:cs="Arial"/>
                <w:b/>
                <w:bCs/>
                <w:sz w:val="20"/>
              </w:rPr>
              <w:t xml:space="preserve"> v obliki polikarbonatne kartice</w:t>
            </w:r>
          </w:p>
        </w:tc>
      </w:tr>
    </w:tbl>
    <w:p w14:paraId="6E687CE2" w14:textId="77777777" w:rsidR="00264244" w:rsidRPr="00AC0183" w:rsidRDefault="00264244" w:rsidP="00264244">
      <w:pPr>
        <w:widowControl w:val="0"/>
        <w:autoSpaceDE w:val="0"/>
        <w:autoSpaceDN w:val="0"/>
        <w:adjustRightInd w:val="0"/>
        <w:rPr>
          <w:rFonts w:ascii="Arial" w:hAnsi="Arial" w:cs="Arial"/>
          <w:b/>
          <w:bCs/>
          <w:szCs w:val="22"/>
        </w:rPr>
      </w:pPr>
    </w:p>
    <w:p w14:paraId="398BE7C2" w14:textId="77777777" w:rsidR="00264244" w:rsidRPr="00BB0032" w:rsidRDefault="00264244" w:rsidP="00264244">
      <w:pPr>
        <w:widowControl w:val="0"/>
        <w:autoSpaceDE w:val="0"/>
        <w:autoSpaceDN w:val="0"/>
        <w:adjustRightInd w:val="0"/>
        <w:jc w:val="both"/>
        <w:rPr>
          <w:rFonts w:ascii="Arial" w:hAnsi="Arial" w:cs="Arial"/>
          <w:i/>
          <w:iCs/>
          <w:color w:val="FF0000"/>
          <w:sz w:val="20"/>
        </w:rPr>
      </w:pPr>
      <w:r w:rsidRPr="006B4E65">
        <w:rPr>
          <w:rFonts w:ascii="Arial" w:hAnsi="Arial" w:cs="Arial"/>
          <w:i/>
          <w:iCs/>
          <w:sz w:val="20"/>
        </w:rPr>
        <w:t xml:space="preserve">Opomba: V primeru pomanjkanja prostora lahko ponudnik podatke predloži v prilogi obrazca. </w:t>
      </w:r>
    </w:p>
    <w:p w14:paraId="4746C87B" w14:textId="77777777" w:rsidR="00264244" w:rsidRDefault="00264244" w:rsidP="00264244">
      <w:pPr>
        <w:widowControl w:val="0"/>
        <w:autoSpaceDE w:val="0"/>
        <w:autoSpaceDN w:val="0"/>
        <w:adjustRightInd w:val="0"/>
        <w:jc w:val="right"/>
        <w:rPr>
          <w:rFonts w:ascii="Arial" w:hAnsi="Arial" w:cs="Arial"/>
          <w:b/>
          <w:bCs/>
          <w:color w:val="FF0000"/>
        </w:rPr>
      </w:pPr>
    </w:p>
    <w:p w14:paraId="0185E9B5" w14:textId="77777777" w:rsidR="00264244" w:rsidRDefault="00264244" w:rsidP="00264244">
      <w:pPr>
        <w:spacing w:after="120"/>
        <w:jc w:val="both"/>
        <w:rPr>
          <w:rFonts w:ascii="Arial" w:hAnsi="Arial"/>
          <w:sz w:val="20"/>
          <w:lang w:eastAsia="en-US"/>
        </w:rPr>
      </w:pPr>
    </w:p>
    <w:p w14:paraId="09638220" w14:textId="77777777" w:rsidR="00264244" w:rsidRDefault="00264244" w:rsidP="00264244">
      <w:pPr>
        <w:spacing w:after="120"/>
        <w:jc w:val="both"/>
        <w:rPr>
          <w:rFonts w:ascii="Arial" w:hAnsi="Arial"/>
          <w:sz w:val="20"/>
          <w:lang w:eastAsia="en-US"/>
        </w:rPr>
      </w:pPr>
    </w:p>
    <w:p w14:paraId="4983B009" w14:textId="77777777" w:rsidR="00264244" w:rsidRDefault="00264244" w:rsidP="00264244">
      <w:pPr>
        <w:spacing w:after="120"/>
        <w:jc w:val="both"/>
        <w:rPr>
          <w:rFonts w:ascii="Arial" w:hAnsi="Arial"/>
          <w:sz w:val="20"/>
          <w:lang w:eastAsia="en-US"/>
        </w:rPr>
      </w:pPr>
    </w:p>
    <w:p w14:paraId="5C052744" w14:textId="77777777" w:rsidR="00264244" w:rsidRDefault="00264244" w:rsidP="00264244">
      <w:pPr>
        <w:spacing w:after="120"/>
        <w:jc w:val="both"/>
        <w:rPr>
          <w:rFonts w:ascii="Arial" w:hAnsi="Arial"/>
          <w:sz w:val="20"/>
          <w:lang w:eastAsia="en-US"/>
        </w:rPr>
      </w:pPr>
    </w:p>
    <w:p w14:paraId="4CC043B4" w14:textId="77777777" w:rsidR="00264244" w:rsidRDefault="00264244" w:rsidP="00264244">
      <w:pPr>
        <w:spacing w:after="120"/>
        <w:jc w:val="both"/>
        <w:rPr>
          <w:rFonts w:ascii="Arial" w:hAnsi="Arial"/>
          <w:sz w:val="20"/>
          <w:lang w:eastAsia="en-US"/>
        </w:rPr>
      </w:pPr>
    </w:p>
    <w:p w14:paraId="06F22EBB" w14:textId="77777777" w:rsidR="00264244" w:rsidRDefault="00264244" w:rsidP="00264244">
      <w:pPr>
        <w:spacing w:after="120"/>
        <w:jc w:val="both"/>
        <w:rPr>
          <w:rFonts w:ascii="Arial" w:hAnsi="Arial"/>
          <w:sz w:val="20"/>
          <w:lang w:eastAsia="en-US"/>
        </w:rPr>
      </w:pPr>
    </w:p>
    <w:p w14:paraId="13F76359" w14:textId="77777777" w:rsidR="00264244" w:rsidRDefault="00264244" w:rsidP="00264244">
      <w:pPr>
        <w:spacing w:after="120"/>
        <w:jc w:val="both"/>
        <w:rPr>
          <w:rFonts w:ascii="Arial" w:hAnsi="Arial"/>
          <w:sz w:val="20"/>
          <w:lang w:eastAsia="en-US"/>
        </w:rPr>
      </w:pPr>
    </w:p>
    <w:p w14:paraId="14AB15A4" w14:textId="77777777" w:rsidR="00264244" w:rsidRDefault="00264244" w:rsidP="00264244">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0269F2EC" w14:textId="77777777" w:rsidR="00264244" w:rsidRDefault="00264244" w:rsidP="00264244">
      <w:pPr>
        <w:widowControl w:val="0"/>
        <w:autoSpaceDE w:val="0"/>
        <w:autoSpaceDN w:val="0"/>
        <w:adjustRightInd w:val="0"/>
        <w:jc w:val="both"/>
        <w:rPr>
          <w:rFonts w:ascii="Arial" w:hAnsi="Arial" w:cs="Arial"/>
          <w:b/>
          <w:bCs/>
          <w:color w:val="FF0000"/>
        </w:rPr>
      </w:pPr>
      <w:r>
        <w:rPr>
          <w:rFonts w:ascii="Arial" w:hAnsi="Arial" w:cs="Arial"/>
          <w:sz w:val="20"/>
          <w:szCs w:val="20"/>
        </w:rPr>
        <w:t xml:space="preserve">                                                                                                                          </w:t>
      </w:r>
      <w:r w:rsidRPr="00916479">
        <w:rPr>
          <w:rFonts w:ascii="Arial" w:hAnsi="Arial" w:cs="Arial"/>
          <w:sz w:val="20"/>
          <w:szCs w:val="20"/>
        </w:rPr>
        <w:t>partnerja iz skupine ponudnikov</w:t>
      </w:r>
      <w:r w:rsidRPr="00AC0183">
        <w:rPr>
          <w:rFonts w:ascii="Arial" w:hAnsi="Arial" w:cs="Arial"/>
          <w:b/>
          <w:bCs/>
          <w:color w:val="FF0000"/>
        </w:rPr>
        <w:br w:type="page"/>
      </w:r>
    </w:p>
    <w:tbl>
      <w:tblPr>
        <w:tblStyle w:val="Tabelamrea"/>
        <w:tblW w:w="0" w:type="auto"/>
        <w:tblLook w:val="04A0" w:firstRow="1" w:lastRow="0" w:firstColumn="1" w:lastColumn="0" w:noHBand="0" w:noVBand="1"/>
      </w:tblPr>
      <w:tblGrid>
        <w:gridCol w:w="9913"/>
      </w:tblGrid>
      <w:tr w:rsidR="00264244" w14:paraId="49A21004" w14:textId="77777777" w:rsidTr="00CF7F86">
        <w:tc>
          <w:tcPr>
            <w:tcW w:w="10055" w:type="dxa"/>
          </w:tcPr>
          <w:p w14:paraId="35990002" w14:textId="75F568C8" w:rsidR="00264244" w:rsidRDefault="00264244" w:rsidP="0078587F">
            <w:pPr>
              <w:widowControl w:val="0"/>
              <w:autoSpaceDE w:val="0"/>
              <w:autoSpaceDN w:val="0"/>
              <w:adjustRightInd w:val="0"/>
              <w:jc w:val="both"/>
              <w:rPr>
                <w:rFonts w:ascii="Arial" w:hAnsi="Arial" w:cs="Arial"/>
                <w:b/>
                <w:bCs/>
                <w:sz w:val="20"/>
                <w:szCs w:val="20"/>
              </w:rPr>
            </w:pPr>
            <w:r w:rsidRPr="006B4E65">
              <w:rPr>
                <w:rFonts w:ascii="Arial" w:hAnsi="Arial" w:cs="Arial"/>
                <w:b/>
                <w:bCs/>
                <w:sz w:val="20"/>
                <w:szCs w:val="20"/>
              </w:rPr>
              <w:lastRenderedPageBreak/>
              <w:t xml:space="preserve">Obrazec </w:t>
            </w:r>
            <w:r w:rsidR="0078587F">
              <w:rPr>
                <w:rFonts w:ascii="Arial" w:hAnsi="Arial" w:cs="Arial"/>
                <w:b/>
                <w:bCs/>
                <w:sz w:val="20"/>
                <w:szCs w:val="20"/>
              </w:rPr>
              <w:t>7</w:t>
            </w:r>
            <w:r w:rsidRPr="006B4E65">
              <w:rPr>
                <w:rFonts w:ascii="Arial" w:hAnsi="Arial" w:cs="Arial"/>
                <w:b/>
                <w:bCs/>
                <w:sz w:val="20"/>
                <w:szCs w:val="20"/>
              </w:rPr>
              <w:t xml:space="preserve">: PODATKI O TEHNOLOGIJAH IN O DOBAVITELJIH TEHNOLOGIJ ZA IZDELAVO </w:t>
            </w:r>
            <w:r w:rsidR="00177661">
              <w:rPr>
                <w:rFonts w:ascii="Arial" w:hAnsi="Arial" w:cs="Arial"/>
                <w:b/>
                <w:bCs/>
                <w:sz w:val="20"/>
                <w:szCs w:val="20"/>
              </w:rPr>
              <w:t>IZKAZNIC VOZNIŠKIH KVALIFIKACIJ</w:t>
            </w:r>
          </w:p>
        </w:tc>
      </w:tr>
    </w:tbl>
    <w:p w14:paraId="694D3847" w14:textId="77777777" w:rsidR="00264244" w:rsidRDefault="00264244" w:rsidP="00264244">
      <w:pPr>
        <w:widowControl w:val="0"/>
        <w:autoSpaceDE w:val="0"/>
        <w:autoSpaceDN w:val="0"/>
        <w:adjustRightInd w:val="0"/>
        <w:rPr>
          <w:rFonts w:ascii="Arial" w:hAnsi="Arial" w:cs="Arial"/>
          <w:b/>
          <w:bCs/>
        </w:rPr>
      </w:pPr>
    </w:p>
    <w:p w14:paraId="5274D8EE" w14:textId="77777777" w:rsidR="00264244" w:rsidRPr="00AC0183" w:rsidRDefault="00264244" w:rsidP="00264244">
      <w:pPr>
        <w:widowControl w:val="0"/>
        <w:autoSpaceDE w:val="0"/>
        <w:autoSpaceDN w:val="0"/>
        <w:adjustRightInd w:val="0"/>
        <w:rPr>
          <w:rFonts w:ascii="Arial" w:hAnsi="Arial" w:cs="Arial"/>
          <w:b/>
          <w:bCs/>
        </w:rPr>
      </w:pPr>
    </w:p>
    <w:p w14:paraId="67B2F3D5" w14:textId="77777777" w:rsidR="00264244" w:rsidRPr="00AC0183" w:rsidRDefault="00264244" w:rsidP="00264244">
      <w:pPr>
        <w:widowControl w:val="0"/>
        <w:autoSpaceDE w:val="0"/>
        <w:autoSpaceDN w:val="0"/>
        <w:adjustRightInd w:val="0"/>
        <w:rPr>
          <w:rFonts w:ascii="Arial" w:hAnsi="Arial" w:cs="Arial"/>
          <w:b/>
          <w:bCs/>
        </w:rPr>
      </w:pPr>
      <w:r w:rsidRPr="006B4E65">
        <w:rPr>
          <w:rFonts w:ascii="Arial" w:hAnsi="Arial" w:cs="Arial"/>
          <w:b/>
          <w:bCs/>
          <w:sz w:val="20"/>
          <w:szCs w:val="20"/>
        </w:rPr>
        <w:t>1.</w:t>
      </w:r>
      <w:r w:rsidRPr="00AC0183">
        <w:rPr>
          <w:rFonts w:ascii="Arial" w:hAnsi="Arial" w:cs="Arial"/>
          <w:b/>
          <w:bCs/>
        </w:rPr>
        <w:t xml:space="preserve"> </w:t>
      </w:r>
      <w:r w:rsidRPr="006B4E65">
        <w:rPr>
          <w:rFonts w:ascii="Arial" w:hAnsi="Arial" w:cs="Arial"/>
          <w:b/>
          <w:bCs/>
          <w:sz w:val="20"/>
          <w:szCs w:val="20"/>
        </w:rPr>
        <w:t>T</w:t>
      </w:r>
      <w:r w:rsidRPr="006B4E65">
        <w:rPr>
          <w:rFonts w:ascii="Arial" w:hAnsi="Arial" w:cs="Arial"/>
          <w:b/>
          <w:iCs/>
          <w:sz w:val="20"/>
          <w:szCs w:val="20"/>
        </w:rPr>
        <w:t>iskarske tehnike</w:t>
      </w:r>
    </w:p>
    <w:p w14:paraId="57411642" w14:textId="77777777" w:rsidR="00264244" w:rsidRPr="00AC0183" w:rsidRDefault="00264244" w:rsidP="00264244">
      <w:pPr>
        <w:widowControl w:val="0"/>
        <w:autoSpaceDE w:val="0"/>
        <w:autoSpaceDN w:val="0"/>
        <w:adjustRightInd w:val="0"/>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6379"/>
      </w:tblGrid>
      <w:tr w:rsidR="00264244" w:rsidRPr="00AC0183" w14:paraId="481833F0"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76FFC0AF"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Firma oz. ime dobavitelja</w:t>
            </w:r>
          </w:p>
        </w:tc>
        <w:tc>
          <w:tcPr>
            <w:tcW w:w="6379" w:type="dxa"/>
            <w:tcBorders>
              <w:top w:val="single" w:sz="6" w:space="0" w:color="auto"/>
              <w:left w:val="single" w:sz="6" w:space="0" w:color="auto"/>
              <w:bottom w:val="single" w:sz="6" w:space="0" w:color="auto"/>
              <w:right w:val="single" w:sz="6" w:space="0" w:color="auto"/>
            </w:tcBorders>
          </w:tcPr>
          <w:p w14:paraId="4C8FEA31" w14:textId="77777777" w:rsidR="00264244" w:rsidRPr="00AC0183" w:rsidRDefault="00264244" w:rsidP="00CF7F86">
            <w:pPr>
              <w:widowControl w:val="0"/>
              <w:autoSpaceDE w:val="0"/>
              <w:autoSpaceDN w:val="0"/>
              <w:adjustRightInd w:val="0"/>
              <w:rPr>
                <w:rFonts w:ascii="Arial" w:hAnsi="Arial" w:cs="Arial"/>
                <w:sz w:val="20"/>
              </w:rPr>
            </w:pPr>
          </w:p>
        </w:tc>
      </w:tr>
      <w:tr w:rsidR="00264244" w:rsidRPr="00AC0183" w14:paraId="745B9E9D"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638D6BBB"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Naslov dobavitelja</w:t>
            </w:r>
          </w:p>
        </w:tc>
        <w:tc>
          <w:tcPr>
            <w:tcW w:w="6379" w:type="dxa"/>
            <w:tcBorders>
              <w:top w:val="single" w:sz="6" w:space="0" w:color="auto"/>
              <w:left w:val="single" w:sz="6" w:space="0" w:color="auto"/>
              <w:bottom w:val="single" w:sz="6" w:space="0" w:color="auto"/>
              <w:right w:val="single" w:sz="6" w:space="0" w:color="auto"/>
            </w:tcBorders>
          </w:tcPr>
          <w:p w14:paraId="436AD434" w14:textId="77777777" w:rsidR="00264244" w:rsidRPr="00AC0183" w:rsidRDefault="00264244" w:rsidP="00CF7F86">
            <w:pPr>
              <w:widowControl w:val="0"/>
              <w:autoSpaceDE w:val="0"/>
              <w:autoSpaceDN w:val="0"/>
              <w:adjustRightInd w:val="0"/>
              <w:rPr>
                <w:rFonts w:ascii="Arial" w:hAnsi="Arial" w:cs="Arial"/>
                <w:sz w:val="20"/>
              </w:rPr>
            </w:pPr>
          </w:p>
        </w:tc>
      </w:tr>
    </w:tbl>
    <w:p w14:paraId="79E0D110" w14:textId="77777777" w:rsidR="00264244" w:rsidRPr="00AC0183" w:rsidRDefault="00264244" w:rsidP="00264244">
      <w:pPr>
        <w:widowControl w:val="0"/>
        <w:autoSpaceDE w:val="0"/>
        <w:autoSpaceDN w:val="0"/>
        <w:adjustRightInd w:val="0"/>
        <w:rPr>
          <w:rFonts w:ascii="Arial" w:hAnsi="Arial" w:cs="Arial"/>
          <w:b/>
          <w:bCs/>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726DCF35" w14:textId="77777777" w:rsidTr="00CF7F86">
        <w:trPr>
          <w:trHeight w:val="4892"/>
        </w:trPr>
        <w:tc>
          <w:tcPr>
            <w:tcW w:w="9498" w:type="dxa"/>
            <w:tcBorders>
              <w:top w:val="single" w:sz="6" w:space="0" w:color="auto"/>
              <w:left w:val="single" w:sz="6" w:space="0" w:color="auto"/>
              <w:bottom w:val="single" w:sz="6" w:space="0" w:color="auto"/>
              <w:right w:val="single" w:sz="6" w:space="0" w:color="auto"/>
            </w:tcBorders>
          </w:tcPr>
          <w:p w14:paraId="40C13F89" w14:textId="77777777" w:rsidR="00264244" w:rsidRPr="00AC0183" w:rsidRDefault="00264244" w:rsidP="00CF7F86">
            <w:pPr>
              <w:widowControl w:val="0"/>
              <w:autoSpaceDE w:val="0"/>
              <w:autoSpaceDN w:val="0"/>
              <w:adjustRightInd w:val="0"/>
              <w:rPr>
                <w:rFonts w:ascii="Arial" w:hAnsi="Arial" w:cs="Arial"/>
                <w:b/>
                <w:bCs/>
                <w:sz w:val="20"/>
              </w:rPr>
            </w:pPr>
          </w:p>
          <w:p w14:paraId="50AF33D3"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Podatki o tehnologiji</w:t>
            </w:r>
          </w:p>
          <w:p w14:paraId="6C64034F" w14:textId="77777777" w:rsidR="00264244" w:rsidRPr="00AC0183" w:rsidRDefault="00264244" w:rsidP="00CF7F86">
            <w:pPr>
              <w:widowControl w:val="0"/>
              <w:autoSpaceDE w:val="0"/>
              <w:autoSpaceDN w:val="0"/>
              <w:adjustRightInd w:val="0"/>
              <w:rPr>
                <w:rFonts w:ascii="Arial" w:hAnsi="Arial" w:cs="Arial"/>
                <w:b/>
                <w:bCs/>
                <w:sz w:val="20"/>
              </w:rPr>
            </w:pPr>
          </w:p>
          <w:p w14:paraId="53DFEFD9" w14:textId="77777777" w:rsidR="00264244" w:rsidRPr="00AC0183" w:rsidRDefault="00264244" w:rsidP="00CF7F86">
            <w:pPr>
              <w:widowControl w:val="0"/>
              <w:autoSpaceDE w:val="0"/>
              <w:autoSpaceDN w:val="0"/>
              <w:adjustRightInd w:val="0"/>
              <w:rPr>
                <w:rFonts w:ascii="Arial" w:hAnsi="Arial" w:cs="Arial"/>
                <w:b/>
                <w:bCs/>
                <w:sz w:val="20"/>
              </w:rPr>
            </w:pPr>
          </w:p>
          <w:p w14:paraId="5101454D" w14:textId="77777777" w:rsidR="00264244" w:rsidRPr="00AC0183" w:rsidRDefault="00264244" w:rsidP="00CF7F86">
            <w:pPr>
              <w:widowControl w:val="0"/>
              <w:autoSpaceDE w:val="0"/>
              <w:autoSpaceDN w:val="0"/>
              <w:adjustRightInd w:val="0"/>
              <w:rPr>
                <w:rFonts w:ascii="Arial" w:hAnsi="Arial" w:cs="Arial"/>
                <w:b/>
                <w:bCs/>
                <w:sz w:val="20"/>
              </w:rPr>
            </w:pPr>
          </w:p>
          <w:p w14:paraId="38CC8346" w14:textId="77777777" w:rsidR="00264244" w:rsidRDefault="00264244" w:rsidP="00CF7F86">
            <w:pPr>
              <w:widowControl w:val="0"/>
              <w:autoSpaceDE w:val="0"/>
              <w:autoSpaceDN w:val="0"/>
              <w:adjustRightInd w:val="0"/>
              <w:rPr>
                <w:rFonts w:ascii="Arial" w:hAnsi="Arial" w:cs="Arial"/>
                <w:b/>
                <w:bCs/>
                <w:sz w:val="20"/>
              </w:rPr>
            </w:pPr>
          </w:p>
          <w:p w14:paraId="18D4E847" w14:textId="77777777" w:rsidR="00264244" w:rsidRDefault="00264244" w:rsidP="00CF7F86">
            <w:pPr>
              <w:widowControl w:val="0"/>
              <w:autoSpaceDE w:val="0"/>
              <w:autoSpaceDN w:val="0"/>
              <w:adjustRightInd w:val="0"/>
              <w:rPr>
                <w:rFonts w:ascii="Arial" w:hAnsi="Arial" w:cs="Arial"/>
                <w:b/>
                <w:bCs/>
                <w:sz w:val="20"/>
              </w:rPr>
            </w:pPr>
          </w:p>
          <w:p w14:paraId="3ADFA916" w14:textId="77777777" w:rsidR="00264244" w:rsidRPr="00AC0183" w:rsidRDefault="00264244" w:rsidP="00CF7F86">
            <w:pPr>
              <w:widowControl w:val="0"/>
              <w:autoSpaceDE w:val="0"/>
              <w:autoSpaceDN w:val="0"/>
              <w:adjustRightInd w:val="0"/>
              <w:rPr>
                <w:rFonts w:ascii="Arial" w:hAnsi="Arial" w:cs="Arial"/>
                <w:b/>
                <w:bCs/>
                <w:sz w:val="20"/>
              </w:rPr>
            </w:pPr>
          </w:p>
          <w:p w14:paraId="31667ACC" w14:textId="77777777" w:rsidR="00264244" w:rsidRPr="00AC0183" w:rsidRDefault="00264244" w:rsidP="00CF7F86">
            <w:pPr>
              <w:widowControl w:val="0"/>
              <w:autoSpaceDE w:val="0"/>
              <w:autoSpaceDN w:val="0"/>
              <w:adjustRightInd w:val="0"/>
              <w:rPr>
                <w:rFonts w:ascii="Arial" w:hAnsi="Arial" w:cs="Arial"/>
                <w:b/>
                <w:bCs/>
                <w:sz w:val="20"/>
              </w:rPr>
            </w:pPr>
          </w:p>
          <w:p w14:paraId="4381BABA" w14:textId="77777777" w:rsidR="00264244" w:rsidRPr="00AC0183" w:rsidRDefault="00264244" w:rsidP="00CF7F86">
            <w:pPr>
              <w:widowControl w:val="0"/>
              <w:autoSpaceDE w:val="0"/>
              <w:autoSpaceDN w:val="0"/>
              <w:adjustRightInd w:val="0"/>
              <w:rPr>
                <w:rFonts w:ascii="Arial" w:hAnsi="Arial" w:cs="Arial"/>
                <w:b/>
                <w:bCs/>
                <w:sz w:val="20"/>
              </w:rPr>
            </w:pPr>
          </w:p>
          <w:p w14:paraId="62E54A82" w14:textId="77777777" w:rsidR="00264244" w:rsidRPr="00AC0183" w:rsidRDefault="00264244" w:rsidP="00CF7F86">
            <w:pPr>
              <w:widowControl w:val="0"/>
              <w:autoSpaceDE w:val="0"/>
              <w:autoSpaceDN w:val="0"/>
              <w:adjustRightInd w:val="0"/>
              <w:rPr>
                <w:rFonts w:ascii="Arial" w:hAnsi="Arial" w:cs="Arial"/>
                <w:b/>
                <w:bCs/>
                <w:sz w:val="20"/>
              </w:rPr>
            </w:pPr>
          </w:p>
          <w:p w14:paraId="11684E5F" w14:textId="77777777" w:rsidR="00264244" w:rsidRPr="00AC0183" w:rsidRDefault="00264244" w:rsidP="00CF7F86">
            <w:pPr>
              <w:widowControl w:val="0"/>
              <w:autoSpaceDE w:val="0"/>
              <w:autoSpaceDN w:val="0"/>
              <w:adjustRightInd w:val="0"/>
              <w:rPr>
                <w:rFonts w:ascii="Arial" w:hAnsi="Arial" w:cs="Arial"/>
                <w:b/>
                <w:bCs/>
                <w:sz w:val="20"/>
              </w:rPr>
            </w:pPr>
          </w:p>
          <w:p w14:paraId="699350A0" w14:textId="66321446" w:rsidR="00264244" w:rsidRPr="00AC0183" w:rsidRDefault="00264244" w:rsidP="00CF7F86">
            <w:pPr>
              <w:widowControl w:val="0"/>
              <w:tabs>
                <w:tab w:val="left" w:pos="360"/>
              </w:tabs>
              <w:autoSpaceDE w:val="0"/>
              <w:autoSpaceDN w:val="0"/>
              <w:adjustRightInd w:val="0"/>
              <w:ind w:left="360" w:hanging="360"/>
              <w:jc w:val="both"/>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Seznam najpomembnejših dobav dobavitelja tehnologije ali drugih izdelkov, ki temeljijo na materialih in tehnologijah, s katerimi se izdelujejo </w:t>
            </w:r>
            <w:r w:rsidR="00177661">
              <w:rPr>
                <w:rFonts w:ascii="Arial" w:hAnsi="Arial" w:cs="Arial"/>
                <w:b/>
                <w:bCs/>
                <w:sz w:val="20"/>
              </w:rPr>
              <w:t>izkaznice vozniških kvalifikacij</w:t>
            </w:r>
            <w:r w:rsidRPr="00AC0183">
              <w:rPr>
                <w:rFonts w:ascii="Arial" w:hAnsi="Arial" w:cs="Arial"/>
                <w:b/>
                <w:bCs/>
                <w:sz w:val="20"/>
              </w:rPr>
              <w:t>v obliki polikarbonatne kartice</w:t>
            </w:r>
          </w:p>
          <w:p w14:paraId="5388FA38"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48F405FE"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5496BE55" w14:textId="77777777" w:rsidR="00264244" w:rsidRDefault="00264244" w:rsidP="00CF7F86">
            <w:pPr>
              <w:widowControl w:val="0"/>
              <w:autoSpaceDE w:val="0"/>
              <w:autoSpaceDN w:val="0"/>
              <w:adjustRightInd w:val="0"/>
              <w:rPr>
                <w:rFonts w:ascii="Arial" w:hAnsi="Arial" w:cs="Arial"/>
                <w:b/>
                <w:bCs/>
                <w:sz w:val="20"/>
              </w:rPr>
            </w:pPr>
            <w:r w:rsidRPr="00AC0183">
              <w:rPr>
                <w:rFonts w:ascii="Arial" w:hAnsi="Arial" w:cs="Arial"/>
                <w:b/>
                <w:bCs/>
                <w:sz w:val="20"/>
              </w:rPr>
              <w:t xml:space="preserve">  </w:t>
            </w:r>
          </w:p>
          <w:p w14:paraId="3610B3A6" w14:textId="77777777" w:rsidR="00264244" w:rsidRDefault="00264244" w:rsidP="00CF7F86">
            <w:pPr>
              <w:widowControl w:val="0"/>
              <w:autoSpaceDE w:val="0"/>
              <w:autoSpaceDN w:val="0"/>
              <w:adjustRightInd w:val="0"/>
              <w:rPr>
                <w:rFonts w:ascii="Arial" w:hAnsi="Arial" w:cs="Arial"/>
                <w:b/>
                <w:bCs/>
                <w:sz w:val="20"/>
              </w:rPr>
            </w:pPr>
          </w:p>
          <w:p w14:paraId="39C8A8F1" w14:textId="77777777" w:rsidR="00264244" w:rsidRDefault="00264244" w:rsidP="00CF7F86">
            <w:pPr>
              <w:widowControl w:val="0"/>
              <w:autoSpaceDE w:val="0"/>
              <w:autoSpaceDN w:val="0"/>
              <w:adjustRightInd w:val="0"/>
              <w:rPr>
                <w:rFonts w:ascii="Arial" w:hAnsi="Arial" w:cs="Arial"/>
                <w:b/>
                <w:bCs/>
                <w:sz w:val="20"/>
              </w:rPr>
            </w:pPr>
          </w:p>
          <w:p w14:paraId="620603E2" w14:textId="77777777" w:rsidR="00264244" w:rsidRDefault="00264244" w:rsidP="00CF7F86">
            <w:pPr>
              <w:widowControl w:val="0"/>
              <w:autoSpaceDE w:val="0"/>
              <w:autoSpaceDN w:val="0"/>
              <w:adjustRightInd w:val="0"/>
              <w:rPr>
                <w:rFonts w:ascii="Arial" w:hAnsi="Arial" w:cs="Arial"/>
                <w:b/>
                <w:bCs/>
                <w:sz w:val="20"/>
              </w:rPr>
            </w:pPr>
          </w:p>
          <w:p w14:paraId="1BCFE93E" w14:textId="77777777" w:rsidR="00264244" w:rsidRDefault="00264244" w:rsidP="00CF7F86">
            <w:pPr>
              <w:widowControl w:val="0"/>
              <w:autoSpaceDE w:val="0"/>
              <w:autoSpaceDN w:val="0"/>
              <w:adjustRightInd w:val="0"/>
              <w:rPr>
                <w:rFonts w:ascii="Arial" w:hAnsi="Arial" w:cs="Arial"/>
                <w:b/>
                <w:bCs/>
                <w:sz w:val="20"/>
              </w:rPr>
            </w:pPr>
          </w:p>
          <w:p w14:paraId="1233B7D5" w14:textId="77777777" w:rsidR="00264244" w:rsidRDefault="00264244" w:rsidP="00CF7F86">
            <w:pPr>
              <w:widowControl w:val="0"/>
              <w:autoSpaceDE w:val="0"/>
              <w:autoSpaceDN w:val="0"/>
              <w:adjustRightInd w:val="0"/>
              <w:rPr>
                <w:rFonts w:ascii="Arial" w:hAnsi="Arial" w:cs="Arial"/>
                <w:b/>
                <w:bCs/>
                <w:sz w:val="20"/>
              </w:rPr>
            </w:pPr>
          </w:p>
          <w:p w14:paraId="652024B8" w14:textId="77777777" w:rsidR="00264244" w:rsidRDefault="00264244" w:rsidP="00CF7F86">
            <w:pPr>
              <w:widowControl w:val="0"/>
              <w:autoSpaceDE w:val="0"/>
              <w:autoSpaceDN w:val="0"/>
              <w:adjustRightInd w:val="0"/>
              <w:rPr>
                <w:rFonts w:ascii="Arial" w:hAnsi="Arial" w:cs="Arial"/>
                <w:b/>
                <w:bCs/>
                <w:sz w:val="20"/>
              </w:rPr>
            </w:pPr>
          </w:p>
          <w:p w14:paraId="1D2D857B" w14:textId="77777777" w:rsidR="00264244" w:rsidRDefault="00264244" w:rsidP="00CF7F86">
            <w:pPr>
              <w:widowControl w:val="0"/>
              <w:autoSpaceDE w:val="0"/>
              <w:autoSpaceDN w:val="0"/>
              <w:adjustRightInd w:val="0"/>
              <w:rPr>
                <w:rFonts w:ascii="Arial" w:hAnsi="Arial" w:cs="Arial"/>
                <w:b/>
                <w:bCs/>
                <w:sz w:val="20"/>
              </w:rPr>
            </w:pPr>
          </w:p>
          <w:p w14:paraId="766682F7" w14:textId="77777777" w:rsidR="00264244" w:rsidRDefault="00264244" w:rsidP="00CF7F86">
            <w:pPr>
              <w:widowControl w:val="0"/>
              <w:autoSpaceDE w:val="0"/>
              <w:autoSpaceDN w:val="0"/>
              <w:adjustRightInd w:val="0"/>
              <w:rPr>
                <w:rFonts w:ascii="Arial" w:hAnsi="Arial" w:cs="Arial"/>
                <w:b/>
                <w:bCs/>
                <w:sz w:val="20"/>
              </w:rPr>
            </w:pPr>
          </w:p>
          <w:p w14:paraId="55BB4247" w14:textId="77777777" w:rsidR="00264244" w:rsidRDefault="00264244" w:rsidP="00CF7F86">
            <w:pPr>
              <w:widowControl w:val="0"/>
              <w:autoSpaceDE w:val="0"/>
              <w:autoSpaceDN w:val="0"/>
              <w:adjustRightInd w:val="0"/>
              <w:rPr>
                <w:rFonts w:ascii="Arial" w:hAnsi="Arial" w:cs="Arial"/>
                <w:b/>
                <w:bCs/>
                <w:sz w:val="20"/>
              </w:rPr>
            </w:pPr>
          </w:p>
          <w:p w14:paraId="0BEA8413" w14:textId="77777777" w:rsidR="00264244" w:rsidRDefault="00264244" w:rsidP="00CF7F86">
            <w:pPr>
              <w:widowControl w:val="0"/>
              <w:autoSpaceDE w:val="0"/>
              <w:autoSpaceDN w:val="0"/>
              <w:adjustRightInd w:val="0"/>
              <w:rPr>
                <w:rFonts w:ascii="Arial" w:hAnsi="Arial" w:cs="Arial"/>
                <w:b/>
                <w:bCs/>
                <w:sz w:val="20"/>
              </w:rPr>
            </w:pPr>
          </w:p>
          <w:p w14:paraId="3ED97E0E" w14:textId="77777777" w:rsidR="00264244" w:rsidRDefault="00264244" w:rsidP="00CF7F86">
            <w:pPr>
              <w:widowControl w:val="0"/>
              <w:autoSpaceDE w:val="0"/>
              <w:autoSpaceDN w:val="0"/>
              <w:adjustRightInd w:val="0"/>
              <w:rPr>
                <w:rFonts w:ascii="Arial" w:hAnsi="Arial" w:cs="Arial"/>
                <w:b/>
                <w:bCs/>
                <w:sz w:val="20"/>
              </w:rPr>
            </w:pPr>
          </w:p>
          <w:p w14:paraId="38C5BEEC" w14:textId="77777777" w:rsidR="00264244" w:rsidRDefault="00264244" w:rsidP="00CF7F86">
            <w:pPr>
              <w:widowControl w:val="0"/>
              <w:autoSpaceDE w:val="0"/>
              <w:autoSpaceDN w:val="0"/>
              <w:adjustRightInd w:val="0"/>
              <w:rPr>
                <w:rFonts w:ascii="Arial" w:hAnsi="Arial" w:cs="Arial"/>
                <w:b/>
                <w:bCs/>
                <w:sz w:val="20"/>
              </w:rPr>
            </w:pPr>
          </w:p>
          <w:p w14:paraId="153A236D" w14:textId="77777777" w:rsidR="00264244" w:rsidRPr="00AC0183" w:rsidRDefault="00264244" w:rsidP="00CF7F86">
            <w:pPr>
              <w:widowControl w:val="0"/>
              <w:autoSpaceDE w:val="0"/>
              <w:autoSpaceDN w:val="0"/>
              <w:adjustRightInd w:val="0"/>
              <w:rPr>
                <w:rFonts w:ascii="Arial" w:hAnsi="Arial" w:cs="Arial"/>
                <w:b/>
                <w:bCs/>
                <w:sz w:val="20"/>
              </w:rPr>
            </w:pPr>
          </w:p>
        </w:tc>
      </w:tr>
    </w:tbl>
    <w:p w14:paraId="79B31072" w14:textId="77777777" w:rsidR="00264244" w:rsidRDefault="00264244" w:rsidP="00264244">
      <w:pPr>
        <w:widowControl w:val="0"/>
        <w:autoSpaceDE w:val="0"/>
        <w:autoSpaceDN w:val="0"/>
        <w:adjustRightInd w:val="0"/>
        <w:rPr>
          <w:rFonts w:ascii="Arial" w:hAnsi="Arial" w:cs="Arial"/>
          <w:b/>
          <w:bCs/>
        </w:rPr>
      </w:pPr>
    </w:p>
    <w:p w14:paraId="658AF0B4" w14:textId="77777777" w:rsidR="00264244" w:rsidRDefault="00264244" w:rsidP="00264244">
      <w:pPr>
        <w:widowControl w:val="0"/>
        <w:autoSpaceDE w:val="0"/>
        <w:autoSpaceDN w:val="0"/>
        <w:adjustRightInd w:val="0"/>
        <w:rPr>
          <w:rFonts w:ascii="Arial" w:hAnsi="Arial" w:cs="Arial"/>
          <w:b/>
          <w:bCs/>
        </w:rPr>
      </w:pPr>
    </w:p>
    <w:p w14:paraId="1E411D02" w14:textId="77777777" w:rsidR="00264244" w:rsidRDefault="00264244" w:rsidP="00264244">
      <w:pPr>
        <w:widowControl w:val="0"/>
        <w:autoSpaceDE w:val="0"/>
        <w:autoSpaceDN w:val="0"/>
        <w:adjustRightInd w:val="0"/>
        <w:rPr>
          <w:rFonts w:ascii="Arial" w:hAnsi="Arial" w:cs="Arial"/>
          <w:b/>
          <w:bCs/>
        </w:rPr>
      </w:pPr>
    </w:p>
    <w:p w14:paraId="4302939E" w14:textId="77777777" w:rsidR="00264244" w:rsidRDefault="00264244" w:rsidP="00264244">
      <w:pPr>
        <w:widowControl w:val="0"/>
        <w:autoSpaceDE w:val="0"/>
        <w:autoSpaceDN w:val="0"/>
        <w:adjustRightInd w:val="0"/>
        <w:rPr>
          <w:rFonts w:ascii="Arial" w:hAnsi="Arial" w:cs="Arial"/>
          <w:b/>
          <w:bCs/>
        </w:rPr>
      </w:pPr>
    </w:p>
    <w:p w14:paraId="54E5EF96" w14:textId="77777777" w:rsidR="00264244" w:rsidRDefault="00264244" w:rsidP="00264244">
      <w:pPr>
        <w:widowControl w:val="0"/>
        <w:autoSpaceDE w:val="0"/>
        <w:autoSpaceDN w:val="0"/>
        <w:adjustRightInd w:val="0"/>
        <w:rPr>
          <w:rFonts w:ascii="Arial" w:hAnsi="Arial" w:cs="Arial"/>
          <w:b/>
          <w:bCs/>
        </w:rPr>
      </w:pPr>
    </w:p>
    <w:p w14:paraId="14252982" w14:textId="77777777" w:rsidR="00264244" w:rsidRDefault="00264244" w:rsidP="00264244">
      <w:pPr>
        <w:widowControl w:val="0"/>
        <w:autoSpaceDE w:val="0"/>
        <w:autoSpaceDN w:val="0"/>
        <w:adjustRightInd w:val="0"/>
        <w:rPr>
          <w:rFonts w:ascii="Arial" w:hAnsi="Arial" w:cs="Arial"/>
          <w:b/>
          <w:bCs/>
        </w:rPr>
      </w:pPr>
    </w:p>
    <w:p w14:paraId="70B615CC" w14:textId="77777777" w:rsidR="00264244" w:rsidRDefault="00264244" w:rsidP="00264244">
      <w:pPr>
        <w:widowControl w:val="0"/>
        <w:autoSpaceDE w:val="0"/>
        <w:autoSpaceDN w:val="0"/>
        <w:adjustRightInd w:val="0"/>
        <w:rPr>
          <w:rFonts w:ascii="Arial" w:hAnsi="Arial" w:cs="Arial"/>
          <w:b/>
          <w:bCs/>
        </w:rPr>
      </w:pPr>
    </w:p>
    <w:p w14:paraId="146F2E72" w14:textId="77777777" w:rsidR="00264244" w:rsidRDefault="00264244" w:rsidP="00264244">
      <w:pPr>
        <w:widowControl w:val="0"/>
        <w:autoSpaceDE w:val="0"/>
        <w:autoSpaceDN w:val="0"/>
        <w:adjustRightInd w:val="0"/>
        <w:rPr>
          <w:rFonts w:ascii="Arial" w:hAnsi="Arial" w:cs="Arial"/>
          <w:b/>
          <w:bCs/>
        </w:rPr>
      </w:pPr>
    </w:p>
    <w:p w14:paraId="08557E4B" w14:textId="77777777" w:rsidR="00264244" w:rsidRDefault="00264244" w:rsidP="00264244">
      <w:pPr>
        <w:widowControl w:val="0"/>
        <w:autoSpaceDE w:val="0"/>
        <w:autoSpaceDN w:val="0"/>
        <w:adjustRightInd w:val="0"/>
        <w:rPr>
          <w:rFonts w:ascii="Arial" w:hAnsi="Arial" w:cs="Arial"/>
          <w:b/>
          <w:bCs/>
        </w:rPr>
      </w:pPr>
    </w:p>
    <w:p w14:paraId="52DAC389" w14:textId="77777777" w:rsidR="00264244" w:rsidRDefault="00264244" w:rsidP="00264244">
      <w:pPr>
        <w:widowControl w:val="0"/>
        <w:autoSpaceDE w:val="0"/>
        <w:autoSpaceDN w:val="0"/>
        <w:adjustRightInd w:val="0"/>
        <w:rPr>
          <w:rFonts w:ascii="Arial" w:hAnsi="Arial" w:cs="Arial"/>
          <w:b/>
          <w:bCs/>
        </w:rPr>
      </w:pPr>
    </w:p>
    <w:p w14:paraId="2D8C32C4" w14:textId="77777777" w:rsidR="00264244" w:rsidRDefault="00264244" w:rsidP="00264244">
      <w:pPr>
        <w:widowControl w:val="0"/>
        <w:autoSpaceDE w:val="0"/>
        <w:autoSpaceDN w:val="0"/>
        <w:adjustRightInd w:val="0"/>
        <w:rPr>
          <w:rFonts w:ascii="Arial" w:hAnsi="Arial" w:cs="Arial"/>
          <w:b/>
          <w:bCs/>
        </w:rPr>
      </w:pPr>
    </w:p>
    <w:p w14:paraId="7684546E" w14:textId="77777777" w:rsidR="00264244" w:rsidRDefault="00264244" w:rsidP="00264244">
      <w:pPr>
        <w:widowControl w:val="0"/>
        <w:autoSpaceDE w:val="0"/>
        <w:autoSpaceDN w:val="0"/>
        <w:adjustRightInd w:val="0"/>
        <w:rPr>
          <w:rFonts w:ascii="Arial" w:hAnsi="Arial" w:cs="Arial"/>
          <w:b/>
          <w:bCs/>
        </w:rPr>
      </w:pPr>
    </w:p>
    <w:p w14:paraId="4DA7E7E3" w14:textId="77777777" w:rsidR="00264244" w:rsidRDefault="00264244" w:rsidP="00264244">
      <w:pPr>
        <w:widowControl w:val="0"/>
        <w:autoSpaceDE w:val="0"/>
        <w:autoSpaceDN w:val="0"/>
        <w:adjustRightInd w:val="0"/>
        <w:rPr>
          <w:rFonts w:ascii="Arial" w:hAnsi="Arial" w:cs="Arial"/>
          <w:b/>
          <w:bCs/>
        </w:rPr>
      </w:pPr>
    </w:p>
    <w:p w14:paraId="3D77C6E8" w14:textId="77777777" w:rsidR="00264244" w:rsidRDefault="00264244" w:rsidP="00264244">
      <w:pPr>
        <w:widowControl w:val="0"/>
        <w:autoSpaceDE w:val="0"/>
        <w:autoSpaceDN w:val="0"/>
        <w:adjustRightInd w:val="0"/>
        <w:rPr>
          <w:rFonts w:ascii="Arial" w:hAnsi="Arial" w:cs="Arial"/>
          <w:b/>
          <w:bCs/>
        </w:rPr>
      </w:pPr>
    </w:p>
    <w:p w14:paraId="37168B26" w14:textId="77777777" w:rsidR="00264244" w:rsidRDefault="00264244" w:rsidP="00264244">
      <w:pPr>
        <w:widowControl w:val="0"/>
        <w:autoSpaceDE w:val="0"/>
        <w:autoSpaceDN w:val="0"/>
        <w:adjustRightInd w:val="0"/>
        <w:rPr>
          <w:rFonts w:ascii="Arial" w:hAnsi="Arial" w:cs="Arial"/>
          <w:b/>
          <w:bCs/>
        </w:rPr>
      </w:pPr>
    </w:p>
    <w:p w14:paraId="76E4F49D" w14:textId="77777777" w:rsidR="00264244" w:rsidRPr="006B4E65" w:rsidRDefault="00264244" w:rsidP="00264244">
      <w:pPr>
        <w:widowControl w:val="0"/>
        <w:autoSpaceDE w:val="0"/>
        <w:autoSpaceDN w:val="0"/>
        <w:adjustRightInd w:val="0"/>
        <w:rPr>
          <w:rFonts w:ascii="Arial" w:hAnsi="Arial" w:cs="Arial"/>
          <w:b/>
          <w:bCs/>
        </w:rPr>
      </w:pPr>
    </w:p>
    <w:p w14:paraId="488913A3" w14:textId="77777777" w:rsidR="00264244" w:rsidRPr="006B4E65" w:rsidRDefault="00264244" w:rsidP="00264244">
      <w:pPr>
        <w:widowControl w:val="0"/>
        <w:tabs>
          <w:tab w:val="left" w:pos="720"/>
        </w:tabs>
        <w:autoSpaceDE w:val="0"/>
        <w:autoSpaceDN w:val="0"/>
        <w:adjustRightInd w:val="0"/>
        <w:rPr>
          <w:rFonts w:ascii="Arial" w:hAnsi="Arial" w:cs="Arial"/>
          <w:b/>
          <w:bCs/>
          <w:sz w:val="20"/>
          <w:szCs w:val="20"/>
        </w:rPr>
      </w:pPr>
      <w:r w:rsidRPr="006B4E65">
        <w:rPr>
          <w:rFonts w:ascii="Arial" w:hAnsi="Arial" w:cs="Arial"/>
          <w:b/>
          <w:bCs/>
          <w:sz w:val="20"/>
          <w:szCs w:val="20"/>
        </w:rPr>
        <w:t>2. Laminacija polikarbonata</w:t>
      </w:r>
    </w:p>
    <w:p w14:paraId="4DC31D92" w14:textId="77777777" w:rsidR="00264244" w:rsidRPr="00AC0183" w:rsidRDefault="00264244" w:rsidP="00264244">
      <w:pPr>
        <w:widowControl w:val="0"/>
        <w:autoSpaceDE w:val="0"/>
        <w:autoSpaceDN w:val="0"/>
        <w:adjustRightInd w:val="0"/>
        <w:rPr>
          <w:rFonts w:ascii="Arial" w:hAnsi="Arial" w:cs="Arial"/>
        </w:rPr>
      </w:pPr>
    </w:p>
    <w:tbl>
      <w:tblPr>
        <w:tblW w:w="9498" w:type="dxa"/>
        <w:tblInd w:w="70" w:type="dxa"/>
        <w:tblLayout w:type="fixed"/>
        <w:tblCellMar>
          <w:left w:w="70" w:type="dxa"/>
          <w:right w:w="70" w:type="dxa"/>
        </w:tblCellMar>
        <w:tblLook w:val="0000" w:firstRow="0" w:lastRow="0" w:firstColumn="0" w:lastColumn="0" w:noHBand="0" w:noVBand="0"/>
      </w:tblPr>
      <w:tblGrid>
        <w:gridCol w:w="3119"/>
        <w:gridCol w:w="6379"/>
      </w:tblGrid>
      <w:tr w:rsidR="00264244" w:rsidRPr="00AC0183" w14:paraId="1EED2544"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51523D35"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Firma oz. ime dobavitelja</w:t>
            </w:r>
          </w:p>
        </w:tc>
        <w:tc>
          <w:tcPr>
            <w:tcW w:w="6379" w:type="dxa"/>
            <w:tcBorders>
              <w:top w:val="single" w:sz="6" w:space="0" w:color="auto"/>
              <w:left w:val="single" w:sz="6" w:space="0" w:color="auto"/>
              <w:bottom w:val="single" w:sz="6" w:space="0" w:color="auto"/>
              <w:right w:val="single" w:sz="6" w:space="0" w:color="auto"/>
            </w:tcBorders>
          </w:tcPr>
          <w:p w14:paraId="5B030BEB" w14:textId="77777777" w:rsidR="00264244" w:rsidRPr="00AC0183" w:rsidRDefault="00264244" w:rsidP="00CF7F86">
            <w:pPr>
              <w:widowControl w:val="0"/>
              <w:autoSpaceDE w:val="0"/>
              <w:autoSpaceDN w:val="0"/>
              <w:adjustRightInd w:val="0"/>
              <w:rPr>
                <w:rFonts w:ascii="Arial" w:hAnsi="Arial" w:cs="Arial"/>
                <w:sz w:val="20"/>
              </w:rPr>
            </w:pPr>
          </w:p>
        </w:tc>
      </w:tr>
      <w:tr w:rsidR="00264244" w:rsidRPr="00AC0183" w14:paraId="28BEC5A2"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0ABB74F4"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Naslov dobavitelja</w:t>
            </w:r>
          </w:p>
        </w:tc>
        <w:tc>
          <w:tcPr>
            <w:tcW w:w="6379" w:type="dxa"/>
            <w:tcBorders>
              <w:top w:val="single" w:sz="6" w:space="0" w:color="auto"/>
              <w:left w:val="single" w:sz="6" w:space="0" w:color="auto"/>
              <w:bottom w:val="single" w:sz="6" w:space="0" w:color="auto"/>
              <w:right w:val="single" w:sz="6" w:space="0" w:color="auto"/>
            </w:tcBorders>
          </w:tcPr>
          <w:p w14:paraId="5482608C" w14:textId="77777777" w:rsidR="00264244" w:rsidRPr="00AC0183" w:rsidRDefault="00264244" w:rsidP="00CF7F86">
            <w:pPr>
              <w:widowControl w:val="0"/>
              <w:autoSpaceDE w:val="0"/>
              <w:autoSpaceDN w:val="0"/>
              <w:adjustRightInd w:val="0"/>
              <w:rPr>
                <w:rFonts w:ascii="Arial" w:hAnsi="Arial" w:cs="Arial"/>
                <w:sz w:val="20"/>
              </w:rPr>
            </w:pPr>
          </w:p>
        </w:tc>
      </w:tr>
    </w:tbl>
    <w:p w14:paraId="39B0AB79" w14:textId="77777777" w:rsidR="00264244" w:rsidRPr="00AC0183" w:rsidRDefault="00264244" w:rsidP="00264244">
      <w:pPr>
        <w:widowControl w:val="0"/>
        <w:autoSpaceDE w:val="0"/>
        <w:autoSpaceDN w:val="0"/>
        <w:adjustRightInd w:val="0"/>
        <w:rPr>
          <w:rFonts w:ascii="Arial" w:hAnsi="Arial" w:cs="Arial"/>
          <w:b/>
          <w:bCs/>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5F5577BF" w14:textId="77777777" w:rsidTr="00CF7F86">
        <w:trPr>
          <w:trHeight w:val="4174"/>
        </w:trPr>
        <w:tc>
          <w:tcPr>
            <w:tcW w:w="9498" w:type="dxa"/>
            <w:tcBorders>
              <w:top w:val="single" w:sz="6" w:space="0" w:color="auto"/>
              <w:left w:val="single" w:sz="6" w:space="0" w:color="auto"/>
              <w:bottom w:val="single" w:sz="6" w:space="0" w:color="auto"/>
              <w:right w:val="single" w:sz="6" w:space="0" w:color="auto"/>
            </w:tcBorders>
          </w:tcPr>
          <w:p w14:paraId="49AF0FB5" w14:textId="77777777" w:rsidR="00264244" w:rsidRPr="00AC0183" w:rsidRDefault="00264244" w:rsidP="00CF7F86">
            <w:pPr>
              <w:widowControl w:val="0"/>
              <w:autoSpaceDE w:val="0"/>
              <w:autoSpaceDN w:val="0"/>
              <w:adjustRightInd w:val="0"/>
              <w:rPr>
                <w:rFonts w:ascii="Arial" w:hAnsi="Arial" w:cs="Arial"/>
                <w:b/>
                <w:bCs/>
                <w:sz w:val="20"/>
              </w:rPr>
            </w:pPr>
          </w:p>
          <w:p w14:paraId="5BFA68EC"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Podatki o tehnologiji</w:t>
            </w:r>
          </w:p>
          <w:p w14:paraId="3097FB3B" w14:textId="77777777" w:rsidR="00264244" w:rsidRPr="00AC0183" w:rsidRDefault="00264244" w:rsidP="00CF7F86">
            <w:pPr>
              <w:widowControl w:val="0"/>
              <w:autoSpaceDE w:val="0"/>
              <w:autoSpaceDN w:val="0"/>
              <w:adjustRightInd w:val="0"/>
              <w:rPr>
                <w:rFonts w:ascii="Arial" w:hAnsi="Arial" w:cs="Arial"/>
                <w:b/>
                <w:bCs/>
                <w:sz w:val="20"/>
              </w:rPr>
            </w:pPr>
          </w:p>
          <w:p w14:paraId="518DC393" w14:textId="77777777" w:rsidR="00264244" w:rsidRPr="00AC0183" w:rsidRDefault="00264244" w:rsidP="00CF7F86">
            <w:pPr>
              <w:widowControl w:val="0"/>
              <w:autoSpaceDE w:val="0"/>
              <w:autoSpaceDN w:val="0"/>
              <w:adjustRightInd w:val="0"/>
              <w:rPr>
                <w:rFonts w:ascii="Arial" w:hAnsi="Arial" w:cs="Arial"/>
                <w:b/>
                <w:bCs/>
                <w:sz w:val="20"/>
              </w:rPr>
            </w:pPr>
          </w:p>
          <w:p w14:paraId="4694C0A2" w14:textId="77777777" w:rsidR="00264244" w:rsidRPr="00AC0183" w:rsidRDefault="00264244" w:rsidP="00CF7F86">
            <w:pPr>
              <w:widowControl w:val="0"/>
              <w:autoSpaceDE w:val="0"/>
              <w:autoSpaceDN w:val="0"/>
              <w:adjustRightInd w:val="0"/>
              <w:rPr>
                <w:rFonts w:ascii="Arial" w:hAnsi="Arial" w:cs="Arial"/>
                <w:b/>
                <w:bCs/>
                <w:sz w:val="20"/>
              </w:rPr>
            </w:pPr>
          </w:p>
          <w:p w14:paraId="53AEE5B6" w14:textId="77777777" w:rsidR="00264244" w:rsidRPr="00AC0183" w:rsidRDefault="00264244" w:rsidP="00CF7F86">
            <w:pPr>
              <w:widowControl w:val="0"/>
              <w:autoSpaceDE w:val="0"/>
              <w:autoSpaceDN w:val="0"/>
              <w:adjustRightInd w:val="0"/>
              <w:rPr>
                <w:rFonts w:ascii="Arial" w:hAnsi="Arial" w:cs="Arial"/>
                <w:b/>
                <w:bCs/>
                <w:sz w:val="20"/>
              </w:rPr>
            </w:pPr>
          </w:p>
          <w:p w14:paraId="77AF4F4E" w14:textId="77777777" w:rsidR="00264244" w:rsidRPr="00AC0183" w:rsidRDefault="00264244" w:rsidP="00CF7F86">
            <w:pPr>
              <w:widowControl w:val="0"/>
              <w:autoSpaceDE w:val="0"/>
              <w:autoSpaceDN w:val="0"/>
              <w:adjustRightInd w:val="0"/>
              <w:rPr>
                <w:rFonts w:ascii="Arial" w:hAnsi="Arial" w:cs="Arial"/>
                <w:b/>
                <w:bCs/>
                <w:sz w:val="20"/>
              </w:rPr>
            </w:pPr>
          </w:p>
          <w:p w14:paraId="1B825B86" w14:textId="77777777" w:rsidR="00264244" w:rsidRPr="00AC0183" w:rsidRDefault="00264244" w:rsidP="00CF7F86">
            <w:pPr>
              <w:widowControl w:val="0"/>
              <w:autoSpaceDE w:val="0"/>
              <w:autoSpaceDN w:val="0"/>
              <w:adjustRightInd w:val="0"/>
              <w:rPr>
                <w:rFonts w:ascii="Arial" w:hAnsi="Arial" w:cs="Arial"/>
                <w:b/>
                <w:bCs/>
                <w:sz w:val="20"/>
              </w:rPr>
            </w:pPr>
          </w:p>
          <w:p w14:paraId="72FDE4A4" w14:textId="110678E4" w:rsidR="00264244" w:rsidRPr="00AC0183" w:rsidRDefault="00264244" w:rsidP="00CF7F86">
            <w:pPr>
              <w:widowControl w:val="0"/>
              <w:tabs>
                <w:tab w:val="left" w:pos="360"/>
              </w:tabs>
              <w:autoSpaceDE w:val="0"/>
              <w:autoSpaceDN w:val="0"/>
              <w:adjustRightInd w:val="0"/>
              <w:ind w:left="360" w:hanging="360"/>
              <w:jc w:val="both"/>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Seznam najpomembnejših dobav dobavitelja tehnologije ali drugih izdelkov, ki temeljijo na materialih in tehnologijah, s katerimi se izdelujejo </w:t>
            </w:r>
            <w:r w:rsidR="00177661">
              <w:rPr>
                <w:rFonts w:ascii="Arial" w:hAnsi="Arial" w:cs="Arial"/>
                <w:b/>
                <w:bCs/>
                <w:sz w:val="20"/>
              </w:rPr>
              <w:t>izkaznice vozniških kvalifikacij</w:t>
            </w:r>
            <w:r w:rsidRPr="00AC0183">
              <w:rPr>
                <w:rFonts w:ascii="Arial" w:hAnsi="Arial" w:cs="Arial"/>
                <w:b/>
                <w:bCs/>
                <w:sz w:val="20"/>
              </w:rPr>
              <w:t xml:space="preserve"> v obliki polikarbonatne kartice</w:t>
            </w:r>
          </w:p>
          <w:p w14:paraId="113953ED" w14:textId="77777777" w:rsidR="00264244" w:rsidRPr="00AC0183" w:rsidRDefault="00264244" w:rsidP="00CF7F86">
            <w:pPr>
              <w:widowControl w:val="0"/>
              <w:autoSpaceDE w:val="0"/>
              <w:autoSpaceDN w:val="0"/>
              <w:adjustRightInd w:val="0"/>
              <w:rPr>
                <w:rFonts w:ascii="Arial" w:hAnsi="Arial" w:cs="Arial"/>
                <w:b/>
                <w:bCs/>
                <w:sz w:val="20"/>
              </w:rPr>
            </w:pPr>
          </w:p>
        </w:tc>
      </w:tr>
    </w:tbl>
    <w:p w14:paraId="6CDFD39E" w14:textId="77777777" w:rsidR="00264244" w:rsidRPr="00AC0183" w:rsidRDefault="00264244" w:rsidP="00264244">
      <w:pPr>
        <w:widowControl w:val="0"/>
        <w:autoSpaceDE w:val="0"/>
        <w:autoSpaceDN w:val="0"/>
        <w:adjustRightInd w:val="0"/>
        <w:rPr>
          <w:rFonts w:ascii="Arial" w:hAnsi="Arial" w:cs="Arial"/>
          <w:b/>
          <w:bCs/>
          <w:i/>
          <w:iCs/>
          <w:sz w:val="20"/>
        </w:rPr>
      </w:pPr>
    </w:p>
    <w:p w14:paraId="61C6508E" w14:textId="77777777" w:rsidR="00264244" w:rsidRPr="00BB0032" w:rsidRDefault="00264244" w:rsidP="00264244">
      <w:pPr>
        <w:widowControl w:val="0"/>
        <w:autoSpaceDE w:val="0"/>
        <w:autoSpaceDN w:val="0"/>
        <w:adjustRightInd w:val="0"/>
        <w:jc w:val="both"/>
        <w:rPr>
          <w:rFonts w:ascii="Arial" w:hAnsi="Arial" w:cs="Arial"/>
          <w:i/>
          <w:iCs/>
          <w:color w:val="FF0000"/>
          <w:sz w:val="20"/>
        </w:rPr>
      </w:pPr>
      <w:r w:rsidRPr="006B4E65">
        <w:rPr>
          <w:rFonts w:ascii="Arial" w:hAnsi="Arial" w:cs="Arial"/>
          <w:i/>
          <w:iCs/>
          <w:sz w:val="20"/>
        </w:rPr>
        <w:t xml:space="preserve">Opomba: V primeru pomanjkanja prostora lahko ponudnik podatke predloži v prilogi obrazca. </w:t>
      </w:r>
    </w:p>
    <w:p w14:paraId="100D30AE" w14:textId="77777777" w:rsidR="00264244" w:rsidRDefault="00264244" w:rsidP="00264244">
      <w:pPr>
        <w:widowControl w:val="0"/>
        <w:autoSpaceDE w:val="0"/>
        <w:autoSpaceDN w:val="0"/>
        <w:adjustRightInd w:val="0"/>
        <w:jc w:val="right"/>
        <w:rPr>
          <w:rFonts w:ascii="Arial" w:hAnsi="Arial" w:cs="Arial"/>
          <w:b/>
          <w:bCs/>
          <w:color w:val="FF0000"/>
        </w:rPr>
      </w:pPr>
    </w:p>
    <w:p w14:paraId="65113590" w14:textId="77777777" w:rsidR="00264244" w:rsidRDefault="00264244" w:rsidP="00264244">
      <w:pPr>
        <w:spacing w:after="120"/>
        <w:jc w:val="both"/>
        <w:rPr>
          <w:rFonts w:ascii="Arial" w:hAnsi="Arial"/>
          <w:sz w:val="20"/>
          <w:lang w:eastAsia="en-US"/>
        </w:rPr>
      </w:pPr>
    </w:p>
    <w:p w14:paraId="6040B18C" w14:textId="77777777" w:rsidR="00264244" w:rsidRDefault="00264244" w:rsidP="00264244">
      <w:pPr>
        <w:spacing w:after="120"/>
        <w:jc w:val="both"/>
        <w:rPr>
          <w:rFonts w:ascii="Arial" w:hAnsi="Arial"/>
          <w:sz w:val="20"/>
          <w:lang w:eastAsia="en-US"/>
        </w:rPr>
      </w:pPr>
    </w:p>
    <w:p w14:paraId="2CE838B4" w14:textId="77777777" w:rsidR="00264244" w:rsidRDefault="00264244" w:rsidP="00264244">
      <w:pPr>
        <w:spacing w:after="120"/>
        <w:jc w:val="both"/>
        <w:rPr>
          <w:rFonts w:ascii="Arial" w:hAnsi="Arial"/>
          <w:sz w:val="20"/>
          <w:lang w:eastAsia="en-US"/>
        </w:rPr>
      </w:pPr>
    </w:p>
    <w:p w14:paraId="63D419FF" w14:textId="77777777" w:rsidR="00264244" w:rsidRDefault="00264244" w:rsidP="00264244">
      <w:pPr>
        <w:spacing w:after="120"/>
        <w:jc w:val="both"/>
        <w:rPr>
          <w:rFonts w:ascii="Arial" w:hAnsi="Arial"/>
          <w:sz w:val="20"/>
          <w:lang w:eastAsia="en-US"/>
        </w:rPr>
      </w:pPr>
    </w:p>
    <w:p w14:paraId="5AF625D9" w14:textId="77777777" w:rsidR="00264244" w:rsidRDefault="00264244" w:rsidP="00264244">
      <w:pPr>
        <w:spacing w:after="120"/>
        <w:jc w:val="both"/>
        <w:rPr>
          <w:rFonts w:ascii="Arial" w:hAnsi="Arial"/>
          <w:sz w:val="20"/>
          <w:lang w:eastAsia="en-US"/>
        </w:rPr>
      </w:pPr>
    </w:p>
    <w:p w14:paraId="3016EA59" w14:textId="77777777" w:rsidR="00264244" w:rsidRDefault="00264244" w:rsidP="00264244">
      <w:pPr>
        <w:spacing w:after="120"/>
        <w:jc w:val="both"/>
        <w:rPr>
          <w:rFonts w:ascii="Arial" w:hAnsi="Arial"/>
          <w:sz w:val="20"/>
          <w:lang w:eastAsia="en-US"/>
        </w:rPr>
      </w:pPr>
    </w:p>
    <w:p w14:paraId="7A291D1D" w14:textId="77777777" w:rsidR="00264244" w:rsidRDefault="00264244" w:rsidP="00264244">
      <w:pPr>
        <w:spacing w:after="120"/>
        <w:jc w:val="both"/>
        <w:rPr>
          <w:rFonts w:ascii="Arial" w:hAnsi="Arial"/>
          <w:sz w:val="20"/>
          <w:lang w:eastAsia="en-US"/>
        </w:rPr>
      </w:pPr>
    </w:p>
    <w:p w14:paraId="164ED800" w14:textId="77777777" w:rsidR="00264244" w:rsidRDefault="00264244" w:rsidP="00264244">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69C13238" w14:textId="77777777" w:rsidR="00264244" w:rsidRDefault="00264244" w:rsidP="00264244">
      <w:pPr>
        <w:widowControl w:val="0"/>
        <w:autoSpaceDE w:val="0"/>
        <w:autoSpaceDN w:val="0"/>
        <w:adjustRightInd w:val="0"/>
        <w:rPr>
          <w:rFonts w:ascii="Arial" w:hAnsi="Arial" w:cs="Arial"/>
          <w:b/>
          <w:bCs/>
          <w:color w:val="FF0000"/>
        </w:rPr>
      </w:pPr>
      <w:r>
        <w:rPr>
          <w:rFonts w:ascii="Arial" w:hAnsi="Arial" w:cs="Arial"/>
          <w:sz w:val="20"/>
          <w:szCs w:val="20"/>
        </w:rPr>
        <w:t xml:space="preserve">                                                                                                                          </w:t>
      </w:r>
      <w:r w:rsidRPr="00916479">
        <w:rPr>
          <w:rFonts w:ascii="Arial" w:hAnsi="Arial" w:cs="Arial"/>
          <w:sz w:val="20"/>
          <w:szCs w:val="20"/>
        </w:rPr>
        <w:t>partnerja iz skupine ponudnikov</w:t>
      </w:r>
      <w:r w:rsidRPr="00AC0183">
        <w:rPr>
          <w:rFonts w:ascii="Arial" w:hAnsi="Arial" w:cs="Arial"/>
          <w:b/>
          <w:bCs/>
          <w:color w:val="FF0000"/>
        </w:rPr>
        <w:br w:type="page"/>
      </w:r>
    </w:p>
    <w:tbl>
      <w:tblPr>
        <w:tblStyle w:val="Tabelamrea"/>
        <w:tblW w:w="0" w:type="auto"/>
        <w:tblLook w:val="04A0" w:firstRow="1" w:lastRow="0" w:firstColumn="1" w:lastColumn="0" w:noHBand="0" w:noVBand="1"/>
      </w:tblPr>
      <w:tblGrid>
        <w:gridCol w:w="9913"/>
      </w:tblGrid>
      <w:tr w:rsidR="00264244" w14:paraId="125FFBD3" w14:textId="77777777" w:rsidTr="00CF7F86">
        <w:tc>
          <w:tcPr>
            <w:tcW w:w="10055" w:type="dxa"/>
          </w:tcPr>
          <w:p w14:paraId="33B06D5B" w14:textId="339D79E3" w:rsidR="00264244" w:rsidRPr="00607EB7" w:rsidRDefault="00264244" w:rsidP="0078587F">
            <w:pPr>
              <w:widowControl w:val="0"/>
              <w:autoSpaceDE w:val="0"/>
              <w:autoSpaceDN w:val="0"/>
              <w:adjustRightInd w:val="0"/>
              <w:rPr>
                <w:rFonts w:ascii="Arial" w:hAnsi="Arial" w:cs="Arial"/>
                <w:b/>
                <w:bCs/>
              </w:rPr>
            </w:pPr>
            <w:r w:rsidRPr="00607EB7">
              <w:rPr>
                <w:rFonts w:ascii="Arial" w:hAnsi="Arial" w:cs="Arial"/>
                <w:b/>
                <w:bCs/>
                <w:sz w:val="20"/>
                <w:szCs w:val="20"/>
              </w:rPr>
              <w:lastRenderedPageBreak/>
              <w:t xml:space="preserve">Obrazec </w:t>
            </w:r>
            <w:r w:rsidR="0078587F">
              <w:rPr>
                <w:rFonts w:ascii="Arial" w:hAnsi="Arial" w:cs="Arial"/>
                <w:b/>
                <w:bCs/>
                <w:sz w:val="20"/>
                <w:szCs w:val="20"/>
              </w:rPr>
              <w:t>8</w:t>
            </w:r>
            <w:r w:rsidRPr="00607EB7">
              <w:rPr>
                <w:rFonts w:ascii="Arial" w:hAnsi="Arial" w:cs="Arial"/>
                <w:b/>
                <w:bCs/>
                <w:sz w:val="20"/>
                <w:szCs w:val="20"/>
              </w:rPr>
              <w:t xml:space="preserve">: PODATKI O TEHNOLOGIJAH IN O DOBAVITELJIH TEHNOLOGIJ ZA PERSONALIZACIJO </w:t>
            </w:r>
            <w:r w:rsidR="00177661">
              <w:rPr>
                <w:rFonts w:ascii="Arial" w:hAnsi="Arial" w:cs="Arial"/>
                <w:b/>
                <w:bCs/>
                <w:sz w:val="20"/>
                <w:szCs w:val="20"/>
              </w:rPr>
              <w:t>IZKAZNIC VOZNIŠKIH KVALIFIKACIJ</w:t>
            </w:r>
          </w:p>
        </w:tc>
      </w:tr>
    </w:tbl>
    <w:p w14:paraId="074C973C" w14:textId="77777777" w:rsidR="00264244" w:rsidRPr="00AC0183" w:rsidRDefault="00264244" w:rsidP="00264244">
      <w:pPr>
        <w:widowControl w:val="0"/>
        <w:autoSpaceDE w:val="0"/>
        <w:autoSpaceDN w:val="0"/>
        <w:adjustRightInd w:val="0"/>
        <w:rPr>
          <w:rFonts w:ascii="Arial" w:hAnsi="Arial" w:cs="Arial"/>
          <w:b/>
          <w:bCs/>
        </w:rPr>
      </w:pPr>
    </w:p>
    <w:p w14:paraId="20529A83" w14:textId="77777777" w:rsidR="00264244" w:rsidRPr="00607EB7" w:rsidRDefault="00264244" w:rsidP="00264244">
      <w:pPr>
        <w:widowControl w:val="0"/>
        <w:autoSpaceDE w:val="0"/>
        <w:autoSpaceDN w:val="0"/>
        <w:adjustRightInd w:val="0"/>
        <w:rPr>
          <w:rFonts w:ascii="Arial" w:hAnsi="Arial" w:cs="Arial"/>
          <w:b/>
          <w:bCs/>
          <w:sz w:val="20"/>
          <w:szCs w:val="20"/>
        </w:rPr>
      </w:pPr>
      <w:r w:rsidRPr="00607EB7">
        <w:rPr>
          <w:rFonts w:ascii="Arial" w:hAnsi="Arial" w:cs="Arial"/>
          <w:bCs/>
          <w:sz w:val="20"/>
          <w:szCs w:val="20"/>
        </w:rPr>
        <w:t>Tehnologija:</w:t>
      </w:r>
      <w:r w:rsidRPr="00607EB7">
        <w:rPr>
          <w:rFonts w:ascii="Arial" w:hAnsi="Arial" w:cs="Arial"/>
          <w:b/>
          <w:bCs/>
          <w:sz w:val="20"/>
          <w:szCs w:val="20"/>
        </w:rPr>
        <w:t xml:space="preserve"> lasersko graviranje</w:t>
      </w:r>
    </w:p>
    <w:p w14:paraId="1BFE5288" w14:textId="77777777" w:rsidR="00264244" w:rsidRPr="00AC0183" w:rsidRDefault="00264244" w:rsidP="00264244">
      <w:pPr>
        <w:widowControl w:val="0"/>
        <w:autoSpaceDE w:val="0"/>
        <w:autoSpaceDN w:val="0"/>
        <w:adjustRightInd w:val="0"/>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6379"/>
      </w:tblGrid>
      <w:tr w:rsidR="00264244" w:rsidRPr="00AC0183" w14:paraId="6148D5F4"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06B0F511"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Firma oz. ime dobavitelja</w:t>
            </w:r>
          </w:p>
        </w:tc>
        <w:tc>
          <w:tcPr>
            <w:tcW w:w="6379" w:type="dxa"/>
            <w:tcBorders>
              <w:top w:val="single" w:sz="6" w:space="0" w:color="auto"/>
              <w:left w:val="single" w:sz="6" w:space="0" w:color="auto"/>
              <w:bottom w:val="single" w:sz="6" w:space="0" w:color="auto"/>
              <w:right w:val="single" w:sz="6" w:space="0" w:color="auto"/>
            </w:tcBorders>
          </w:tcPr>
          <w:p w14:paraId="4DB62F7E" w14:textId="77777777" w:rsidR="00264244" w:rsidRPr="00AC0183" w:rsidRDefault="00264244" w:rsidP="00CF7F86">
            <w:pPr>
              <w:widowControl w:val="0"/>
              <w:autoSpaceDE w:val="0"/>
              <w:autoSpaceDN w:val="0"/>
              <w:adjustRightInd w:val="0"/>
              <w:rPr>
                <w:rFonts w:ascii="Arial" w:hAnsi="Arial" w:cs="Arial"/>
                <w:sz w:val="20"/>
              </w:rPr>
            </w:pPr>
          </w:p>
        </w:tc>
      </w:tr>
      <w:tr w:rsidR="00264244" w:rsidRPr="00AC0183" w14:paraId="08A1A08B" w14:textId="77777777" w:rsidTr="00CF7F86">
        <w:trPr>
          <w:trHeight w:hRule="exact" w:val="567"/>
        </w:trPr>
        <w:tc>
          <w:tcPr>
            <w:tcW w:w="3119" w:type="dxa"/>
            <w:tcBorders>
              <w:top w:val="single" w:sz="6" w:space="0" w:color="auto"/>
              <w:left w:val="single" w:sz="6" w:space="0" w:color="auto"/>
              <w:bottom w:val="single" w:sz="6" w:space="0" w:color="auto"/>
              <w:right w:val="single" w:sz="6" w:space="0" w:color="auto"/>
            </w:tcBorders>
          </w:tcPr>
          <w:p w14:paraId="4244E209" w14:textId="77777777" w:rsidR="00264244" w:rsidRPr="00AC0183" w:rsidRDefault="00264244" w:rsidP="00CF7F86">
            <w:pPr>
              <w:widowControl w:val="0"/>
              <w:autoSpaceDE w:val="0"/>
              <w:autoSpaceDN w:val="0"/>
              <w:adjustRightInd w:val="0"/>
              <w:rPr>
                <w:rFonts w:ascii="Arial" w:hAnsi="Arial" w:cs="Arial"/>
                <w:sz w:val="20"/>
              </w:rPr>
            </w:pPr>
            <w:r w:rsidRPr="00AC0183">
              <w:rPr>
                <w:rFonts w:ascii="Arial" w:hAnsi="Arial" w:cs="Arial"/>
                <w:sz w:val="20"/>
              </w:rPr>
              <w:t>Naslov dobavitelja</w:t>
            </w:r>
          </w:p>
        </w:tc>
        <w:tc>
          <w:tcPr>
            <w:tcW w:w="6379" w:type="dxa"/>
            <w:tcBorders>
              <w:top w:val="single" w:sz="6" w:space="0" w:color="auto"/>
              <w:left w:val="single" w:sz="6" w:space="0" w:color="auto"/>
              <w:bottom w:val="single" w:sz="6" w:space="0" w:color="auto"/>
              <w:right w:val="single" w:sz="6" w:space="0" w:color="auto"/>
            </w:tcBorders>
          </w:tcPr>
          <w:p w14:paraId="67A0386D" w14:textId="77777777" w:rsidR="00264244" w:rsidRPr="00AC0183" w:rsidRDefault="00264244" w:rsidP="00CF7F86">
            <w:pPr>
              <w:widowControl w:val="0"/>
              <w:autoSpaceDE w:val="0"/>
              <w:autoSpaceDN w:val="0"/>
              <w:adjustRightInd w:val="0"/>
              <w:rPr>
                <w:rFonts w:ascii="Arial" w:hAnsi="Arial" w:cs="Arial"/>
                <w:sz w:val="20"/>
              </w:rPr>
            </w:pPr>
          </w:p>
        </w:tc>
      </w:tr>
    </w:tbl>
    <w:p w14:paraId="3B989A09" w14:textId="77777777" w:rsidR="00264244" w:rsidRPr="00AC0183" w:rsidRDefault="00264244" w:rsidP="00264244">
      <w:pPr>
        <w:widowControl w:val="0"/>
        <w:autoSpaceDE w:val="0"/>
        <w:autoSpaceDN w:val="0"/>
        <w:adjustRightInd w:val="0"/>
        <w:rPr>
          <w:rFonts w:ascii="Arial" w:hAnsi="Arial" w:cs="Arial"/>
          <w:b/>
          <w:bCs/>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0AFA4C98" w14:textId="77777777" w:rsidTr="00CF7F86">
        <w:trPr>
          <w:trHeight w:val="7985"/>
        </w:trPr>
        <w:tc>
          <w:tcPr>
            <w:tcW w:w="9498" w:type="dxa"/>
            <w:tcBorders>
              <w:top w:val="single" w:sz="6" w:space="0" w:color="auto"/>
              <w:left w:val="single" w:sz="6" w:space="0" w:color="auto"/>
              <w:bottom w:val="single" w:sz="6" w:space="0" w:color="auto"/>
              <w:right w:val="single" w:sz="6" w:space="0" w:color="auto"/>
            </w:tcBorders>
          </w:tcPr>
          <w:p w14:paraId="685A252E" w14:textId="77777777" w:rsidR="00264244" w:rsidRPr="00AC0183" w:rsidRDefault="00264244" w:rsidP="00CF7F86">
            <w:pPr>
              <w:widowControl w:val="0"/>
              <w:autoSpaceDE w:val="0"/>
              <w:autoSpaceDN w:val="0"/>
              <w:adjustRightInd w:val="0"/>
              <w:rPr>
                <w:rFonts w:ascii="Arial" w:hAnsi="Arial" w:cs="Arial"/>
                <w:b/>
                <w:bCs/>
                <w:sz w:val="20"/>
              </w:rPr>
            </w:pPr>
          </w:p>
          <w:p w14:paraId="655154B6"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Podatki o tehnologiji</w:t>
            </w:r>
          </w:p>
          <w:p w14:paraId="7C2BC5BF" w14:textId="77777777" w:rsidR="00264244" w:rsidRPr="00AC0183" w:rsidRDefault="00264244" w:rsidP="00CF7F86">
            <w:pPr>
              <w:widowControl w:val="0"/>
              <w:autoSpaceDE w:val="0"/>
              <w:autoSpaceDN w:val="0"/>
              <w:adjustRightInd w:val="0"/>
              <w:rPr>
                <w:rFonts w:ascii="Arial" w:hAnsi="Arial" w:cs="Arial"/>
                <w:b/>
                <w:bCs/>
                <w:sz w:val="20"/>
              </w:rPr>
            </w:pPr>
          </w:p>
          <w:p w14:paraId="364E255A" w14:textId="77777777" w:rsidR="00264244" w:rsidRPr="00AC0183" w:rsidRDefault="00264244" w:rsidP="00CF7F86">
            <w:pPr>
              <w:widowControl w:val="0"/>
              <w:autoSpaceDE w:val="0"/>
              <w:autoSpaceDN w:val="0"/>
              <w:adjustRightInd w:val="0"/>
              <w:rPr>
                <w:rFonts w:ascii="Arial" w:hAnsi="Arial" w:cs="Arial"/>
                <w:b/>
                <w:bCs/>
                <w:sz w:val="20"/>
              </w:rPr>
            </w:pPr>
          </w:p>
          <w:p w14:paraId="6EFBB600" w14:textId="77777777" w:rsidR="00264244" w:rsidRPr="00AC0183" w:rsidRDefault="00264244" w:rsidP="00CF7F86">
            <w:pPr>
              <w:widowControl w:val="0"/>
              <w:autoSpaceDE w:val="0"/>
              <w:autoSpaceDN w:val="0"/>
              <w:adjustRightInd w:val="0"/>
              <w:rPr>
                <w:rFonts w:ascii="Arial" w:hAnsi="Arial" w:cs="Arial"/>
                <w:b/>
                <w:bCs/>
                <w:sz w:val="20"/>
              </w:rPr>
            </w:pPr>
          </w:p>
          <w:p w14:paraId="498202B4" w14:textId="77777777" w:rsidR="00264244" w:rsidRPr="00AC0183" w:rsidRDefault="00264244" w:rsidP="00CF7F86">
            <w:pPr>
              <w:widowControl w:val="0"/>
              <w:autoSpaceDE w:val="0"/>
              <w:autoSpaceDN w:val="0"/>
              <w:adjustRightInd w:val="0"/>
              <w:rPr>
                <w:rFonts w:ascii="Arial" w:hAnsi="Arial" w:cs="Arial"/>
                <w:b/>
                <w:bCs/>
                <w:sz w:val="20"/>
              </w:rPr>
            </w:pPr>
          </w:p>
          <w:p w14:paraId="1BAE9207" w14:textId="77777777" w:rsidR="00264244" w:rsidRPr="00AC0183" w:rsidRDefault="00264244" w:rsidP="00CF7F86">
            <w:pPr>
              <w:widowControl w:val="0"/>
              <w:autoSpaceDE w:val="0"/>
              <w:autoSpaceDN w:val="0"/>
              <w:adjustRightInd w:val="0"/>
              <w:rPr>
                <w:rFonts w:ascii="Arial" w:hAnsi="Arial" w:cs="Arial"/>
                <w:b/>
                <w:bCs/>
                <w:sz w:val="20"/>
              </w:rPr>
            </w:pPr>
          </w:p>
          <w:p w14:paraId="1324D9D5" w14:textId="77777777" w:rsidR="00264244" w:rsidRPr="00AC0183" w:rsidRDefault="00264244" w:rsidP="00CF7F86">
            <w:pPr>
              <w:widowControl w:val="0"/>
              <w:autoSpaceDE w:val="0"/>
              <w:autoSpaceDN w:val="0"/>
              <w:adjustRightInd w:val="0"/>
              <w:rPr>
                <w:rFonts w:ascii="Arial" w:hAnsi="Arial" w:cs="Arial"/>
                <w:b/>
                <w:bCs/>
                <w:sz w:val="20"/>
              </w:rPr>
            </w:pPr>
          </w:p>
          <w:p w14:paraId="07C57834" w14:textId="77777777" w:rsidR="00264244" w:rsidRPr="00AC0183" w:rsidRDefault="00264244" w:rsidP="00CF7F86">
            <w:pPr>
              <w:widowControl w:val="0"/>
              <w:autoSpaceDE w:val="0"/>
              <w:autoSpaceDN w:val="0"/>
              <w:adjustRightInd w:val="0"/>
              <w:rPr>
                <w:rFonts w:ascii="Arial" w:hAnsi="Arial" w:cs="Arial"/>
                <w:b/>
                <w:bCs/>
                <w:sz w:val="20"/>
              </w:rPr>
            </w:pPr>
          </w:p>
          <w:p w14:paraId="3DA122BB" w14:textId="77777777" w:rsidR="00264244" w:rsidRPr="00AC0183" w:rsidRDefault="00264244" w:rsidP="00CF7F86">
            <w:pPr>
              <w:widowControl w:val="0"/>
              <w:autoSpaceDE w:val="0"/>
              <w:autoSpaceDN w:val="0"/>
              <w:adjustRightInd w:val="0"/>
              <w:rPr>
                <w:rFonts w:ascii="Arial" w:hAnsi="Arial" w:cs="Arial"/>
                <w:b/>
                <w:bCs/>
                <w:sz w:val="20"/>
              </w:rPr>
            </w:pPr>
          </w:p>
          <w:p w14:paraId="69BE307B" w14:textId="3604B25D" w:rsidR="00264244" w:rsidRPr="00AC0183" w:rsidRDefault="00264244" w:rsidP="00CF7F86">
            <w:pPr>
              <w:widowControl w:val="0"/>
              <w:tabs>
                <w:tab w:val="left" w:pos="360"/>
              </w:tabs>
              <w:autoSpaceDE w:val="0"/>
              <w:autoSpaceDN w:val="0"/>
              <w:adjustRightInd w:val="0"/>
              <w:ind w:left="360" w:hanging="360"/>
              <w:jc w:val="both"/>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Seznam najpomembnejših dobav dobavitelja tehnologije  ali drugih izdelkov, ki temeljijo na tehnologijah, s katerimi se personalizirajo </w:t>
            </w:r>
            <w:r w:rsidR="00177661">
              <w:rPr>
                <w:rFonts w:ascii="Arial" w:hAnsi="Arial" w:cs="Arial"/>
                <w:b/>
                <w:bCs/>
                <w:sz w:val="20"/>
              </w:rPr>
              <w:t>izkaznice vozniških kvalifikacij</w:t>
            </w:r>
            <w:r w:rsidRPr="00AC0183">
              <w:rPr>
                <w:rFonts w:ascii="Arial" w:hAnsi="Arial" w:cs="Arial"/>
                <w:b/>
                <w:bCs/>
                <w:sz w:val="20"/>
              </w:rPr>
              <w:t xml:space="preserve"> v obliki polikarbonatne kartice</w:t>
            </w:r>
          </w:p>
          <w:p w14:paraId="4056C2A3"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5B75CCE4"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51423353"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73B7D197"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6DF070E9"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3C287994" w14:textId="77777777" w:rsidR="00264244" w:rsidRPr="00AC0183" w:rsidRDefault="00264244" w:rsidP="00CF7F86">
            <w:pPr>
              <w:widowControl w:val="0"/>
              <w:autoSpaceDE w:val="0"/>
              <w:autoSpaceDN w:val="0"/>
              <w:adjustRightInd w:val="0"/>
              <w:rPr>
                <w:rFonts w:ascii="Arial" w:hAnsi="Arial" w:cs="Arial"/>
                <w:b/>
                <w:bCs/>
                <w:sz w:val="20"/>
              </w:rPr>
            </w:pPr>
          </w:p>
          <w:p w14:paraId="77CD01FF" w14:textId="77777777" w:rsidR="00264244" w:rsidRPr="00AC0183" w:rsidRDefault="00264244" w:rsidP="00CF7F86">
            <w:pPr>
              <w:widowControl w:val="0"/>
              <w:autoSpaceDE w:val="0"/>
              <w:autoSpaceDN w:val="0"/>
              <w:adjustRightInd w:val="0"/>
              <w:rPr>
                <w:rFonts w:ascii="Arial" w:hAnsi="Arial" w:cs="Arial"/>
                <w:b/>
                <w:bCs/>
                <w:sz w:val="20"/>
              </w:rPr>
            </w:pPr>
          </w:p>
          <w:p w14:paraId="0ED28EAC" w14:textId="77777777" w:rsidR="00264244" w:rsidRPr="00AC0183" w:rsidRDefault="00264244" w:rsidP="00CF7F86">
            <w:pPr>
              <w:widowControl w:val="0"/>
              <w:autoSpaceDE w:val="0"/>
              <w:autoSpaceDN w:val="0"/>
              <w:adjustRightInd w:val="0"/>
              <w:rPr>
                <w:rFonts w:ascii="Arial" w:hAnsi="Arial" w:cs="Arial"/>
                <w:b/>
                <w:bCs/>
                <w:sz w:val="20"/>
              </w:rPr>
            </w:pPr>
          </w:p>
          <w:p w14:paraId="3EB819DA" w14:textId="77777777" w:rsidR="00264244" w:rsidRPr="00AC0183" w:rsidRDefault="00264244" w:rsidP="00CF7F86">
            <w:pPr>
              <w:widowControl w:val="0"/>
              <w:autoSpaceDE w:val="0"/>
              <w:autoSpaceDN w:val="0"/>
              <w:adjustRightInd w:val="0"/>
              <w:rPr>
                <w:rFonts w:ascii="Arial" w:hAnsi="Arial" w:cs="Arial"/>
                <w:b/>
                <w:bCs/>
                <w:sz w:val="20"/>
              </w:rPr>
            </w:pPr>
          </w:p>
          <w:p w14:paraId="37C490F8" w14:textId="77777777" w:rsidR="00264244" w:rsidRPr="00AC0183" w:rsidRDefault="00264244" w:rsidP="00CF7F86">
            <w:pPr>
              <w:widowControl w:val="0"/>
              <w:autoSpaceDE w:val="0"/>
              <w:autoSpaceDN w:val="0"/>
              <w:adjustRightInd w:val="0"/>
              <w:rPr>
                <w:rFonts w:ascii="Arial" w:hAnsi="Arial" w:cs="Arial"/>
                <w:b/>
                <w:bCs/>
                <w:sz w:val="20"/>
              </w:rPr>
            </w:pPr>
          </w:p>
        </w:tc>
      </w:tr>
    </w:tbl>
    <w:p w14:paraId="3F59162C" w14:textId="77777777" w:rsidR="00264244" w:rsidRPr="00AC0183" w:rsidRDefault="00264244" w:rsidP="00264244">
      <w:pPr>
        <w:widowControl w:val="0"/>
        <w:autoSpaceDE w:val="0"/>
        <w:autoSpaceDN w:val="0"/>
        <w:adjustRightInd w:val="0"/>
        <w:rPr>
          <w:rFonts w:ascii="Arial" w:hAnsi="Arial" w:cs="Arial"/>
          <w:b/>
          <w:bCs/>
          <w:i/>
          <w:iCs/>
          <w:sz w:val="20"/>
        </w:rPr>
      </w:pPr>
    </w:p>
    <w:p w14:paraId="57B45D3D" w14:textId="77777777" w:rsidR="00264244" w:rsidRPr="00AC0183" w:rsidRDefault="00264244" w:rsidP="00264244">
      <w:pPr>
        <w:widowControl w:val="0"/>
        <w:autoSpaceDE w:val="0"/>
        <w:autoSpaceDN w:val="0"/>
        <w:adjustRightInd w:val="0"/>
        <w:jc w:val="both"/>
        <w:rPr>
          <w:rFonts w:ascii="Arial" w:hAnsi="Arial" w:cs="Arial"/>
          <w:i/>
          <w:iCs/>
          <w:sz w:val="20"/>
        </w:rPr>
      </w:pPr>
      <w:r w:rsidRPr="00AC0183">
        <w:rPr>
          <w:rFonts w:ascii="Arial" w:hAnsi="Arial" w:cs="Arial"/>
          <w:i/>
          <w:iCs/>
          <w:sz w:val="20"/>
        </w:rPr>
        <w:t xml:space="preserve">Opomba: V primeru pomanjkanja prostora lahko ponudnik podatke predloži v prilogi obrazca. </w:t>
      </w:r>
    </w:p>
    <w:p w14:paraId="3D69E366" w14:textId="77777777" w:rsidR="00264244" w:rsidRDefault="00264244" w:rsidP="00264244">
      <w:pPr>
        <w:widowControl w:val="0"/>
        <w:autoSpaceDE w:val="0"/>
        <w:autoSpaceDN w:val="0"/>
        <w:adjustRightInd w:val="0"/>
        <w:jc w:val="both"/>
        <w:rPr>
          <w:rFonts w:ascii="Arial" w:hAnsi="Arial" w:cs="Arial"/>
          <w:i/>
          <w:iCs/>
          <w:szCs w:val="22"/>
        </w:rPr>
      </w:pPr>
    </w:p>
    <w:p w14:paraId="22458BA9" w14:textId="77777777" w:rsidR="00264244" w:rsidRDefault="00264244" w:rsidP="00264244">
      <w:pPr>
        <w:widowControl w:val="0"/>
        <w:autoSpaceDE w:val="0"/>
        <w:autoSpaceDN w:val="0"/>
        <w:adjustRightInd w:val="0"/>
        <w:jc w:val="both"/>
        <w:rPr>
          <w:rFonts w:ascii="Arial" w:hAnsi="Arial" w:cs="Arial"/>
          <w:i/>
          <w:iCs/>
          <w:szCs w:val="22"/>
        </w:rPr>
      </w:pPr>
    </w:p>
    <w:p w14:paraId="610B906F" w14:textId="77777777" w:rsidR="00264244" w:rsidRDefault="00264244" w:rsidP="00264244">
      <w:pPr>
        <w:widowControl w:val="0"/>
        <w:autoSpaceDE w:val="0"/>
        <w:autoSpaceDN w:val="0"/>
        <w:adjustRightInd w:val="0"/>
        <w:jc w:val="both"/>
        <w:rPr>
          <w:rFonts w:ascii="Arial" w:hAnsi="Arial" w:cs="Arial"/>
          <w:i/>
          <w:iCs/>
          <w:szCs w:val="22"/>
        </w:rPr>
      </w:pPr>
    </w:p>
    <w:p w14:paraId="13B0DB74" w14:textId="77777777" w:rsidR="00264244" w:rsidRPr="00AC0183" w:rsidRDefault="00264244" w:rsidP="00264244">
      <w:pPr>
        <w:widowControl w:val="0"/>
        <w:autoSpaceDE w:val="0"/>
        <w:autoSpaceDN w:val="0"/>
        <w:adjustRightInd w:val="0"/>
        <w:jc w:val="both"/>
        <w:rPr>
          <w:rFonts w:ascii="Arial" w:hAnsi="Arial" w:cs="Arial"/>
          <w:i/>
          <w:iCs/>
          <w:szCs w:val="22"/>
        </w:rPr>
      </w:pPr>
    </w:p>
    <w:p w14:paraId="02DF9E8D" w14:textId="77777777" w:rsidR="00264244" w:rsidRDefault="00264244" w:rsidP="00264244">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57D23D8B" w14:textId="77777777" w:rsidR="00264244" w:rsidRDefault="00264244" w:rsidP="00264244">
      <w:pPr>
        <w:widowControl w:val="0"/>
        <w:autoSpaceDE w:val="0"/>
        <w:autoSpaceDN w:val="0"/>
        <w:adjustRightInd w:val="0"/>
        <w:rPr>
          <w:rFonts w:ascii="Arial" w:hAnsi="Arial" w:cs="Arial"/>
          <w:szCs w:val="22"/>
        </w:rPr>
      </w:pPr>
      <w:r>
        <w:rPr>
          <w:rFonts w:ascii="Arial" w:hAnsi="Arial" w:cs="Arial"/>
          <w:sz w:val="20"/>
          <w:szCs w:val="20"/>
        </w:rPr>
        <w:t xml:space="preserve">                                                                                                                          </w:t>
      </w:r>
      <w:r w:rsidRPr="00916479">
        <w:rPr>
          <w:rFonts w:ascii="Arial" w:hAnsi="Arial" w:cs="Arial"/>
          <w:sz w:val="20"/>
          <w:szCs w:val="20"/>
        </w:rPr>
        <w:t>partnerja iz skupine ponudnikov</w:t>
      </w:r>
      <w:r w:rsidRPr="00AC0183">
        <w:rPr>
          <w:rFonts w:ascii="Arial" w:hAnsi="Arial" w:cs="Arial"/>
          <w:szCs w:val="22"/>
        </w:rPr>
        <w:br w:type="page"/>
      </w:r>
    </w:p>
    <w:tbl>
      <w:tblPr>
        <w:tblStyle w:val="Tabelamrea"/>
        <w:tblW w:w="0" w:type="auto"/>
        <w:tblLook w:val="04A0" w:firstRow="1" w:lastRow="0" w:firstColumn="1" w:lastColumn="0" w:noHBand="0" w:noVBand="1"/>
      </w:tblPr>
      <w:tblGrid>
        <w:gridCol w:w="9913"/>
      </w:tblGrid>
      <w:tr w:rsidR="00264244" w14:paraId="283B9944" w14:textId="77777777" w:rsidTr="00CF7F86">
        <w:tc>
          <w:tcPr>
            <w:tcW w:w="10055" w:type="dxa"/>
          </w:tcPr>
          <w:p w14:paraId="378FF1CA" w14:textId="5910D338" w:rsidR="00264244" w:rsidRPr="00607EB7" w:rsidRDefault="00264244" w:rsidP="0078587F">
            <w:pPr>
              <w:widowControl w:val="0"/>
              <w:autoSpaceDE w:val="0"/>
              <w:autoSpaceDN w:val="0"/>
              <w:adjustRightInd w:val="0"/>
              <w:rPr>
                <w:rFonts w:ascii="Arial" w:hAnsi="Arial" w:cs="Arial"/>
                <w:b/>
                <w:bCs/>
              </w:rPr>
            </w:pPr>
            <w:r w:rsidRPr="00607EB7">
              <w:rPr>
                <w:rFonts w:ascii="Arial" w:hAnsi="Arial" w:cs="Arial"/>
                <w:b/>
                <w:sz w:val="20"/>
                <w:szCs w:val="20"/>
              </w:rPr>
              <w:lastRenderedPageBreak/>
              <w:t>Obrazec</w:t>
            </w:r>
            <w:r w:rsidR="0078587F">
              <w:rPr>
                <w:rFonts w:ascii="Arial" w:hAnsi="Arial" w:cs="Arial"/>
                <w:b/>
                <w:sz w:val="20"/>
                <w:szCs w:val="20"/>
              </w:rPr>
              <w:t xml:space="preserve"> 9</w:t>
            </w:r>
            <w:r w:rsidRPr="00607EB7">
              <w:rPr>
                <w:rFonts w:ascii="Arial" w:hAnsi="Arial" w:cs="Arial"/>
                <w:b/>
                <w:sz w:val="20"/>
                <w:szCs w:val="20"/>
              </w:rPr>
              <w:t>:</w:t>
            </w:r>
            <w:r w:rsidRPr="00607EB7">
              <w:rPr>
                <w:rFonts w:ascii="Arial" w:hAnsi="Arial" w:cs="Arial"/>
                <w:b/>
                <w:bCs/>
                <w:sz w:val="20"/>
                <w:szCs w:val="20"/>
              </w:rPr>
              <w:t xml:space="preserve"> </w:t>
            </w:r>
            <w:r w:rsidRPr="00607EB7">
              <w:rPr>
                <w:rFonts w:ascii="Arial" w:hAnsi="Arial" w:cs="Arial"/>
                <w:b/>
                <w:bCs/>
                <w:kern w:val="28"/>
                <w:sz w:val="20"/>
                <w:szCs w:val="20"/>
              </w:rPr>
              <w:t>OPIS INFORMACIJSKE INFRASTRUKTURE</w:t>
            </w:r>
          </w:p>
        </w:tc>
      </w:tr>
    </w:tbl>
    <w:p w14:paraId="1173991A" w14:textId="77777777" w:rsidR="00264244" w:rsidRDefault="00264244" w:rsidP="00264244">
      <w:pPr>
        <w:widowControl w:val="0"/>
        <w:autoSpaceDE w:val="0"/>
        <w:autoSpaceDN w:val="0"/>
        <w:adjustRightInd w:val="0"/>
        <w:rPr>
          <w:rFonts w:ascii="Arial" w:hAnsi="Arial" w:cs="Arial"/>
          <w:szCs w:val="22"/>
        </w:rPr>
      </w:pPr>
    </w:p>
    <w:p w14:paraId="1AC5344B" w14:textId="77777777" w:rsidR="00264244" w:rsidRPr="00AC0183" w:rsidRDefault="00264244" w:rsidP="00264244">
      <w:pPr>
        <w:widowControl w:val="0"/>
        <w:autoSpaceDE w:val="0"/>
        <w:autoSpaceDN w:val="0"/>
        <w:adjustRightInd w:val="0"/>
        <w:jc w:val="center"/>
        <w:rPr>
          <w:rFonts w:ascii="Arial" w:hAnsi="Arial" w:cs="Arial"/>
          <w:b/>
          <w:bCs/>
          <w:color w:val="FF0000"/>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26D27E61" w14:textId="77777777" w:rsidTr="00CF7F86">
        <w:trPr>
          <w:trHeight w:val="9500"/>
        </w:trPr>
        <w:tc>
          <w:tcPr>
            <w:tcW w:w="9498" w:type="dxa"/>
            <w:tcBorders>
              <w:top w:val="single" w:sz="6" w:space="0" w:color="auto"/>
              <w:left w:val="single" w:sz="6" w:space="0" w:color="auto"/>
              <w:bottom w:val="single" w:sz="6" w:space="0" w:color="auto"/>
              <w:right w:val="single" w:sz="6" w:space="0" w:color="auto"/>
            </w:tcBorders>
          </w:tcPr>
          <w:p w14:paraId="1A73DD6B"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6A01FFE0"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1. Opis celotne informacijske infrastrukture</w:t>
            </w:r>
          </w:p>
          <w:p w14:paraId="69C22271"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uporabljene tehnologije</w:t>
            </w:r>
          </w:p>
          <w:p w14:paraId="57B042BC"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velikost in organizacija</w:t>
            </w:r>
          </w:p>
          <w:p w14:paraId="1FFCFF8A"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varovanje in zaščita</w:t>
            </w:r>
          </w:p>
          <w:p w14:paraId="47E4116C"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protivirusna zaščita, varovanje pred vdori</w:t>
            </w:r>
          </w:p>
          <w:p w14:paraId="137D303B"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ukrepi za zagotavljanje neprekinjenosti poslovanja</w:t>
            </w:r>
          </w:p>
          <w:p w14:paraId="44B012A9"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ostale relevantne specifike</w:t>
            </w:r>
          </w:p>
          <w:p w14:paraId="31C8C552"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7E46B227"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792D7A6D"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60BE95F7"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0A8C1401"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3AE813B9"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2. Omrežje</w:t>
            </w:r>
          </w:p>
          <w:p w14:paraId="7449843C"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opis strukture in uporabljenih tehnologij</w:t>
            </w:r>
          </w:p>
          <w:p w14:paraId="4362DE71"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morebitne zunanje povezave</w:t>
            </w:r>
          </w:p>
          <w:p w14:paraId="42FC7D93"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morebitne obstoječe povezave na skupno omrežje državnih organov RS</w:t>
            </w:r>
          </w:p>
          <w:p w14:paraId="6B6A5926"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69EB0475"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7816EDDE"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22B05709"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6207B1A2"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5C368AFC" w14:textId="1A880D0D" w:rsidR="00264244" w:rsidRPr="00AC0183" w:rsidRDefault="00264244" w:rsidP="00CF7F86">
            <w:pPr>
              <w:widowControl w:val="0"/>
              <w:autoSpaceDE w:val="0"/>
              <w:autoSpaceDN w:val="0"/>
              <w:adjustRightInd w:val="0"/>
              <w:spacing w:line="240" w:lineRule="atLeast"/>
              <w:rPr>
                <w:rFonts w:ascii="Arial" w:hAnsi="Arial" w:cs="Arial"/>
                <w:b/>
                <w:bCs/>
                <w:sz w:val="20"/>
              </w:rPr>
            </w:pPr>
            <w:r w:rsidRPr="00AC0183">
              <w:rPr>
                <w:rFonts w:ascii="Arial" w:hAnsi="Arial" w:cs="Arial"/>
                <w:b/>
                <w:bCs/>
                <w:sz w:val="20"/>
              </w:rPr>
              <w:t xml:space="preserve">3. </w:t>
            </w:r>
            <w:r w:rsidRPr="00AC0183">
              <w:rPr>
                <w:rFonts w:ascii="Arial" w:hAnsi="Arial" w:cs="Arial"/>
                <w:b/>
                <w:sz w:val="20"/>
              </w:rPr>
              <w:t xml:space="preserve">Opis in tehnična rešitev lokalnega informacijskega sistema za zajem podatkov o vlogi iz evidence o vozniških </w:t>
            </w:r>
            <w:r w:rsidR="00177661">
              <w:rPr>
                <w:rFonts w:ascii="Arial" w:hAnsi="Arial" w:cs="Arial"/>
                <w:b/>
                <w:sz w:val="20"/>
              </w:rPr>
              <w:t xml:space="preserve">kvalifikacijah (eTKV) </w:t>
            </w:r>
            <w:r w:rsidRPr="00AC0183">
              <w:rPr>
                <w:rFonts w:ascii="Arial" w:hAnsi="Arial" w:cs="Arial"/>
                <w:b/>
                <w:sz w:val="20"/>
              </w:rPr>
              <w:t xml:space="preserve"> Ministrstva za infrastrukturo ter kontrola podatkov za personalizacijo (ki vsebuje tudi preverjanje ustreznosti fotografije in podpisa)</w:t>
            </w:r>
          </w:p>
          <w:p w14:paraId="337EDE68"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25271519"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67612756"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152F047B"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47CBAE49"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6BEA0AEC"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0CB1E8DD" w14:textId="77777777" w:rsidR="00264244" w:rsidRPr="00AC0183" w:rsidRDefault="00264244" w:rsidP="00CF7F86">
            <w:pPr>
              <w:widowControl w:val="0"/>
              <w:autoSpaceDE w:val="0"/>
              <w:autoSpaceDN w:val="0"/>
              <w:adjustRightInd w:val="0"/>
              <w:spacing w:line="240" w:lineRule="atLeast"/>
              <w:rPr>
                <w:rFonts w:ascii="Arial" w:hAnsi="Arial" w:cs="Arial"/>
                <w:b/>
                <w:bCs/>
                <w:sz w:val="20"/>
              </w:rPr>
            </w:pPr>
          </w:p>
          <w:p w14:paraId="203F13C5"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2EE629DC"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4EE0A6BA" w14:textId="77777777" w:rsidR="00264244" w:rsidRPr="00AC0183" w:rsidRDefault="00264244" w:rsidP="00CF7F86">
            <w:pPr>
              <w:widowControl w:val="0"/>
              <w:tabs>
                <w:tab w:val="left" w:pos="360"/>
              </w:tabs>
              <w:autoSpaceDE w:val="0"/>
              <w:autoSpaceDN w:val="0"/>
              <w:adjustRightInd w:val="0"/>
              <w:rPr>
                <w:rFonts w:ascii="Arial" w:hAnsi="Arial" w:cs="Arial"/>
                <w:b/>
                <w:bCs/>
                <w:sz w:val="20"/>
              </w:rPr>
            </w:pPr>
          </w:p>
          <w:p w14:paraId="1B690431" w14:textId="77777777" w:rsidR="00264244" w:rsidRPr="00AC0183" w:rsidRDefault="00264244" w:rsidP="00CF7F86">
            <w:pPr>
              <w:widowControl w:val="0"/>
              <w:tabs>
                <w:tab w:val="left" w:pos="360"/>
              </w:tabs>
              <w:autoSpaceDE w:val="0"/>
              <w:autoSpaceDN w:val="0"/>
              <w:adjustRightInd w:val="0"/>
              <w:rPr>
                <w:rFonts w:ascii="Arial" w:hAnsi="Arial" w:cs="Arial"/>
                <w:b/>
                <w:bCs/>
                <w:color w:val="FF0000"/>
                <w:sz w:val="20"/>
              </w:rPr>
            </w:pPr>
          </w:p>
        </w:tc>
      </w:tr>
    </w:tbl>
    <w:p w14:paraId="74471A04" w14:textId="77777777" w:rsidR="00264244" w:rsidRDefault="00264244" w:rsidP="00264244">
      <w:pPr>
        <w:widowControl w:val="0"/>
        <w:autoSpaceDE w:val="0"/>
        <w:autoSpaceDN w:val="0"/>
        <w:adjustRightInd w:val="0"/>
        <w:jc w:val="both"/>
        <w:rPr>
          <w:rFonts w:ascii="Arial" w:hAnsi="Arial" w:cs="Arial"/>
          <w:i/>
          <w:iCs/>
          <w:sz w:val="20"/>
        </w:rPr>
      </w:pPr>
    </w:p>
    <w:p w14:paraId="66BDEFEE" w14:textId="77777777" w:rsidR="00264244" w:rsidRPr="00AC0183" w:rsidRDefault="00264244" w:rsidP="00264244">
      <w:pPr>
        <w:widowControl w:val="0"/>
        <w:tabs>
          <w:tab w:val="num" w:pos="567"/>
        </w:tabs>
        <w:autoSpaceDE w:val="0"/>
        <w:autoSpaceDN w:val="0"/>
        <w:adjustRightInd w:val="0"/>
        <w:jc w:val="both"/>
        <w:rPr>
          <w:rFonts w:ascii="Arial" w:hAnsi="Arial" w:cs="Arial"/>
          <w:i/>
          <w:iCs/>
          <w:sz w:val="20"/>
        </w:rPr>
      </w:pPr>
      <w:r w:rsidRPr="00AC0183">
        <w:rPr>
          <w:rFonts w:ascii="Arial" w:hAnsi="Arial" w:cs="Arial"/>
          <w:i/>
          <w:iCs/>
          <w:sz w:val="20"/>
        </w:rPr>
        <w:t xml:space="preserve">V primeru pomanjkanja prostora lahko ponudnik podatke predloži v prilogi obrazca. </w:t>
      </w:r>
    </w:p>
    <w:p w14:paraId="1FAA6DA2" w14:textId="77777777" w:rsidR="00264244" w:rsidRDefault="00264244" w:rsidP="00264244">
      <w:pPr>
        <w:widowControl w:val="0"/>
        <w:autoSpaceDE w:val="0"/>
        <w:autoSpaceDN w:val="0"/>
        <w:adjustRightInd w:val="0"/>
        <w:jc w:val="both"/>
        <w:rPr>
          <w:rFonts w:ascii="Arial" w:hAnsi="Arial" w:cs="Arial"/>
          <w:i/>
          <w:iCs/>
          <w:szCs w:val="22"/>
        </w:rPr>
      </w:pPr>
    </w:p>
    <w:p w14:paraId="683C901A" w14:textId="77777777" w:rsidR="00264244" w:rsidRDefault="00264244" w:rsidP="00264244">
      <w:pPr>
        <w:widowControl w:val="0"/>
        <w:autoSpaceDE w:val="0"/>
        <w:autoSpaceDN w:val="0"/>
        <w:adjustRightInd w:val="0"/>
        <w:jc w:val="both"/>
        <w:rPr>
          <w:rFonts w:ascii="Arial" w:hAnsi="Arial" w:cs="Arial"/>
          <w:i/>
          <w:iCs/>
          <w:szCs w:val="22"/>
        </w:rPr>
      </w:pPr>
    </w:p>
    <w:p w14:paraId="767134BF" w14:textId="77777777" w:rsidR="00264244" w:rsidRDefault="00264244" w:rsidP="00264244">
      <w:pPr>
        <w:widowControl w:val="0"/>
        <w:autoSpaceDE w:val="0"/>
        <w:autoSpaceDN w:val="0"/>
        <w:adjustRightInd w:val="0"/>
        <w:jc w:val="both"/>
        <w:rPr>
          <w:rFonts w:ascii="Arial" w:hAnsi="Arial" w:cs="Arial"/>
          <w:i/>
          <w:iCs/>
          <w:szCs w:val="22"/>
        </w:rPr>
      </w:pPr>
    </w:p>
    <w:p w14:paraId="70017487" w14:textId="77777777" w:rsidR="00264244" w:rsidRDefault="00264244" w:rsidP="00264244">
      <w:pPr>
        <w:widowControl w:val="0"/>
        <w:autoSpaceDE w:val="0"/>
        <w:autoSpaceDN w:val="0"/>
        <w:adjustRightInd w:val="0"/>
        <w:jc w:val="both"/>
        <w:rPr>
          <w:rFonts w:ascii="Arial" w:hAnsi="Arial" w:cs="Arial"/>
          <w:i/>
          <w:iCs/>
          <w:szCs w:val="22"/>
        </w:rPr>
      </w:pPr>
    </w:p>
    <w:p w14:paraId="02E043AD" w14:textId="77777777" w:rsidR="00264244" w:rsidRPr="00AC0183" w:rsidRDefault="00264244" w:rsidP="00264244">
      <w:pPr>
        <w:widowControl w:val="0"/>
        <w:autoSpaceDE w:val="0"/>
        <w:autoSpaceDN w:val="0"/>
        <w:adjustRightInd w:val="0"/>
        <w:jc w:val="both"/>
        <w:rPr>
          <w:rFonts w:ascii="Arial" w:hAnsi="Arial" w:cs="Arial"/>
          <w:i/>
          <w:iCs/>
          <w:szCs w:val="22"/>
        </w:rPr>
      </w:pPr>
    </w:p>
    <w:p w14:paraId="7090F539" w14:textId="77777777" w:rsidR="00264244" w:rsidRDefault="00264244" w:rsidP="00264244">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041C8074" w14:textId="77777777" w:rsidR="00264244" w:rsidRDefault="00264244" w:rsidP="00264244">
      <w:pPr>
        <w:widowControl w:val="0"/>
        <w:autoSpaceDE w:val="0"/>
        <w:autoSpaceDN w:val="0"/>
        <w:adjustRightInd w:val="0"/>
        <w:jc w:val="right"/>
        <w:rPr>
          <w:rFonts w:ascii="Arial" w:hAnsi="Arial" w:cs="Arial"/>
          <w:b/>
          <w:bCs/>
          <w:color w:val="FF0000"/>
        </w:rPr>
      </w:pPr>
      <w:r>
        <w:rPr>
          <w:rFonts w:ascii="Arial" w:hAnsi="Arial" w:cs="Arial"/>
          <w:sz w:val="20"/>
          <w:szCs w:val="20"/>
        </w:rPr>
        <w:t xml:space="preserve">                                                                                                                          </w:t>
      </w:r>
      <w:r w:rsidRPr="00916479">
        <w:rPr>
          <w:rFonts w:ascii="Arial" w:hAnsi="Arial" w:cs="Arial"/>
          <w:sz w:val="20"/>
          <w:szCs w:val="20"/>
        </w:rPr>
        <w:t>partnerja iz skupine ponudnikov</w:t>
      </w:r>
      <w:bookmarkStart w:id="131" w:name="OLE_LINK2"/>
    </w:p>
    <w:p w14:paraId="5478862E" w14:textId="77777777" w:rsidR="00264244" w:rsidRDefault="00264244" w:rsidP="00264244">
      <w:pPr>
        <w:widowControl w:val="0"/>
        <w:autoSpaceDE w:val="0"/>
        <w:autoSpaceDN w:val="0"/>
        <w:adjustRightInd w:val="0"/>
        <w:jc w:val="right"/>
        <w:rPr>
          <w:rFonts w:ascii="Arial" w:hAnsi="Arial" w:cs="Arial"/>
          <w:b/>
          <w:bCs/>
          <w:color w:val="FF0000"/>
        </w:rPr>
      </w:pPr>
    </w:p>
    <w:p w14:paraId="2EC07AB6" w14:textId="77777777" w:rsidR="00264244" w:rsidRDefault="00264244" w:rsidP="00264244">
      <w:pPr>
        <w:widowControl w:val="0"/>
        <w:autoSpaceDE w:val="0"/>
        <w:autoSpaceDN w:val="0"/>
        <w:adjustRightInd w:val="0"/>
        <w:jc w:val="right"/>
        <w:rPr>
          <w:rFonts w:ascii="Arial" w:hAnsi="Arial" w:cs="Arial"/>
          <w:b/>
          <w:bCs/>
          <w:color w:val="FF0000"/>
        </w:rPr>
      </w:pPr>
    </w:p>
    <w:p w14:paraId="29307674" w14:textId="77777777" w:rsidR="00264244" w:rsidRDefault="00264244" w:rsidP="00264244">
      <w:pPr>
        <w:widowControl w:val="0"/>
        <w:autoSpaceDE w:val="0"/>
        <w:autoSpaceDN w:val="0"/>
        <w:adjustRightInd w:val="0"/>
        <w:jc w:val="right"/>
        <w:rPr>
          <w:rFonts w:ascii="Arial" w:hAnsi="Arial" w:cs="Arial"/>
          <w:b/>
          <w:bCs/>
          <w:color w:val="FF0000"/>
        </w:rPr>
      </w:pPr>
    </w:p>
    <w:p w14:paraId="184BB8AE" w14:textId="300F8F87" w:rsidR="00264244" w:rsidRDefault="00264244" w:rsidP="00014455">
      <w:pPr>
        <w:widowControl w:val="0"/>
        <w:autoSpaceDE w:val="0"/>
        <w:autoSpaceDN w:val="0"/>
        <w:adjustRightInd w:val="0"/>
        <w:rPr>
          <w:rFonts w:ascii="Arial" w:hAnsi="Arial" w:cs="Arial"/>
          <w:b/>
          <w:bCs/>
          <w:color w:val="FF0000"/>
        </w:rPr>
      </w:pPr>
    </w:p>
    <w:p w14:paraId="2BF8A98E" w14:textId="77777777" w:rsidR="00264244" w:rsidRDefault="00264244" w:rsidP="00264244">
      <w:pPr>
        <w:widowControl w:val="0"/>
        <w:autoSpaceDE w:val="0"/>
        <w:autoSpaceDN w:val="0"/>
        <w:adjustRightInd w:val="0"/>
        <w:jc w:val="right"/>
        <w:rPr>
          <w:rFonts w:ascii="Arial" w:hAnsi="Arial" w:cs="Arial"/>
          <w:b/>
          <w:bCs/>
          <w:color w:val="FF0000"/>
        </w:rPr>
      </w:pPr>
    </w:p>
    <w:tbl>
      <w:tblPr>
        <w:tblStyle w:val="Tabelamrea"/>
        <w:tblW w:w="0" w:type="auto"/>
        <w:tblLook w:val="04A0" w:firstRow="1" w:lastRow="0" w:firstColumn="1" w:lastColumn="0" w:noHBand="0" w:noVBand="1"/>
      </w:tblPr>
      <w:tblGrid>
        <w:gridCol w:w="9913"/>
      </w:tblGrid>
      <w:tr w:rsidR="00264244" w14:paraId="34630F35" w14:textId="77777777" w:rsidTr="00CF7F86">
        <w:tc>
          <w:tcPr>
            <w:tcW w:w="10055" w:type="dxa"/>
          </w:tcPr>
          <w:p w14:paraId="7D8D64DB" w14:textId="11617640" w:rsidR="00264244" w:rsidRDefault="00264244" w:rsidP="009A0C7D">
            <w:pPr>
              <w:widowControl w:val="0"/>
              <w:autoSpaceDE w:val="0"/>
              <w:autoSpaceDN w:val="0"/>
              <w:adjustRightInd w:val="0"/>
              <w:jc w:val="both"/>
              <w:rPr>
                <w:rFonts w:ascii="Arial" w:hAnsi="Arial" w:cs="Arial"/>
                <w:b/>
                <w:bCs/>
                <w:sz w:val="20"/>
                <w:szCs w:val="20"/>
              </w:rPr>
            </w:pPr>
            <w:r w:rsidRPr="00607EB7">
              <w:rPr>
                <w:rFonts w:ascii="Arial" w:hAnsi="Arial" w:cs="Arial"/>
                <w:b/>
                <w:bCs/>
                <w:sz w:val="20"/>
                <w:szCs w:val="20"/>
              </w:rPr>
              <w:t>Obrazec 1</w:t>
            </w:r>
            <w:r w:rsidR="0078587F">
              <w:rPr>
                <w:rFonts w:ascii="Arial" w:hAnsi="Arial" w:cs="Arial"/>
                <w:b/>
                <w:bCs/>
                <w:sz w:val="20"/>
                <w:szCs w:val="20"/>
              </w:rPr>
              <w:t>0</w:t>
            </w:r>
            <w:r w:rsidRPr="00607EB7">
              <w:rPr>
                <w:rFonts w:ascii="Arial" w:hAnsi="Arial" w:cs="Arial"/>
                <w:b/>
                <w:bCs/>
                <w:sz w:val="20"/>
                <w:szCs w:val="20"/>
              </w:rPr>
              <w:t xml:space="preserve">: </w:t>
            </w:r>
            <w:r w:rsidRPr="00607EB7">
              <w:rPr>
                <w:rFonts w:ascii="Arial" w:hAnsi="Arial" w:cs="Arial"/>
                <w:b/>
                <w:bCs/>
                <w:kern w:val="28"/>
                <w:sz w:val="20"/>
                <w:szCs w:val="20"/>
              </w:rPr>
              <w:t>OPIS VAROVANJA PROSTOROV, KJER SE IZVAJAJO POGODBENA DELA</w:t>
            </w:r>
          </w:p>
        </w:tc>
      </w:tr>
    </w:tbl>
    <w:p w14:paraId="574B4296" w14:textId="77777777" w:rsidR="00264244" w:rsidRDefault="00264244" w:rsidP="00264244">
      <w:pPr>
        <w:widowControl w:val="0"/>
        <w:autoSpaceDE w:val="0"/>
        <w:autoSpaceDN w:val="0"/>
        <w:adjustRightInd w:val="0"/>
        <w:jc w:val="both"/>
        <w:rPr>
          <w:rFonts w:ascii="Arial" w:hAnsi="Arial" w:cs="Arial"/>
          <w:b/>
          <w:bCs/>
          <w:sz w:val="20"/>
          <w:szCs w:val="20"/>
        </w:rPr>
      </w:pPr>
    </w:p>
    <w:bookmarkEnd w:id="131"/>
    <w:p w14:paraId="7D4668A1" w14:textId="77777777" w:rsidR="00264244" w:rsidRDefault="00264244" w:rsidP="00264244">
      <w:pPr>
        <w:keepNext/>
        <w:widowControl w:val="0"/>
        <w:autoSpaceDE w:val="0"/>
        <w:autoSpaceDN w:val="0"/>
        <w:adjustRightInd w:val="0"/>
        <w:spacing w:before="240" w:after="60"/>
        <w:rPr>
          <w:rFonts w:ascii="Arial" w:hAnsi="Arial" w:cs="Arial"/>
          <w:bCs/>
          <w:kern w:val="28"/>
          <w:sz w:val="20"/>
          <w:szCs w:val="20"/>
        </w:rPr>
      </w:pPr>
      <w:r w:rsidRPr="00607EB7">
        <w:rPr>
          <w:rFonts w:ascii="Arial" w:hAnsi="Arial" w:cs="Arial"/>
          <w:bCs/>
          <w:kern w:val="28"/>
          <w:sz w:val="20"/>
          <w:szCs w:val="20"/>
        </w:rPr>
        <w:t>1. Sistem protivlomnega varovanja</w:t>
      </w:r>
    </w:p>
    <w:p w14:paraId="1128D729" w14:textId="77777777" w:rsidR="00264244" w:rsidRPr="00607EB7" w:rsidRDefault="00264244" w:rsidP="00264244">
      <w:pPr>
        <w:keepNext/>
        <w:widowControl w:val="0"/>
        <w:autoSpaceDE w:val="0"/>
        <w:autoSpaceDN w:val="0"/>
        <w:adjustRightInd w:val="0"/>
        <w:spacing w:before="240" w:after="60"/>
        <w:rPr>
          <w:rFonts w:ascii="Arial" w:hAnsi="Arial" w:cs="Arial"/>
          <w:bCs/>
          <w:kern w:val="28"/>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34B898B5" w14:textId="77777777" w:rsidTr="00CF7F86">
        <w:trPr>
          <w:trHeight w:val="9453"/>
        </w:trPr>
        <w:tc>
          <w:tcPr>
            <w:tcW w:w="9498" w:type="dxa"/>
            <w:tcBorders>
              <w:top w:val="single" w:sz="6" w:space="0" w:color="auto"/>
              <w:left w:val="single" w:sz="6" w:space="0" w:color="auto"/>
              <w:bottom w:val="single" w:sz="6" w:space="0" w:color="auto"/>
              <w:right w:val="single" w:sz="6" w:space="0" w:color="auto"/>
            </w:tcBorders>
          </w:tcPr>
          <w:p w14:paraId="66D2FE4F" w14:textId="77777777" w:rsidR="00264244" w:rsidRPr="00AC0183" w:rsidRDefault="00264244" w:rsidP="00CF7F86">
            <w:pPr>
              <w:widowControl w:val="0"/>
              <w:autoSpaceDE w:val="0"/>
              <w:autoSpaceDN w:val="0"/>
              <w:adjustRightInd w:val="0"/>
              <w:rPr>
                <w:rFonts w:ascii="Arial" w:hAnsi="Arial" w:cs="Arial"/>
                <w:b/>
                <w:bCs/>
                <w:sz w:val="20"/>
              </w:rPr>
            </w:pPr>
          </w:p>
          <w:p w14:paraId="4773024D"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 xml:space="preserve">Fizično varovanje </w:t>
            </w:r>
          </w:p>
          <w:p w14:paraId="222C2981"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       (kdo varuje, kdo nadzira varovanje, usposobljenost varnostnega osebja, ipd.)</w:t>
            </w:r>
          </w:p>
          <w:p w14:paraId="1340F210" w14:textId="77777777" w:rsidR="00264244" w:rsidRPr="00AC0183" w:rsidRDefault="00264244" w:rsidP="00CF7F86">
            <w:pPr>
              <w:widowControl w:val="0"/>
              <w:autoSpaceDE w:val="0"/>
              <w:autoSpaceDN w:val="0"/>
              <w:adjustRightInd w:val="0"/>
              <w:rPr>
                <w:rFonts w:ascii="Arial" w:hAnsi="Arial" w:cs="Arial"/>
                <w:b/>
                <w:bCs/>
                <w:sz w:val="20"/>
              </w:rPr>
            </w:pPr>
          </w:p>
          <w:p w14:paraId="3D930C21" w14:textId="77777777" w:rsidR="00264244" w:rsidRPr="00AC0183" w:rsidRDefault="00264244" w:rsidP="00CF7F86">
            <w:pPr>
              <w:widowControl w:val="0"/>
              <w:autoSpaceDE w:val="0"/>
              <w:autoSpaceDN w:val="0"/>
              <w:adjustRightInd w:val="0"/>
              <w:rPr>
                <w:rFonts w:ascii="Arial" w:hAnsi="Arial" w:cs="Arial"/>
                <w:b/>
                <w:bCs/>
                <w:sz w:val="20"/>
              </w:rPr>
            </w:pPr>
          </w:p>
          <w:p w14:paraId="4D45304B" w14:textId="77777777" w:rsidR="00264244" w:rsidRPr="00AC0183" w:rsidRDefault="00264244" w:rsidP="00CF7F86">
            <w:pPr>
              <w:widowControl w:val="0"/>
              <w:autoSpaceDE w:val="0"/>
              <w:autoSpaceDN w:val="0"/>
              <w:adjustRightInd w:val="0"/>
              <w:rPr>
                <w:rFonts w:ascii="Arial" w:hAnsi="Arial" w:cs="Arial"/>
                <w:b/>
                <w:bCs/>
                <w:sz w:val="20"/>
              </w:rPr>
            </w:pPr>
          </w:p>
          <w:p w14:paraId="725A9312" w14:textId="77777777" w:rsidR="00264244" w:rsidRPr="00AC0183" w:rsidRDefault="00264244" w:rsidP="00CF7F86">
            <w:pPr>
              <w:widowControl w:val="0"/>
              <w:autoSpaceDE w:val="0"/>
              <w:autoSpaceDN w:val="0"/>
              <w:adjustRightInd w:val="0"/>
              <w:rPr>
                <w:rFonts w:ascii="Arial" w:hAnsi="Arial" w:cs="Arial"/>
                <w:b/>
                <w:bCs/>
                <w:sz w:val="20"/>
              </w:rPr>
            </w:pPr>
          </w:p>
          <w:p w14:paraId="17C913FA" w14:textId="77777777" w:rsidR="00264244" w:rsidRPr="00AC0183" w:rsidRDefault="00264244" w:rsidP="00CF7F86">
            <w:pPr>
              <w:widowControl w:val="0"/>
              <w:autoSpaceDE w:val="0"/>
              <w:autoSpaceDN w:val="0"/>
              <w:adjustRightInd w:val="0"/>
              <w:rPr>
                <w:rFonts w:ascii="Arial" w:hAnsi="Arial" w:cs="Arial"/>
                <w:b/>
                <w:bCs/>
                <w:sz w:val="20"/>
              </w:rPr>
            </w:pPr>
          </w:p>
          <w:p w14:paraId="181009CE" w14:textId="77777777" w:rsidR="00264244" w:rsidRPr="00AC0183" w:rsidRDefault="00264244" w:rsidP="00CF7F86">
            <w:pPr>
              <w:widowControl w:val="0"/>
              <w:autoSpaceDE w:val="0"/>
              <w:autoSpaceDN w:val="0"/>
              <w:adjustRightInd w:val="0"/>
              <w:rPr>
                <w:rFonts w:ascii="Arial" w:hAnsi="Arial" w:cs="Arial"/>
                <w:b/>
                <w:bCs/>
                <w:sz w:val="20"/>
              </w:rPr>
            </w:pPr>
          </w:p>
          <w:p w14:paraId="3A54EF37" w14:textId="77777777" w:rsidR="00264244" w:rsidRPr="00AC0183" w:rsidRDefault="00264244" w:rsidP="00CF7F86">
            <w:pPr>
              <w:widowControl w:val="0"/>
              <w:autoSpaceDE w:val="0"/>
              <w:autoSpaceDN w:val="0"/>
              <w:adjustRightInd w:val="0"/>
              <w:rPr>
                <w:rFonts w:ascii="Arial" w:hAnsi="Arial" w:cs="Arial"/>
                <w:b/>
                <w:bCs/>
                <w:sz w:val="20"/>
              </w:rPr>
            </w:pPr>
          </w:p>
          <w:p w14:paraId="6769E07A" w14:textId="77777777" w:rsidR="00264244" w:rsidRPr="00AC0183" w:rsidRDefault="00264244" w:rsidP="00CF7F86">
            <w:pPr>
              <w:widowControl w:val="0"/>
              <w:autoSpaceDE w:val="0"/>
              <w:autoSpaceDN w:val="0"/>
              <w:adjustRightInd w:val="0"/>
              <w:rPr>
                <w:rFonts w:ascii="Arial" w:hAnsi="Arial" w:cs="Arial"/>
                <w:b/>
                <w:bCs/>
                <w:sz w:val="20"/>
              </w:rPr>
            </w:pPr>
          </w:p>
          <w:p w14:paraId="63D59DCE" w14:textId="77777777" w:rsidR="00264244" w:rsidRPr="00AC0183" w:rsidRDefault="00264244" w:rsidP="00CF7F86">
            <w:pPr>
              <w:widowControl w:val="0"/>
              <w:autoSpaceDE w:val="0"/>
              <w:autoSpaceDN w:val="0"/>
              <w:adjustRightInd w:val="0"/>
              <w:rPr>
                <w:rFonts w:ascii="Arial" w:hAnsi="Arial" w:cs="Arial"/>
                <w:b/>
                <w:bCs/>
                <w:sz w:val="20"/>
              </w:rPr>
            </w:pPr>
          </w:p>
          <w:p w14:paraId="1513E0D9" w14:textId="77777777" w:rsidR="00264244" w:rsidRPr="00AC0183" w:rsidRDefault="00264244" w:rsidP="00CF7F86">
            <w:pPr>
              <w:widowControl w:val="0"/>
              <w:autoSpaceDE w:val="0"/>
              <w:autoSpaceDN w:val="0"/>
              <w:adjustRightInd w:val="0"/>
              <w:rPr>
                <w:rFonts w:ascii="Arial" w:hAnsi="Arial" w:cs="Arial"/>
                <w:b/>
                <w:bCs/>
                <w:sz w:val="20"/>
              </w:rPr>
            </w:pPr>
          </w:p>
          <w:p w14:paraId="36A5A5B9" w14:textId="77777777" w:rsidR="00264244" w:rsidRPr="00AC0183" w:rsidRDefault="00264244" w:rsidP="00CF7F86">
            <w:pPr>
              <w:widowControl w:val="0"/>
              <w:autoSpaceDE w:val="0"/>
              <w:autoSpaceDN w:val="0"/>
              <w:adjustRightInd w:val="0"/>
              <w:rPr>
                <w:rFonts w:ascii="Arial" w:hAnsi="Arial" w:cs="Arial"/>
                <w:b/>
                <w:bCs/>
                <w:sz w:val="20"/>
              </w:rPr>
            </w:pPr>
          </w:p>
          <w:p w14:paraId="0BD3693A"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Tehnično varovanje </w:t>
            </w:r>
          </w:p>
          <w:p w14:paraId="48788054"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       (mehanska zaščita, protivlomna in protivdorna zaščita, alarmni sistemi, ipd.)</w:t>
            </w:r>
          </w:p>
          <w:p w14:paraId="51E00170" w14:textId="77777777" w:rsidR="00264244" w:rsidRPr="00AC0183" w:rsidRDefault="00264244" w:rsidP="00CF7F86">
            <w:pPr>
              <w:widowControl w:val="0"/>
              <w:autoSpaceDE w:val="0"/>
              <w:autoSpaceDN w:val="0"/>
              <w:adjustRightInd w:val="0"/>
              <w:rPr>
                <w:rFonts w:ascii="Arial" w:hAnsi="Arial" w:cs="Arial"/>
                <w:b/>
                <w:bCs/>
                <w:sz w:val="20"/>
              </w:rPr>
            </w:pPr>
          </w:p>
          <w:p w14:paraId="19A4073F" w14:textId="77777777" w:rsidR="00264244" w:rsidRPr="00AC0183" w:rsidRDefault="00264244" w:rsidP="00CF7F86">
            <w:pPr>
              <w:widowControl w:val="0"/>
              <w:autoSpaceDE w:val="0"/>
              <w:autoSpaceDN w:val="0"/>
              <w:adjustRightInd w:val="0"/>
              <w:rPr>
                <w:rFonts w:ascii="Arial" w:hAnsi="Arial" w:cs="Arial"/>
                <w:b/>
                <w:bCs/>
                <w:sz w:val="20"/>
              </w:rPr>
            </w:pPr>
          </w:p>
          <w:p w14:paraId="44B6C265" w14:textId="77777777" w:rsidR="00264244" w:rsidRPr="00AC0183" w:rsidRDefault="00264244" w:rsidP="00CF7F86">
            <w:pPr>
              <w:widowControl w:val="0"/>
              <w:autoSpaceDE w:val="0"/>
              <w:autoSpaceDN w:val="0"/>
              <w:adjustRightInd w:val="0"/>
              <w:rPr>
                <w:rFonts w:ascii="Arial" w:hAnsi="Arial" w:cs="Arial"/>
                <w:b/>
                <w:bCs/>
                <w:sz w:val="20"/>
              </w:rPr>
            </w:pPr>
          </w:p>
          <w:p w14:paraId="324C739C" w14:textId="77777777" w:rsidR="00264244" w:rsidRPr="00AC0183" w:rsidRDefault="00264244" w:rsidP="00CF7F86">
            <w:pPr>
              <w:widowControl w:val="0"/>
              <w:autoSpaceDE w:val="0"/>
              <w:autoSpaceDN w:val="0"/>
              <w:adjustRightInd w:val="0"/>
              <w:rPr>
                <w:rFonts w:ascii="Arial" w:hAnsi="Arial" w:cs="Arial"/>
                <w:b/>
                <w:bCs/>
                <w:sz w:val="20"/>
              </w:rPr>
            </w:pPr>
          </w:p>
          <w:p w14:paraId="39FBF61F" w14:textId="77777777" w:rsidR="00264244" w:rsidRPr="00AC0183" w:rsidRDefault="00264244" w:rsidP="00CF7F86">
            <w:pPr>
              <w:widowControl w:val="0"/>
              <w:autoSpaceDE w:val="0"/>
              <w:autoSpaceDN w:val="0"/>
              <w:adjustRightInd w:val="0"/>
              <w:rPr>
                <w:rFonts w:ascii="Arial" w:hAnsi="Arial" w:cs="Arial"/>
                <w:b/>
                <w:bCs/>
                <w:sz w:val="20"/>
              </w:rPr>
            </w:pPr>
          </w:p>
          <w:p w14:paraId="121DE3EC" w14:textId="77777777" w:rsidR="00264244" w:rsidRPr="00AC0183" w:rsidRDefault="00264244" w:rsidP="00CF7F86">
            <w:pPr>
              <w:widowControl w:val="0"/>
              <w:autoSpaceDE w:val="0"/>
              <w:autoSpaceDN w:val="0"/>
              <w:adjustRightInd w:val="0"/>
              <w:rPr>
                <w:rFonts w:ascii="Arial" w:hAnsi="Arial" w:cs="Arial"/>
                <w:b/>
                <w:bCs/>
                <w:sz w:val="20"/>
              </w:rPr>
            </w:pPr>
          </w:p>
          <w:p w14:paraId="1FBD945A" w14:textId="77777777" w:rsidR="00264244" w:rsidRPr="00AC0183" w:rsidRDefault="00264244" w:rsidP="00CF7F86">
            <w:pPr>
              <w:widowControl w:val="0"/>
              <w:autoSpaceDE w:val="0"/>
              <w:autoSpaceDN w:val="0"/>
              <w:adjustRightInd w:val="0"/>
              <w:rPr>
                <w:rFonts w:ascii="Arial" w:hAnsi="Arial" w:cs="Arial"/>
                <w:b/>
                <w:bCs/>
                <w:sz w:val="20"/>
              </w:rPr>
            </w:pPr>
          </w:p>
          <w:p w14:paraId="46F0FC57" w14:textId="77777777" w:rsidR="00264244" w:rsidRPr="00AC0183" w:rsidRDefault="00264244" w:rsidP="00CF7F86">
            <w:pPr>
              <w:widowControl w:val="0"/>
              <w:autoSpaceDE w:val="0"/>
              <w:autoSpaceDN w:val="0"/>
              <w:adjustRightInd w:val="0"/>
              <w:rPr>
                <w:rFonts w:ascii="Arial" w:hAnsi="Arial" w:cs="Arial"/>
                <w:b/>
                <w:bCs/>
                <w:sz w:val="20"/>
              </w:rPr>
            </w:pPr>
          </w:p>
          <w:p w14:paraId="260D5F90" w14:textId="77777777" w:rsidR="00264244" w:rsidRPr="00AC0183" w:rsidRDefault="00264244" w:rsidP="00CF7F86">
            <w:pPr>
              <w:widowControl w:val="0"/>
              <w:autoSpaceDE w:val="0"/>
              <w:autoSpaceDN w:val="0"/>
              <w:adjustRightInd w:val="0"/>
              <w:rPr>
                <w:rFonts w:ascii="Arial" w:hAnsi="Arial" w:cs="Arial"/>
                <w:b/>
                <w:bCs/>
                <w:sz w:val="20"/>
              </w:rPr>
            </w:pPr>
          </w:p>
          <w:p w14:paraId="6A17D580" w14:textId="77777777" w:rsidR="00264244" w:rsidRPr="00AC0183" w:rsidRDefault="00264244" w:rsidP="00CF7F86">
            <w:pPr>
              <w:widowControl w:val="0"/>
              <w:autoSpaceDE w:val="0"/>
              <w:autoSpaceDN w:val="0"/>
              <w:adjustRightInd w:val="0"/>
              <w:rPr>
                <w:rFonts w:ascii="Arial" w:hAnsi="Arial" w:cs="Arial"/>
                <w:b/>
                <w:bCs/>
                <w:sz w:val="20"/>
              </w:rPr>
            </w:pPr>
          </w:p>
          <w:p w14:paraId="2F668690" w14:textId="77777777" w:rsidR="00264244" w:rsidRPr="00AC0183" w:rsidRDefault="00264244" w:rsidP="00CF7F86">
            <w:pPr>
              <w:widowControl w:val="0"/>
              <w:autoSpaceDE w:val="0"/>
              <w:autoSpaceDN w:val="0"/>
              <w:adjustRightInd w:val="0"/>
              <w:rPr>
                <w:rFonts w:ascii="Arial" w:hAnsi="Arial" w:cs="Arial"/>
                <w:b/>
                <w:bCs/>
                <w:sz w:val="20"/>
              </w:rPr>
            </w:pPr>
          </w:p>
          <w:p w14:paraId="0B450DD8" w14:textId="77777777" w:rsidR="00264244" w:rsidRPr="00AC0183" w:rsidRDefault="00264244" w:rsidP="00CF7F86">
            <w:pPr>
              <w:widowControl w:val="0"/>
              <w:autoSpaceDE w:val="0"/>
              <w:autoSpaceDN w:val="0"/>
              <w:adjustRightInd w:val="0"/>
              <w:rPr>
                <w:rFonts w:ascii="Arial" w:hAnsi="Arial" w:cs="Arial"/>
                <w:b/>
                <w:bCs/>
                <w:sz w:val="20"/>
              </w:rPr>
            </w:pPr>
          </w:p>
          <w:p w14:paraId="7330CE8A"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3.</w:t>
            </w:r>
            <w:r w:rsidRPr="00AC0183">
              <w:rPr>
                <w:rFonts w:ascii="Arial" w:hAnsi="Arial" w:cs="Arial"/>
                <w:b/>
                <w:bCs/>
                <w:sz w:val="20"/>
              </w:rPr>
              <w:tab/>
              <w:t xml:space="preserve">Preverjanje osebja </w:t>
            </w:r>
          </w:p>
          <w:p w14:paraId="32707161"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       (kadrovski postopek, preverjanje kaznovanosti, ipd.)</w:t>
            </w:r>
          </w:p>
          <w:p w14:paraId="1EBA69C9" w14:textId="77777777" w:rsidR="00264244" w:rsidRPr="00AC0183" w:rsidRDefault="00264244" w:rsidP="00CF7F86">
            <w:pPr>
              <w:widowControl w:val="0"/>
              <w:autoSpaceDE w:val="0"/>
              <w:autoSpaceDN w:val="0"/>
              <w:adjustRightInd w:val="0"/>
              <w:rPr>
                <w:rFonts w:ascii="Arial" w:hAnsi="Arial" w:cs="Arial"/>
                <w:b/>
                <w:bCs/>
                <w:sz w:val="20"/>
              </w:rPr>
            </w:pPr>
          </w:p>
          <w:p w14:paraId="70790BCC" w14:textId="77777777" w:rsidR="00264244" w:rsidRPr="00AC0183" w:rsidRDefault="00264244" w:rsidP="00CF7F86">
            <w:pPr>
              <w:widowControl w:val="0"/>
              <w:autoSpaceDE w:val="0"/>
              <w:autoSpaceDN w:val="0"/>
              <w:adjustRightInd w:val="0"/>
              <w:rPr>
                <w:rFonts w:ascii="Arial" w:hAnsi="Arial" w:cs="Arial"/>
                <w:b/>
                <w:bCs/>
                <w:sz w:val="20"/>
              </w:rPr>
            </w:pPr>
          </w:p>
          <w:p w14:paraId="6EC691C2" w14:textId="77777777" w:rsidR="00264244" w:rsidRPr="00AC0183" w:rsidRDefault="00264244" w:rsidP="00CF7F86">
            <w:pPr>
              <w:widowControl w:val="0"/>
              <w:autoSpaceDE w:val="0"/>
              <w:autoSpaceDN w:val="0"/>
              <w:adjustRightInd w:val="0"/>
              <w:rPr>
                <w:rFonts w:ascii="Arial" w:hAnsi="Arial" w:cs="Arial"/>
                <w:b/>
                <w:bCs/>
                <w:sz w:val="20"/>
              </w:rPr>
            </w:pPr>
          </w:p>
          <w:p w14:paraId="52D2BB08" w14:textId="77777777" w:rsidR="00264244" w:rsidRPr="00AC0183" w:rsidRDefault="00264244" w:rsidP="00CF7F86">
            <w:pPr>
              <w:widowControl w:val="0"/>
              <w:autoSpaceDE w:val="0"/>
              <w:autoSpaceDN w:val="0"/>
              <w:adjustRightInd w:val="0"/>
              <w:rPr>
                <w:rFonts w:ascii="Arial" w:hAnsi="Arial" w:cs="Arial"/>
                <w:b/>
                <w:bCs/>
                <w:sz w:val="20"/>
              </w:rPr>
            </w:pPr>
          </w:p>
          <w:p w14:paraId="795E0FF9" w14:textId="77777777" w:rsidR="00264244" w:rsidRPr="00AC0183" w:rsidRDefault="00264244" w:rsidP="00CF7F86">
            <w:pPr>
              <w:widowControl w:val="0"/>
              <w:autoSpaceDE w:val="0"/>
              <w:autoSpaceDN w:val="0"/>
              <w:adjustRightInd w:val="0"/>
              <w:rPr>
                <w:rFonts w:ascii="Arial" w:hAnsi="Arial" w:cs="Arial"/>
                <w:b/>
                <w:bCs/>
                <w:sz w:val="20"/>
              </w:rPr>
            </w:pPr>
          </w:p>
          <w:p w14:paraId="2897BD24" w14:textId="77777777" w:rsidR="00264244" w:rsidRPr="00AC0183" w:rsidRDefault="00264244" w:rsidP="00CF7F86">
            <w:pPr>
              <w:widowControl w:val="0"/>
              <w:autoSpaceDE w:val="0"/>
              <w:autoSpaceDN w:val="0"/>
              <w:adjustRightInd w:val="0"/>
              <w:rPr>
                <w:rFonts w:ascii="Arial" w:hAnsi="Arial" w:cs="Arial"/>
                <w:b/>
                <w:bCs/>
                <w:sz w:val="20"/>
              </w:rPr>
            </w:pPr>
          </w:p>
          <w:p w14:paraId="603FE751" w14:textId="77777777" w:rsidR="00264244" w:rsidRPr="00AC0183" w:rsidRDefault="00264244" w:rsidP="00CF7F86">
            <w:pPr>
              <w:widowControl w:val="0"/>
              <w:autoSpaceDE w:val="0"/>
              <w:autoSpaceDN w:val="0"/>
              <w:adjustRightInd w:val="0"/>
              <w:rPr>
                <w:rFonts w:ascii="Arial" w:hAnsi="Arial" w:cs="Arial"/>
                <w:b/>
                <w:bCs/>
                <w:sz w:val="20"/>
              </w:rPr>
            </w:pPr>
          </w:p>
          <w:p w14:paraId="0E99F515" w14:textId="77777777" w:rsidR="00264244" w:rsidRPr="00AC0183" w:rsidRDefault="00264244" w:rsidP="00CF7F86">
            <w:pPr>
              <w:widowControl w:val="0"/>
              <w:autoSpaceDE w:val="0"/>
              <w:autoSpaceDN w:val="0"/>
              <w:adjustRightInd w:val="0"/>
              <w:rPr>
                <w:rFonts w:ascii="Arial" w:hAnsi="Arial" w:cs="Arial"/>
                <w:b/>
                <w:bCs/>
                <w:sz w:val="20"/>
              </w:rPr>
            </w:pPr>
          </w:p>
          <w:p w14:paraId="435BD443" w14:textId="77777777" w:rsidR="00264244" w:rsidRPr="00AC0183" w:rsidRDefault="00264244" w:rsidP="00CF7F86">
            <w:pPr>
              <w:widowControl w:val="0"/>
              <w:autoSpaceDE w:val="0"/>
              <w:autoSpaceDN w:val="0"/>
              <w:adjustRightInd w:val="0"/>
              <w:rPr>
                <w:rFonts w:ascii="Arial" w:hAnsi="Arial" w:cs="Arial"/>
                <w:b/>
                <w:bCs/>
                <w:sz w:val="20"/>
              </w:rPr>
            </w:pPr>
          </w:p>
          <w:p w14:paraId="34EAD992" w14:textId="77777777" w:rsidR="00264244" w:rsidRPr="00AC0183" w:rsidRDefault="00264244" w:rsidP="00CF7F86">
            <w:pPr>
              <w:widowControl w:val="0"/>
              <w:autoSpaceDE w:val="0"/>
              <w:autoSpaceDN w:val="0"/>
              <w:adjustRightInd w:val="0"/>
              <w:rPr>
                <w:rFonts w:ascii="Arial" w:hAnsi="Arial" w:cs="Arial"/>
                <w:b/>
                <w:bCs/>
                <w:sz w:val="20"/>
              </w:rPr>
            </w:pPr>
          </w:p>
          <w:p w14:paraId="30A9779A" w14:textId="77777777" w:rsidR="00264244" w:rsidRPr="00AC0183" w:rsidRDefault="00264244" w:rsidP="00CF7F86">
            <w:pPr>
              <w:widowControl w:val="0"/>
              <w:autoSpaceDE w:val="0"/>
              <w:autoSpaceDN w:val="0"/>
              <w:adjustRightInd w:val="0"/>
              <w:rPr>
                <w:rFonts w:ascii="Arial" w:hAnsi="Arial" w:cs="Arial"/>
                <w:b/>
                <w:bCs/>
                <w:sz w:val="20"/>
              </w:rPr>
            </w:pPr>
          </w:p>
          <w:p w14:paraId="705E264F" w14:textId="77777777" w:rsidR="00264244" w:rsidRPr="00AC0183" w:rsidRDefault="00264244" w:rsidP="00CF7F86">
            <w:pPr>
              <w:widowControl w:val="0"/>
              <w:autoSpaceDE w:val="0"/>
              <w:autoSpaceDN w:val="0"/>
              <w:adjustRightInd w:val="0"/>
              <w:rPr>
                <w:rFonts w:ascii="Arial" w:hAnsi="Arial" w:cs="Arial"/>
                <w:b/>
                <w:bCs/>
                <w:sz w:val="20"/>
              </w:rPr>
            </w:pPr>
          </w:p>
          <w:p w14:paraId="66F09CF5" w14:textId="77777777" w:rsidR="00264244" w:rsidRPr="00AC0183" w:rsidRDefault="00264244" w:rsidP="00CF7F86">
            <w:pPr>
              <w:widowControl w:val="0"/>
              <w:autoSpaceDE w:val="0"/>
              <w:autoSpaceDN w:val="0"/>
              <w:adjustRightInd w:val="0"/>
              <w:rPr>
                <w:rFonts w:ascii="Arial" w:hAnsi="Arial" w:cs="Arial"/>
                <w:b/>
                <w:bCs/>
                <w:sz w:val="20"/>
              </w:rPr>
            </w:pPr>
          </w:p>
          <w:p w14:paraId="37C25160" w14:textId="77777777" w:rsidR="00264244" w:rsidRPr="00AC0183" w:rsidRDefault="00264244" w:rsidP="00CF7F86">
            <w:pPr>
              <w:widowControl w:val="0"/>
              <w:autoSpaceDE w:val="0"/>
              <w:autoSpaceDN w:val="0"/>
              <w:adjustRightInd w:val="0"/>
              <w:rPr>
                <w:rFonts w:ascii="Arial" w:hAnsi="Arial" w:cs="Arial"/>
                <w:b/>
                <w:bCs/>
                <w:sz w:val="20"/>
              </w:rPr>
            </w:pPr>
          </w:p>
        </w:tc>
      </w:tr>
    </w:tbl>
    <w:p w14:paraId="28C72083" w14:textId="77777777" w:rsidR="00264244" w:rsidRPr="00AC0183" w:rsidRDefault="00264244" w:rsidP="00264244">
      <w:pPr>
        <w:widowControl w:val="0"/>
        <w:autoSpaceDE w:val="0"/>
        <w:autoSpaceDN w:val="0"/>
        <w:adjustRightInd w:val="0"/>
        <w:jc w:val="both"/>
        <w:rPr>
          <w:rFonts w:ascii="Arial" w:hAnsi="Arial" w:cs="Arial"/>
          <w:b/>
          <w:bCs/>
        </w:rPr>
      </w:pPr>
    </w:p>
    <w:p w14:paraId="7A370360" w14:textId="77777777" w:rsidR="00264244" w:rsidRPr="00AC0183" w:rsidRDefault="00264244" w:rsidP="00264244">
      <w:pPr>
        <w:widowControl w:val="0"/>
        <w:autoSpaceDE w:val="0"/>
        <w:autoSpaceDN w:val="0"/>
        <w:adjustRightInd w:val="0"/>
        <w:jc w:val="right"/>
        <w:rPr>
          <w:rFonts w:ascii="Arial" w:hAnsi="Arial" w:cs="Arial"/>
          <w:b/>
          <w:bCs/>
        </w:rPr>
      </w:pPr>
      <w:r w:rsidRPr="00AC0183">
        <w:rPr>
          <w:rFonts w:ascii="Arial" w:hAnsi="Arial" w:cs="Arial"/>
          <w:b/>
          <w:bCs/>
        </w:rPr>
        <w:br w:type="page"/>
      </w:r>
    </w:p>
    <w:p w14:paraId="2B896626" w14:textId="77777777" w:rsidR="00264244" w:rsidRPr="00AC0183" w:rsidRDefault="00264244" w:rsidP="00264244">
      <w:pPr>
        <w:widowControl w:val="0"/>
        <w:autoSpaceDE w:val="0"/>
        <w:autoSpaceDN w:val="0"/>
        <w:adjustRightInd w:val="0"/>
        <w:rPr>
          <w:rFonts w:ascii="Arial" w:hAnsi="Arial" w:cs="Arial"/>
          <w:b/>
          <w:bCs/>
        </w:rPr>
      </w:pPr>
    </w:p>
    <w:p w14:paraId="5120856A" w14:textId="77777777" w:rsidR="00264244" w:rsidRPr="00607EB7" w:rsidRDefault="00264244" w:rsidP="00264244">
      <w:pPr>
        <w:widowControl w:val="0"/>
        <w:autoSpaceDE w:val="0"/>
        <w:autoSpaceDN w:val="0"/>
        <w:adjustRightInd w:val="0"/>
        <w:rPr>
          <w:rFonts w:ascii="Arial" w:hAnsi="Arial" w:cs="Arial"/>
          <w:bCs/>
          <w:sz w:val="20"/>
          <w:szCs w:val="20"/>
        </w:rPr>
      </w:pPr>
      <w:r w:rsidRPr="00607EB7">
        <w:rPr>
          <w:rFonts w:ascii="Arial" w:hAnsi="Arial" w:cs="Arial"/>
          <w:bCs/>
          <w:sz w:val="20"/>
          <w:szCs w:val="20"/>
        </w:rPr>
        <w:t>2. Sistem protipožarne zaščite</w:t>
      </w:r>
    </w:p>
    <w:p w14:paraId="67AB0387" w14:textId="77777777" w:rsidR="00264244" w:rsidRDefault="00264244" w:rsidP="00264244">
      <w:pPr>
        <w:widowControl w:val="0"/>
        <w:autoSpaceDE w:val="0"/>
        <w:autoSpaceDN w:val="0"/>
        <w:adjustRightInd w:val="0"/>
        <w:rPr>
          <w:rFonts w:ascii="Arial" w:hAnsi="Arial" w:cs="Arial"/>
          <w:b/>
          <w:bCs/>
          <w:szCs w:val="22"/>
        </w:rPr>
      </w:pPr>
    </w:p>
    <w:p w14:paraId="26B351F3" w14:textId="77777777" w:rsidR="00264244" w:rsidRPr="00AC0183" w:rsidRDefault="00264244" w:rsidP="00264244">
      <w:pPr>
        <w:widowControl w:val="0"/>
        <w:autoSpaceDE w:val="0"/>
        <w:autoSpaceDN w:val="0"/>
        <w:adjustRightInd w:val="0"/>
        <w:rPr>
          <w:rFonts w:ascii="Arial" w:hAnsi="Arial" w:cs="Arial"/>
          <w:b/>
          <w:bCs/>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4932014C" w14:textId="77777777" w:rsidTr="00CF7F86">
        <w:trPr>
          <w:trHeight w:val="10655"/>
        </w:trPr>
        <w:tc>
          <w:tcPr>
            <w:tcW w:w="9498" w:type="dxa"/>
            <w:tcBorders>
              <w:top w:val="single" w:sz="6" w:space="0" w:color="auto"/>
              <w:left w:val="single" w:sz="6" w:space="0" w:color="auto"/>
              <w:bottom w:val="single" w:sz="6" w:space="0" w:color="auto"/>
              <w:right w:val="single" w:sz="6" w:space="0" w:color="auto"/>
            </w:tcBorders>
          </w:tcPr>
          <w:p w14:paraId="485B8D13" w14:textId="77777777" w:rsidR="00264244" w:rsidRPr="00AC0183" w:rsidRDefault="00264244" w:rsidP="00CF7F86">
            <w:pPr>
              <w:widowControl w:val="0"/>
              <w:autoSpaceDE w:val="0"/>
              <w:autoSpaceDN w:val="0"/>
              <w:adjustRightInd w:val="0"/>
              <w:rPr>
                <w:rFonts w:ascii="Arial" w:hAnsi="Arial" w:cs="Arial"/>
                <w:b/>
                <w:bCs/>
                <w:sz w:val="20"/>
              </w:rPr>
            </w:pPr>
          </w:p>
          <w:p w14:paraId="7B3FFBC6"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 xml:space="preserve">Organizacija protipožarne zaščite </w:t>
            </w:r>
          </w:p>
          <w:p w14:paraId="60AACE05"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       (protipožarno usposabljanje osebja, gasilska enota, vaje, ipd.)</w:t>
            </w:r>
          </w:p>
          <w:p w14:paraId="13AE6FA9" w14:textId="77777777" w:rsidR="00264244" w:rsidRPr="00AC0183" w:rsidRDefault="00264244" w:rsidP="00CF7F86">
            <w:pPr>
              <w:widowControl w:val="0"/>
              <w:autoSpaceDE w:val="0"/>
              <w:autoSpaceDN w:val="0"/>
              <w:adjustRightInd w:val="0"/>
              <w:rPr>
                <w:rFonts w:ascii="Arial" w:hAnsi="Arial" w:cs="Arial"/>
                <w:b/>
                <w:bCs/>
                <w:sz w:val="20"/>
              </w:rPr>
            </w:pPr>
          </w:p>
          <w:p w14:paraId="25FE51B4" w14:textId="77777777" w:rsidR="00264244" w:rsidRPr="00AC0183" w:rsidRDefault="00264244" w:rsidP="00CF7F86">
            <w:pPr>
              <w:widowControl w:val="0"/>
              <w:autoSpaceDE w:val="0"/>
              <w:autoSpaceDN w:val="0"/>
              <w:adjustRightInd w:val="0"/>
              <w:rPr>
                <w:rFonts w:ascii="Arial" w:hAnsi="Arial" w:cs="Arial"/>
                <w:b/>
                <w:bCs/>
                <w:sz w:val="20"/>
              </w:rPr>
            </w:pPr>
          </w:p>
          <w:p w14:paraId="28913FC8" w14:textId="77777777" w:rsidR="00264244" w:rsidRPr="00AC0183" w:rsidRDefault="00264244" w:rsidP="00CF7F86">
            <w:pPr>
              <w:widowControl w:val="0"/>
              <w:autoSpaceDE w:val="0"/>
              <w:autoSpaceDN w:val="0"/>
              <w:adjustRightInd w:val="0"/>
              <w:rPr>
                <w:rFonts w:ascii="Arial" w:hAnsi="Arial" w:cs="Arial"/>
                <w:b/>
                <w:bCs/>
                <w:sz w:val="20"/>
              </w:rPr>
            </w:pPr>
          </w:p>
          <w:p w14:paraId="6748A9E1" w14:textId="77777777" w:rsidR="00264244" w:rsidRPr="00AC0183" w:rsidRDefault="00264244" w:rsidP="00CF7F86">
            <w:pPr>
              <w:widowControl w:val="0"/>
              <w:autoSpaceDE w:val="0"/>
              <w:autoSpaceDN w:val="0"/>
              <w:adjustRightInd w:val="0"/>
              <w:rPr>
                <w:rFonts w:ascii="Arial" w:hAnsi="Arial" w:cs="Arial"/>
                <w:b/>
                <w:bCs/>
                <w:sz w:val="20"/>
              </w:rPr>
            </w:pPr>
          </w:p>
          <w:p w14:paraId="69AA0EDA" w14:textId="77777777" w:rsidR="00264244" w:rsidRPr="00AC0183" w:rsidRDefault="00264244" w:rsidP="00CF7F86">
            <w:pPr>
              <w:widowControl w:val="0"/>
              <w:autoSpaceDE w:val="0"/>
              <w:autoSpaceDN w:val="0"/>
              <w:adjustRightInd w:val="0"/>
              <w:rPr>
                <w:rFonts w:ascii="Arial" w:hAnsi="Arial" w:cs="Arial"/>
                <w:b/>
                <w:bCs/>
                <w:sz w:val="20"/>
              </w:rPr>
            </w:pPr>
          </w:p>
          <w:p w14:paraId="3C08B389" w14:textId="77777777" w:rsidR="00264244" w:rsidRPr="00AC0183" w:rsidRDefault="00264244" w:rsidP="00CF7F86">
            <w:pPr>
              <w:widowControl w:val="0"/>
              <w:autoSpaceDE w:val="0"/>
              <w:autoSpaceDN w:val="0"/>
              <w:adjustRightInd w:val="0"/>
              <w:rPr>
                <w:rFonts w:ascii="Arial" w:hAnsi="Arial" w:cs="Arial"/>
                <w:b/>
                <w:bCs/>
                <w:sz w:val="20"/>
              </w:rPr>
            </w:pPr>
          </w:p>
          <w:p w14:paraId="34DC6FA7" w14:textId="77777777" w:rsidR="00264244" w:rsidRPr="00AC0183" w:rsidRDefault="00264244" w:rsidP="00CF7F86">
            <w:pPr>
              <w:widowControl w:val="0"/>
              <w:autoSpaceDE w:val="0"/>
              <w:autoSpaceDN w:val="0"/>
              <w:adjustRightInd w:val="0"/>
              <w:rPr>
                <w:rFonts w:ascii="Arial" w:hAnsi="Arial" w:cs="Arial"/>
                <w:b/>
                <w:bCs/>
                <w:sz w:val="20"/>
              </w:rPr>
            </w:pPr>
          </w:p>
          <w:p w14:paraId="07B42E31" w14:textId="77777777" w:rsidR="00264244" w:rsidRPr="00AC0183" w:rsidRDefault="00264244" w:rsidP="00CF7F86">
            <w:pPr>
              <w:widowControl w:val="0"/>
              <w:autoSpaceDE w:val="0"/>
              <w:autoSpaceDN w:val="0"/>
              <w:adjustRightInd w:val="0"/>
              <w:rPr>
                <w:rFonts w:ascii="Arial" w:hAnsi="Arial" w:cs="Arial"/>
                <w:b/>
                <w:bCs/>
                <w:sz w:val="20"/>
              </w:rPr>
            </w:pPr>
          </w:p>
          <w:p w14:paraId="265CBD15" w14:textId="77777777" w:rsidR="00264244" w:rsidRPr="00AC0183" w:rsidRDefault="00264244" w:rsidP="00CF7F86">
            <w:pPr>
              <w:widowControl w:val="0"/>
              <w:autoSpaceDE w:val="0"/>
              <w:autoSpaceDN w:val="0"/>
              <w:adjustRightInd w:val="0"/>
              <w:rPr>
                <w:rFonts w:ascii="Arial" w:hAnsi="Arial" w:cs="Arial"/>
                <w:b/>
                <w:bCs/>
                <w:sz w:val="20"/>
              </w:rPr>
            </w:pPr>
          </w:p>
          <w:p w14:paraId="4ECE99B5" w14:textId="77777777" w:rsidR="00264244" w:rsidRPr="00AC0183" w:rsidRDefault="00264244" w:rsidP="00CF7F86">
            <w:pPr>
              <w:widowControl w:val="0"/>
              <w:autoSpaceDE w:val="0"/>
              <w:autoSpaceDN w:val="0"/>
              <w:adjustRightInd w:val="0"/>
              <w:rPr>
                <w:rFonts w:ascii="Arial" w:hAnsi="Arial" w:cs="Arial"/>
                <w:b/>
                <w:bCs/>
                <w:sz w:val="20"/>
              </w:rPr>
            </w:pPr>
          </w:p>
          <w:p w14:paraId="66EB8EBE" w14:textId="77777777" w:rsidR="00264244" w:rsidRPr="00AC0183" w:rsidRDefault="00264244" w:rsidP="00CF7F86">
            <w:pPr>
              <w:widowControl w:val="0"/>
              <w:autoSpaceDE w:val="0"/>
              <w:autoSpaceDN w:val="0"/>
              <w:adjustRightInd w:val="0"/>
              <w:rPr>
                <w:rFonts w:ascii="Arial" w:hAnsi="Arial" w:cs="Arial"/>
                <w:b/>
                <w:bCs/>
                <w:sz w:val="20"/>
              </w:rPr>
            </w:pPr>
          </w:p>
          <w:p w14:paraId="75CFEEA1" w14:textId="77777777" w:rsidR="00264244" w:rsidRPr="00AC0183" w:rsidRDefault="00264244" w:rsidP="00CF7F86">
            <w:pPr>
              <w:widowControl w:val="0"/>
              <w:autoSpaceDE w:val="0"/>
              <w:autoSpaceDN w:val="0"/>
              <w:adjustRightInd w:val="0"/>
              <w:rPr>
                <w:rFonts w:ascii="Arial" w:hAnsi="Arial" w:cs="Arial"/>
                <w:b/>
                <w:bCs/>
                <w:sz w:val="20"/>
              </w:rPr>
            </w:pPr>
          </w:p>
          <w:p w14:paraId="45028E00" w14:textId="77777777" w:rsidR="00264244" w:rsidRPr="00AC0183" w:rsidRDefault="00264244" w:rsidP="00CF7F86">
            <w:pPr>
              <w:widowControl w:val="0"/>
              <w:autoSpaceDE w:val="0"/>
              <w:autoSpaceDN w:val="0"/>
              <w:adjustRightInd w:val="0"/>
              <w:rPr>
                <w:rFonts w:ascii="Arial" w:hAnsi="Arial" w:cs="Arial"/>
                <w:b/>
                <w:bCs/>
                <w:sz w:val="20"/>
              </w:rPr>
            </w:pPr>
          </w:p>
          <w:p w14:paraId="0E0E650D"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2.</w:t>
            </w:r>
            <w:r w:rsidRPr="00AC0183">
              <w:rPr>
                <w:rFonts w:ascii="Arial" w:hAnsi="Arial" w:cs="Arial"/>
                <w:b/>
                <w:bCs/>
                <w:sz w:val="20"/>
              </w:rPr>
              <w:tab/>
              <w:t xml:space="preserve">Protipožarni alarmni sistem </w:t>
            </w:r>
          </w:p>
          <w:p w14:paraId="59476F66"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       (vrsta sistema, točka spremljanja alarmov, odzivanje na alarme, vzdrževanje sistema, ipd.)</w:t>
            </w:r>
          </w:p>
          <w:p w14:paraId="2489876E" w14:textId="77777777" w:rsidR="00264244" w:rsidRPr="00AC0183" w:rsidRDefault="00264244" w:rsidP="00CF7F86">
            <w:pPr>
              <w:widowControl w:val="0"/>
              <w:autoSpaceDE w:val="0"/>
              <w:autoSpaceDN w:val="0"/>
              <w:adjustRightInd w:val="0"/>
              <w:rPr>
                <w:rFonts w:ascii="Arial" w:hAnsi="Arial" w:cs="Arial"/>
                <w:b/>
                <w:bCs/>
                <w:sz w:val="20"/>
              </w:rPr>
            </w:pPr>
          </w:p>
          <w:p w14:paraId="4B1D459A" w14:textId="77777777" w:rsidR="00264244" w:rsidRPr="00AC0183" w:rsidRDefault="00264244" w:rsidP="00CF7F86">
            <w:pPr>
              <w:widowControl w:val="0"/>
              <w:autoSpaceDE w:val="0"/>
              <w:autoSpaceDN w:val="0"/>
              <w:adjustRightInd w:val="0"/>
              <w:rPr>
                <w:rFonts w:ascii="Arial" w:hAnsi="Arial" w:cs="Arial"/>
                <w:b/>
                <w:bCs/>
                <w:sz w:val="20"/>
              </w:rPr>
            </w:pPr>
          </w:p>
          <w:p w14:paraId="3D03F917" w14:textId="77777777" w:rsidR="00264244" w:rsidRPr="00AC0183" w:rsidRDefault="00264244" w:rsidP="00CF7F86">
            <w:pPr>
              <w:widowControl w:val="0"/>
              <w:autoSpaceDE w:val="0"/>
              <w:autoSpaceDN w:val="0"/>
              <w:adjustRightInd w:val="0"/>
              <w:rPr>
                <w:rFonts w:ascii="Arial" w:hAnsi="Arial" w:cs="Arial"/>
                <w:b/>
                <w:bCs/>
                <w:sz w:val="20"/>
              </w:rPr>
            </w:pPr>
          </w:p>
          <w:p w14:paraId="5C77C085" w14:textId="77777777" w:rsidR="00264244" w:rsidRPr="00AC0183" w:rsidRDefault="00264244" w:rsidP="00CF7F86">
            <w:pPr>
              <w:widowControl w:val="0"/>
              <w:autoSpaceDE w:val="0"/>
              <w:autoSpaceDN w:val="0"/>
              <w:adjustRightInd w:val="0"/>
              <w:rPr>
                <w:rFonts w:ascii="Arial" w:hAnsi="Arial" w:cs="Arial"/>
                <w:b/>
                <w:bCs/>
                <w:sz w:val="20"/>
              </w:rPr>
            </w:pPr>
          </w:p>
          <w:p w14:paraId="79218DFF" w14:textId="77777777" w:rsidR="00264244" w:rsidRPr="00AC0183" w:rsidRDefault="00264244" w:rsidP="00CF7F86">
            <w:pPr>
              <w:widowControl w:val="0"/>
              <w:autoSpaceDE w:val="0"/>
              <w:autoSpaceDN w:val="0"/>
              <w:adjustRightInd w:val="0"/>
              <w:rPr>
                <w:rFonts w:ascii="Arial" w:hAnsi="Arial" w:cs="Arial"/>
                <w:b/>
                <w:bCs/>
                <w:sz w:val="20"/>
              </w:rPr>
            </w:pPr>
          </w:p>
          <w:p w14:paraId="17516E1E" w14:textId="77777777" w:rsidR="00264244" w:rsidRPr="00AC0183" w:rsidRDefault="00264244" w:rsidP="00CF7F86">
            <w:pPr>
              <w:widowControl w:val="0"/>
              <w:autoSpaceDE w:val="0"/>
              <w:autoSpaceDN w:val="0"/>
              <w:adjustRightInd w:val="0"/>
              <w:rPr>
                <w:rFonts w:ascii="Arial" w:hAnsi="Arial" w:cs="Arial"/>
                <w:b/>
                <w:bCs/>
                <w:sz w:val="20"/>
              </w:rPr>
            </w:pPr>
          </w:p>
          <w:p w14:paraId="29FA3FC1" w14:textId="77777777" w:rsidR="00264244" w:rsidRPr="00AC0183" w:rsidRDefault="00264244" w:rsidP="00CF7F86">
            <w:pPr>
              <w:widowControl w:val="0"/>
              <w:autoSpaceDE w:val="0"/>
              <w:autoSpaceDN w:val="0"/>
              <w:adjustRightInd w:val="0"/>
              <w:rPr>
                <w:rFonts w:ascii="Arial" w:hAnsi="Arial" w:cs="Arial"/>
                <w:b/>
                <w:bCs/>
                <w:sz w:val="20"/>
              </w:rPr>
            </w:pPr>
          </w:p>
          <w:p w14:paraId="006C9434" w14:textId="77777777" w:rsidR="00264244" w:rsidRPr="00AC0183" w:rsidRDefault="00264244" w:rsidP="00CF7F86">
            <w:pPr>
              <w:widowControl w:val="0"/>
              <w:autoSpaceDE w:val="0"/>
              <w:autoSpaceDN w:val="0"/>
              <w:adjustRightInd w:val="0"/>
              <w:rPr>
                <w:rFonts w:ascii="Arial" w:hAnsi="Arial" w:cs="Arial"/>
                <w:b/>
                <w:bCs/>
                <w:sz w:val="20"/>
              </w:rPr>
            </w:pPr>
          </w:p>
          <w:p w14:paraId="607E2E22" w14:textId="77777777" w:rsidR="00264244" w:rsidRPr="00AC0183" w:rsidRDefault="00264244" w:rsidP="00CF7F86">
            <w:pPr>
              <w:widowControl w:val="0"/>
              <w:autoSpaceDE w:val="0"/>
              <w:autoSpaceDN w:val="0"/>
              <w:adjustRightInd w:val="0"/>
              <w:rPr>
                <w:rFonts w:ascii="Arial" w:hAnsi="Arial" w:cs="Arial"/>
                <w:b/>
                <w:bCs/>
                <w:sz w:val="20"/>
              </w:rPr>
            </w:pPr>
          </w:p>
          <w:p w14:paraId="63BCC4BD" w14:textId="77777777" w:rsidR="00264244" w:rsidRPr="00AC0183" w:rsidRDefault="00264244" w:rsidP="00CF7F86">
            <w:pPr>
              <w:widowControl w:val="0"/>
              <w:autoSpaceDE w:val="0"/>
              <w:autoSpaceDN w:val="0"/>
              <w:adjustRightInd w:val="0"/>
              <w:rPr>
                <w:rFonts w:ascii="Arial" w:hAnsi="Arial" w:cs="Arial"/>
                <w:b/>
                <w:bCs/>
                <w:sz w:val="20"/>
              </w:rPr>
            </w:pPr>
          </w:p>
          <w:p w14:paraId="5BD46BAA" w14:textId="77777777" w:rsidR="00264244" w:rsidRPr="00AC0183" w:rsidRDefault="00264244" w:rsidP="00CF7F86">
            <w:pPr>
              <w:widowControl w:val="0"/>
              <w:autoSpaceDE w:val="0"/>
              <w:autoSpaceDN w:val="0"/>
              <w:adjustRightInd w:val="0"/>
              <w:rPr>
                <w:rFonts w:ascii="Arial" w:hAnsi="Arial" w:cs="Arial"/>
                <w:b/>
                <w:bCs/>
                <w:sz w:val="20"/>
              </w:rPr>
            </w:pPr>
          </w:p>
          <w:p w14:paraId="7F332CE6" w14:textId="77777777" w:rsidR="00264244" w:rsidRPr="00AC0183" w:rsidRDefault="00264244" w:rsidP="00CF7F86">
            <w:pPr>
              <w:widowControl w:val="0"/>
              <w:autoSpaceDE w:val="0"/>
              <w:autoSpaceDN w:val="0"/>
              <w:adjustRightInd w:val="0"/>
              <w:rPr>
                <w:rFonts w:ascii="Arial" w:hAnsi="Arial" w:cs="Arial"/>
                <w:b/>
                <w:bCs/>
                <w:sz w:val="20"/>
              </w:rPr>
            </w:pPr>
          </w:p>
          <w:p w14:paraId="694E7315"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3.</w:t>
            </w:r>
            <w:r w:rsidRPr="00AC0183">
              <w:rPr>
                <w:rFonts w:ascii="Arial" w:hAnsi="Arial" w:cs="Arial"/>
                <w:b/>
                <w:bCs/>
                <w:sz w:val="20"/>
              </w:rPr>
              <w:tab/>
              <w:t xml:space="preserve">Gasilne naprave in sistemi </w:t>
            </w:r>
          </w:p>
          <w:p w14:paraId="01A1CC77"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 xml:space="preserve">       (vrsta, način delovanja, ipd.)</w:t>
            </w:r>
          </w:p>
          <w:p w14:paraId="372DB0EC" w14:textId="77777777" w:rsidR="00264244" w:rsidRPr="00AC0183" w:rsidRDefault="00264244" w:rsidP="00CF7F86">
            <w:pPr>
              <w:widowControl w:val="0"/>
              <w:autoSpaceDE w:val="0"/>
              <w:autoSpaceDN w:val="0"/>
              <w:adjustRightInd w:val="0"/>
              <w:rPr>
                <w:rFonts w:ascii="Arial" w:hAnsi="Arial" w:cs="Arial"/>
                <w:b/>
                <w:bCs/>
                <w:sz w:val="20"/>
              </w:rPr>
            </w:pPr>
          </w:p>
          <w:p w14:paraId="6EE91058" w14:textId="77777777" w:rsidR="00264244" w:rsidRPr="00AC0183" w:rsidRDefault="00264244" w:rsidP="00CF7F86">
            <w:pPr>
              <w:widowControl w:val="0"/>
              <w:autoSpaceDE w:val="0"/>
              <w:autoSpaceDN w:val="0"/>
              <w:adjustRightInd w:val="0"/>
              <w:rPr>
                <w:rFonts w:ascii="Arial" w:hAnsi="Arial" w:cs="Arial"/>
                <w:b/>
                <w:bCs/>
                <w:sz w:val="20"/>
              </w:rPr>
            </w:pPr>
          </w:p>
          <w:p w14:paraId="7E24F7A0" w14:textId="77777777" w:rsidR="00264244" w:rsidRPr="00AC0183" w:rsidRDefault="00264244" w:rsidP="00CF7F86">
            <w:pPr>
              <w:widowControl w:val="0"/>
              <w:autoSpaceDE w:val="0"/>
              <w:autoSpaceDN w:val="0"/>
              <w:adjustRightInd w:val="0"/>
              <w:rPr>
                <w:rFonts w:ascii="Arial" w:hAnsi="Arial" w:cs="Arial"/>
                <w:b/>
                <w:bCs/>
                <w:sz w:val="20"/>
              </w:rPr>
            </w:pPr>
          </w:p>
          <w:p w14:paraId="6B3CB879" w14:textId="77777777" w:rsidR="00264244" w:rsidRPr="00AC0183" w:rsidRDefault="00264244" w:rsidP="00CF7F86">
            <w:pPr>
              <w:widowControl w:val="0"/>
              <w:autoSpaceDE w:val="0"/>
              <w:autoSpaceDN w:val="0"/>
              <w:adjustRightInd w:val="0"/>
              <w:rPr>
                <w:rFonts w:ascii="Arial" w:hAnsi="Arial" w:cs="Arial"/>
                <w:b/>
                <w:bCs/>
                <w:sz w:val="20"/>
              </w:rPr>
            </w:pPr>
          </w:p>
          <w:p w14:paraId="137DE3D5" w14:textId="77777777" w:rsidR="00264244" w:rsidRPr="00AC0183" w:rsidRDefault="00264244" w:rsidP="00CF7F86">
            <w:pPr>
              <w:widowControl w:val="0"/>
              <w:autoSpaceDE w:val="0"/>
              <w:autoSpaceDN w:val="0"/>
              <w:adjustRightInd w:val="0"/>
              <w:rPr>
                <w:rFonts w:ascii="Arial" w:hAnsi="Arial" w:cs="Arial"/>
                <w:b/>
                <w:bCs/>
                <w:sz w:val="20"/>
              </w:rPr>
            </w:pPr>
          </w:p>
          <w:p w14:paraId="5F9A2F2E" w14:textId="77777777" w:rsidR="00264244" w:rsidRPr="00AC0183" w:rsidRDefault="00264244" w:rsidP="00CF7F86">
            <w:pPr>
              <w:widowControl w:val="0"/>
              <w:autoSpaceDE w:val="0"/>
              <w:autoSpaceDN w:val="0"/>
              <w:adjustRightInd w:val="0"/>
              <w:rPr>
                <w:rFonts w:ascii="Arial" w:hAnsi="Arial" w:cs="Arial"/>
                <w:b/>
                <w:bCs/>
                <w:sz w:val="20"/>
              </w:rPr>
            </w:pPr>
          </w:p>
          <w:p w14:paraId="3910D885" w14:textId="77777777" w:rsidR="00264244" w:rsidRPr="00AC0183" w:rsidRDefault="00264244" w:rsidP="00CF7F86">
            <w:pPr>
              <w:widowControl w:val="0"/>
              <w:autoSpaceDE w:val="0"/>
              <w:autoSpaceDN w:val="0"/>
              <w:adjustRightInd w:val="0"/>
              <w:rPr>
                <w:rFonts w:ascii="Arial" w:hAnsi="Arial" w:cs="Arial"/>
                <w:b/>
                <w:bCs/>
                <w:sz w:val="20"/>
              </w:rPr>
            </w:pPr>
          </w:p>
          <w:p w14:paraId="564F33DE" w14:textId="77777777" w:rsidR="00264244" w:rsidRPr="00AC0183" w:rsidRDefault="00264244" w:rsidP="00CF7F86">
            <w:pPr>
              <w:widowControl w:val="0"/>
              <w:autoSpaceDE w:val="0"/>
              <w:autoSpaceDN w:val="0"/>
              <w:adjustRightInd w:val="0"/>
              <w:rPr>
                <w:rFonts w:ascii="Arial" w:hAnsi="Arial" w:cs="Arial"/>
                <w:b/>
                <w:bCs/>
                <w:sz w:val="20"/>
              </w:rPr>
            </w:pPr>
          </w:p>
          <w:p w14:paraId="3785A56A" w14:textId="77777777" w:rsidR="00264244" w:rsidRPr="00AC0183" w:rsidRDefault="00264244" w:rsidP="00CF7F86">
            <w:pPr>
              <w:widowControl w:val="0"/>
              <w:autoSpaceDE w:val="0"/>
              <w:autoSpaceDN w:val="0"/>
              <w:adjustRightInd w:val="0"/>
              <w:rPr>
                <w:rFonts w:ascii="Arial" w:hAnsi="Arial" w:cs="Arial"/>
                <w:b/>
                <w:bCs/>
                <w:sz w:val="20"/>
              </w:rPr>
            </w:pPr>
          </w:p>
          <w:p w14:paraId="1D279E37" w14:textId="77777777" w:rsidR="00264244" w:rsidRPr="00AC0183" w:rsidRDefault="00264244" w:rsidP="00CF7F86">
            <w:pPr>
              <w:widowControl w:val="0"/>
              <w:autoSpaceDE w:val="0"/>
              <w:autoSpaceDN w:val="0"/>
              <w:adjustRightInd w:val="0"/>
              <w:rPr>
                <w:rFonts w:ascii="Arial" w:hAnsi="Arial" w:cs="Arial"/>
                <w:b/>
                <w:bCs/>
                <w:sz w:val="20"/>
              </w:rPr>
            </w:pPr>
          </w:p>
          <w:p w14:paraId="13ED5B21" w14:textId="77777777" w:rsidR="00264244" w:rsidRPr="00AC0183" w:rsidRDefault="00264244" w:rsidP="00CF7F86">
            <w:pPr>
              <w:widowControl w:val="0"/>
              <w:autoSpaceDE w:val="0"/>
              <w:autoSpaceDN w:val="0"/>
              <w:adjustRightInd w:val="0"/>
              <w:rPr>
                <w:rFonts w:ascii="Arial" w:hAnsi="Arial" w:cs="Arial"/>
                <w:b/>
                <w:bCs/>
                <w:sz w:val="20"/>
              </w:rPr>
            </w:pPr>
          </w:p>
          <w:p w14:paraId="13CDCED8" w14:textId="77777777" w:rsidR="00264244" w:rsidRPr="00AC0183" w:rsidRDefault="00264244" w:rsidP="00CF7F86">
            <w:pPr>
              <w:widowControl w:val="0"/>
              <w:autoSpaceDE w:val="0"/>
              <w:autoSpaceDN w:val="0"/>
              <w:adjustRightInd w:val="0"/>
              <w:rPr>
                <w:rFonts w:ascii="Arial" w:hAnsi="Arial" w:cs="Arial"/>
                <w:b/>
                <w:bCs/>
                <w:sz w:val="20"/>
              </w:rPr>
            </w:pPr>
          </w:p>
          <w:p w14:paraId="5984DD61" w14:textId="77777777" w:rsidR="00264244" w:rsidRPr="00AC0183" w:rsidRDefault="00264244" w:rsidP="00CF7F86">
            <w:pPr>
              <w:widowControl w:val="0"/>
              <w:autoSpaceDE w:val="0"/>
              <w:autoSpaceDN w:val="0"/>
              <w:adjustRightInd w:val="0"/>
              <w:rPr>
                <w:rFonts w:ascii="Arial" w:hAnsi="Arial" w:cs="Arial"/>
                <w:b/>
                <w:bCs/>
                <w:sz w:val="20"/>
              </w:rPr>
            </w:pPr>
          </w:p>
          <w:p w14:paraId="592DB2D2" w14:textId="77777777" w:rsidR="00264244" w:rsidRPr="00AC0183" w:rsidRDefault="00264244" w:rsidP="00CF7F86">
            <w:pPr>
              <w:widowControl w:val="0"/>
              <w:autoSpaceDE w:val="0"/>
              <w:autoSpaceDN w:val="0"/>
              <w:adjustRightInd w:val="0"/>
              <w:rPr>
                <w:rFonts w:ascii="Arial" w:hAnsi="Arial" w:cs="Arial"/>
                <w:b/>
                <w:bCs/>
                <w:sz w:val="20"/>
              </w:rPr>
            </w:pPr>
          </w:p>
        </w:tc>
      </w:tr>
    </w:tbl>
    <w:p w14:paraId="1E68A6BD" w14:textId="77777777" w:rsidR="00264244" w:rsidRPr="00AC0183" w:rsidRDefault="00264244" w:rsidP="00264244">
      <w:pPr>
        <w:widowControl w:val="0"/>
        <w:autoSpaceDE w:val="0"/>
        <w:autoSpaceDN w:val="0"/>
        <w:adjustRightInd w:val="0"/>
        <w:rPr>
          <w:rFonts w:ascii="Arial" w:hAnsi="Arial" w:cs="Arial"/>
          <w:b/>
          <w:bCs/>
          <w:szCs w:val="22"/>
        </w:rPr>
      </w:pPr>
    </w:p>
    <w:p w14:paraId="2FD16A3E" w14:textId="77777777" w:rsidR="00264244" w:rsidRPr="00AC0183" w:rsidRDefault="00264244" w:rsidP="00264244">
      <w:pPr>
        <w:widowControl w:val="0"/>
        <w:autoSpaceDE w:val="0"/>
        <w:autoSpaceDN w:val="0"/>
        <w:adjustRightInd w:val="0"/>
        <w:jc w:val="right"/>
        <w:rPr>
          <w:rFonts w:ascii="Arial" w:hAnsi="Arial" w:cs="Arial"/>
          <w:b/>
          <w:bCs/>
        </w:rPr>
      </w:pPr>
      <w:r w:rsidRPr="00AC0183">
        <w:rPr>
          <w:rFonts w:ascii="Arial" w:hAnsi="Arial" w:cs="Arial"/>
          <w:b/>
          <w:bCs/>
          <w:kern w:val="28"/>
          <w:szCs w:val="22"/>
        </w:rPr>
        <w:br w:type="page"/>
      </w:r>
    </w:p>
    <w:p w14:paraId="0FE58E3D" w14:textId="77777777" w:rsidR="00264244" w:rsidRPr="00AC0183" w:rsidRDefault="00264244" w:rsidP="00264244">
      <w:pPr>
        <w:keepNext/>
        <w:widowControl w:val="0"/>
        <w:autoSpaceDE w:val="0"/>
        <w:autoSpaceDN w:val="0"/>
        <w:adjustRightInd w:val="0"/>
        <w:jc w:val="both"/>
        <w:rPr>
          <w:rFonts w:ascii="Arial" w:hAnsi="Arial" w:cs="Arial"/>
          <w:b/>
          <w:bCs/>
          <w:kern w:val="28"/>
          <w:szCs w:val="22"/>
        </w:rPr>
      </w:pPr>
    </w:p>
    <w:p w14:paraId="748E7919" w14:textId="77777777" w:rsidR="00264244" w:rsidRDefault="00264244" w:rsidP="00264244">
      <w:pPr>
        <w:keepNext/>
        <w:widowControl w:val="0"/>
        <w:autoSpaceDE w:val="0"/>
        <w:autoSpaceDN w:val="0"/>
        <w:adjustRightInd w:val="0"/>
        <w:jc w:val="both"/>
        <w:rPr>
          <w:rFonts w:ascii="Arial" w:hAnsi="Arial" w:cs="Arial"/>
          <w:bCs/>
          <w:kern w:val="28"/>
          <w:sz w:val="20"/>
          <w:szCs w:val="20"/>
        </w:rPr>
      </w:pPr>
      <w:r w:rsidRPr="00607EB7">
        <w:rPr>
          <w:rFonts w:ascii="Arial" w:hAnsi="Arial" w:cs="Arial"/>
          <w:bCs/>
          <w:kern w:val="28"/>
          <w:sz w:val="20"/>
          <w:szCs w:val="20"/>
        </w:rPr>
        <w:t xml:space="preserve">3. Nadzor in kontrola dela in gibanja v prostorih, kjer se izvajajo pogodbena dela </w:t>
      </w:r>
    </w:p>
    <w:p w14:paraId="18C8A41A" w14:textId="77777777" w:rsidR="00264244" w:rsidRPr="00607EB7" w:rsidRDefault="00264244" w:rsidP="00264244">
      <w:pPr>
        <w:keepNext/>
        <w:widowControl w:val="0"/>
        <w:autoSpaceDE w:val="0"/>
        <w:autoSpaceDN w:val="0"/>
        <w:adjustRightInd w:val="0"/>
        <w:jc w:val="both"/>
        <w:rPr>
          <w:rFonts w:ascii="Arial" w:hAnsi="Arial" w:cs="Arial"/>
          <w:bCs/>
          <w:kern w:val="28"/>
          <w:sz w:val="20"/>
          <w:szCs w:val="20"/>
        </w:rPr>
      </w:pPr>
    </w:p>
    <w:p w14:paraId="644C4233" w14:textId="77777777" w:rsidR="00264244" w:rsidRPr="00AC0183" w:rsidRDefault="00264244" w:rsidP="00264244">
      <w:pPr>
        <w:widowControl w:val="0"/>
        <w:autoSpaceDE w:val="0"/>
        <w:autoSpaceDN w:val="0"/>
        <w:adjustRightInd w:val="0"/>
        <w:rPr>
          <w:rFonts w:ascii="Arial" w:hAnsi="Arial" w:cs="Arial"/>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264244" w:rsidRPr="00501C1D" w14:paraId="0CFBB0FF" w14:textId="77777777" w:rsidTr="00CF7F86">
        <w:trPr>
          <w:trHeight w:val="10499"/>
        </w:trPr>
        <w:tc>
          <w:tcPr>
            <w:tcW w:w="9498" w:type="dxa"/>
            <w:tcBorders>
              <w:top w:val="single" w:sz="6" w:space="0" w:color="auto"/>
              <w:left w:val="single" w:sz="6" w:space="0" w:color="auto"/>
              <w:bottom w:val="single" w:sz="6" w:space="0" w:color="auto"/>
              <w:right w:val="single" w:sz="6" w:space="0" w:color="auto"/>
            </w:tcBorders>
          </w:tcPr>
          <w:p w14:paraId="5C9486AD"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p>
          <w:p w14:paraId="48FF871E"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1.</w:t>
            </w:r>
            <w:r w:rsidRPr="00AC0183">
              <w:rPr>
                <w:rFonts w:ascii="Arial" w:hAnsi="Arial" w:cs="Arial"/>
                <w:b/>
                <w:bCs/>
                <w:sz w:val="20"/>
              </w:rPr>
              <w:tab/>
              <w:t>Sistem kontrole vstopa v prostore, kjer se izvajajo pogodbena dela</w:t>
            </w:r>
          </w:p>
          <w:p w14:paraId="0DEF75CC" w14:textId="77777777" w:rsidR="00264244" w:rsidRPr="00AC0183" w:rsidRDefault="00264244" w:rsidP="00CF7F86">
            <w:pPr>
              <w:widowControl w:val="0"/>
              <w:autoSpaceDE w:val="0"/>
              <w:autoSpaceDN w:val="0"/>
              <w:adjustRightInd w:val="0"/>
              <w:rPr>
                <w:rFonts w:ascii="Arial" w:hAnsi="Arial" w:cs="Arial"/>
                <w:b/>
                <w:bCs/>
                <w:sz w:val="20"/>
              </w:rPr>
            </w:pPr>
          </w:p>
          <w:p w14:paraId="3686DC2A" w14:textId="77777777" w:rsidR="00264244" w:rsidRPr="00AC0183" w:rsidRDefault="00264244" w:rsidP="00CF7F86">
            <w:pPr>
              <w:widowControl w:val="0"/>
              <w:autoSpaceDE w:val="0"/>
              <w:autoSpaceDN w:val="0"/>
              <w:adjustRightInd w:val="0"/>
              <w:rPr>
                <w:rFonts w:ascii="Arial" w:hAnsi="Arial" w:cs="Arial"/>
                <w:b/>
                <w:bCs/>
                <w:sz w:val="20"/>
              </w:rPr>
            </w:pPr>
          </w:p>
          <w:p w14:paraId="6EB914EA" w14:textId="77777777" w:rsidR="00264244" w:rsidRPr="00AC0183" w:rsidRDefault="00264244" w:rsidP="00CF7F86">
            <w:pPr>
              <w:widowControl w:val="0"/>
              <w:autoSpaceDE w:val="0"/>
              <w:autoSpaceDN w:val="0"/>
              <w:adjustRightInd w:val="0"/>
              <w:rPr>
                <w:rFonts w:ascii="Arial" w:hAnsi="Arial" w:cs="Arial"/>
                <w:b/>
                <w:bCs/>
                <w:sz w:val="20"/>
              </w:rPr>
            </w:pPr>
          </w:p>
          <w:p w14:paraId="4D645728" w14:textId="77777777" w:rsidR="00264244" w:rsidRPr="00AC0183" w:rsidRDefault="00264244" w:rsidP="00CF7F86">
            <w:pPr>
              <w:widowControl w:val="0"/>
              <w:autoSpaceDE w:val="0"/>
              <w:autoSpaceDN w:val="0"/>
              <w:adjustRightInd w:val="0"/>
              <w:rPr>
                <w:rFonts w:ascii="Arial" w:hAnsi="Arial" w:cs="Arial"/>
                <w:b/>
                <w:bCs/>
                <w:sz w:val="20"/>
              </w:rPr>
            </w:pPr>
          </w:p>
          <w:p w14:paraId="1D708701" w14:textId="77777777" w:rsidR="00264244" w:rsidRPr="00AC0183" w:rsidRDefault="00264244" w:rsidP="00CF7F86">
            <w:pPr>
              <w:widowControl w:val="0"/>
              <w:autoSpaceDE w:val="0"/>
              <w:autoSpaceDN w:val="0"/>
              <w:adjustRightInd w:val="0"/>
              <w:rPr>
                <w:rFonts w:ascii="Arial" w:hAnsi="Arial" w:cs="Arial"/>
                <w:b/>
                <w:bCs/>
                <w:sz w:val="20"/>
              </w:rPr>
            </w:pPr>
          </w:p>
          <w:p w14:paraId="00F7F34E" w14:textId="77777777" w:rsidR="00264244" w:rsidRPr="00AC0183" w:rsidRDefault="00264244" w:rsidP="00CF7F86">
            <w:pPr>
              <w:widowControl w:val="0"/>
              <w:autoSpaceDE w:val="0"/>
              <w:autoSpaceDN w:val="0"/>
              <w:adjustRightInd w:val="0"/>
              <w:rPr>
                <w:rFonts w:ascii="Arial" w:hAnsi="Arial" w:cs="Arial"/>
                <w:b/>
                <w:bCs/>
                <w:sz w:val="20"/>
              </w:rPr>
            </w:pPr>
          </w:p>
          <w:p w14:paraId="433DA4D1" w14:textId="77777777" w:rsidR="00264244" w:rsidRPr="00AC0183" w:rsidRDefault="00264244" w:rsidP="00CF7F86">
            <w:pPr>
              <w:widowControl w:val="0"/>
              <w:autoSpaceDE w:val="0"/>
              <w:autoSpaceDN w:val="0"/>
              <w:adjustRightInd w:val="0"/>
              <w:rPr>
                <w:rFonts w:ascii="Arial" w:hAnsi="Arial" w:cs="Arial"/>
                <w:b/>
                <w:bCs/>
                <w:sz w:val="20"/>
              </w:rPr>
            </w:pPr>
          </w:p>
          <w:p w14:paraId="2EE8C995" w14:textId="77777777" w:rsidR="00264244" w:rsidRPr="00AC0183" w:rsidRDefault="00264244" w:rsidP="00CF7F86">
            <w:pPr>
              <w:widowControl w:val="0"/>
              <w:autoSpaceDE w:val="0"/>
              <w:autoSpaceDN w:val="0"/>
              <w:adjustRightInd w:val="0"/>
              <w:rPr>
                <w:rFonts w:ascii="Arial" w:hAnsi="Arial" w:cs="Arial"/>
                <w:b/>
                <w:bCs/>
                <w:sz w:val="20"/>
              </w:rPr>
            </w:pPr>
          </w:p>
          <w:p w14:paraId="338A2E66" w14:textId="77777777" w:rsidR="00264244" w:rsidRPr="00AC0183" w:rsidRDefault="00264244" w:rsidP="00CF7F86">
            <w:pPr>
              <w:widowControl w:val="0"/>
              <w:autoSpaceDE w:val="0"/>
              <w:autoSpaceDN w:val="0"/>
              <w:adjustRightInd w:val="0"/>
              <w:rPr>
                <w:rFonts w:ascii="Arial" w:hAnsi="Arial" w:cs="Arial"/>
                <w:b/>
                <w:bCs/>
                <w:sz w:val="20"/>
              </w:rPr>
            </w:pPr>
          </w:p>
          <w:p w14:paraId="5722CDA7" w14:textId="77777777" w:rsidR="00264244" w:rsidRPr="00AC0183" w:rsidRDefault="00264244" w:rsidP="00CF7F86">
            <w:pPr>
              <w:widowControl w:val="0"/>
              <w:autoSpaceDE w:val="0"/>
              <w:autoSpaceDN w:val="0"/>
              <w:adjustRightInd w:val="0"/>
              <w:rPr>
                <w:rFonts w:ascii="Arial" w:hAnsi="Arial" w:cs="Arial"/>
                <w:b/>
                <w:bCs/>
                <w:sz w:val="20"/>
              </w:rPr>
            </w:pPr>
          </w:p>
          <w:p w14:paraId="6D386E42" w14:textId="77777777" w:rsidR="00264244" w:rsidRPr="00AC0183" w:rsidRDefault="00264244" w:rsidP="00CF7F86">
            <w:pPr>
              <w:widowControl w:val="0"/>
              <w:autoSpaceDE w:val="0"/>
              <w:autoSpaceDN w:val="0"/>
              <w:adjustRightInd w:val="0"/>
              <w:rPr>
                <w:rFonts w:ascii="Arial" w:hAnsi="Arial" w:cs="Arial"/>
                <w:b/>
                <w:bCs/>
                <w:sz w:val="20"/>
              </w:rPr>
            </w:pPr>
          </w:p>
          <w:p w14:paraId="28EADE14" w14:textId="77777777" w:rsidR="00264244" w:rsidRPr="00AC0183" w:rsidRDefault="00264244" w:rsidP="00CF7F86">
            <w:pPr>
              <w:widowControl w:val="0"/>
              <w:autoSpaceDE w:val="0"/>
              <w:autoSpaceDN w:val="0"/>
              <w:adjustRightInd w:val="0"/>
              <w:rPr>
                <w:rFonts w:ascii="Arial" w:hAnsi="Arial" w:cs="Arial"/>
                <w:b/>
                <w:bCs/>
                <w:sz w:val="20"/>
              </w:rPr>
            </w:pPr>
          </w:p>
          <w:p w14:paraId="555661BB" w14:textId="77777777" w:rsidR="00264244" w:rsidRPr="00AC0183" w:rsidRDefault="00264244" w:rsidP="00CF7F86">
            <w:pPr>
              <w:widowControl w:val="0"/>
              <w:autoSpaceDE w:val="0"/>
              <w:autoSpaceDN w:val="0"/>
              <w:adjustRightInd w:val="0"/>
              <w:rPr>
                <w:rFonts w:ascii="Arial" w:hAnsi="Arial" w:cs="Arial"/>
                <w:b/>
                <w:bCs/>
                <w:sz w:val="20"/>
              </w:rPr>
            </w:pPr>
          </w:p>
          <w:p w14:paraId="6DF0332C" w14:textId="77777777" w:rsidR="00264244" w:rsidRPr="00AC0183" w:rsidRDefault="00264244" w:rsidP="00CF7F86">
            <w:pPr>
              <w:widowControl w:val="0"/>
              <w:autoSpaceDE w:val="0"/>
              <w:autoSpaceDN w:val="0"/>
              <w:adjustRightInd w:val="0"/>
              <w:rPr>
                <w:rFonts w:ascii="Arial" w:hAnsi="Arial" w:cs="Arial"/>
                <w:b/>
                <w:bCs/>
                <w:sz w:val="20"/>
              </w:rPr>
            </w:pPr>
          </w:p>
          <w:p w14:paraId="32E822EF" w14:textId="77777777" w:rsidR="00264244" w:rsidRPr="00AC0183" w:rsidRDefault="00264244" w:rsidP="00CF7F86">
            <w:pPr>
              <w:widowControl w:val="0"/>
              <w:autoSpaceDE w:val="0"/>
              <w:autoSpaceDN w:val="0"/>
              <w:adjustRightInd w:val="0"/>
              <w:rPr>
                <w:rFonts w:ascii="Arial" w:hAnsi="Arial" w:cs="Arial"/>
                <w:b/>
                <w:bCs/>
                <w:sz w:val="20"/>
              </w:rPr>
            </w:pPr>
          </w:p>
          <w:p w14:paraId="0E90FFB9" w14:textId="77777777" w:rsidR="00264244" w:rsidRPr="00AC0183" w:rsidRDefault="00264244" w:rsidP="00CF7F86">
            <w:pPr>
              <w:widowControl w:val="0"/>
              <w:autoSpaceDE w:val="0"/>
              <w:autoSpaceDN w:val="0"/>
              <w:adjustRightInd w:val="0"/>
              <w:rPr>
                <w:rFonts w:ascii="Arial" w:hAnsi="Arial" w:cs="Arial"/>
                <w:b/>
                <w:bCs/>
                <w:sz w:val="20"/>
              </w:rPr>
            </w:pPr>
          </w:p>
          <w:p w14:paraId="6BAF07F6" w14:textId="77777777" w:rsidR="00264244" w:rsidRPr="00AC0183" w:rsidRDefault="00264244" w:rsidP="00CF7F86">
            <w:pPr>
              <w:widowControl w:val="0"/>
              <w:autoSpaceDE w:val="0"/>
              <w:autoSpaceDN w:val="0"/>
              <w:adjustRightInd w:val="0"/>
              <w:rPr>
                <w:rFonts w:ascii="Arial" w:hAnsi="Arial" w:cs="Arial"/>
                <w:b/>
                <w:bCs/>
                <w:sz w:val="20"/>
              </w:rPr>
            </w:pPr>
          </w:p>
          <w:p w14:paraId="34D16B91" w14:textId="77777777" w:rsidR="00264244" w:rsidRPr="00AC0183" w:rsidRDefault="00264244" w:rsidP="00CF7F86">
            <w:pPr>
              <w:widowControl w:val="0"/>
              <w:autoSpaceDE w:val="0"/>
              <w:autoSpaceDN w:val="0"/>
              <w:adjustRightInd w:val="0"/>
              <w:rPr>
                <w:rFonts w:ascii="Arial" w:hAnsi="Arial" w:cs="Arial"/>
                <w:b/>
                <w:bCs/>
                <w:sz w:val="20"/>
              </w:rPr>
            </w:pPr>
          </w:p>
          <w:p w14:paraId="6118759C" w14:textId="77777777" w:rsidR="00264244" w:rsidRPr="00AC0183" w:rsidRDefault="00264244" w:rsidP="00CF7F86">
            <w:pPr>
              <w:widowControl w:val="0"/>
              <w:autoSpaceDE w:val="0"/>
              <w:autoSpaceDN w:val="0"/>
              <w:adjustRightInd w:val="0"/>
              <w:rPr>
                <w:rFonts w:ascii="Arial" w:hAnsi="Arial" w:cs="Arial"/>
                <w:b/>
                <w:bCs/>
                <w:sz w:val="20"/>
              </w:rPr>
            </w:pPr>
          </w:p>
          <w:p w14:paraId="0264DD02" w14:textId="77777777" w:rsidR="00264244" w:rsidRPr="00AC0183" w:rsidRDefault="00264244" w:rsidP="00CF7F86">
            <w:pPr>
              <w:widowControl w:val="0"/>
              <w:autoSpaceDE w:val="0"/>
              <w:autoSpaceDN w:val="0"/>
              <w:adjustRightInd w:val="0"/>
              <w:rPr>
                <w:rFonts w:ascii="Arial" w:hAnsi="Arial" w:cs="Arial"/>
                <w:b/>
                <w:bCs/>
                <w:sz w:val="20"/>
              </w:rPr>
            </w:pPr>
          </w:p>
          <w:p w14:paraId="727F4873" w14:textId="77777777" w:rsidR="00264244" w:rsidRPr="00AC0183" w:rsidRDefault="00264244" w:rsidP="00CF7F86">
            <w:pPr>
              <w:widowControl w:val="0"/>
              <w:autoSpaceDE w:val="0"/>
              <w:autoSpaceDN w:val="0"/>
              <w:adjustRightInd w:val="0"/>
              <w:rPr>
                <w:rFonts w:ascii="Arial" w:hAnsi="Arial" w:cs="Arial"/>
                <w:b/>
                <w:bCs/>
                <w:sz w:val="20"/>
              </w:rPr>
            </w:pPr>
          </w:p>
          <w:p w14:paraId="180B62DC" w14:textId="77777777" w:rsidR="00264244" w:rsidRPr="00AC0183" w:rsidRDefault="00264244" w:rsidP="00CF7F86">
            <w:pPr>
              <w:widowControl w:val="0"/>
              <w:tabs>
                <w:tab w:val="left" w:pos="360"/>
              </w:tabs>
              <w:autoSpaceDE w:val="0"/>
              <w:autoSpaceDN w:val="0"/>
              <w:adjustRightInd w:val="0"/>
              <w:ind w:left="360" w:hanging="360"/>
              <w:rPr>
                <w:rFonts w:ascii="Arial" w:hAnsi="Arial" w:cs="Arial"/>
                <w:b/>
                <w:bCs/>
                <w:sz w:val="20"/>
              </w:rPr>
            </w:pPr>
            <w:r w:rsidRPr="00AC0183">
              <w:rPr>
                <w:rFonts w:ascii="Arial" w:hAnsi="Arial" w:cs="Arial"/>
                <w:b/>
                <w:bCs/>
                <w:sz w:val="20"/>
              </w:rPr>
              <w:t>2.</w:t>
            </w:r>
            <w:r w:rsidRPr="00AC0183">
              <w:rPr>
                <w:rFonts w:ascii="Arial" w:hAnsi="Arial" w:cs="Arial"/>
                <w:b/>
                <w:bCs/>
                <w:sz w:val="20"/>
              </w:rPr>
              <w:tab/>
              <w:t>Nadzor nad gibanjem v prostorih, kjer se izvajajo pogodbena dela</w:t>
            </w:r>
          </w:p>
          <w:p w14:paraId="07DC5EE1" w14:textId="77777777" w:rsidR="00264244" w:rsidRPr="00AC0183" w:rsidRDefault="00264244" w:rsidP="00CF7F86">
            <w:pPr>
              <w:widowControl w:val="0"/>
              <w:autoSpaceDE w:val="0"/>
              <w:autoSpaceDN w:val="0"/>
              <w:adjustRightInd w:val="0"/>
              <w:rPr>
                <w:rFonts w:ascii="Arial" w:hAnsi="Arial" w:cs="Arial"/>
                <w:b/>
                <w:bCs/>
                <w:sz w:val="20"/>
              </w:rPr>
            </w:pPr>
          </w:p>
          <w:p w14:paraId="2C307FC2" w14:textId="77777777" w:rsidR="00264244" w:rsidRPr="00AC0183" w:rsidRDefault="00264244" w:rsidP="00CF7F86">
            <w:pPr>
              <w:widowControl w:val="0"/>
              <w:autoSpaceDE w:val="0"/>
              <w:autoSpaceDN w:val="0"/>
              <w:adjustRightInd w:val="0"/>
              <w:rPr>
                <w:rFonts w:ascii="Arial" w:hAnsi="Arial" w:cs="Arial"/>
                <w:b/>
                <w:bCs/>
                <w:sz w:val="20"/>
              </w:rPr>
            </w:pPr>
          </w:p>
          <w:p w14:paraId="5BA1FAC9" w14:textId="77777777" w:rsidR="00264244" w:rsidRPr="00AC0183" w:rsidRDefault="00264244" w:rsidP="00CF7F86">
            <w:pPr>
              <w:widowControl w:val="0"/>
              <w:autoSpaceDE w:val="0"/>
              <w:autoSpaceDN w:val="0"/>
              <w:adjustRightInd w:val="0"/>
              <w:rPr>
                <w:rFonts w:ascii="Arial" w:hAnsi="Arial" w:cs="Arial"/>
                <w:b/>
                <w:bCs/>
                <w:sz w:val="20"/>
              </w:rPr>
            </w:pPr>
          </w:p>
          <w:p w14:paraId="701ECB88" w14:textId="77777777" w:rsidR="00264244" w:rsidRPr="00AC0183" w:rsidRDefault="00264244" w:rsidP="00CF7F86">
            <w:pPr>
              <w:widowControl w:val="0"/>
              <w:autoSpaceDE w:val="0"/>
              <w:autoSpaceDN w:val="0"/>
              <w:adjustRightInd w:val="0"/>
              <w:rPr>
                <w:rFonts w:ascii="Arial" w:hAnsi="Arial" w:cs="Arial"/>
                <w:b/>
                <w:bCs/>
                <w:sz w:val="20"/>
              </w:rPr>
            </w:pPr>
          </w:p>
          <w:p w14:paraId="68730A6D" w14:textId="77777777" w:rsidR="00264244" w:rsidRPr="00AC0183" w:rsidRDefault="00264244" w:rsidP="00CF7F86">
            <w:pPr>
              <w:widowControl w:val="0"/>
              <w:autoSpaceDE w:val="0"/>
              <w:autoSpaceDN w:val="0"/>
              <w:adjustRightInd w:val="0"/>
              <w:rPr>
                <w:rFonts w:ascii="Arial" w:hAnsi="Arial" w:cs="Arial"/>
                <w:b/>
                <w:bCs/>
                <w:sz w:val="20"/>
              </w:rPr>
            </w:pPr>
          </w:p>
          <w:p w14:paraId="2063F8B4" w14:textId="77777777" w:rsidR="00264244" w:rsidRPr="00AC0183" w:rsidRDefault="00264244" w:rsidP="00CF7F86">
            <w:pPr>
              <w:widowControl w:val="0"/>
              <w:autoSpaceDE w:val="0"/>
              <w:autoSpaceDN w:val="0"/>
              <w:adjustRightInd w:val="0"/>
              <w:rPr>
                <w:rFonts w:ascii="Arial" w:hAnsi="Arial" w:cs="Arial"/>
                <w:b/>
                <w:bCs/>
                <w:sz w:val="20"/>
              </w:rPr>
            </w:pPr>
          </w:p>
          <w:p w14:paraId="3648C398" w14:textId="77777777" w:rsidR="00264244" w:rsidRPr="00AC0183" w:rsidRDefault="00264244" w:rsidP="00CF7F86">
            <w:pPr>
              <w:widowControl w:val="0"/>
              <w:autoSpaceDE w:val="0"/>
              <w:autoSpaceDN w:val="0"/>
              <w:adjustRightInd w:val="0"/>
              <w:rPr>
                <w:rFonts w:ascii="Arial" w:hAnsi="Arial" w:cs="Arial"/>
                <w:b/>
                <w:bCs/>
                <w:sz w:val="20"/>
              </w:rPr>
            </w:pPr>
          </w:p>
          <w:p w14:paraId="20846C85" w14:textId="77777777" w:rsidR="00264244" w:rsidRPr="00AC0183" w:rsidRDefault="00264244" w:rsidP="00CF7F86">
            <w:pPr>
              <w:widowControl w:val="0"/>
              <w:autoSpaceDE w:val="0"/>
              <w:autoSpaceDN w:val="0"/>
              <w:adjustRightInd w:val="0"/>
              <w:rPr>
                <w:rFonts w:ascii="Arial" w:hAnsi="Arial" w:cs="Arial"/>
                <w:b/>
                <w:bCs/>
                <w:sz w:val="20"/>
              </w:rPr>
            </w:pPr>
          </w:p>
          <w:p w14:paraId="1343FD0A" w14:textId="77777777" w:rsidR="00264244" w:rsidRPr="00AC0183" w:rsidRDefault="00264244" w:rsidP="00CF7F86">
            <w:pPr>
              <w:widowControl w:val="0"/>
              <w:autoSpaceDE w:val="0"/>
              <w:autoSpaceDN w:val="0"/>
              <w:adjustRightInd w:val="0"/>
              <w:rPr>
                <w:rFonts w:ascii="Arial" w:hAnsi="Arial" w:cs="Arial"/>
                <w:b/>
                <w:bCs/>
                <w:sz w:val="20"/>
              </w:rPr>
            </w:pPr>
          </w:p>
          <w:p w14:paraId="324F307D" w14:textId="77777777" w:rsidR="00264244" w:rsidRPr="00AC0183" w:rsidRDefault="00264244" w:rsidP="00CF7F86">
            <w:pPr>
              <w:widowControl w:val="0"/>
              <w:autoSpaceDE w:val="0"/>
              <w:autoSpaceDN w:val="0"/>
              <w:adjustRightInd w:val="0"/>
              <w:rPr>
                <w:rFonts w:ascii="Arial" w:hAnsi="Arial" w:cs="Arial"/>
                <w:b/>
                <w:bCs/>
                <w:sz w:val="20"/>
              </w:rPr>
            </w:pPr>
          </w:p>
          <w:p w14:paraId="23040CAB" w14:textId="77777777" w:rsidR="00264244" w:rsidRPr="00AC0183" w:rsidRDefault="00264244" w:rsidP="00CF7F86">
            <w:pPr>
              <w:widowControl w:val="0"/>
              <w:autoSpaceDE w:val="0"/>
              <w:autoSpaceDN w:val="0"/>
              <w:adjustRightInd w:val="0"/>
              <w:rPr>
                <w:rFonts w:ascii="Arial" w:hAnsi="Arial" w:cs="Arial"/>
                <w:b/>
                <w:bCs/>
                <w:sz w:val="20"/>
              </w:rPr>
            </w:pPr>
          </w:p>
          <w:p w14:paraId="6D66CD1E" w14:textId="77777777" w:rsidR="00264244" w:rsidRPr="00AC0183" w:rsidRDefault="00264244" w:rsidP="00CF7F86">
            <w:pPr>
              <w:widowControl w:val="0"/>
              <w:autoSpaceDE w:val="0"/>
              <w:autoSpaceDN w:val="0"/>
              <w:adjustRightInd w:val="0"/>
              <w:rPr>
                <w:rFonts w:ascii="Arial" w:hAnsi="Arial" w:cs="Arial"/>
                <w:b/>
                <w:bCs/>
                <w:sz w:val="20"/>
              </w:rPr>
            </w:pPr>
          </w:p>
          <w:p w14:paraId="1BD7DF4D" w14:textId="77777777" w:rsidR="00264244" w:rsidRPr="00AC0183" w:rsidRDefault="00264244" w:rsidP="00CF7F86">
            <w:pPr>
              <w:widowControl w:val="0"/>
              <w:autoSpaceDE w:val="0"/>
              <w:autoSpaceDN w:val="0"/>
              <w:adjustRightInd w:val="0"/>
              <w:rPr>
                <w:rFonts w:ascii="Arial" w:hAnsi="Arial" w:cs="Arial"/>
                <w:b/>
                <w:bCs/>
                <w:sz w:val="20"/>
              </w:rPr>
            </w:pPr>
          </w:p>
          <w:p w14:paraId="439E59ED" w14:textId="77777777" w:rsidR="00264244" w:rsidRPr="00AC0183" w:rsidRDefault="00264244" w:rsidP="00CF7F86">
            <w:pPr>
              <w:widowControl w:val="0"/>
              <w:autoSpaceDE w:val="0"/>
              <w:autoSpaceDN w:val="0"/>
              <w:adjustRightInd w:val="0"/>
              <w:rPr>
                <w:rFonts w:ascii="Arial" w:hAnsi="Arial" w:cs="Arial"/>
                <w:b/>
                <w:bCs/>
                <w:sz w:val="20"/>
              </w:rPr>
            </w:pPr>
          </w:p>
          <w:p w14:paraId="2CECA17B" w14:textId="77777777" w:rsidR="00264244" w:rsidRPr="00AC0183" w:rsidRDefault="00264244" w:rsidP="00CF7F86">
            <w:pPr>
              <w:widowControl w:val="0"/>
              <w:autoSpaceDE w:val="0"/>
              <w:autoSpaceDN w:val="0"/>
              <w:adjustRightInd w:val="0"/>
              <w:rPr>
                <w:rFonts w:ascii="Arial" w:hAnsi="Arial" w:cs="Arial"/>
                <w:b/>
                <w:bCs/>
                <w:sz w:val="20"/>
              </w:rPr>
            </w:pPr>
          </w:p>
        </w:tc>
      </w:tr>
    </w:tbl>
    <w:p w14:paraId="2EC1DACA" w14:textId="77777777" w:rsidR="00264244" w:rsidRPr="00AC0183" w:rsidRDefault="00264244" w:rsidP="00264244">
      <w:pPr>
        <w:widowControl w:val="0"/>
        <w:autoSpaceDE w:val="0"/>
        <w:autoSpaceDN w:val="0"/>
        <w:adjustRightInd w:val="0"/>
        <w:jc w:val="both"/>
        <w:rPr>
          <w:rFonts w:ascii="Arial" w:hAnsi="Arial" w:cs="Arial"/>
          <w:b/>
          <w:bCs/>
        </w:rPr>
      </w:pPr>
    </w:p>
    <w:p w14:paraId="5DF33B0B" w14:textId="77777777" w:rsidR="00264244" w:rsidRPr="00AC0183" w:rsidRDefault="00264244" w:rsidP="00264244">
      <w:pPr>
        <w:widowControl w:val="0"/>
        <w:autoSpaceDE w:val="0"/>
        <w:autoSpaceDN w:val="0"/>
        <w:adjustRightInd w:val="0"/>
        <w:jc w:val="both"/>
        <w:rPr>
          <w:rFonts w:ascii="Arial" w:hAnsi="Arial" w:cs="Arial"/>
          <w:i/>
          <w:iCs/>
          <w:sz w:val="20"/>
        </w:rPr>
      </w:pPr>
      <w:r w:rsidRPr="00AC0183">
        <w:rPr>
          <w:rFonts w:ascii="Arial" w:hAnsi="Arial" w:cs="Arial"/>
          <w:i/>
          <w:iCs/>
          <w:sz w:val="20"/>
        </w:rPr>
        <w:t xml:space="preserve">Opomba: V primeru pomanjkanja prostora lahko ponudnik podatke predloži v prilogi obrazca. </w:t>
      </w:r>
    </w:p>
    <w:p w14:paraId="572CEFA9" w14:textId="77777777" w:rsidR="00264244" w:rsidRPr="00AC0183" w:rsidRDefault="00264244" w:rsidP="00264244">
      <w:pPr>
        <w:widowControl w:val="0"/>
        <w:autoSpaceDE w:val="0"/>
        <w:autoSpaceDN w:val="0"/>
        <w:adjustRightInd w:val="0"/>
        <w:jc w:val="both"/>
        <w:rPr>
          <w:rFonts w:ascii="Arial" w:hAnsi="Arial" w:cs="Arial"/>
          <w:i/>
          <w:iCs/>
          <w:szCs w:val="22"/>
        </w:rPr>
      </w:pPr>
    </w:p>
    <w:p w14:paraId="71F2F7FD" w14:textId="77777777" w:rsidR="00264244" w:rsidRDefault="00264244" w:rsidP="00264244">
      <w:pPr>
        <w:jc w:val="right"/>
        <w:rPr>
          <w:rFonts w:ascii="Arial" w:hAnsi="Arial" w:cs="Arial"/>
          <w:b/>
          <w:bCs/>
          <w:sz w:val="22"/>
          <w:szCs w:val="20"/>
        </w:rPr>
      </w:pPr>
    </w:p>
    <w:p w14:paraId="11209DB3" w14:textId="77777777" w:rsidR="00264244" w:rsidRDefault="00264244" w:rsidP="00264244">
      <w:pPr>
        <w:jc w:val="right"/>
        <w:rPr>
          <w:rFonts w:ascii="Arial" w:hAnsi="Arial" w:cs="Arial"/>
          <w:b/>
          <w:bCs/>
          <w:sz w:val="22"/>
          <w:szCs w:val="20"/>
        </w:rPr>
      </w:pPr>
    </w:p>
    <w:p w14:paraId="2B4E8803" w14:textId="77777777" w:rsidR="00264244" w:rsidRDefault="00264244" w:rsidP="00264244">
      <w:pPr>
        <w:jc w:val="right"/>
        <w:rPr>
          <w:rFonts w:ascii="Arial" w:hAnsi="Arial" w:cs="Arial"/>
          <w:b/>
          <w:bCs/>
          <w:sz w:val="22"/>
          <w:szCs w:val="20"/>
        </w:rPr>
      </w:pPr>
    </w:p>
    <w:p w14:paraId="7EC4A677" w14:textId="77777777" w:rsidR="00264244" w:rsidRDefault="00264244" w:rsidP="00264244">
      <w:pPr>
        <w:spacing w:after="120"/>
        <w:jc w:val="both"/>
        <w:rPr>
          <w:rFonts w:ascii="Arial" w:hAnsi="Arial" w:cs="Arial"/>
          <w:sz w:val="20"/>
          <w:szCs w:val="20"/>
        </w:rPr>
      </w:pPr>
      <w:r w:rsidRPr="00916479">
        <w:rPr>
          <w:rFonts w:ascii="Arial" w:hAnsi="Arial"/>
          <w:sz w:val="20"/>
          <w:lang w:eastAsia="en-US"/>
        </w:rPr>
        <w:t xml:space="preserve">datum:       </w:t>
      </w:r>
      <w:r>
        <w:rPr>
          <w:rFonts w:ascii="Arial" w:hAnsi="Arial"/>
          <w:sz w:val="20"/>
          <w:lang w:eastAsia="en-US"/>
        </w:rPr>
        <w:t xml:space="preserve">                                                 žig:</w:t>
      </w:r>
      <w:r>
        <w:rPr>
          <w:rFonts w:ascii="Arial" w:hAnsi="Arial"/>
          <w:sz w:val="20"/>
          <w:lang w:eastAsia="en-US"/>
        </w:rPr>
        <w:tab/>
        <w:t xml:space="preserve">                                           </w:t>
      </w:r>
      <w:r w:rsidRPr="00916479">
        <w:rPr>
          <w:rFonts w:ascii="Arial" w:hAnsi="Arial" w:cs="Arial"/>
          <w:sz w:val="20"/>
          <w:szCs w:val="20"/>
        </w:rPr>
        <w:t xml:space="preserve">podpis ponudnika oziroma vodilnega </w:t>
      </w:r>
    </w:p>
    <w:p w14:paraId="59331917" w14:textId="77777777" w:rsidR="00264244" w:rsidRDefault="00264244" w:rsidP="00264244">
      <w:pPr>
        <w:widowControl w:val="0"/>
        <w:autoSpaceDE w:val="0"/>
        <w:autoSpaceDN w:val="0"/>
        <w:adjustRightInd w:val="0"/>
        <w:jc w:val="right"/>
        <w:rPr>
          <w:rFonts w:ascii="Arial" w:hAnsi="Arial" w:cs="Arial"/>
          <w:b/>
          <w:bCs/>
          <w:color w:val="FF0000"/>
        </w:rPr>
      </w:pPr>
      <w:r>
        <w:rPr>
          <w:rFonts w:ascii="Arial" w:hAnsi="Arial" w:cs="Arial"/>
          <w:sz w:val="20"/>
          <w:szCs w:val="20"/>
        </w:rPr>
        <w:t xml:space="preserve">                                                                                                                          </w:t>
      </w:r>
      <w:r w:rsidRPr="00916479">
        <w:rPr>
          <w:rFonts w:ascii="Arial" w:hAnsi="Arial" w:cs="Arial"/>
          <w:sz w:val="20"/>
          <w:szCs w:val="20"/>
        </w:rPr>
        <w:t>partnerja iz skupine ponudnikov</w:t>
      </w:r>
    </w:p>
    <w:p w14:paraId="53A80BFC" w14:textId="2BC0FE3F" w:rsidR="00411AA1" w:rsidRDefault="00411AA1" w:rsidP="00B300FE">
      <w:pPr>
        <w:rPr>
          <w:rFonts w:ascii="Arial" w:hAnsi="Arial" w:cs="Arial"/>
          <w:b/>
          <w:sz w:val="20"/>
          <w:szCs w:val="20"/>
          <w:lang w:eastAsia="en-US"/>
        </w:rPr>
      </w:pPr>
    </w:p>
    <w:p w14:paraId="74CC6D9E" w14:textId="77777777" w:rsidR="00411AA1" w:rsidRDefault="00411AA1" w:rsidP="00B300FE">
      <w:pPr>
        <w:rPr>
          <w:rFonts w:ascii="Arial" w:hAnsi="Arial" w:cs="Arial"/>
          <w:b/>
          <w:sz w:val="20"/>
          <w:szCs w:val="20"/>
          <w:lang w:eastAsia="en-US"/>
        </w:rPr>
      </w:pPr>
    </w:p>
    <w:p w14:paraId="3488E54C" w14:textId="2F6B402D" w:rsidR="00063796" w:rsidRPr="00063796" w:rsidRDefault="00063796" w:rsidP="0006379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411AA1">
        <w:rPr>
          <w:rFonts w:ascii="Arial" w:hAnsi="Arial" w:cs="Arial"/>
          <w:b/>
          <w:sz w:val="20"/>
          <w:szCs w:val="20"/>
          <w:lang w:eastAsia="en-US"/>
        </w:rPr>
        <w:t xml:space="preserve">Obrazec </w:t>
      </w:r>
      <w:r w:rsidR="009A0C7D">
        <w:rPr>
          <w:rFonts w:ascii="Arial" w:hAnsi="Arial" w:cs="Arial"/>
          <w:b/>
          <w:sz w:val="20"/>
          <w:szCs w:val="20"/>
          <w:lang w:eastAsia="en-US"/>
        </w:rPr>
        <w:t>1</w:t>
      </w:r>
      <w:r w:rsidR="0078587F">
        <w:rPr>
          <w:rFonts w:ascii="Arial" w:hAnsi="Arial" w:cs="Arial"/>
          <w:b/>
          <w:sz w:val="20"/>
          <w:szCs w:val="20"/>
          <w:lang w:eastAsia="en-US"/>
        </w:rPr>
        <w:t>1</w:t>
      </w:r>
      <w:r w:rsidRPr="00411AA1">
        <w:rPr>
          <w:rFonts w:ascii="Arial" w:hAnsi="Arial" w:cs="Arial"/>
          <w:b/>
          <w:sz w:val="20"/>
          <w:szCs w:val="20"/>
          <w:lang w:eastAsia="en-US"/>
        </w:rPr>
        <w:t>: VZOREC KROVNE POGODBE O IZVEDBI JAVNEGA NAROČILA</w:t>
      </w:r>
    </w:p>
    <w:p w14:paraId="02D152CE" w14:textId="77777777" w:rsidR="00063796" w:rsidRPr="00063796" w:rsidRDefault="00063796" w:rsidP="00063796">
      <w:pPr>
        <w:spacing w:line="260" w:lineRule="atLeast"/>
        <w:jc w:val="both"/>
        <w:rPr>
          <w:rFonts w:ascii="Arial" w:hAnsi="Arial" w:cs="Arial"/>
          <w:sz w:val="20"/>
          <w:szCs w:val="20"/>
          <w:lang w:eastAsia="en-US"/>
        </w:rPr>
      </w:pPr>
    </w:p>
    <w:p w14:paraId="3362532C" w14:textId="678EB5ED" w:rsidR="00063796" w:rsidRPr="00063796" w:rsidRDefault="00063796" w:rsidP="00063796">
      <w:pPr>
        <w:spacing w:line="260" w:lineRule="atLeast"/>
        <w:jc w:val="both"/>
        <w:rPr>
          <w:rFonts w:ascii="Arial" w:eastAsia="Calibri" w:hAnsi="Arial" w:cs="Arial"/>
          <w:sz w:val="20"/>
          <w:szCs w:val="20"/>
          <w:lang w:eastAsia="en-US"/>
        </w:rPr>
      </w:pPr>
      <w:r w:rsidRPr="00063796">
        <w:rPr>
          <w:rFonts w:ascii="Arial" w:eastAsia="Calibri" w:hAnsi="Arial" w:cs="Arial"/>
          <w:b/>
          <w:sz w:val="20"/>
          <w:szCs w:val="20"/>
          <w:lang w:eastAsia="en-US"/>
        </w:rPr>
        <w:t>Ministrstvo za infrastrukturo</w:t>
      </w:r>
      <w:r w:rsidRPr="00063796">
        <w:rPr>
          <w:rFonts w:ascii="Arial" w:eastAsia="Calibri" w:hAnsi="Arial" w:cs="Arial"/>
          <w:sz w:val="20"/>
          <w:szCs w:val="20"/>
          <w:lang w:eastAsia="en-US"/>
        </w:rPr>
        <w:t xml:space="preserve">, </w:t>
      </w:r>
      <w:r w:rsidR="001D6C9D">
        <w:rPr>
          <w:rFonts w:ascii="Arial" w:eastAsia="Calibri" w:hAnsi="Arial" w:cs="Arial"/>
          <w:sz w:val="20"/>
          <w:szCs w:val="20"/>
          <w:lang w:eastAsia="en-US"/>
        </w:rPr>
        <w:t>Tržaška cesta 19</w:t>
      </w:r>
      <w:r w:rsidRPr="00063796">
        <w:rPr>
          <w:rFonts w:ascii="Arial" w:eastAsia="Calibri" w:hAnsi="Arial" w:cs="Arial"/>
          <w:sz w:val="20"/>
          <w:szCs w:val="20"/>
          <w:lang w:eastAsia="en-US"/>
        </w:rPr>
        <w:t>, 1</w:t>
      </w:r>
      <w:r w:rsidR="001D6C9D">
        <w:rPr>
          <w:rFonts w:ascii="Arial" w:eastAsia="Calibri" w:hAnsi="Arial" w:cs="Arial"/>
          <w:sz w:val="20"/>
          <w:szCs w:val="20"/>
          <w:lang w:eastAsia="en-US"/>
        </w:rPr>
        <w:t>000</w:t>
      </w:r>
      <w:r w:rsidRPr="00063796">
        <w:rPr>
          <w:rFonts w:ascii="Arial" w:eastAsia="Calibri" w:hAnsi="Arial" w:cs="Arial"/>
          <w:sz w:val="20"/>
          <w:szCs w:val="20"/>
          <w:lang w:eastAsia="en-US"/>
        </w:rPr>
        <w:t xml:space="preserve"> Ljubljana, z davčno številko 25967061, matično številko 2399270000, ki ga zastopa ministrica mag. Alenka BRATUŠEK (v nadaljevanju: krovni naročnik)</w:t>
      </w:r>
    </w:p>
    <w:p w14:paraId="5E1D8A83" w14:textId="77777777" w:rsidR="00063796" w:rsidRPr="00063796" w:rsidRDefault="00063796" w:rsidP="00063796">
      <w:pPr>
        <w:spacing w:line="260" w:lineRule="atLeast"/>
        <w:jc w:val="both"/>
        <w:rPr>
          <w:rFonts w:ascii="Arial" w:eastAsia="Calibri" w:hAnsi="Arial" w:cs="Arial"/>
          <w:sz w:val="20"/>
          <w:szCs w:val="20"/>
          <w:lang w:eastAsia="en-US"/>
        </w:rPr>
      </w:pPr>
    </w:p>
    <w:p w14:paraId="2E57B808" w14:textId="77777777" w:rsidR="00063796" w:rsidRPr="00063796" w:rsidRDefault="00063796" w:rsidP="00063796">
      <w:pPr>
        <w:spacing w:line="260" w:lineRule="atLeast"/>
        <w:jc w:val="both"/>
        <w:rPr>
          <w:rFonts w:ascii="Arial" w:eastAsia="Calibri" w:hAnsi="Arial" w:cs="Arial"/>
          <w:sz w:val="20"/>
          <w:szCs w:val="20"/>
          <w:lang w:eastAsia="en-US"/>
        </w:rPr>
      </w:pPr>
      <w:r w:rsidRPr="00063796">
        <w:rPr>
          <w:rFonts w:ascii="Arial" w:eastAsia="Calibri" w:hAnsi="Arial" w:cs="Arial"/>
          <w:sz w:val="20"/>
          <w:szCs w:val="20"/>
          <w:lang w:eastAsia="en-US"/>
        </w:rPr>
        <w:t>in</w:t>
      </w:r>
    </w:p>
    <w:p w14:paraId="763BC8B8" w14:textId="77777777" w:rsidR="00063796" w:rsidRPr="00063796" w:rsidRDefault="00063796" w:rsidP="00063796">
      <w:pPr>
        <w:spacing w:line="260" w:lineRule="atLeast"/>
        <w:jc w:val="both"/>
        <w:rPr>
          <w:rFonts w:ascii="Arial" w:eastAsia="Calibri" w:hAnsi="Arial" w:cs="Arial"/>
          <w:b/>
          <w:sz w:val="20"/>
          <w:szCs w:val="20"/>
          <w:lang w:eastAsia="en-US"/>
        </w:rPr>
      </w:pPr>
    </w:p>
    <w:p w14:paraId="6E90356D" w14:textId="77777777" w:rsidR="00063796" w:rsidRPr="00063796" w:rsidRDefault="00063796" w:rsidP="00063796">
      <w:pPr>
        <w:spacing w:line="260" w:lineRule="atLeast"/>
        <w:jc w:val="both"/>
        <w:rPr>
          <w:rFonts w:ascii="Arial" w:eastAsia="Calibri" w:hAnsi="Arial" w:cs="Arial"/>
          <w:b/>
          <w:sz w:val="20"/>
          <w:szCs w:val="20"/>
          <w:lang w:eastAsia="en-US"/>
        </w:rPr>
      </w:pPr>
      <w:r w:rsidRPr="00063796">
        <w:rPr>
          <w:rFonts w:ascii="Arial" w:eastAsia="Calibri" w:hAnsi="Arial" w:cs="Arial"/>
          <w:b/>
          <w:sz w:val="20"/>
          <w:szCs w:val="20"/>
          <w:lang w:eastAsia="en-US"/>
        </w:rPr>
        <w:t>………………………………………..</w:t>
      </w:r>
      <w:r w:rsidRPr="00063796">
        <w:rPr>
          <w:rFonts w:ascii="Arial" w:eastAsia="Calibri" w:hAnsi="Arial" w:cs="Arial"/>
          <w:sz w:val="20"/>
          <w:szCs w:val="20"/>
          <w:lang w:eastAsia="en-US"/>
        </w:rPr>
        <w:t>, z davčno številko ……………………, matično številko ……………….., ki ga zastopa …………………………… (v nadaljevanju: izvajalec)</w:t>
      </w:r>
    </w:p>
    <w:p w14:paraId="2D5E76BB" w14:textId="77777777" w:rsidR="00063796" w:rsidRPr="00063796" w:rsidRDefault="00063796" w:rsidP="00063796">
      <w:pPr>
        <w:spacing w:line="260" w:lineRule="atLeast"/>
        <w:rPr>
          <w:rFonts w:ascii="Arial" w:eastAsia="Calibri" w:hAnsi="Arial" w:cs="Arial"/>
          <w:b/>
          <w:sz w:val="20"/>
          <w:szCs w:val="20"/>
          <w:lang w:eastAsia="en-US"/>
        </w:rPr>
      </w:pPr>
    </w:p>
    <w:p w14:paraId="1BFDBF93" w14:textId="77777777" w:rsidR="00063796" w:rsidRPr="00063796" w:rsidRDefault="00063796" w:rsidP="00063796">
      <w:pPr>
        <w:spacing w:line="260" w:lineRule="atLeast"/>
        <w:jc w:val="center"/>
        <w:rPr>
          <w:rFonts w:ascii="Arial" w:hAnsi="Arial" w:cs="Arial"/>
          <w:b/>
          <w:sz w:val="20"/>
          <w:szCs w:val="20"/>
          <w:lang w:eastAsia="en-US"/>
        </w:rPr>
      </w:pPr>
      <w:r w:rsidRPr="00063796">
        <w:rPr>
          <w:rFonts w:ascii="Arial" w:hAnsi="Arial" w:cs="Arial"/>
          <w:sz w:val="20"/>
          <w:szCs w:val="20"/>
          <w:lang w:eastAsia="en-US"/>
        </w:rPr>
        <w:t>skleneta</w:t>
      </w:r>
    </w:p>
    <w:p w14:paraId="70AB237F" w14:textId="77777777" w:rsidR="00063796" w:rsidRPr="00063796" w:rsidRDefault="00063796" w:rsidP="00063796">
      <w:pPr>
        <w:spacing w:line="260" w:lineRule="atLeast"/>
        <w:jc w:val="center"/>
        <w:rPr>
          <w:rFonts w:ascii="Arial" w:hAnsi="Arial" w:cs="Arial"/>
          <w:b/>
          <w:sz w:val="20"/>
          <w:szCs w:val="20"/>
          <w:lang w:eastAsia="en-US"/>
        </w:rPr>
      </w:pPr>
    </w:p>
    <w:p w14:paraId="707DA8B5" w14:textId="77777777" w:rsidR="00063796" w:rsidRPr="00063796" w:rsidRDefault="00063796" w:rsidP="00063796">
      <w:pPr>
        <w:spacing w:line="260" w:lineRule="atLeast"/>
        <w:jc w:val="center"/>
        <w:rPr>
          <w:rFonts w:ascii="Arial" w:hAnsi="Arial" w:cs="Arial"/>
          <w:b/>
          <w:sz w:val="20"/>
          <w:szCs w:val="20"/>
          <w:lang w:eastAsia="en-US"/>
        </w:rPr>
      </w:pPr>
      <w:r w:rsidRPr="00063796">
        <w:rPr>
          <w:rFonts w:ascii="Arial" w:hAnsi="Arial" w:cs="Arial"/>
          <w:b/>
          <w:sz w:val="20"/>
          <w:szCs w:val="20"/>
          <w:lang w:eastAsia="en-US"/>
        </w:rPr>
        <w:t>KROVNO POGODBO O IZVEDBI JAVNEGA NAROČILA</w:t>
      </w:r>
    </w:p>
    <w:p w14:paraId="1FBE2569" w14:textId="77777777" w:rsidR="00063796" w:rsidRPr="00063796" w:rsidRDefault="00063796" w:rsidP="00063796">
      <w:pPr>
        <w:spacing w:line="260" w:lineRule="atLeast"/>
        <w:jc w:val="center"/>
        <w:rPr>
          <w:rFonts w:ascii="Arial" w:hAnsi="Arial" w:cs="Arial"/>
          <w:b/>
          <w:sz w:val="20"/>
          <w:szCs w:val="20"/>
          <w:lang w:eastAsia="en-US"/>
        </w:rPr>
      </w:pPr>
      <w:r w:rsidRPr="00063796">
        <w:rPr>
          <w:rFonts w:ascii="Arial" w:hAnsi="Arial" w:cs="Arial"/>
          <w:b/>
          <w:sz w:val="20"/>
          <w:szCs w:val="20"/>
          <w:lang w:eastAsia="en-US"/>
        </w:rPr>
        <w:t>»</w:t>
      </w:r>
      <w:r w:rsidRPr="00063796">
        <w:rPr>
          <w:rFonts w:ascii="Arial" w:hAnsi="Arial" w:cs="Arial"/>
          <w:b/>
          <w:bCs/>
          <w:sz w:val="20"/>
          <w:szCs w:val="20"/>
          <w:lang w:eastAsia="en-US"/>
        </w:rPr>
        <w:t>Izdelava izkaznic o vozniških kvalifikacijah</w:t>
      </w:r>
      <w:r w:rsidRPr="00063796">
        <w:rPr>
          <w:rFonts w:ascii="Arial" w:hAnsi="Arial" w:cs="Arial"/>
          <w:b/>
          <w:sz w:val="20"/>
          <w:szCs w:val="20"/>
          <w:lang w:eastAsia="en-US"/>
        </w:rPr>
        <w:t>«</w:t>
      </w:r>
    </w:p>
    <w:p w14:paraId="5CADF825" w14:textId="77777777" w:rsidR="00063796" w:rsidRPr="00063796" w:rsidRDefault="00063796" w:rsidP="00063796">
      <w:pPr>
        <w:spacing w:line="260" w:lineRule="atLeast"/>
        <w:rPr>
          <w:rFonts w:ascii="Arial" w:hAnsi="Arial" w:cs="Arial"/>
          <w:b/>
          <w:sz w:val="20"/>
          <w:szCs w:val="20"/>
          <w:lang w:eastAsia="en-US"/>
        </w:rPr>
      </w:pPr>
    </w:p>
    <w:p w14:paraId="19159CD4" w14:textId="67D1696E" w:rsidR="00063796" w:rsidRDefault="00063796" w:rsidP="00063796">
      <w:pPr>
        <w:spacing w:line="260" w:lineRule="atLeast"/>
        <w:jc w:val="center"/>
        <w:rPr>
          <w:rFonts w:ascii="Arial" w:hAnsi="Arial" w:cs="Arial"/>
          <w:b/>
          <w:sz w:val="20"/>
          <w:szCs w:val="20"/>
          <w:lang w:eastAsia="en-US"/>
        </w:rPr>
      </w:pPr>
      <w:r w:rsidRPr="00063796">
        <w:rPr>
          <w:rFonts w:ascii="Arial" w:hAnsi="Arial" w:cs="Arial"/>
          <w:b/>
          <w:sz w:val="20"/>
          <w:szCs w:val="20"/>
          <w:lang w:eastAsia="en-US"/>
        </w:rPr>
        <w:t xml:space="preserve"> št.  __________</w:t>
      </w:r>
    </w:p>
    <w:p w14:paraId="67C67F98" w14:textId="3C4502D3" w:rsidR="00CF1D88" w:rsidRDefault="00CF1D88" w:rsidP="00063796">
      <w:pPr>
        <w:spacing w:line="260" w:lineRule="atLeast"/>
        <w:jc w:val="center"/>
        <w:rPr>
          <w:rFonts w:ascii="Arial" w:hAnsi="Arial" w:cs="Arial"/>
          <w:b/>
          <w:sz w:val="20"/>
          <w:szCs w:val="20"/>
          <w:lang w:eastAsia="en-US"/>
        </w:rPr>
      </w:pPr>
    </w:p>
    <w:p w14:paraId="6F1C9360" w14:textId="77CEC918" w:rsidR="00CF1D88" w:rsidRPr="004D1175" w:rsidRDefault="00CF1D88" w:rsidP="00CF1D88">
      <w:pPr>
        <w:spacing w:line="260" w:lineRule="atLeast"/>
        <w:rPr>
          <w:rFonts w:ascii="Arial" w:hAnsi="Arial" w:cs="Arial"/>
          <w:sz w:val="20"/>
          <w:szCs w:val="20"/>
          <w:lang w:eastAsia="en-US"/>
        </w:rPr>
      </w:pPr>
    </w:p>
    <w:p w14:paraId="364EB8D8" w14:textId="77777777" w:rsidR="00CF1D88" w:rsidRPr="004D1175" w:rsidRDefault="00CF1D88" w:rsidP="00CF1D88">
      <w:pPr>
        <w:spacing w:line="260" w:lineRule="atLeast"/>
        <w:rPr>
          <w:rFonts w:ascii="Arial" w:hAnsi="Arial" w:cs="Arial"/>
          <w:b/>
          <w:sz w:val="20"/>
          <w:szCs w:val="20"/>
          <w:lang w:eastAsia="en-US"/>
        </w:rPr>
      </w:pPr>
      <w:r>
        <w:rPr>
          <w:rFonts w:ascii="Arial" w:hAnsi="Arial" w:cs="Arial"/>
          <w:b/>
          <w:sz w:val="20"/>
          <w:szCs w:val="20"/>
          <w:lang w:eastAsia="en-US"/>
        </w:rPr>
        <w:t>I. UVODNE UGOTOVITVE</w:t>
      </w:r>
    </w:p>
    <w:p w14:paraId="051610C3" w14:textId="77777777" w:rsidR="00CF1D88" w:rsidRPr="004D1175" w:rsidRDefault="00CF1D88" w:rsidP="00CF1D88">
      <w:pPr>
        <w:numPr>
          <w:ilvl w:val="0"/>
          <w:numId w:val="28"/>
        </w:numPr>
        <w:tabs>
          <w:tab w:val="clear" w:pos="1356"/>
          <w:tab w:val="num" w:pos="648"/>
          <w:tab w:val="num" w:pos="11555"/>
        </w:tabs>
        <w:spacing w:line="260" w:lineRule="atLeast"/>
        <w:jc w:val="center"/>
        <w:rPr>
          <w:rFonts w:ascii="Arial" w:hAnsi="Arial" w:cs="Arial"/>
          <w:sz w:val="20"/>
          <w:szCs w:val="20"/>
          <w:lang w:eastAsia="en-US"/>
        </w:rPr>
      </w:pPr>
    </w:p>
    <w:p w14:paraId="3A8DB799" w14:textId="77777777" w:rsidR="00CF1D88" w:rsidRPr="004D1175" w:rsidRDefault="00CF1D88" w:rsidP="00CF1D88">
      <w:pPr>
        <w:spacing w:line="260" w:lineRule="atLeast"/>
        <w:rPr>
          <w:rFonts w:ascii="Arial" w:hAnsi="Arial" w:cs="Arial"/>
          <w:sz w:val="20"/>
          <w:szCs w:val="20"/>
          <w:lang w:eastAsia="en-US"/>
        </w:rPr>
      </w:pPr>
    </w:p>
    <w:p w14:paraId="69C9293E" w14:textId="77777777"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Pogodbeni stranki uvodoma ugotavljata:</w:t>
      </w:r>
    </w:p>
    <w:p w14:paraId="6540265C" w14:textId="1881E306" w:rsidR="00CF1D88" w:rsidRPr="004D1175" w:rsidRDefault="00CF1D88" w:rsidP="00B17771">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da je Ministrstvo za infrastrukturo</w:t>
      </w:r>
      <w:r>
        <w:rPr>
          <w:rFonts w:ascii="Arial" w:hAnsi="Arial" w:cs="Arial"/>
          <w:sz w:val="20"/>
          <w:szCs w:val="20"/>
          <w:lang w:eastAsia="en-US"/>
        </w:rPr>
        <w:t xml:space="preserve"> (v nadaljevanju: krovni naročnik)</w:t>
      </w:r>
      <w:r w:rsidRPr="004D1175">
        <w:rPr>
          <w:rFonts w:ascii="Arial" w:hAnsi="Arial" w:cs="Arial"/>
          <w:sz w:val="20"/>
          <w:szCs w:val="20"/>
          <w:lang w:eastAsia="en-US"/>
        </w:rPr>
        <w:t xml:space="preserve"> v skladu s </w:t>
      </w:r>
      <w:r>
        <w:rPr>
          <w:rFonts w:ascii="Arial" w:hAnsi="Arial" w:cs="Arial"/>
          <w:sz w:val="20"/>
          <w:szCs w:val="20"/>
          <w:lang w:eastAsia="en-US"/>
        </w:rPr>
        <w:t>33</w:t>
      </w:r>
      <w:r w:rsidRPr="004D1175">
        <w:rPr>
          <w:rFonts w:ascii="Arial" w:hAnsi="Arial" w:cs="Arial"/>
          <w:sz w:val="20"/>
          <w:szCs w:val="20"/>
          <w:lang w:eastAsia="en-US"/>
        </w:rPr>
        <w:t>. člen</w:t>
      </w:r>
      <w:r>
        <w:rPr>
          <w:rFonts w:ascii="Arial" w:hAnsi="Arial" w:cs="Arial"/>
          <w:sz w:val="20"/>
          <w:szCs w:val="20"/>
          <w:lang w:eastAsia="en-US"/>
        </w:rPr>
        <w:t>om</w:t>
      </w:r>
      <w:r w:rsidRPr="004D1175">
        <w:rPr>
          <w:rFonts w:ascii="Arial" w:hAnsi="Arial" w:cs="Arial"/>
          <w:sz w:val="20"/>
          <w:szCs w:val="20"/>
          <w:lang w:eastAsia="en-US"/>
        </w:rPr>
        <w:t xml:space="preserve"> Zakona o javnem naročanju (Ur. list RS, št. </w:t>
      </w:r>
      <w:r>
        <w:rPr>
          <w:rFonts w:ascii="Arial" w:hAnsi="Arial" w:cs="Arial"/>
          <w:sz w:val="20"/>
          <w:szCs w:val="20"/>
          <w:lang w:eastAsia="en-US"/>
        </w:rPr>
        <w:t>91</w:t>
      </w:r>
      <w:r w:rsidRPr="004D1175">
        <w:rPr>
          <w:rFonts w:ascii="Arial" w:hAnsi="Arial" w:cs="Arial"/>
          <w:sz w:val="20"/>
          <w:szCs w:val="20"/>
          <w:lang w:eastAsia="en-US"/>
        </w:rPr>
        <w:t>/</w:t>
      </w:r>
      <w:r>
        <w:rPr>
          <w:rFonts w:ascii="Arial" w:hAnsi="Arial" w:cs="Arial"/>
          <w:sz w:val="20"/>
          <w:szCs w:val="20"/>
          <w:lang w:eastAsia="en-US"/>
        </w:rPr>
        <w:t>15</w:t>
      </w:r>
      <w:r w:rsidR="00B17771">
        <w:rPr>
          <w:rFonts w:ascii="Arial" w:hAnsi="Arial" w:cs="Arial"/>
          <w:sz w:val="20"/>
          <w:szCs w:val="20"/>
          <w:lang w:eastAsia="en-US"/>
        </w:rPr>
        <w:t>,</w:t>
      </w:r>
      <w:r>
        <w:rPr>
          <w:rFonts w:ascii="Arial" w:hAnsi="Arial" w:cs="Arial"/>
          <w:sz w:val="20"/>
          <w:szCs w:val="20"/>
          <w:lang w:eastAsia="en-US"/>
        </w:rPr>
        <w:t xml:space="preserve"> 14/2018</w:t>
      </w:r>
      <w:r w:rsidR="00B17771">
        <w:rPr>
          <w:rFonts w:ascii="Arial" w:hAnsi="Arial" w:cs="Arial"/>
          <w:sz w:val="20"/>
          <w:szCs w:val="20"/>
          <w:lang w:eastAsia="en-US"/>
        </w:rPr>
        <w:t>,</w:t>
      </w:r>
      <w:r w:rsidR="00B17771" w:rsidRPr="00B17771">
        <w:rPr>
          <w:rFonts w:ascii="Arial" w:hAnsi="Arial" w:cs="Arial"/>
          <w:sz w:val="20"/>
          <w:szCs w:val="20"/>
          <w:lang w:eastAsia="en-US"/>
        </w:rPr>
        <w:t xml:space="preserve"> 121/21, 10/22, 74/22 – odl. US, 100/22 – ZNUZSZS, 28/23 in 88/23 – ZOPNN-F</w:t>
      </w:r>
      <w:r w:rsidRPr="004D1175">
        <w:rPr>
          <w:rFonts w:ascii="Arial" w:hAnsi="Arial" w:cs="Arial"/>
          <w:sz w:val="20"/>
          <w:szCs w:val="20"/>
          <w:lang w:eastAsia="en-US"/>
        </w:rPr>
        <w:t>; v nadaljevanju: ZJN-</w:t>
      </w:r>
      <w:r>
        <w:rPr>
          <w:rFonts w:ascii="Arial" w:hAnsi="Arial" w:cs="Arial"/>
          <w:sz w:val="20"/>
          <w:szCs w:val="20"/>
          <w:lang w:eastAsia="en-US"/>
        </w:rPr>
        <w:t>3</w:t>
      </w:r>
      <w:r w:rsidRPr="004D1175">
        <w:rPr>
          <w:rFonts w:ascii="Arial" w:hAnsi="Arial" w:cs="Arial"/>
          <w:sz w:val="20"/>
          <w:szCs w:val="20"/>
          <w:lang w:eastAsia="en-US"/>
        </w:rPr>
        <w:t xml:space="preserve">) po pooblastilih izvedlo postopek oddaje javnega naročila za potrebe Upravnih enot Republike Slovenije (v nadaljevanju: </w:t>
      </w:r>
      <w:r>
        <w:rPr>
          <w:rFonts w:ascii="Arial" w:hAnsi="Arial" w:cs="Arial"/>
          <w:sz w:val="20"/>
          <w:szCs w:val="20"/>
          <w:lang w:eastAsia="en-US"/>
        </w:rPr>
        <w:t>neposredni</w:t>
      </w:r>
      <w:r w:rsidRPr="004D1175">
        <w:rPr>
          <w:rFonts w:ascii="Arial" w:hAnsi="Arial" w:cs="Arial"/>
          <w:sz w:val="20"/>
          <w:szCs w:val="20"/>
          <w:lang w:eastAsia="en-US"/>
        </w:rPr>
        <w:t xml:space="preserve"> naročniki):</w:t>
      </w:r>
    </w:p>
    <w:p w14:paraId="690C7468"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Pr>
          <w:rFonts w:ascii="Arial" w:hAnsi="Arial" w:cs="Arial"/>
          <w:sz w:val="20"/>
          <w:szCs w:val="20"/>
          <w:lang w:eastAsia="en-US"/>
        </w:rPr>
        <w:t xml:space="preserve">da je pogodba </w:t>
      </w:r>
      <w:r w:rsidRPr="004D1175">
        <w:rPr>
          <w:rFonts w:ascii="Arial" w:hAnsi="Arial" w:cs="Arial"/>
          <w:sz w:val="20"/>
          <w:szCs w:val="20"/>
          <w:lang w:eastAsia="en-US"/>
        </w:rPr>
        <w:t>sklenjena po</w:t>
      </w:r>
      <w:r>
        <w:rPr>
          <w:rFonts w:ascii="Arial" w:hAnsi="Arial" w:cs="Arial"/>
          <w:sz w:val="20"/>
          <w:szCs w:val="20"/>
          <w:lang w:eastAsia="en-US"/>
        </w:rPr>
        <w:t xml:space="preserve"> odprtem</w:t>
      </w:r>
      <w:r w:rsidRPr="004D1175">
        <w:rPr>
          <w:rFonts w:ascii="Arial" w:hAnsi="Arial" w:cs="Arial"/>
          <w:sz w:val="20"/>
          <w:szCs w:val="20"/>
          <w:lang w:eastAsia="en-US"/>
        </w:rPr>
        <w:t xml:space="preserve"> </w:t>
      </w:r>
      <w:r w:rsidRPr="004D1175">
        <w:rPr>
          <w:rFonts w:ascii="Arial" w:hAnsi="Arial" w:cs="Arial"/>
          <w:sz w:val="20"/>
          <w:szCs w:val="20"/>
          <w:lang w:eastAsia="en-US"/>
        </w:rPr>
        <w:softHyphen/>
        <w:t>postopku na podlagi</w:t>
      </w:r>
      <w:r w:rsidRPr="003D7403">
        <w:rPr>
          <w:rFonts w:ascii="Arial" w:hAnsi="Arial" w:cs="Arial"/>
          <w:sz w:val="20"/>
          <w:szCs w:val="20"/>
          <w:lang w:val="en-US"/>
        </w:rPr>
        <w:t xml:space="preserve"> </w:t>
      </w:r>
      <w:r>
        <w:rPr>
          <w:rFonts w:ascii="Arial" w:hAnsi="Arial" w:cs="Arial"/>
          <w:sz w:val="20"/>
          <w:szCs w:val="20"/>
          <w:lang w:val="en-US"/>
        </w:rPr>
        <w:t>točke a</w:t>
      </w:r>
      <w:r w:rsidRPr="004A769E">
        <w:rPr>
          <w:rFonts w:ascii="Arial" w:hAnsi="Arial" w:cs="Arial"/>
          <w:sz w:val="20"/>
          <w:szCs w:val="20"/>
          <w:lang w:val="en-US"/>
        </w:rPr>
        <w:t>) prvega odstavka 39.</w:t>
      </w:r>
      <w:r>
        <w:rPr>
          <w:rFonts w:ascii="Arial" w:hAnsi="Arial" w:cs="Arial"/>
          <w:sz w:val="20"/>
          <w:szCs w:val="20"/>
          <w:lang w:val="en-US"/>
        </w:rPr>
        <w:t xml:space="preserve"> člena ZJN-3</w:t>
      </w:r>
      <w:r w:rsidRPr="004D1175">
        <w:rPr>
          <w:rFonts w:ascii="Arial" w:hAnsi="Arial" w:cs="Arial"/>
          <w:sz w:val="20"/>
          <w:szCs w:val="20"/>
          <w:lang w:eastAsia="en-US"/>
        </w:rPr>
        <w:t>;</w:t>
      </w:r>
    </w:p>
    <w:p w14:paraId="1DDAA395"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da bo krovni naročnik nemudoma po dostavi </w:t>
      </w:r>
      <w:r>
        <w:rPr>
          <w:rFonts w:ascii="Arial" w:hAnsi="Arial" w:cs="Arial"/>
          <w:sz w:val="20"/>
          <w:szCs w:val="20"/>
          <w:lang w:eastAsia="en-US"/>
        </w:rPr>
        <w:t>zavarovanja</w:t>
      </w:r>
      <w:r w:rsidRPr="004D1175">
        <w:rPr>
          <w:rFonts w:ascii="Arial" w:hAnsi="Arial" w:cs="Arial"/>
          <w:sz w:val="20"/>
          <w:szCs w:val="20"/>
          <w:lang w:eastAsia="en-US"/>
        </w:rPr>
        <w:t xml:space="preserve"> za dobro izvedbo pogodbenih obveznosti </w:t>
      </w:r>
      <w:r>
        <w:rPr>
          <w:rFonts w:ascii="Arial" w:hAnsi="Arial" w:cs="Arial"/>
          <w:sz w:val="20"/>
          <w:szCs w:val="20"/>
          <w:lang w:eastAsia="en-US"/>
        </w:rPr>
        <w:t>neposredne</w:t>
      </w:r>
      <w:r w:rsidRPr="004D1175">
        <w:rPr>
          <w:rFonts w:ascii="Arial" w:hAnsi="Arial" w:cs="Arial"/>
          <w:sz w:val="20"/>
          <w:szCs w:val="20"/>
          <w:lang w:eastAsia="en-US"/>
        </w:rPr>
        <w:t xml:space="preserve"> naročnike pozval k sklenitvi neposrednih pogodb;</w:t>
      </w:r>
    </w:p>
    <w:p w14:paraId="67C250E3"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da bodo </w:t>
      </w:r>
      <w:r>
        <w:rPr>
          <w:rFonts w:ascii="Arial" w:hAnsi="Arial" w:cs="Arial"/>
          <w:sz w:val="20"/>
          <w:szCs w:val="20"/>
          <w:lang w:eastAsia="en-US"/>
        </w:rPr>
        <w:t>neposredni</w:t>
      </w:r>
      <w:r w:rsidRPr="004D1175">
        <w:rPr>
          <w:rFonts w:ascii="Arial" w:hAnsi="Arial" w:cs="Arial"/>
          <w:sz w:val="20"/>
          <w:szCs w:val="20"/>
          <w:lang w:eastAsia="en-US"/>
        </w:rPr>
        <w:t xml:space="preserve"> naročniki za svoje potrebe na podlagi te pogodbe sklenili z izvajalcem neposredne pogodbe</w:t>
      </w:r>
      <w:r>
        <w:rPr>
          <w:rFonts w:ascii="Arial" w:hAnsi="Arial" w:cs="Arial"/>
          <w:sz w:val="20"/>
          <w:szCs w:val="20"/>
          <w:lang w:eastAsia="en-US"/>
        </w:rPr>
        <w:t xml:space="preserve"> za obdobje trajanja krovne pogodbe</w:t>
      </w:r>
      <w:r w:rsidRPr="004D1175">
        <w:rPr>
          <w:rFonts w:ascii="Arial" w:hAnsi="Arial" w:cs="Arial"/>
          <w:sz w:val="20"/>
          <w:szCs w:val="20"/>
          <w:lang w:eastAsia="en-US"/>
        </w:rPr>
        <w:t>, v katerih bo opredeljeno naročanje, distribucija, zaračunavanje in plačevanje predmeta pogodbe iz 2. člena pogodbe;</w:t>
      </w:r>
    </w:p>
    <w:p w14:paraId="24A5F26D"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da bo </w:t>
      </w:r>
      <w:r>
        <w:rPr>
          <w:rFonts w:ascii="Arial" w:hAnsi="Arial" w:cs="Arial"/>
          <w:sz w:val="20"/>
          <w:szCs w:val="20"/>
          <w:lang w:eastAsia="en-US"/>
        </w:rPr>
        <w:t>izvajalec</w:t>
      </w:r>
      <w:r w:rsidRPr="004D1175">
        <w:rPr>
          <w:rFonts w:ascii="Arial" w:hAnsi="Arial" w:cs="Arial"/>
          <w:sz w:val="20"/>
          <w:szCs w:val="20"/>
          <w:lang w:eastAsia="en-US"/>
        </w:rPr>
        <w:t xml:space="preserve"> na podlagi te pogodbe in na podlagi sklenjenih neposrednih pogodb </w:t>
      </w:r>
      <w:r w:rsidRPr="00F02F14">
        <w:rPr>
          <w:rFonts w:ascii="Arial" w:hAnsi="Arial" w:cs="Arial"/>
          <w:sz w:val="20"/>
          <w:szCs w:val="20"/>
          <w:lang w:eastAsia="en-US"/>
        </w:rPr>
        <w:t xml:space="preserve">z neposrednimi naročniki </w:t>
      </w:r>
      <w:r w:rsidRPr="004D1175">
        <w:rPr>
          <w:rFonts w:ascii="Arial" w:hAnsi="Arial" w:cs="Arial"/>
          <w:sz w:val="20"/>
          <w:szCs w:val="20"/>
          <w:lang w:eastAsia="en-US"/>
        </w:rPr>
        <w:t xml:space="preserve">izstavljal račune </w:t>
      </w:r>
      <w:r>
        <w:rPr>
          <w:rFonts w:ascii="Arial" w:hAnsi="Arial" w:cs="Arial"/>
          <w:sz w:val="20"/>
          <w:szCs w:val="20"/>
          <w:lang w:eastAsia="en-US"/>
        </w:rPr>
        <w:t>neposrednim naročnikom.</w:t>
      </w:r>
    </w:p>
    <w:p w14:paraId="0D5210E6" w14:textId="77777777" w:rsidR="00CF1D88" w:rsidRPr="004D1175" w:rsidRDefault="00CF1D88" w:rsidP="00CF1D88">
      <w:pPr>
        <w:spacing w:line="260" w:lineRule="atLeast"/>
        <w:rPr>
          <w:rFonts w:ascii="Arial" w:hAnsi="Arial" w:cs="Arial"/>
          <w:sz w:val="20"/>
          <w:szCs w:val="20"/>
          <w:highlight w:val="yellow"/>
          <w:lang w:eastAsia="en-US"/>
        </w:rPr>
      </w:pPr>
    </w:p>
    <w:p w14:paraId="205EFE1B" w14:textId="77777777" w:rsidR="00CF1D88" w:rsidRPr="004D1175" w:rsidRDefault="00CF1D88" w:rsidP="00CF1D88">
      <w:pPr>
        <w:keepNext/>
        <w:spacing w:line="260" w:lineRule="atLeast"/>
        <w:jc w:val="both"/>
        <w:rPr>
          <w:rFonts w:ascii="Arial" w:hAnsi="Arial" w:cs="Arial"/>
          <w:b/>
          <w:sz w:val="20"/>
          <w:szCs w:val="20"/>
        </w:rPr>
      </w:pPr>
      <w:r w:rsidRPr="004D1175">
        <w:rPr>
          <w:rFonts w:ascii="Arial" w:hAnsi="Arial" w:cs="Arial"/>
          <w:b/>
          <w:sz w:val="20"/>
          <w:szCs w:val="20"/>
        </w:rPr>
        <w:t>II. PREDMET POGODBE</w:t>
      </w:r>
    </w:p>
    <w:p w14:paraId="77470E46"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7BFB83AB" w14:textId="77777777" w:rsidR="00CF1D88" w:rsidRPr="004D1175" w:rsidRDefault="00CF1D88" w:rsidP="00CF1D88">
      <w:pPr>
        <w:spacing w:line="260" w:lineRule="atLeast"/>
        <w:rPr>
          <w:rFonts w:ascii="Arial" w:hAnsi="Arial" w:cs="Arial"/>
          <w:sz w:val="20"/>
          <w:szCs w:val="20"/>
          <w:lang w:eastAsia="en-US"/>
        </w:rPr>
      </w:pPr>
    </w:p>
    <w:p w14:paraId="79A7B62C" w14:textId="476CA39F" w:rsidR="00CF1D88" w:rsidRDefault="00CF1D88" w:rsidP="00CF1D88">
      <w:pPr>
        <w:widowControl w:val="0"/>
        <w:autoSpaceDE w:val="0"/>
        <w:autoSpaceDN w:val="0"/>
        <w:adjustRightInd w:val="0"/>
        <w:spacing w:line="260" w:lineRule="atLeast"/>
        <w:jc w:val="both"/>
        <w:rPr>
          <w:rFonts w:ascii="Arial" w:hAnsi="Arial" w:cs="Arial"/>
          <w:sz w:val="20"/>
          <w:szCs w:val="20"/>
        </w:rPr>
      </w:pPr>
      <w:r w:rsidRPr="004D1175">
        <w:rPr>
          <w:rFonts w:ascii="Arial" w:hAnsi="Arial" w:cs="Arial"/>
          <w:sz w:val="20"/>
          <w:szCs w:val="20"/>
          <w:lang w:eastAsia="en-US"/>
        </w:rPr>
        <w:t>Predmet pogodbe je »</w:t>
      </w:r>
      <w:r w:rsidRPr="004D1175">
        <w:rPr>
          <w:rFonts w:ascii="Arial" w:hAnsi="Arial" w:cs="Arial"/>
          <w:bCs/>
          <w:sz w:val="20"/>
          <w:szCs w:val="20"/>
          <w:lang w:eastAsia="en-US"/>
        </w:rPr>
        <w:t>Izdelava izkaznic o vozniških kvalifikacijah</w:t>
      </w:r>
      <w:r w:rsidRPr="004D1175">
        <w:rPr>
          <w:rFonts w:ascii="Arial" w:hAnsi="Arial" w:cs="Arial"/>
          <w:sz w:val="20"/>
          <w:szCs w:val="20"/>
          <w:lang w:eastAsia="en-US"/>
        </w:rPr>
        <w:t>«</w:t>
      </w:r>
      <w:r>
        <w:rPr>
          <w:rFonts w:ascii="Arial" w:hAnsi="Arial" w:cs="Arial"/>
          <w:sz w:val="20"/>
          <w:szCs w:val="20"/>
          <w:lang w:eastAsia="en-US"/>
        </w:rPr>
        <w:t>, in sicer</w:t>
      </w:r>
      <w:r w:rsidRPr="000566BE">
        <w:rPr>
          <w:rFonts w:ascii="Arial" w:hAnsi="Arial" w:cs="Arial"/>
          <w:sz w:val="20"/>
          <w:szCs w:val="20"/>
          <w:lang w:eastAsia="en-US"/>
        </w:rPr>
        <w:t xml:space="preserve"> </w:t>
      </w:r>
      <w:r>
        <w:rPr>
          <w:rFonts w:ascii="Arial" w:hAnsi="Arial" w:cs="Arial"/>
          <w:sz w:val="20"/>
          <w:szCs w:val="20"/>
          <w:lang w:eastAsia="en-US"/>
        </w:rPr>
        <w:t>izdelava in personalizacija</w:t>
      </w:r>
      <w:r w:rsidRPr="000566BE">
        <w:rPr>
          <w:rFonts w:ascii="Arial" w:hAnsi="Arial" w:cs="Arial"/>
          <w:sz w:val="20"/>
          <w:szCs w:val="20"/>
          <w:lang w:eastAsia="en-US"/>
        </w:rPr>
        <w:t xml:space="preserve"> izkaznic o vozniških kvalifikacijah (v nadaljevanju; izkaznic), ovojnic s spremnim dopisom, distribucija izkaznic imetniku ter potrebna programska oprema za zajem podatkov, potrebnih za personalizacijo izkaznic</w:t>
      </w:r>
      <w:r>
        <w:rPr>
          <w:rFonts w:ascii="Arial" w:hAnsi="Arial" w:cs="Arial"/>
          <w:sz w:val="20"/>
          <w:szCs w:val="20"/>
          <w:lang w:eastAsia="en-US"/>
        </w:rPr>
        <w:t>. I</w:t>
      </w:r>
      <w:r>
        <w:rPr>
          <w:rFonts w:ascii="Arial" w:hAnsi="Arial" w:cs="Arial"/>
          <w:sz w:val="20"/>
          <w:szCs w:val="20"/>
        </w:rPr>
        <w:t>zdelava in personalizacija</w:t>
      </w:r>
      <w:r w:rsidRPr="00C82138">
        <w:rPr>
          <w:rFonts w:ascii="Arial" w:hAnsi="Arial" w:cs="Arial"/>
          <w:sz w:val="20"/>
          <w:szCs w:val="20"/>
        </w:rPr>
        <w:t xml:space="preserve"> izkaznice</w:t>
      </w:r>
      <w:r>
        <w:rPr>
          <w:rFonts w:ascii="Arial" w:hAnsi="Arial" w:cs="Arial"/>
          <w:sz w:val="20"/>
          <w:szCs w:val="20"/>
        </w:rPr>
        <w:t xml:space="preserve"> bo potekala</w:t>
      </w:r>
      <w:r w:rsidRPr="00C82138">
        <w:rPr>
          <w:rFonts w:ascii="Arial" w:hAnsi="Arial" w:cs="Arial"/>
          <w:sz w:val="20"/>
          <w:szCs w:val="20"/>
        </w:rPr>
        <w:t xml:space="preserve"> na</w:t>
      </w:r>
      <w:r>
        <w:rPr>
          <w:rFonts w:ascii="Arial" w:hAnsi="Arial" w:cs="Arial"/>
          <w:sz w:val="20"/>
          <w:szCs w:val="20"/>
        </w:rPr>
        <w:t xml:space="preserve"> dva načina, in sicer:</w:t>
      </w:r>
    </w:p>
    <w:p w14:paraId="2DCDE580" w14:textId="77777777" w:rsidR="003A3129" w:rsidRDefault="003A3129" w:rsidP="00CF1D88">
      <w:pPr>
        <w:widowControl w:val="0"/>
        <w:autoSpaceDE w:val="0"/>
        <w:autoSpaceDN w:val="0"/>
        <w:adjustRightInd w:val="0"/>
        <w:spacing w:line="260" w:lineRule="atLeast"/>
        <w:jc w:val="both"/>
        <w:rPr>
          <w:rFonts w:ascii="Arial" w:hAnsi="Arial" w:cs="Arial"/>
          <w:sz w:val="20"/>
          <w:szCs w:val="20"/>
        </w:rPr>
      </w:pPr>
    </w:p>
    <w:p w14:paraId="3204A64E" w14:textId="77777777" w:rsidR="00CF1D88" w:rsidRDefault="00CF1D88" w:rsidP="00CF1D88">
      <w:pPr>
        <w:widowControl w:val="0"/>
        <w:numPr>
          <w:ilvl w:val="0"/>
          <w:numId w:val="48"/>
        </w:numPr>
        <w:autoSpaceDE w:val="0"/>
        <w:autoSpaceDN w:val="0"/>
        <w:adjustRightInd w:val="0"/>
        <w:spacing w:line="260" w:lineRule="atLeast"/>
        <w:jc w:val="both"/>
        <w:rPr>
          <w:rFonts w:ascii="Arial" w:hAnsi="Arial" w:cs="Arial"/>
          <w:sz w:val="20"/>
          <w:szCs w:val="20"/>
        </w:rPr>
      </w:pPr>
      <w:r>
        <w:rPr>
          <w:rFonts w:ascii="Arial" w:hAnsi="Arial" w:cs="Arial"/>
          <w:sz w:val="20"/>
          <w:szCs w:val="20"/>
        </w:rPr>
        <w:t xml:space="preserve">v prvi fazi na </w:t>
      </w:r>
      <w:r w:rsidRPr="00C82138">
        <w:rPr>
          <w:rFonts w:ascii="Arial" w:hAnsi="Arial" w:cs="Arial"/>
          <w:sz w:val="20"/>
          <w:szCs w:val="20"/>
        </w:rPr>
        <w:t>podlagi pisnih vlog</w:t>
      </w:r>
      <w:r>
        <w:rPr>
          <w:rFonts w:ascii="Arial" w:hAnsi="Arial" w:cs="Arial"/>
          <w:sz w:val="20"/>
          <w:szCs w:val="20"/>
        </w:rPr>
        <w:t>, ki jih bo izvajalec pridobil s strani neposrednih naročnikov;</w:t>
      </w:r>
    </w:p>
    <w:p w14:paraId="776CBC99" w14:textId="77777777" w:rsidR="00CF1D88" w:rsidRPr="004F6B51" w:rsidRDefault="00CF1D88" w:rsidP="00CF1D88">
      <w:pPr>
        <w:widowControl w:val="0"/>
        <w:numPr>
          <w:ilvl w:val="0"/>
          <w:numId w:val="48"/>
        </w:numPr>
        <w:autoSpaceDE w:val="0"/>
        <w:autoSpaceDN w:val="0"/>
        <w:adjustRightInd w:val="0"/>
        <w:spacing w:line="260" w:lineRule="atLeast"/>
        <w:jc w:val="both"/>
        <w:rPr>
          <w:rFonts w:ascii="Arial" w:hAnsi="Arial" w:cs="Arial"/>
          <w:sz w:val="20"/>
          <w:szCs w:val="20"/>
        </w:rPr>
      </w:pPr>
      <w:r w:rsidRPr="00872CD3">
        <w:rPr>
          <w:rFonts w:ascii="Arial" w:hAnsi="Arial" w:cs="Arial"/>
          <w:sz w:val="20"/>
          <w:szCs w:val="20"/>
        </w:rPr>
        <w:t xml:space="preserve">v drugi fazi, po vzpostavitvi </w:t>
      </w:r>
      <w:r>
        <w:rPr>
          <w:rFonts w:ascii="Arial" w:hAnsi="Arial" w:cs="Arial"/>
          <w:sz w:val="20"/>
          <w:szCs w:val="20"/>
          <w:lang w:eastAsia="en-US"/>
        </w:rPr>
        <w:t>elektronske evidence</w:t>
      </w:r>
      <w:r w:rsidRPr="000566BE">
        <w:rPr>
          <w:rFonts w:ascii="Arial" w:hAnsi="Arial" w:cs="Arial"/>
          <w:sz w:val="20"/>
          <w:szCs w:val="20"/>
          <w:lang w:eastAsia="en-US"/>
        </w:rPr>
        <w:t xml:space="preserve"> voznikov, ki so usposobljeni za vožnjo motornih vozil za prevoz potnikov ali blaga v cestnem prometu (v nadaljevanju; evidenca </w:t>
      </w:r>
      <w:r>
        <w:rPr>
          <w:rFonts w:ascii="Arial" w:hAnsi="Arial" w:cs="Arial"/>
          <w:sz w:val="20"/>
          <w:szCs w:val="20"/>
          <w:lang w:eastAsia="en-US"/>
        </w:rPr>
        <w:t>e</w:t>
      </w:r>
      <w:r w:rsidRPr="000566BE">
        <w:rPr>
          <w:rFonts w:ascii="Arial" w:hAnsi="Arial" w:cs="Arial"/>
          <w:sz w:val="20"/>
          <w:szCs w:val="20"/>
          <w:lang w:eastAsia="en-US"/>
        </w:rPr>
        <w:t>TK</w:t>
      </w:r>
      <w:r>
        <w:rPr>
          <w:rFonts w:ascii="Arial" w:hAnsi="Arial" w:cs="Arial"/>
          <w:sz w:val="20"/>
          <w:szCs w:val="20"/>
          <w:lang w:eastAsia="en-US"/>
        </w:rPr>
        <w:t>V</w:t>
      </w:r>
      <w:r w:rsidRPr="000566BE">
        <w:rPr>
          <w:rFonts w:ascii="Arial" w:hAnsi="Arial" w:cs="Arial"/>
          <w:sz w:val="20"/>
          <w:szCs w:val="20"/>
          <w:lang w:eastAsia="en-US"/>
        </w:rPr>
        <w:t xml:space="preserve">) </w:t>
      </w:r>
      <w:r w:rsidRPr="00872CD3">
        <w:rPr>
          <w:rFonts w:ascii="Arial" w:hAnsi="Arial" w:cs="Arial"/>
          <w:sz w:val="20"/>
          <w:szCs w:val="20"/>
        </w:rPr>
        <w:t xml:space="preserve">s strani krovnega naročnika, bo </w:t>
      </w:r>
      <w:r>
        <w:rPr>
          <w:rFonts w:ascii="Arial" w:hAnsi="Arial" w:cs="Arial"/>
          <w:sz w:val="20"/>
          <w:szCs w:val="20"/>
        </w:rPr>
        <w:t>izvajalec</w:t>
      </w:r>
      <w:r w:rsidRPr="00872CD3">
        <w:rPr>
          <w:rFonts w:ascii="Arial" w:hAnsi="Arial" w:cs="Arial"/>
          <w:sz w:val="20"/>
          <w:szCs w:val="20"/>
        </w:rPr>
        <w:t xml:space="preserve"> postopek personalizacije izvajal na podlagi podatkov</w:t>
      </w:r>
      <w:r>
        <w:rPr>
          <w:rFonts w:ascii="Arial" w:hAnsi="Arial" w:cs="Arial"/>
          <w:sz w:val="20"/>
          <w:szCs w:val="20"/>
        </w:rPr>
        <w:t>, ki jih bo pr</w:t>
      </w:r>
      <w:r w:rsidRPr="004F6B51">
        <w:rPr>
          <w:rFonts w:ascii="Arial" w:hAnsi="Arial" w:cs="Arial"/>
          <w:sz w:val="20"/>
          <w:szCs w:val="20"/>
        </w:rPr>
        <w:t xml:space="preserve">eko spletne storitve prevzemal </w:t>
      </w:r>
      <w:r>
        <w:rPr>
          <w:rFonts w:ascii="Arial" w:hAnsi="Arial" w:cs="Arial"/>
          <w:sz w:val="20"/>
          <w:szCs w:val="20"/>
        </w:rPr>
        <w:t xml:space="preserve">iz elektronskih vlog. V ta namen bo moral </w:t>
      </w:r>
      <w:r w:rsidRPr="00F93E35">
        <w:rPr>
          <w:rFonts w:ascii="Tahoma" w:hAnsi="Tahoma" w:cs="Tahoma"/>
          <w:color w:val="000000"/>
          <w:sz w:val="20"/>
          <w:szCs w:val="20"/>
        </w:rPr>
        <w:t>vzpostaviti informacijski sistem, ki pokriva celoten postopek izdelave izkaznice (Card Manegemen System - CMS)</w:t>
      </w:r>
      <w:r>
        <w:rPr>
          <w:rFonts w:ascii="Tahoma" w:hAnsi="Tahoma" w:cs="Tahoma"/>
          <w:color w:val="000000"/>
          <w:sz w:val="20"/>
          <w:szCs w:val="20"/>
        </w:rPr>
        <w:t xml:space="preserve"> in</w:t>
      </w:r>
      <w:r w:rsidRPr="004F6B51">
        <w:rPr>
          <w:rFonts w:ascii="Arial" w:hAnsi="Arial" w:cs="Arial"/>
          <w:sz w:val="20"/>
          <w:szCs w:val="20"/>
        </w:rPr>
        <w:t xml:space="preserve"> </w:t>
      </w:r>
      <w:r>
        <w:rPr>
          <w:rFonts w:ascii="Arial" w:hAnsi="Arial" w:cs="Arial"/>
          <w:color w:val="000000"/>
          <w:sz w:val="20"/>
          <w:szCs w:val="20"/>
        </w:rPr>
        <w:t>zagotoviti povezavo</w:t>
      </w:r>
      <w:r w:rsidRPr="00A4107D">
        <w:rPr>
          <w:rFonts w:ascii="Arial" w:hAnsi="Arial" w:cs="Arial"/>
          <w:color w:val="000000"/>
          <w:sz w:val="20"/>
          <w:szCs w:val="20"/>
        </w:rPr>
        <w:t xml:space="preserve"> (spletni servis)</w:t>
      </w:r>
      <w:r>
        <w:rPr>
          <w:rFonts w:ascii="Arial" w:hAnsi="Arial" w:cs="Arial"/>
          <w:color w:val="000000"/>
          <w:sz w:val="20"/>
          <w:szCs w:val="20"/>
        </w:rPr>
        <w:t xml:space="preserve"> z evidenco eTKV preko komunikacijskega omrežja državnih organov (HKOM). </w:t>
      </w:r>
      <w:r w:rsidRPr="004F6B51">
        <w:rPr>
          <w:rFonts w:ascii="Arial" w:hAnsi="Arial" w:cs="Arial"/>
          <w:sz w:val="20"/>
          <w:szCs w:val="20"/>
        </w:rPr>
        <w:t xml:space="preserve">Evidenci eTKV bo sporočal stanje (status) izdelave izkaznice. Strošek priključitve svojega informacijskega sistema na HKOM ter programske opreme, ki je za to potrebna, bo pokril </w:t>
      </w:r>
      <w:r>
        <w:rPr>
          <w:rFonts w:ascii="Arial" w:hAnsi="Arial" w:cs="Arial"/>
          <w:sz w:val="20"/>
          <w:szCs w:val="20"/>
        </w:rPr>
        <w:t>izvajalec</w:t>
      </w:r>
      <w:r w:rsidRPr="004F6B51">
        <w:rPr>
          <w:rFonts w:ascii="Arial" w:hAnsi="Arial" w:cs="Arial"/>
          <w:sz w:val="20"/>
          <w:szCs w:val="20"/>
        </w:rPr>
        <w:t>.</w:t>
      </w:r>
    </w:p>
    <w:p w14:paraId="218C379D" w14:textId="77777777" w:rsidR="00CF1D88" w:rsidRDefault="00CF1D88" w:rsidP="00CF1D88">
      <w:pPr>
        <w:widowControl w:val="0"/>
        <w:autoSpaceDE w:val="0"/>
        <w:autoSpaceDN w:val="0"/>
        <w:adjustRightInd w:val="0"/>
        <w:spacing w:line="260" w:lineRule="atLeast"/>
        <w:jc w:val="both"/>
        <w:rPr>
          <w:rFonts w:ascii="Arial" w:hAnsi="Arial" w:cs="Arial"/>
          <w:sz w:val="20"/>
          <w:szCs w:val="20"/>
        </w:rPr>
      </w:pPr>
    </w:p>
    <w:p w14:paraId="1B3E4998" w14:textId="77777777" w:rsidR="00CF1D88" w:rsidRPr="004D1175" w:rsidRDefault="00CF1D88" w:rsidP="00CF1D88">
      <w:pPr>
        <w:autoSpaceDE w:val="0"/>
        <w:autoSpaceDN w:val="0"/>
        <w:adjustRightInd w:val="0"/>
        <w:spacing w:line="260" w:lineRule="atLeast"/>
        <w:jc w:val="both"/>
        <w:rPr>
          <w:rFonts w:ascii="Arial" w:hAnsi="Arial" w:cs="Arial"/>
          <w:color w:val="000000"/>
          <w:sz w:val="20"/>
          <w:szCs w:val="20"/>
          <w:lang w:eastAsia="en-US"/>
        </w:rPr>
      </w:pPr>
      <w:r>
        <w:rPr>
          <w:rFonts w:ascii="Arial" w:hAnsi="Arial" w:cs="Arial"/>
          <w:color w:val="000000"/>
          <w:sz w:val="20"/>
          <w:szCs w:val="20"/>
          <w:lang w:eastAsia="en-US"/>
        </w:rPr>
        <w:lastRenderedPageBreak/>
        <w:t>Izvajalec</w:t>
      </w:r>
      <w:r w:rsidRPr="004D1175">
        <w:rPr>
          <w:rFonts w:ascii="Arial" w:hAnsi="Arial" w:cs="Arial"/>
          <w:color w:val="000000"/>
          <w:sz w:val="20"/>
          <w:szCs w:val="20"/>
          <w:lang w:eastAsia="en-US"/>
        </w:rPr>
        <w:t xml:space="preserve"> bo izvršil pogodbena dela v skladu in v obsegu z naslednjimi dokumenti:</w:t>
      </w:r>
    </w:p>
    <w:p w14:paraId="3F9A119A" w14:textId="77777777" w:rsidR="00CF1D88" w:rsidRPr="004D1175" w:rsidRDefault="00CF1D88" w:rsidP="00CF1D88">
      <w:pPr>
        <w:numPr>
          <w:ilvl w:val="0"/>
          <w:numId w:val="30"/>
        </w:numPr>
        <w:autoSpaceDE w:val="0"/>
        <w:autoSpaceDN w:val="0"/>
        <w:adjustRightInd w:val="0"/>
        <w:spacing w:line="260" w:lineRule="atLeast"/>
        <w:jc w:val="both"/>
        <w:rPr>
          <w:rFonts w:ascii="Arial" w:hAnsi="Arial" w:cs="Arial"/>
          <w:color w:val="000000"/>
          <w:sz w:val="20"/>
          <w:szCs w:val="20"/>
          <w:lang w:eastAsia="en-US"/>
        </w:rPr>
      </w:pPr>
      <w:r w:rsidRPr="004D1175">
        <w:rPr>
          <w:rFonts w:ascii="Arial" w:hAnsi="Arial" w:cs="Arial"/>
          <w:color w:val="000000"/>
          <w:sz w:val="20"/>
          <w:szCs w:val="20"/>
          <w:lang w:eastAsia="en-US"/>
        </w:rPr>
        <w:t>pogodbo,</w:t>
      </w:r>
    </w:p>
    <w:p w14:paraId="14A2226E" w14:textId="6181E117" w:rsidR="00CF1D88" w:rsidRPr="004D1175" w:rsidRDefault="00CF1D88" w:rsidP="00CF1D88">
      <w:pPr>
        <w:numPr>
          <w:ilvl w:val="0"/>
          <w:numId w:val="30"/>
        </w:numPr>
        <w:autoSpaceDE w:val="0"/>
        <w:autoSpaceDN w:val="0"/>
        <w:adjustRightInd w:val="0"/>
        <w:spacing w:line="260" w:lineRule="atLeast"/>
        <w:jc w:val="both"/>
        <w:rPr>
          <w:rFonts w:ascii="Arial" w:hAnsi="Arial" w:cs="Arial"/>
          <w:color w:val="000000"/>
          <w:sz w:val="20"/>
          <w:szCs w:val="20"/>
          <w:lang w:eastAsia="en-US"/>
        </w:rPr>
      </w:pPr>
      <w:r w:rsidRPr="004D1175">
        <w:rPr>
          <w:rFonts w:ascii="Arial" w:hAnsi="Arial" w:cs="Arial"/>
          <w:color w:val="000000"/>
          <w:sz w:val="20"/>
          <w:szCs w:val="20"/>
          <w:lang w:eastAsia="en-US"/>
        </w:rPr>
        <w:t>ponudbo z dne ………. s predračunom izvajalca</w:t>
      </w:r>
      <w:r w:rsidR="001763BF">
        <w:rPr>
          <w:rFonts w:ascii="Arial" w:hAnsi="Arial" w:cs="Arial"/>
          <w:color w:val="000000"/>
          <w:sz w:val="20"/>
          <w:szCs w:val="20"/>
          <w:lang w:eastAsia="en-US"/>
        </w:rPr>
        <w:t xml:space="preserve"> št:.</w:t>
      </w:r>
      <w:r w:rsidR="00014455">
        <w:rPr>
          <w:rFonts w:ascii="Arial" w:hAnsi="Arial" w:cs="Arial"/>
          <w:color w:val="000000"/>
          <w:sz w:val="20"/>
          <w:szCs w:val="20"/>
          <w:lang w:eastAsia="en-US"/>
        </w:rPr>
        <w:t xml:space="preserve"> </w:t>
      </w:r>
      <w:r w:rsidR="001763BF">
        <w:rPr>
          <w:rFonts w:ascii="Arial" w:hAnsi="Arial" w:cs="Arial"/>
          <w:color w:val="000000"/>
          <w:sz w:val="20"/>
          <w:szCs w:val="20"/>
          <w:lang w:eastAsia="en-US"/>
        </w:rPr>
        <w:t>________________z dne_____________</w:t>
      </w:r>
      <w:r w:rsidRPr="004D1175">
        <w:rPr>
          <w:rFonts w:ascii="Arial" w:hAnsi="Arial" w:cs="Arial"/>
          <w:color w:val="000000"/>
          <w:sz w:val="20"/>
          <w:szCs w:val="20"/>
          <w:lang w:eastAsia="en-US"/>
        </w:rPr>
        <w:t xml:space="preserve"> in vsemi ostalimi prilogami ponudbe ter</w:t>
      </w:r>
    </w:p>
    <w:p w14:paraId="2B0F9580" w14:textId="1446D2E0" w:rsidR="00CF1D88" w:rsidRPr="00D534D9" w:rsidRDefault="00CF1D88" w:rsidP="00CF1D88">
      <w:pPr>
        <w:numPr>
          <w:ilvl w:val="0"/>
          <w:numId w:val="30"/>
        </w:numPr>
        <w:autoSpaceDE w:val="0"/>
        <w:autoSpaceDN w:val="0"/>
        <w:adjustRightInd w:val="0"/>
        <w:spacing w:line="260" w:lineRule="atLeast"/>
        <w:jc w:val="both"/>
        <w:rPr>
          <w:rFonts w:ascii="Arial" w:hAnsi="Arial" w:cs="Arial"/>
          <w:color w:val="000000"/>
          <w:sz w:val="20"/>
          <w:szCs w:val="20"/>
          <w:lang w:eastAsia="en-US"/>
        </w:rPr>
      </w:pPr>
      <w:r>
        <w:rPr>
          <w:rFonts w:ascii="Arial" w:hAnsi="Arial" w:cs="Arial"/>
          <w:sz w:val="20"/>
          <w:szCs w:val="20"/>
          <w:lang w:eastAsia="en-US"/>
        </w:rPr>
        <w:t xml:space="preserve">celotno </w:t>
      </w:r>
      <w:r w:rsidRPr="004D1175">
        <w:rPr>
          <w:rFonts w:ascii="Arial" w:hAnsi="Arial" w:cs="Arial"/>
          <w:sz w:val="20"/>
          <w:szCs w:val="20"/>
          <w:lang w:eastAsia="en-US"/>
        </w:rPr>
        <w:t xml:space="preserve">razpisno dokumentacijo. </w:t>
      </w:r>
    </w:p>
    <w:p w14:paraId="7C149E22" w14:textId="77777777" w:rsidR="00D534D9" w:rsidRPr="00A84945" w:rsidRDefault="00D534D9" w:rsidP="00D534D9">
      <w:pPr>
        <w:autoSpaceDE w:val="0"/>
        <w:autoSpaceDN w:val="0"/>
        <w:adjustRightInd w:val="0"/>
        <w:spacing w:line="260" w:lineRule="atLeast"/>
        <w:ind w:left="720"/>
        <w:jc w:val="both"/>
        <w:rPr>
          <w:rFonts w:ascii="Arial" w:hAnsi="Arial" w:cs="Arial"/>
          <w:color w:val="000000"/>
          <w:sz w:val="20"/>
          <w:szCs w:val="20"/>
          <w:lang w:eastAsia="en-US"/>
        </w:rPr>
      </w:pPr>
    </w:p>
    <w:p w14:paraId="0FE72A8B" w14:textId="77777777" w:rsidR="00CF1D88" w:rsidRDefault="00CF1D88" w:rsidP="00CF1D88">
      <w:pPr>
        <w:keepNext/>
        <w:numPr>
          <w:ilvl w:val="0"/>
          <w:numId w:val="28"/>
        </w:numPr>
        <w:tabs>
          <w:tab w:val="clear" w:pos="1356"/>
          <w:tab w:val="num" w:pos="720"/>
          <w:tab w:val="num" w:pos="11555"/>
        </w:tabs>
        <w:spacing w:line="260" w:lineRule="atLeast"/>
        <w:ind w:left="720" w:hanging="720"/>
        <w:jc w:val="center"/>
        <w:rPr>
          <w:rFonts w:ascii="Arial" w:hAnsi="Arial" w:cs="Arial"/>
          <w:sz w:val="20"/>
          <w:szCs w:val="20"/>
        </w:rPr>
      </w:pPr>
    </w:p>
    <w:p w14:paraId="3257BE36" w14:textId="77777777" w:rsidR="00CF1D88" w:rsidRDefault="00CF1D88" w:rsidP="00CF1D88">
      <w:pPr>
        <w:autoSpaceDE w:val="0"/>
        <w:autoSpaceDN w:val="0"/>
        <w:adjustRightInd w:val="0"/>
        <w:spacing w:line="260" w:lineRule="atLeast"/>
        <w:ind w:left="288"/>
        <w:jc w:val="both"/>
        <w:rPr>
          <w:rFonts w:ascii="Arial" w:hAnsi="Arial" w:cs="Arial"/>
          <w:sz w:val="20"/>
          <w:szCs w:val="20"/>
          <w:lang w:eastAsia="en-US"/>
        </w:rPr>
      </w:pPr>
    </w:p>
    <w:p w14:paraId="6B28DB6E" w14:textId="77777777" w:rsidR="00CF1D88" w:rsidRDefault="00CF1D88" w:rsidP="00CF1D88">
      <w:pPr>
        <w:autoSpaceDE w:val="0"/>
        <w:autoSpaceDN w:val="0"/>
        <w:adjustRightInd w:val="0"/>
        <w:spacing w:line="260" w:lineRule="atLeast"/>
        <w:jc w:val="both"/>
        <w:rPr>
          <w:rFonts w:ascii="Arial" w:hAnsi="Arial" w:cs="Arial"/>
          <w:sz w:val="20"/>
          <w:szCs w:val="20"/>
          <w:lang w:eastAsia="en-US"/>
        </w:rPr>
      </w:pPr>
      <w:r w:rsidRPr="006E127F">
        <w:rPr>
          <w:rFonts w:ascii="Arial" w:hAnsi="Arial" w:cs="Arial"/>
          <w:sz w:val="20"/>
          <w:szCs w:val="20"/>
          <w:lang w:eastAsia="en-US"/>
        </w:rPr>
        <w:t xml:space="preserve">Količine blaga po tej krovni pogodbi, ki so navedene v </w:t>
      </w:r>
      <w:r>
        <w:rPr>
          <w:rFonts w:ascii="Arial" w:hAnsi="Arial" w:cs="Arial"/>
          <w:sz w:val="20"/>
          <w:szCs w:val="20"/>
          <w:lang w:eastAsia="en-US"/>
        </w:rPr>
        <w:t xml:space="preserve"> 5. členu te pogodbe</w:t>
      </w:r>
      <w:r w:rsidRPr="006E127F">
        <w:rPr>
          <w:rFonts w:ascii="Arial" w:hAnsi="Arial" w:cs="Arial"/>
          <w:sz w:val="20"/>
          <w:szCs w:val="20"/>
          <w:lang w:eastAsia="en-US"/>
        </w:rPr>
        <w:t xml:space="preserve">, so okvirne in predvidevajo potrebe </w:t>
      </w:r>
      <w:r>
        <w:rPr>
          <w:rFonts w:ascii="Arial" w:hAnsi="Arial" w:cs="Arial"/>
          <w:sz w:val="20"/>
          <w:szCs w:val="20"/>
          <w:lang w:eastAsia="en-US"/>
        </w:rPr>
        <w:t>neposrednih naročnikov v obdobju desetih (10</w:t>
      </w:r>
      <w:r w:rsidRPr="006E127F">
        <w:rPr>
          <w:rFonts w:ascii="Arial" w:hAnsi="Arial" w:cs="Arial"/>
          <w:sz w:val="20"/>
          <w:szCs w:val="20"/>
          <w:lang w:eastAsia="en-US"/>
        </w:rPr>
        <w:t xml:space="preserve">) let od podpisa krovne pogodbe. Dejanske količine se bodo prilagajale konkretnim potrebam in odločitvam državljanov in tujcev za vložitev vlog za izdajo </w:t>
      </w:r>
      <w:r>
        <w:rPr>
          <w:rFonts w:ascii="Arial" w:hAnsi="Arial" w:cs="Arial"/>
          <w:sz w:val="20"/>
          <w:szCs w:val="20"/>
          <w:lang w:eastAsia="en-US"/>
        </w:rPr>
        <w:t xml:space="preserve">izkaznic. </w:t>
      </w:r>
    </w:p>
    <w:p w14:paraId="1977058C" w14:textId="77777777" w:rsidR="00CF1D88" w:rsidRPr="006E127F" w:rsidRDefault="00CF1D88" w:rsidP="00CF1D88">
      <w:pPr>
        <w:autoSpaceDE w:val="0"/>
        <w:autoSpaceDN w:val="0"/>
        <w:adjustRightInd w:val="0"/>
        <w:spacing w:line="260" w:lineRule="atLeast"/>
        <w:ind w:left="288"/>
        <w:jc w:val="both"/>
        <w:rPr>
          <w:rFonts w:ascii="Arial" w:hAnsi="Arial" w:cs="Arial"/>
          <w:sz w:val="20"/>
          <w:szCs w:val="20"/>
          <w:lang w:eastAsia="en-US"/>
        </w:rPr>
      </w:pPr>
    </w:p>
    <w:p w14:paraId="061C85A2" w14:textId="04CEE21F" w:rsidR="00CF1D88"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t>Izkaznice</w:t>
      </w:r>
      <w:r w:rsidRPr="006E127F">
        <w:rPr>
          <w:rFonts w:ascii="Arial" w:hAnsi="Arial" w:cs="Arial"/>
          <w:sz w:val="20"/>
          <w:szCs w:val="20"/>
          <w:lang w:eastAsia="en-US"/>
        </w:rPr>
        <w:t xml:space="preserve"> morajo biti izdelan</w:t>
      </w:r>
      <w:r>
        <w:rPr>
          <w:rFonts w:ascii="Arial" w:hAnsi="Arial" w:cs="Arial"/>
          <w:sz w:val="20"/>
          <w:szCs w:val="20"/>
          <w:lang w:eastAsia="en-US"/>
        </w:rPr>
        <w:t>e</w:t>
      </w:r>
      <w:r w:rsidRPr="006E127F">
        <w:rPr>
          <w:rFonts w:ascii="Arial" w:hAnsi="Arial" w:cs="Arial"/>
          <w:sz w:val="20"/>
          <w:szCs w:val="20"/>
          <w:lang w:eastAsia="en-US"/>
        </w:rPr>
        <w:t>, personalizir</w:t>
      </w:r>
      <w:r>
        <w:rPr>
          <w:rFonts w:ascii="Arial" w:hAnsi="Arial" w:cs="Arial"/>
          <w:sz w:val="20"/>
          <w:szCs w:val="20"/>
          <w:lang w:eastAsia="en-US"/>
        </w:rPr>
        <w:t>ane in distribuirane</w:t>
      </w:r>
      <w:r w:rsidRPr="006E127F">
        <w:rPr>
          <w:rFonts w:ascii="Arial" w:hAnsi="Arial" w:cs="Arial"/>
          <w:sz w:val="20"/>
          <w:szCs w:val="20"/>
          <w:lang w:eastAsia="en-US"/>
        </w:rPr>
        <w:t xml:space="preserve"> skladno s slovenskimi predpisi ter</w:t>
      </w:r>
      <w:r>
        <w:rPr>
          <w:rFonts w:ascii="Arial" w:hAnsi="Arial" w:cs="Arial"/>
          <w:sz w:val="20"/>
          <w:szCs w:val="20"/>
          <w:lang w:eastAsia="en-US"/>
        </w:rPr>
        <w:t xml:space="preserve"> Direktivo</w:t>
      </w:r>
      <w:r w:rsidRPr="007F4D0E">
        <w:rPr>
          <w:rFonts w:ascii="Arial" w:hAnsi="Arial" w:cs="Arial"/>
          <w:sz w:val="20"/>
          <w:szCs w:val="20"/>
          <w:lang w:eastAsia="en-US"/>
        </w:rPr>
        <w:t xml:space="preserve"> (EU) 2022/2561 </w:t>
      </w:r>
      <w:r>
        <w:rPr>
          <w:rFonts w:ascii="Arial" w:hAnsi="Arial" w:cs="Arial"/>
          <w:sz w:val="20"/>
          <w:szCs w:val="20"/>
          <w:lang w:eastAsia="en-US"/>
        </w:rPr>
        <w:t>Evropskega Parlamenta i</w:t>
      </w:r>
      <w:r w:rsidRPr="007F4D0E">
        <w:rPr>
          <w:rFonts w:ascii="Arial" w:hAnsi="Arial" w:cs="Arial"/>
          <w:sz w:val="20"/>
          <w:szCs w:val="20"/>
          <w:lang w:eastAsia="en-US"/>
        </w:rPr>
        <w:t>n Sveta</w:t>
      </w:r>
      <w:r>
        <w:rPr>
          <w:rFonts w:ascii="Arial" w:hAnsi="Arial" w:cs="Arial"/>
          <w:sz w:val="20"/>
          <w:szCs w:val="20"/>
          <w:lang w:eastAsia="en-US"/>
        </w:rPr>
        <w:t xml:space="preserve"> </w:t>
      </w:r>
      <w:r w:rsidRPr="007F4D0E">
        <w:rPr>
          <w:rFonts w:ascii="Arial" w:hAnsi="Arial" w:cs="Arial"/>
          <w:sz w:val="20"/>
          <w:szCs w:val="20"/>
          <w:lang w:eastAsia="en-US"/>
        </w:rPr>
        <w:t>z dne 14. decembra 2022</w:t>
      </w:r>
      <w:r>
        <w:rPr>
          <w:rFonts w:ascii="Arial" w:hAnsi="Arial" w:cs="Arial"/>
          <w:sz w:val="20"/>
          <w:szCs w:val="20"/>
          <w:lang w:eastAsia="en-US"/>
        </w:rPr>
        <w:t xml:space="preserve"> </w:t>
      </w:r>
      <w:r w:rsidRPr="007F4D0E">
        <w:rPr>
          <w:rFonts w:ascii="Arial" w:hAnsi="Arial" w:cs="Arial"/>
          <w:sz w:val="20"/>
          <w:szCs w:val="20"/>
          <w:lang w:eastAsia="en-US"/>
        </w:rPr>
        <w:t>o temeljnih kvalifikacijah in rednem usposabljanju voznikov nekaterih cestnih vozil za prevoz blaga</w:t>
      </w:r>
      <w:r>
        <w:rPr>
          <w:rFonts w:ascii="Arial" w:hAnsi="Arial" w:cs="Arial"/>
          <w:sz w:val="20"/>
          <w:szCs w:val="20"/>
          <w:lang w:eastAsia="en-US"/>
        </w:rPr>
        <w:t xml:space="preserve"> </w:t>
      </w:r>
      <w:r w:rsidRPr="007F4D0E">
        <w:rPr>
          <w:rFonts w:ascii="Arial" w:hAnsi="Arial" w:cs="Arial"/>
          <w:sz w:val="20"/>
          <w:szCs w:val="20"/>
          <w:lang w:eastAsia="en-US"/>
        </w:rPr>
        <w:t>ali potnikov</w:t>
      </w:r>
      <w:r>
        <w:rPr>
          <w:rFonts w:ascii="Arial" w:hAnsi="Arial" w:cs="Arial"/>
          <w:sz w:val="20"/>
          <w:szCs w:val="20"/>
          <w:lang w:eastAsia="en-US"/>
        </w:rPr>
        <w:t xml:space="preserve"> (UL L, št.  330/46 z dne </w:t>
      </w:r>
      <w:r w:rsidRPr="00885CB9">
        <w:rPr>
          <w:rFonts w:ascii="Arial" w:hAnsi="Arial" w:cs="Arial"/>
          <w:sz w:val="20"/>
          <w:szCs w:val="20"/>
          <w:lang w:eastAsia="en-US"/>
        </w:rPr>
        <w:t>23.12.2022</w:t>
      </w:r>
      <w:r>
        <w:rPr>
          <w:rFonts w:ascii="Arial" w:hAnsi="Arial" w:cs="Arial"/>
          <w:sz w:val="20"/>
          <w:szCs w:val="20"/>
          <w:lang w:eastAsia="en-US"/>
        </w:rPr>
        <w:t>)</w:t>
      </w:r>
      <w:r w:rsidR="001763BF">
        <w:rPr>
          <w:color w:val="333333"/>
          <w:sz w:val="27"/>
          <w:szCs w:val="27"/>
          <w:shd w:val="clear" w:color="auto" w:fill="FFFFFF"/>
        </w:rPr>
        <w:t>,</w:t>
      </w:r>
      <w:r>
        <w:rPr>
          <w:rFonts w:ascii="Arial" w:hAnsi="Arial" w:cs="Arial"/>
          <w:sz w:val="20"/>
          <w:szCs w:val="20"/>
          <w:lang w:eastAsia="en-US"/>
        </w:rPr>
        <w:t xml:space="preserve"> </w:t>
      </w:r>
      <w:r w:rsidRPr="006E127F">
        <w:rPr>
          <w:rFonts w:ascii="Arial" w:hAnsi="Arial" w:cs="Arial"/>
          <w:sz w:val="20"/>
          <w:szCs w:val="20"/>
          <w:lang w:eastAsia="en-US"/>
        </w:rPr>
        <w:t>mednarodnimi standardi, s tehničnimi specifikacijami in predloženimi vzorci, potrjenimi s strani</w:t>
      </w:r>
      <w:r>
        <w:rPr>
          <w:rFonts w:ascii="Arial" w:hAnsi="Arial" w:cs="Arial"/>
          <w:sz w:val="20"/>
          <w:szCs w:val="20"/>
          <w:lang w:eastAsia="en-US"/>
        </w:rPr>
        <w:t xml:space="preserve"> krovnega</w:t>
      </w:r>
      <w:r w:rsidRPr="006E127F">
        <w:rPr>
          <w:rFonts w:ascii="Arial" w:hAnsi="Arial" w:cs="Arial"/>
          <w:sz w:val="20"/>
          <w:szCs w:val="20"/>
          <w:lang w:eastAsia="en-US"/>
        </w:rPr>
        <w:t xml:space="preserve"> naročnika. Obrazci vlog za izdajo,</w:t>
      </w:r>
      <w:r>
        <w:rPr>
          <w:rFonts w:ascii="Arial" w:hAnsi="Arial" w:cs="Arial"/>
          <w:sz w:val="20"/>
          <w:szCs w:val="20"/>
          <w:lang w:eastAsia="en-US"/>
        </w:rPr>
        <w:t xml:space="preserve"> ki jih bo zagotovil krovni naročnik in</w:t>
      </w:r>
      <w:r w:rsidRPr="006E127F">
        <w:rPr>
          <w:rFonts w:ascii="Arial" w:hAnsi="Arial" w:cs="Arial"/>
          <w:sz w:val="20"/>
          <w:szCs w:val="20"/>
          <w:lang w:eastAsia="en-US"/>
        </w:rPr>
        <w:t xml:space="preserve"> ovojnice s spremnimi dopisi</w:t>
      </w:r>
      <w:r>
        <w:rPr>
          <w:rFonts w:ascii="Arial" w:hAnsi="Arial" w:cs="Arial"/>
          <w:sz w:val="20"/>
          <w:szCs w:val="20"/>
          <w:lang w:eastAsia="en-US"/>
        </w:rPr>
        <w:t xml:space="preserve"> </w:t>
      </w:r>
      <w:r w:rsidRPr="006E127F">
        <w:rPr>
          <w:rFonts w:ascii="Arial" w:hAnsi="Arial" w:cs="Arial"/>
          <w:sz w:val="20"/>
          <w:szCs w:val="20"/>
          <w:lang w:eastAsia="en-US"/>
        </w:rPr>
        <w:t>morajo biti izdelani skladno s tehničnimi specifikacijami.</w:t>
      </w:r>
    </w:p>
    <w:p w14:paraId="0F3F4D0E" w14:textId="77777777" w:rsidR="00CF1D88" w:rsidRDefault="00CF1D88" w:rsidP="00CF1D88">
      <w:pPr>
        <w:spacing w:line="260" w:lineRule="atLeast"/>
        <w:jc w:val="both"/>
        <w:rPr>
          <w:rFonts w:ascii="Arial" w:hAnsi="Arial" w:cs="Arial"/>
          <w:sz w:val="20"/>
          <w:szCs w:val="20"/>
          <w:lang w:eastAsia="en-US"/>
        </w:rPr>
      </w:pPr>
    </w:p>
    <w:p w14:paraId="0A7BC437" w14:textId="77777777" w:rsidR="00CF1D88" w:rsidRDefault="00CF1D88" w:rsidP="00CF1D88">
      <w:pPr>
        <w:keepNext/>
        <w:numPr>
          <w:ilvl w:val="0"/>
          <w:numId w:val="28"/>
        </w:numPr>
        <w:tabs>
          <w:tab w:val="clear" w:pos="1356"/>
          <w:tab w:val="num" w:pos="720"/>
          <w:tab w:val="num" w:pos="11555"/>
        </w:tabs>
        <w:spacing w:line="260" w:lineRule="atLeast"/>
        <w:ind w:left="720" w:hanging="720"/>
        <w:jc w:val="center"/>
        <w:rPr>
          <w:rFonts w:ascii="Arial" w:hAnsi="Arial" w:cs="Arial"/>
          <w:sz w:val="20"/>
          <w:szCs w:val="20"/>
        </w:rPr>
      </w:pPr>
    </w:p>
    <w:p w14:paraId="49233950" w14:textId="77777777" w:rsidR="00CF1D88" w:rsidRDefault="00CF1D88" w:rsidP="00CF1D88">
      <w:pPr>
        <w:autoSpaceDE w:val="0"/>
        <w:autoSpaceDN w:val="0"/>
        <w:adjustRightInd w:val="0"/>
        <w:spacing w:line="260" w:lineRule="atLeast"/>
        <w:ind w:left="720"/>
        <w:jc w:val="both"/>
        <w:rPr>
          <w:rFonts w:ascii="Arial" w:hAnsi="Arial" w:cs="Arial"/>
          <w:sz w:val="20"/>
          <w:szCs w:val="20"/>
          <w:lang w:eastAsia="en-US"/>
        </w:rPr>
      </w:pPr>
    </w:p>
    <w:p w14:paraId="1742F3C4" w14:textId="2B633AB8" w:rsidR="00CF1D88" w:rsidRDefault="00CF1D88" w:rsidP="00CF1D88">
      <w:pPr>
        <w:spacing w:line="260" w:lineRule="atLeast"/>
        <w:jc w:val="both"/>
        <w:rPr>
          <w:rFonts w:ascii="Arial" w:hAnsi="Arial" w:cs="Arial"/>
          <w:sz w:val="20"/>
          <w:szCs w:val="20"/>
          <w:lang w:eastAsia="en-US"/>
        </w:rPr>
      </w:pPr>
      <w:r w:rsidRPr="00A9339F">
        <w:rPr>
          <w:rFonts w:ascii="Arial" w:hAnsi="Arial" w:cs="Arial"/>
          <w:sz w:val="20"/>
          <w:szCs w:val="20"/>
          <w:lang w:eastAsia="en-US"/>
        </w:rPr>
        <w:t xml:space="preserve">S prilogo Tehnične specifikacije, ki je </w:t>
      </w:r>
      <w:r w:rsidRPr="00F37E3D">
        <w:rPr>
          <w:rFonts w:ascii="Arial" w:hAnsi="Arial" w:cs="Arial"/>
          <w:sz w:val="20"/>
          <w:szCs w:val="20"/>
          <w:lang w:eastAsia="en-US"/>
        </w:rPr>
        <w:t>sestavni del te krovne pogodbe</w:t>
      </w:r>
      <w:r w:rsidRPr="00A9339F">
        <w:rPr>
          <w:rFonts w:ascii="Arial" w:hAnsi="Arial" w:cs="Arial"/>
          <w:sz w:val="20"/>
          <w:szCs w:val="20"/>
          <w:lang w:eastAsia="en-US"/>
        </w:rPr>
        <w:t>, se določa:</w:t>
      </w:r>
    </w:p>
    <w:p w14:paraId="7E8E649D" w14:textId="77777777" w:rsidR="00CF1D88" w:rsidRPr="00A9339F" w:rsidRDefault="00CF1D88" w:rsidP="00CF1D88">
      <w:pPr>
        <w:numPr>
          <w:ilvl w:val="0"/>
          <w:numId w:val="43"/>
        </w:numPr>
        <w:spacing w:line="260" w:lineRule="atLeast"/>
        <w:jc w:val="both"/>
        <w:rPr>
          <w:rFonts w:ascii="Arial" w:hAnsi="Arial" w:cs="Arial"/>
          <w:sz w:val="20"/>
          <w:szCs w:val="20"/>
          <w:lang w:eastAsia="en-US"/>
        </w:rPr>
      </w:pPr>
      <w:r>
        <w:rPr>
          <w:rFonts w:ascii="Arial" w:hAnsi="Arial" w:cs="Arial"/>
          <w:sz w:val="20"/>
          <w:szCs w:val="20"/>
          <w:lang w:eastAsia="en-US"/>
        </w:rPr>
        <w:t>Vsebina, oblika in</w:t>
      </w:r>
      <w:r w:rsidRPr="00A9339F">
        <w:rPr>
          <w:rFonts w:ascii="Arial" w:hAnsi="Arial" w:cs="Arial"/>
          <w:sz w:val="20"/>
          <w:szCs w:val="20"/>
          <w:lang w:eastAsia="en-US"/>
        </w:rPr>
        <w:t xml:space="preserve"> tehnične značilnosti </w:t>
      </w:r>
      <w:r>
        <w:rPr>
          <w:rFonts w:ascii="Arial" w:hAnsi="Arial" w:cs="Arial"/>
          <w:sz w:val="20"/>
          <w:szCs w:val="20"/>
          <w:lang w:eastAsia="en-US"/>
        </w:rPr>
        <w:t>izkaznice</w:t>
      </w:r>
      <w:r w:rsidRPr="00A9339F">
        <w:rPr>
          <w:rFonts w:ascii="Arial" w:hAnsi="Arial" w:cs="Arial"/>
          <w:sz w:val="20"/>
          <w:szCs w:val="20"/>
          <w:lang w:eastAsia="en-US"/>
        </w:rPr>
        <w:t>;</w:t>
      </w:r>
    </w:p>
    <w:p w14:paraId="37B6E701" w14:textId="77777777" w:rsidR="00CF1D88" w:rsidRPr="00A9339F" w:rsidRDefault="00CF1D88" w:rsidP="00CF1D88">
      <w:pPr>
        <w:numPr>
          <w:ilvl w:val="0"/>
          <w:numId w:val="43"/>
        </w:numPr>
        <w:spacing w:line="260" w:lineRule="atLeast"/>
        <w:jc w:val="both"/>
        <w:rPr>
          <w:rFonts w:ascii="Arial" w:hAnsi="Arial" w:cs="Arial"/>
          <w:sz w:val="20"/>
          <w:szCs w:val="20"/>
          <w:lang w:eastAsia="en-US"/>
        </w:rPr>
      </w:pPr>
      <w:r w:rsidRPr="00A9339F">
        <w:rPr>
          <w:rFonts w:ascii="Arial" w:hAnsi="Arial" w:cs="Arial"/>
          <w:sz w:val="20"/>
          <w:szCs w:val="20"/>
          <w:lang w:eastAsia="en-US"/>
        </w:rPr>
        <w:t xml:space="preserve">Zaščitne elemente </w:t>
      </w:r>
      <w:r>
        <w:rPr>
          <w:rFonts w:ascii="Arial" w:hAnsi="Arial" w:cs="Arial"/>
          <w:sz w:val="20"/>
          <w:szCs w:val="20"/>
          <w:lang w:eastAsia="en-US"/>
        </w:rPr>
        <w:t>izkaznice</w:t>
      </w:r>
      <w:r w:rsidRPr="00A9339F">
        <w:rPr>
          <w:rFonts w:ascii="Arial" w:hAnsi="Arial" w:cs="Arial"/>
          <w:sz w:val="20"/>
          <w:szCs w:val="20"/>
          <w:lang w:eastAsia="en-US"/>
        </w:rPr>
        <w:t>;</w:t>
      </w:r>
    </w:p>
    <w:p w14:paraId="7EC8D086" w14:textId="77777777" w:rsidR="00CF1D88" w:rsidRPr="00AE2B6F" w:rsidRDefault="00CF1D88" w:rsidP="00CF1D88">
      <w:pPr>
        <w:numPr>
          <w:ilvl w:val="0"/>
          <w:numId w:val="43"/>
        </w:numPr>
        <w:spacing w:line="260" w:lineRule="atLeast"/>
        <w:jc w:val="both"/>
        <w:rPr>
          <w:rFonts w:ascii="Arial" w:hAnsi="Arial" w:cs="Arial"/>
          <w:sz w:val="20"/>
          <w:szCs w:val="20"/>
          <w:lang w:eastAsia="en-US"/>
        </w:rPr>
      </w:pPr>
      <w:r w:rsidRPr="00AE2B6F">
        <w:rPr>
          <w:rFonts w:ascii="Arial" w:hAnsi="Arial" w:cs="Arial"/>
          <w:sz w:val="20"/>
          <w:szCs w:val="20"/>
          <w:lang w:eastAsia="en-US"/>
        </w:rPr>
        <w:t>Oblika spremnega dopisa in ovojnice za prenos izkaznice;</w:t>
      </w:r>
    </w:p>
    <w:p w14:paraId="78F4A999" w14:textId="77777777" w:rsidR="00CF1D88" w:rsidRPr="00AE2B6F" w:rsidRDefault="00CF1D88" w:rsidP="00CF1D88">
      <w:pPr>
        <w:numPr>
          <w:ilvl w:val="0"/>
          <w:numId w:val="43"/>
        </w:numPr>
        <w:spacing w:line="260" w:lineRule="atLeast"/>
        <w:jc w:val="both"/>
        <w:rPr>
          <w:rFonts w:ascii="Arial" w:hAnsi="Arial" w:cs="Arial"/>
          <w:sz w:val="20"/>
          <w:szCs w:val="20"/>
          <w:lang w:eastAsia="en-US"/>
        </w:rPr>
      </w:pPr>
      <w:r w:rsidRPr="00AE2B6F">
        <w:rPr>
          <w:rFonts w:ascii="Arial" w:hAnsi="Arial" w:cs="Arial"/>
          <w:sz w:val="20"/>
          <w:szCs w:val="20"/>
          <w:lang w:eastAsia="en-US"/>
        </w:rPr>
        <w:t xml:space="preserve">Predvidene količine predmeta javnega naročila; </w:t>
      </w:r>
    </w:p>
    <w:p w14:paraId="5D1B5BC6" w14:textId="77777777" w:rsidR="00CF1D88" w:rsidRPr="00AE2B6F" w:rsidRDefault="00CF1D88" w:rsidP="00CF1D88">
      <w:pPr>
        <w:numPr>
          <w:ilvl w:val="0"/>
          <w:numId w:val="43"/>
        </w:numPr>
        <w:spacing w:line="260" w:lineRule="atLeast"/>
        <w:jc w:val="both"/>
        <w:rPr>
          <w:rFonts w:ascii="Arial" w:hAnsi="Arial" w:cs="Arial"/>
          <w:sz w:val="20"/>
          <w:szCs w:val="20"/>
          <w:lang w:eastAsia="en-US"/>
        </w:rPr>
      </w:pPr>
      <w:r w:rsidRPr="00AE2B6F">
        <w:rPr>
          <w:rFonts w:ascii="Arial" w:hAnsi="Arial" w:cs="Arial"/>
          <w:sz w:val="20"/>
          <w:szCs w:val="20"/>
          <w:lang w:eastAsia="en-US"/>
        </w:rPr>
        <w:t>Opis varnostnih zahtev;</w:t>
      </w:r>
    </w:p>
    <w:p w14:paraId="7D9CAB3E" w14:textId="77777777" w:rsidR="00CF1D88" w:rsidRPr="00A9339F" w:rsidRDefault="00CF1D88" w:rsidP="00CF1D88">
      <w:pPr>
        <w:numPr>
          <w:ilvl w:val="0"/>
          <w:numId w:val="43"/>
        </w:numPr>
        <w:spacing w:line="260" w:lineRule="atLeast"/>
        <w:jc w:val="both"/>
        <w:rPr>
          <w:rFonts w:ascii="Arial" w:hAnsi="Arial" w:cs="Arial"/>
          <w:sz w:val="20"/>
          <w:szCs w:val="20"/>
          <w:lang w:eastAsia="en-US"/>
        </w:rPr>
      </w:pPr>
      <w:r w:rsidRPr="00A9339F">
        <w:rPr>
          <w:rFonts w:ascii="Arial" w:hAnsi="Arial" w:cs="Arial"/>
          <w:sz w:val="20"/>
          <w:szCs w:val="20"/>
          <w:lang w:eastAsia="en-US"/>
        </w:rPr>
        <w:t xml:space="preserve">Opis informacijskih zahtev, ki jih </w:t>
      </w:r>
      <w:r>
        <w:rPr>
          <w:rFonts w:ascii="Arial" w:hAnsi="Arial" w:cs="Arial"/>
          <w:sz w:val="20"/>
          <w:szCs w:val="20"/>
          <w:lang w:eastAsia="en-US"/>
        </w:rPr>
        <w:t>izvajalec</w:t>
      </w:r>
      <w:r w:rsidRPr="00A9339F">
        <w:rPr>
          <w:rFonts w:ascii="Arial" w:hAnsi="Arial" w:cs="Arial"/>
          <w:sz w:val="20"/>
          <w:szCs w:val="20"/>
          <w:lang w:eastAsia="en-US"/>
        </w:rPr>
        <w:t xml:space="preserve"> izpolni pred pričetkom izvajanja pogodbenih del</w:t>
      </w:r>
      <w:r>
        <w:rPr>
          <w:rFonts w:ascii="Arial" w:hAnsi="Arial" w:cs="Arial"/>
          <w:sz w:val="20"/>
          <w:szCs w:val="20"/>
          <w:lang w:eastAsia="en-US"/>
        </w:rPr>
        <w:t xml:space="preserve"> oziroma po vzpostavitvi eTKV:</w:t>
      </w:r>
    </w:p>
    <w:p w14:paraId="7E627470" w14:textId="77777777" w:rsidR="00CF1D88" w:rsidRPr="00AE2B6F" w:rsidRDefault="00CF1D88" w:rsidP="00CF1D88">
      <w:pPr>
        <w:numPr>
          <w:ilvl w:val="0"/>
          <w:numId w:val="43"/>
        </w:numPr>
        <w:spacing w:line="260" w:lineRule="atLeast"/>
        <w:jc w:val="both"/>
        <w:rPr>
          <w:rFonts w:ascii="Arial" w:hAnsi="Arial" w:cs="Arial"/>
          <w:sz w:val="20"/>
          <w:szCs w:val="20"/>
          <w:lang w:eastAsia="en-US"/>
        </w:rPr>
      </w:pPr>
      <w:r w:rsidRPr="00AE2B6F">
        <w:rPr>
          <w:rFonts w:ascii="Arial" w:hAnsi="Arial" w:cs="Arial"/>
          <w:sz w:val="20"/>
          <w:szCs w:val="20"/>
          <w:lang w:eastAsia="en-US"/>
        </w:rPr>
        <w:t>Postopek prenosa vlog, personalizacije, odpreme in vročanja izkaznic</w:t>
      </w:r>
      <w:r>
        <w:rPr>
          <w:rFonts w:ascii="Arial" w:hAnsi="Arial" w:cs="Arial"/>
          <w:sz w:val="20"/>
          <w:szCs w:val="20"/>
          <w:lang w:eastAsia="en-US"/>
        </w:rPr>
        <w:t xml:space="preserve"> ter vračilo vlog</w:t>
      </w:r>
      <w:r w:rsidRPr="00AE2B6F">
        <w:rPr>
          <w:rFonts w:ascii="Arial" w:hAnsi="Arial" w:cs="Arial"/>
          <w:sz w:val="20"/>
          <w:szCs w:val="20"/>
          <w:lang w:eastAsia="en-US"/>
        </w:rPr>
        <w:t>;</w:t>
      </w:r>
    </w:p>
    <w:p w14:paraId="2219E3E7" w14:textId="77777777" w:rsidR="00CF1D88" w:rsidRPr="00AE2B6F" w:rsidRDefault="00CF1D88" w:rsidP="00CF1D88">
      <w:pPr>
        <w:numPr>
          <w:ilvl w:val="0"/>
          <w:numId w:val="43"/>
        </w:numPr>
        <w:spacing w:line="260" w:lineRule="atLeast"/>
        <w:jc w:val="both"/>
        <w:rPr>
          <w:rFonts w:ascii="Arial" w:hAnsi="Arial" w:cs="Arial"/>
          <w:sz w:val="20"/>
          <w:szCs w:val="20"/>
          <w:lang w:eastAsia="en-US"/>
        </w:rPr>
      </w:pPr>
      <w:r w:rsidRPr="00AE2B6F">
        <w:rPr>
          <w:rFonts w:ascii="Arial" w:hAnsi="Arial" w:cs="Arial"/>
          <w:sz w:val="20"/>
          <w:szCs w:val="20"/>
          <w:lang w:eastAsia="en-US"/>
        </w:rPr>
        <w:t>Roke in postopke brisanja p</w:t>
      </w:r>
      <w:r>
        <w:rPr>
          <w:rFonts w:ascii="Arial" w:hAnsi="Arial" w:cs="Arial"/>
          <w:sz w:val="20"/>
          <w:szCs w:val="20"/>
          <w:lang w:eastAsia="en-US"/>
        </w:rPr>
        <w:t>odatkov o izdelanih izkaznicah.</w:t>
      </w:r>
    </w:p>
    <w:p w14:paraId="5648C818" w14:textId="77777777" w:rsidR="00CF1D88" w:rsidRPr="004D1175" w:rsidRDefault="00CF1D88" w:rsidP="00CF1D88">
      <w:pPr>
        <w:spacing w:line="260" w:lineRule="atLeast"/>
        <w:rPr>
          <w:rFonts w:ascii="Arial" w:hAnsi="Arial" w:cs="Arial"/>
          <w:sz w:val="20"/>
          <w:szCs w:val="20"/>
          <w:highlight w:val="yellow"/>
          <w:lang w:eastAsia="en-US"/>
        </w:rPr>
      </w:pPr>
    </w:p>
    <w:p w14:paraId="41311CE1" w14:textId="77777777" w:rsidR="00CF1D88" w:rsidRDefault="00CF1D88" w:rsidP="00CF1D88">
      <w:pPr>
        <w:keepNext/>
        <w:spacing w:line="260" w:lineRule="atLeast"/>
        <w:jc w:val="both"/>
        <w:rPr>
          <w:rFonts w:ascii="Arial" w:hAnsi="Arial" w:cs="Arial"/>
          <w:b/>
          <w:sz w:val="20"/>
          <w:szCs w:val="20"/>
        </w:rPr>
      </w:pPr>
      <w:r w:rsidRPr="004D1175">
        <w:rPr>
          <w:rFonts w:ascii="Arial" w:hAnsi="Arial" w:cs="Arial"/>
          <w:b/>
          <w:sz w:val="20"/>
          <w:szCs w:val="20"/>
        </w:rPr>
        <w:t>III. POGODBENA VREDNOST DEL</w:t>
      </w:r>
    </w:p>
    <w:p w14:paraId="142DCD9D" w14:textId="77777777" w:rsidR="00CF1D88" w:rsidRPr="004D1175" w:rsidRDefault="00CF1D88" w:rsidP="00CF1D88">
      <w:pPr>
        <w:keepNext/>
        <w:spacing w:line="260" w:lineRule="atLeast"/>
        <w:jc w:val="both"/>
        <w:rPr>
          <w:rFonts w:ascii="Arial" w:hAnsi="Arial" w:cs="Arial"/>
          <w:b/>
          <w:sz w:val="20"/>
          <w:szCs w:val="20"/>
        </w:rPr>
      </w:pPr>
    </w:p>
    <w:p w14:paraId="3C35CCC3"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76FD2EAD" w14:textId="77777777" w:rsidR="00CF1D88" w:rsidRPr="004D1175" w:rsidRDefault="00CF1D88" w:rsidP="00CF1D88">
      <w:pPr>
        <w:spacing w:line="260" w:lineRule="atLeast"/>
        <w:rPr>
          <w:rFonts w:ascii="Arial" w:hAnsi="Arial" w:cs="Arial"/>
          <w:sz w:val="20"/>
          <w:szCs w:val="20"/>
          <w:lang w:eastAsia="en-US"/>
        </w:rPr>
      </w:pPr>
    </w:p>
    <w:p w14:paraId="69F49AE1" w14:textId="4E829496"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Pogodbena vrednost</w:t>
      </w:r>
      <w:r w:rsidR="001763BF">
        <w:rPr>
          <w:rFonts w:ascii="Arial" w:hAnsi="Arial" w:cs="Arial"/>
          <w:sz w:val="20"/>
          <w:szCs w:val="20"/>
          <w:lang w:eastAsia="en-US"/>
        </w:rPr>
        <w:t xml:space="preserve"> del</w:t>
      </w:r>
      <w:r w:rsidRPr="004D1175">
        <w:rPr>
          <w:rFonts w:ascii="Arial" w:hAnsi="Arial" w:cs="Arial"/>
          <w:sz w:val="20"/>
          <w:szCs w:val="20"/>
          <w:lang w:eastAsia="en-US"/>
        </w:rPr>
        <w:t xml:space="preserve"> iz </w:t>
      </w:r>
      <w:r>
        <w:rPr>
          <w:rFonts w:ascii="Arial" w:hAnsi="Arial" w:cs="Arial"/>
          <w:sz w:val="20"/>
          <w:szCs w:val="20"/>
          <w:lang w:eastAsia="en-US"/>
        </w:rPr>
        <w:t>drugega</w:t>
      </w:r>
      <w:r w:rsidRPr="004D1175">
        <w:rPr>
          <w:rFonts w:ascii="Arial" w:hAnsi="Arial" w:cs="Arial"/>
          <w:sz w:val="20"/>
          <w:szCs w:val="20"/>
          <w:lang w:eastAsia="en-US"/>
        </w:rPr>
        <w:t xml:space="preserve"> člena te pogodbe znaša:</w:t>
      </w:r>
    </w:p>
    <w:p w14:paraId="67E6A9A4"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brez davka na dodano vrednost _____________ EUR (z besedo _________________________ ) in</w:t>
      </w:r>
    </w:p>
    <w:p w14:paraId="1706D4BE"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z davkom na dodano vrednost _____________ EUR (z besedo _________________________ ).</w:t>
      </w:r>
    </w:p>
    <w:p w14:paraId="7C1C4088" w14:textId="77777777" w:rsidR="00CF1D88" w:rsidRDefault="00CF1D88" w:rsidP="00CF1D88">
      <w:pPr>
        <w:spacing w:line="260" w:lineRule="atLeast"/>
        <w:jc w:val="both"/>
        <w:rPr>
          <w:rFonts w:ascii="Arial" w:hAnsi="Arial" w:cs="Arial"/>
          <w:sz w:val="20"/>
          <w:szCs w:val="20"/>
          <w:lang w:eastAsia="en-US"/>
        </w:rPr>
      </w:pPr>
    </w:p>
    <w:p w14:paraId="6131C6B0" w14:textId="2ED2C235" w:rsidR="00176C3C" w:rsidRDefault="00176C3C" w:rsidP="00CF1D88">
      <w:pPr>
        <w:spacing w:line="260" w:lineRule="atLeast"/>
        <w:jc w:val="both"/>
        <w:rPr>
          <w:rFonts w:ascii="Arial" w:hAnsi="Arial" w:cs="Arial"/>
          <w:sz w:val="20"/>
          <w:szCs w:val="20"/>
          <w:lang w:eastAsia="en-US"/>
        </w:rPr>
      </w:pPr>
      <w:r>
        <w:rPr>
          <w:rFonts w:ascii="Arial" w:hAnsi="Arial" w:cs="Arial"/>
          <w:sz w:val="20"/>
          <w:szCs w:val="20"/>
          <w:lang w:eastAsia="en-US"/>
        </w:rPr>
        <w:t>Pogodbena vrednost del</w:t>
      </w:r>
      <w:r w:rsidR="00CF1D88" w:rsidRPr="00F02F14">
        <w:rPr>
          <w:rFonts w:ascii="Arial" w:hAnsi="Arial" w:cs="Arial"/>
          <w:sz w:val="20"/>
          <w:szCs w:val="20"/>
          <w:lang w:eastAsia="en-US"/>
        </w:rPr>
        <w:t xml:space="preserve"> za posamezno izkaznico</w:t>
      </w:r>
      <w:r>
        <w:rPr>
          <w:rFonts w:ascii="Arial" w:hAnsi="Arial" w:cs="Arial"/>
          <w:sz w:val="20"/>
          <w:szCs w:val="20"/>
          <w:lang w:eastAsia="en-US"/>
        </w:rPr>
        <w:t xml:space="preserve"> znaša:</w:t>
      </w:r>
    </w:p>
    <w:p w14:paraId="7CD6CB00" w14:textId="77777777" w:rsidR="00176C3C" w:rsidRPr="004D1175" w:rsidRDefault="00176C3C" w:rsidP="00176C3C">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brez davka na dodano vrednost _____________ EUR (z besedo _________________________ ) in</w:t>
      </w:r>
    </w:p>
    <w:p w14:paraId="5736B47D" w14:textId="77777777" w:rsidR="00176C3C" w:rsidRPr="004D1175" w:rsidRDefault="00176C3C" w:rsidP="00176C3C">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z davkom na dodano vrednost _____________ EUR (z besedo _________________________ ).</w:t>
      </w:r>
    </w:p>
    <w:p w14:paraId="0EF03C75" w14:textId="77777777" w:rsidR="00176C3C" w:rsidRDefault="00176C3C" w:rsidP="00CF1D88">
      <w:pPr>
        <w:spacing w:line="260" w:lineRule="atLeast"/>
        <w:jc w:val="both"/>
        <w:rPr>
          <w:rFonts w:ascii="Arial" w:hAnsi="Arial" w:cs="Arial"/>
          <w:sz w:val="20"/>
          <w:szCs w:val="20"/>
          <w:lang w:eastAsia="en-US"/>
        </w:rPr>
      </w:pPr>
    </w:p>
    <w:p w14:paraId="7621A5F9" w14:textId="09B301C4" w:rsidR="00CF1D88" w:rsidRDefault="00CF1D88" w:rsidP="00CF1D88">
      <w:pPr>
        <w:widowControl w:val="0"/>
        <w:autoSpaceDE w:val="0"/>
        <w:autoSpaceDN w:val="0"/>
        <w:adjustRightInd w:val="0"/>
        <w:spacing w:line="260" w:lineRule="atLeast"/>
        <w:jc w:val="both"/>
        <w:rPr>
          <w:rFonts w:ascii="Arial" w:hAnsi="Arial" w:cs="Arial"/>
          <w:sz w:val="20"/>
          <w:szCs w:val="20"/>
          <w:lang w:eastAsia="en-US"/>
        </w:rPr>
      </w:pPr>
      <w:r w:rsidRPr="00A37462">
        <w:rPr>
          <w:rFonts w:ascii="Arial" w:hAnsi="Arial" w:cs="Arial"/>
          <w:sz w:val="20"/>
          <w:szCs w:val="20"/>
          <w:lang w:eastAsia="en-US"/>
        </w:rPr>
        <w:t xml:space="preserve">Cene iz ponudbenega predračuna vključujejo vse stroške, </w:t>
      </w:r>
      <w:r w:rsidRPr="009F5757">
        <w:rPr>
          <w:rFonts w:ascii="Arial" w:hAnsi="Arial" w:cs="Arial"/>
          <w:sz w:val="20"/>
          <w:szCs w:val="20"/>
          <w:lang w:eastAsia="en-US"/>
        </w:rPr>
        <w:t>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w:t>
      </w:r>
      <w:r>
        <w:rPr>
          <w:rFonts w:ascii="Arial" w:hAnsi="Arial" w:cs="Arial"/>
          <w:sz w:val="20"/>
          <w:szCs w:val="20"/>
          <w:lang w:eastAsia="en-US"/>
        </w:rPr>
        <w:t xml:space="preserve"> implementacija zaščitnih elementov </w:t>
      </w:r>
      <w:r w:rsidRPr="00A37462">
        <w:rPr>
          <w:rFonts w:ascii="Arial" w:hAnsi="Arial" w:cs="Arial"/>
          <w:sz w:val="20"/>
          <w:szCs w:val="20"/>
          <w:lang w:eastAsia="en-US"/>
        </w:rPr>
        <w:t>in druge stroške izdelave</w:t>
      </w:r>
      <w:r>
        <w:rPr>
          <w:rFonts w:ascii="Arial" w:hAnsi="Arial" w:cs="Arial"/>
          <w:sz w:val="20"/>
          <w:szCs w:val="20"/>
          <w:lang w:eastAsia="en-US"/>
        </w:rPr>
        <w:t>,</w:t>
      </w:r>
      <w:r w:rsidRPr="009F5757">
        <w:rPr>
          <w:rFonts w:ascii="Arial" w:hAnsi="Arial" w:cs="Arial"/>
          <w:sz w:val="20"/>
          <w:szCs w:val="20"/>
          <w:lang w:eastAsia="en-US"/>
        </w:rPr>
        <w:t xml:space="preserve"> predelave </w:t>
      </w:r>
      <w:r>
        <w:rPr>
          <w:rFonts w:ascii="Arial" w:hAnsi="Arial" w:cs="Arial"/>
          <w:sz w:val="20"/>
          <w:szCs w:val="20"/>
          <w:lang w:eastAsia="en-US"/>
        </w:rPr>
        <w:t xml:space="preserve">in podobno), izdelave in personalizacije izkaznic, in sicer </w:t>
      </w:r>
      <w:r>
        <w:rPr>
          <w:rFonts w:ascii="Arial" w:hAnsi="Arial" w:cs="Arial"/>
          <w:sz w:val="20"/>
          <w:szCs w:val="20"/>
        </w:rPr>
        <w:t xml:space="preserve">v prvi fazi na </w:t>
      </w:r>
      <w:r w:rsidRPr="00C82138">
        <w:rPr>
          <w:rFonts w:ascii="Arial" w:hAnsi="Arial" w:cs="Arial"/>
          <w:sz w:val="20"/>
          <w:szCs w:val="20"/>
        </w:rPr>
        <w:t>podlagi pisnih vlog</w:t>
      </w:r>
      <w:r>
        <w:rPr>
          <w:rFonts w:ascii="Arial" w:hAnsi="Arial" w:cs="Arial"/>
          <w:sz w:val="20"/>
          <w:szCs w:val="20"/>
        </w:rPr>
        <w:t xml:space="preserve">, </w:t>
      </w:r>
      <w:r w:rsidRPr="00872CD3">
        <w:rPr>
          <w:rFonts w:ascii="Arial" w:hAnsi="Arial" w:cs="Arial"/>
          <w:sz w:val="20"/>
          <w:szCs w:val="20"/>
        </w:rPr>
        <w:t xml:space="preserve">v drugi fazi, po vzpostavitvi </w:t>
      </w:r>
      <w:r>
        <w:rPr>
          <w:rFonts w:ascii="Arial" w:hAnsi="Arial" w:cs="Arial"/>
          <w:sz w:val="20"/>
          <w:szCs w:val="20"/>
          <w:lang w:eastAsia="en-US"/>
        </w:rPr>
        <w:t>elektronske evidence</w:t>
      </w:r>
      <w:r w:rsidRPr="000566BE">
        <w:rPr>
          <w:rFonts w:ascii="Arial" w:hAnsi="Arial" w:cs="Arial"/>
          <w:sz w:val="20"/>
          <w:szCs w:val="20"/>
          <w:lang w:eastAsia="en-US"/>
        </w:rPr>
        <w:t xml:space="preserve"> voznikov, ki so usposobljeni za vožnjo motornih vozil za prevoz potnikov ali blaga v cestnem prometu</w:t>
      </w:r>
      <w:r>
        <w:rPr>
          <w:rFonts w:ascii="Arial" w:hAnsi="Arial" w:cs="Arial"/>
          <w:sz w:val="20"/>
          <w:szCs w:val="20"/>
        </w:rPr>
        <w:t xml:space="preserve"> (evidence eTKV)</w:t>
      </w:r>
      <w:r w:rsidRPr="00C82138">
        <w:rPr>
          <w:rFonts w:ascii="Arial" w:hAnsi="Arial" w:cs="Arial"/>
          <w:sz w:val="20"/>
          <w:szCs w:val="20"/>
        </w:rPr>
        <w:t xml:space="preserve"> </w:t>
      </w:r>
      <w:r w:rsidRPr="00872CD3">
        <w:rPr>
          <w:rFonts w:ascii="Arial" w:hAnsi="Arial" w:cs="Arial"/>
          <w:sz w:val="20"/>
          <w:szCs w:val="20"/>
        </w:rPr>
        <w:t xml:space="preserve">s strani krovnega naročnika, </w:t>
      </w:r>
      <w:r>
        <w:rPr>
          <w:rFonts w:ascii="Arial" w:hAnsi="Arial" w:cs="Arial"/>
          <w:sz w:val="20"/>
          <w:szCs w:val="20"/>
        </w:rPr>
        <w:t xml:space="preserve">pa </w:t>
      </w:r>
      <w:r w:rsidRPr="00872CD3">
        <w:rPr>
          <w:rFonts w:ascii="Arial" w:hAnsi="Arial" w:cs="Arial"/>
          <w:sz w:val="20"/>
          <w:szCs w:val="20"/>
        </w:rPr>
        <w:t>na podlagi podatkov</w:t>
      </w:r>
      <w:r>
        <w:rPr>
          <w:rFonts w:ascii="Arial" w:hAnsi="Arial" w:cs="Arial"/>
          <w:sz w:val="20"/>
          <w:szCs w:val="20"/>
        </w:rPr>
        <w:t xml:space="preserve"> prevzetih iz elektronskih vlog preko pr</w:t>
      </w:r>
      <w:r w:rsidRPr="004F6B51">
        <w:rPr>
          <w:rFonts w:ascii="Arial" w:hAnsi="Arial" w:cs="Arial"/>
          <w:sz w:val="20"/>
          <w:szCs w:val="20"/>
        </w:rPr>
        <w:t>eko spletne storitve</w:t>
      </w:r>
      <w:r>
        <w:rPr>
          <w:rFonts w:ascii="Arial" w:hAnsi="Arial" w:cs="Arial"/>
          <w:sz w:val="20"/>
          <w:szCs w:val="20"/>
        </w:rPr>
        <w:t xml:space="preserve">. V ta namen bomo </w:t>
      </w:r>
      <w:r>
        <w:rPr>
          <w:rFonts w:ascii="Arial" w:hAnsi="Arial" w:cs="Arial"/>
          <w:color w:val="000000"/>
          <w:sz w:val="20"/>
          <w:szCs w:val="20"/>
        </w:rPr>
        <w:t>zagotovili povezavo</w:t>
      </w:r>
      <w:r w:rsidRPr="00A4107D">
        <w:rPr>
          <w:rFonts w:ascii="Arial" w:hAnsi="Arial" w:cs="Arial"/>
          <w:color w:val="000000"/>
          <w:sz w:val="20"/>
          <w:szCs w:val="20"/>
        </w:rPr>
        <w:t xml:space="preserve"> (spletni servis)</w:t>
      </w:r>
      <w:r>
        <w:rPr>
          <w:rFonts w:ascii="Arial" w:hAnsi="Arial" w:cs="Arial"/>
          <w:color w:val="000000"/>
          <w:sz w:val="20"/>
          <w:szCs w:val="20"/>
        </w:rPr>
        <w:t xml:space="preserve"> z evidenco eTKV preko komunikacijskega omrežja državnih organov (HKOM) zato ponudbena cena vključuje tudi s</w:t>
      </w:r>
      <w:r w:rsidRPr="004F6B51">
        <w:rPr>
          <w:rFonts w:ascii="Arial" w:hAnsi="Arial" w:cs="Arial"/>
          <w:sz w:val="20"/>
          <w:szCs w:val="20"/>
        </w:rPr>
        <w:t xml:space="preserve">trošek </w:t>
      </w:r>
      <w:r>
        <w:rPr>
          <w:rFonts w:ascii="Tahoma" w:hAnsi="Tahoma" w:cs="Tahoma"/>
          <w:color w:val="000000"/>
          <w:sz w:val="20"/>
          <w:szCs w:val="20"/>
        </w:rPr>
        <w:t>vzpostavitve informacijskega</w:t>
      </w:r>
      <w:r w:rsidRPr="00F93E35">
        <w:rPr>
          <w:rFonts w:ascii="Tahoma" w:hAnsi="Tahoma" w:cs="Tahoma"/>
          <w:color w:val="000000"/>
          <w:sz w:val="20"/>
          <w:szCs w:val="20"/>
        </w:rPr>
        <w:t xml:space="preserve"> sistem</w:t>
      </w:r>
      <w:r>
        <w:rPr>
          <w:rFonts w:ascii="Tahoma" w:hAnsi="Tahoma" w:cs="Tahoma"/>
          <w:color w:val="000000"/>
          <w:sz w:val="20"/>
          <w:szCs w:val="20"/>
        </w:rPr>
        <w:t>a</w:t>
      </w:r>
      <w:r w:rsidRPr="00F93E35">
        <w:rPr>
          <w:rFonts w:ascii="Tahoma" w:hAnsi="Tahoma" w:cs="Tahoma"/>
          <w:color w:val="000000"/>
          <w:sz w:val="20"/>
          <w:szCs w:val="20"/>
        </w:rPr>
        <w:t xml:space="preserve">, ki </w:t>
      </w:r>
      <w:r w:rsidRPr="00F93E35">
        <w:rPr>
          <w:rFonts w:ascii="Tahoma" w:hAnsi="Tahoma" w:cs="Tahoma"/>
          <w:color w:val="000000"/>
          <w:sz w:val="20"/>
          <w:szCs w:val="20"/>
        </w:rPr>
        <w:lastRenderedPageBreak/>
        <w:t>pokriva celoten postopek izdelave izkaznice (Card Manegemen System - CMS)</w:t>
      </w:r>
      <w:r>
        <w:rPr>
          <w:rFonts w:ascii="Tahoma" w:hAnsi="Tahoma" w:cs="Tahoma"/>
          <w:color w:val="000000"/>
          <w:sz w:val="20"/>
          <w:szCs w:val="20"/>
        </w:rPr>
        <w:t xml:space="preserve"> in </w:t>
      </w:r>
      <w:r w:rsidRPr="004F6B51">
        <w:rPr>
          <w:rFonts w:ascii="Arial" w:hAnsi="Arial" w:cs="Arial"/>
          <w:sz w:val="20"/>
          <w:szCs w:val="20"/>
        </w:rPr>
        <w:t xml:space="preserve">priključitve </w:t>
      </w:r>
      <w:r>
        <w:rPr>
          <w:rFonts w:ascii="Arial" w:hAnsi="Arial" w:cs="Arial"/>
          <w:sz w:val="20"/>
          <w:szCs w:val="20"/>
        </w:rPr>
        <w:t xml:space="preserve">lastnega </w:t>
      </w:r>
      <w:r w:rsidRPr="004F6B51">
        <w:rPr>
          <w:rFonts w:ascii="Arial" w:hAnsi="Arial" w:cs="Arial"/>
          <w:sz w:val="20"/>
          <w:szCs w:val="20"/>
        </w:rPr>
        <w:t>informacijskega sistema na HKOM ter programsk</w:t>
      </w:r>
      <w:r>
        <w:rPr>
          <w:rFonts w:ascii="Arial" w:hAnsi="Arial" w:cs="Arial"/>
          <w:sz w:val="20"/>
          <w:szCs w:val="20"/>
        </w:rPr>
        <w:t>e opreme, ki je za to potrebna. V ponudbeni ceni so zajeti tudi stroški</w:t>
      </w:r>
      <w:r w:rsidRPr="009F5757">
        <w:rPr>
          <w:rFonts w:ascii="Arial" w:hAnsi="Arial" w:cs="Arial"/>
          <w:sz w:val="20"/>
          <w:szCs w:val="20"/>
          <w:lang w:eastAsia="en-US"/>
        </w:rPr>
        <w:t xml:space="preserve"> dopis</w:t>
      </w:r>
      <w:r>
        <w:rPr>
          <w:rFonts w:ascii="Arial" w:hAnsi="Arial" w:cs="Arial"/>
          <w:sz w:val="20"/>
          <w:szCs w:val="20"/>
          <w:lang w:eastAsia="en-US"/>
        </w:rPr>
        <w:t>ov in ovojnic,</w:t>
      </w:r>
      <w:r w:rsidRPr="00B16006">
        <w:rPr>
          <w:rFonts w:ascii="Arial" w:hAnsi="Arial" w:cs="Arial"/>
          <w:sz w:val="20"/>
          <w:szCs w:val="20"/>
        </w:rPr>
        <w:t xml:space="preserve"> distribucij</w:t>
      </w:r>
      <w:r>
        <w:rPr>
          <w:rFonts w:ascii="Arial" w:hAnsi="Arial" w:cs="Arial"/>
          <w:sz w:val="20"/>
          <w:szCs w:val="20"/>
        </w:rPr>
        <w:t>a</w:t>
      </w:r>
      <w:r w:rsidRPr="00B16006">
        <w:rPr>
          <w:rFonts w:ascii="Arial" w:hAnsi="Arial" w:cs="Arial"/>
          <w:sz w:val="20"/>
          <w:szCs w:val="20"/>
        </w:rPr>
        <w:t xml:space="preserve"> </w:t>
      </w:r>
      <w:r>
        <w:rPr>
          <w:rFonts w:ascii="Arial" w:hAnsi="Arial" w:cs="Arial"/>
          <w:sz w:val="20"/>
          <w:szCs w:val="20"/>
        </w:rPr>
        <w:t>personaliziranih</w:t>
      </w:r>
      <w:r w:rsidRPr="00B16006">
        <w:rPr>
          <w:rFonts w:ascii="Arial" w:hAnsi="Arial" w:cs="Arial"/>
          <w:sz w:val="20"/>
          <w:szCs w:val="20"/>
        </w:rPr>
        <w:t xml:space="preserve"> izkaznic vlagatelju, po pošti</w:t>
      </w:r>
      <w:r>
        <w:rPr>
          <w:rFonts w:ascii="Arial" w:hAnsi="Arial" w:cs="Arial"/>
          <w:sz w:val="20"/>
          <w:szCs w:val="20"/>
        </w:rPr>
        <w:t xml:space="preserve"> s povratnico ter vračilo pisnih vlog za izdajo izkaznic neposrednim naročnikom (upravnim enotam).</w:t>
      </w:r>
      <w:r w:rsidRPr="009F5757">
        <w:rPr>
          <w:rFonts w:ascii="Arial" w:hAnsi="Arial" w:cs="Arial"/>
          <w:sz w:val="20"/>
          <w:szCs w:val="20"/>
          <w:lang w:eastAsia="en-US"/>
        </w:rPr>
        <w:t xml:space="preserve"> </w:t>
      </w:r>
    </w:p>
    <w:p w14:paraId="03E9397F" w14:textId="77777777" w:rsidR="00CF1D88" w:rsidRDefault="00CF1D88" w:rsidP="00CF1D88">
      <w:pPr>
        <w:spacing w:line="260" w:lineRule="atLeast"/>
        <w:jc w:val="both"/>
        <w:rPr>
          <w:rFonts w:ascii="Arial" w:hAnsi="Arial" w:cs="Arial"/>
          <w:sz w:val="20"/>
          <w:szCs w:val="20"/>
          <w:lang w:eastAsia="en-US"/>
        </w:rPr>
      </w:pPr>
    </w:p>
    <w:p w14:paraId="254F7051" w14:textId="77777777" w:rsidR="00CF1D88" w:rsidRPr="00C15A83"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t>Cena brez DDV</w:t>
      </w:r>
      <w:r w:rsidRPr="00A37462">
        <w:rPr>
          <w:rFonts w:ascii="Arial" w:hAnsi="Arial" w:cs="Arial"/>
          <w:sz w:val="20"/>
          <w:szCs w:val="20"/>
          <w:lang w:eastAsia="en-US"/>
        </w:rPr>
        <w:t xml:space="preserve"> na enoto</w:t>
      </w:r>
      <w:r>
        <w:rPr>
          <w:rFonts w:ascii="Arial" w:hAnsi="Arial" w:cs="Arial"/>
          <w:sz w:val="20"/>
          <w:szCs w:val="20"/>
          <w:lang w:eastAsia="en-US"/>
        </w:rPr>
        <w:t xml:space="preserve"> je fiksna</w:t>
      </w:r>
      <w:r w:rsidRPr="00A37462">
        <w:rPr>
          <w:rFonts w:ascii="Arial" w:hAnsi="Arial" w:cs="Arial"/>
          <w:sz w:val="20"/>
          <w:szCs w:val="20"/>
          <w:lang w:eastAsia="en-US"/>
        </w:rPr>
        <w:t xml:space="preserve"> </w:t>
      </w:r>
      <w:r>
        <w:rPr>
          <w:rFonts w:ascii="Arial" w:hAnsi="Arial" w:cs="Arial"/>
          <w:sz w:val="20"/>
          <w:szCs w:val="20"/>
          <w:lang w:eastAsia="en-US"/>
        </w:rPr>
        <w:t>in mora biti fiksna</w:t>
      </w:r>
      <w:r w:rsidRPr="00C15A83">
        <w:rPr>
          <w:rFonts w:ascii="Arial" w:hAnsi="Arial" w:cs="Arial"/>
          <w:sz w:val="20"/>
          <w:szCs w:val="20"/>
          <w:lang w:eastAsia="en-US"/>
        </w:rPr>
        <w:t xml:space="preserve"> za obdobje najmanj 12 mesecev od datuma sklenitve pogodbe. Po preteku tega obdobja – najmanj 12 mesecev od sklenitve pogodbe, se cen</w:t>
      </w:r>
      <w:r>
        <w:rPr>
          <w:rFonts w:ascii="Arial" w:hAnsi="Arial" w:cs="Arial"/>
          <w:sz w:val="20"/>
          <w:szCs w:val="20"/>
          <w:lang w:eastAsia="en-US"/>
        </w:rPr>
        <w:t>a lahko usklajuje</w:t>
      </w:r>
      <w:r w:rsidRPr="00C15A83">
        <w:rPr>
          <w:rFonts w:ascii="Arial" w:hAnsi="Arial" w:cs="Arial"/>
          <w:sz w:val="20"/>
          <w:szCs w:val="20"/>
          <w:lang w:eastAsia="en-US"/>
        </w:rPr>
        <w:t xml:space="preserve"> z indeksom rasti cen življenjskih potrebščin (v nadaljevanju: indeks), vendar ko ta kumulativno preseže 4%, pri čemer je izhodišče za izračun indeksa indeks, ki je uradno objavljen po preteku te dobe – najmanj 12 mesecev od sklenitve pogodbe. Nadaljnje uskladitve cen se lahko izvedejo, ko indeks kumulativno ponovno preseže 4%, pri čemer je izhodišče za izračun indeksa indeks, ki je uradno objavljen po zadnji spremembi cen. </w:t>
      </w:r>
    </w:p>
    <w:p w14:paraId="73948939" w14:textId="77777777" w:rsidR="00CF1D88" w:rsidRPr="00C15A83" w:rsidRDefault="00CF1D88" w:rsidP="00CF1D88">
      <w:pPr>
        <w:spacing w:line="260" w:lineRule="atLeast"/>
        <w:jc w:val="both"/>
        <w:rPr>
          <w:rFonts w:ascii="Arial" w:hAnsi="Arial" w:cs="Arial"/>
          <w:sz w:val="20"/>
          <w:szCs w:val="20"/>
          <w:lang w:eastAsia="en-US"/>
        </w:rPr>
      </w:pPr>
    </w:p>
    <w:p w14:paraId="24613995" w14:textId="77777777" w:rsidR="00CF1D88" w:rsidRPr="00C15A83" w:rsidRDefault="00CF1D88" w:rsidP="00CF1D88">
      <w:pPr>
        <w:spacing w:line="260" w:lineRule="atLeast"/>
        <w:jc w:val="both"/>
        <w:rPr>
          <w:rFonts w:ascii="Arial" w:hAnsi="Arial" w:cs="Arial"/>
          <w:sz w:val="20"/>
          <w:szCs w:val="20"/>
          <w:lang w:eastAsia="en-US"/>
        </w:rPr>
      </w:pPr>
      <w:r w:rsidRPr="00C15A83">
        <w:rPr>
          <w:rFonts w:ascii="Arial" w:hAnsi="Arial" w:cs="Arial"/>
          <w:sz w:val="20"/>
          <w:szCs w:val="20"/>
          <w:lang w:eastAsia="en-US"/>
        </w:rPr>
        <w:t xml:space="preserve">Cene se v vseh primerih iz prejšnjega odstavka lahko spremenijo največ v višini 80% izračunanega indeksa oz. skladno z veljavno zakonodajo. Vsako spremembo cene bo moral </w:t>
      </w:r>
      <w:r>
        <w:rPr>
          <w:rFonts w:ascii="Arial" w:hAnsi="Arial" w:cs="Arial"/>
          <w:sz w:val="20"/>
          <w:szCs w:val="20"/>
          <w:lang w:eastAsia="en-US"/>
        </w:rPr>
        <w:t>izvajalec</w:t>
      </w:r>
      <w:r w:rsidRPr="00C15A83">
        <w:rPr>
          <w:rFonts w:ascii="Arial" w:hAnsi="Arial" w:cs="Arial"/>
          <w:sz w:val="20"/>
          <w:szCs w:val="20"/>
          <w:lang w:eastAsia="en-US"/>
        </w:rPr>
        <w:t xml:space="preserve"> utemeljiti</w:t>
      </w:r>
      <w:r w:rsidRPr="007202E7">
        <w:rPr>
          <w:rFonts w:ascii="Arial" w:hAnsi="Arial" w:cs="Arial"/>
          <w:sz w:val="20"/>
          <w:szCs w:val="20"/>
          <w:lang w:eastAsia="en-US"/>
        </w:rPr>
        <w:t xml:space="preserve">, kar bo podlaga za morebitna pogajanja, izvedena pred sklenitvijo aneksa </w:t>
      </w:r>
      <w:r>
        <w:rPr>
          <w:rFonts w:ascii="Arial" w:hAnsi="Arial" w:cs="Arial"/>
          <w:sz w:val="20"/>
          <w:szCs w:val="20"/>
          <w:lang w:eastAsia="en-US"/>
        </w:rPr>
        <w:t>h krovni</w:t>
      </w:r>
      <w:r w:rsidRPr="007202E7">
        <w:rPr>
          <w:rFonts w:ascii="Arial" w:hAnsi="Arial" w:cs="Arial"/>
          <w:sz w:val="20"/>
          <w:szCs w:val="20"/>
          <w:lang w:eastAsia="en-US"/>
        </w:rPr>
        <w:t xml:space="preserve"> pogodbi.</w:t>
      </w:r>
      <w:r w:rsidRPr="00C15A83">
        <w:rPr>
          <w:rFonts w:ascii="Arial" w:hAnsi="Arial" w:cs="Arial"/>
          <w:sz w:val="20"/>
          <w:szCs w:val="20"/>
          <w:lang w:eastAsia="en-US"/>
        </w:rPr>
        <w:t xml:space="preserve"> </w:t>
      </w:r>
    </w:p>
    <w:p w14:paraId="40EAD5EE" w14:textId="77777777" w:rsidR="00CF1D88" w:rsidRPr="00C15A83" w:rsidRDefault="00CF1D88" w:rsidP="00CF1D88">
      <w:pPr>
        <w:spacing w:line="260" w:lineRule="atLeast"/>
        <w:jc w:val="both"/>
        <w:rPr>
          <w:rFonts w:ascii="Arial" w:hAnsi="Arial" w:cs="Arial"/>
          <w:sz w:val="20"/>
          <w:szCs w:val="20"/>
          <w:lang w:eastAsia="en-US"/>
        </w:rPr>
      </w:pPr>
    </w:p>
    <w:p w14:paraId="0C1DEC46" w14:textId="77777777" w:rsidR="00CF1D88" w:rsidRPr="00C15A83" w:rsidRDefault="00CF1D88" w:rsidP="00CF1D88">
      <w:pPr>
        <w:spacing w:line="260" w:lineRule="atLeast"/>
        <w:jc w:val="both"/>
        <w:rPr>
          <w:rFonts w:ascii="Arial" w:hAnsi="Arial" w:cs="Arial"/>
          <w:sz w:val="20"/>
          <w:szCs w:val="20"/>
          <w:lang w:eastAsia="en-US"/>
        </w:rPr>
      </w:pPr>
      <w:r w:rsidRPr="00C15A83">
        <w:rPr>
          <w:rFonts w:ascii="Arial" w:hAnsi="Arial" w:cs="Arial"/>
          <w:sz w:val="20"/>
          <w:szCs w:val="20"/>
          <w:lang w:eastAsia="en-US"/>
        </w:rPr>
        <w:t xml:space="preserve">Cene se lahko spremenijo tudi zaradi sprememb in dopolnitev obrazca </w:t>
      </w:r>
      <w:r>
        <w:rPr>
          <w:rFonts w:ascii="Arial" w:hAnsi="Arial" w:cs="Arial"/>
          <w:sz w:val="20"/>
          <w:szCs w:val="20"/>
          <w:lang w:eastAsia="en-US"/>
        </w:rPr>
        <w:t>izkaznice</w:t>
      </w:r>
      <w:r w:rsidRPr="00C15A83">
        <w:rPr>
          <w:rFonts w:ascii="Arial" w:hAnsi="Arial" w:cs="Arial"/>
          <w:sz w:val="20"/>
          <w:szCs w:val="20"/>
          <w:lang w:eastAsia="en-US"/>
        </w:rPr>
        <w:t xml:space="preserve"> ali sprememb ali nadgradenj postopka personalizacije ter odpreme </w:t>
      </w:r>
      <w:r>
        <w:rPr>
          <w:rFonts w:ascii="Arial" w:hAnsi="Arial" w:cs="Arial"/>
          <w:sz w:val="20"/>
          <w:szCs w:val="20"/>
          <w:lang w:eastAsia="en-US"/>
        </w:rPr>
        <w:t>izkaznic</w:t>
      </w:r>
      <w:r w:rsidRPr="00C15A83">
        <w:rPr>
          <w:rFonts w:ascii="Arial" w:hAnsi="Arial" w:cs="Arial"/>
          <w:sz w:val="20"/>
          <w:szCs w:val="20"/>
          <w:lang w:eastAsia="en-US"/>
        </w:rPr>
        <w:t>, ki jih zahteva</w:t>
      </w:r>
      <w:r>
        <w:rPr>
          <w:rFonts w:ascii="Arial" w:hAnsi="Arial" w:cs="Arial"/>
          <w:sz w:val="20"/>
          <w:szCs w:val="20"/>
          <w:lang w:eastAsia="en-US"/>
        </w:rPr>
        <w:t>ta</w:t>
      </w:r>
      <w:r w:rsidRPr="00C15A83">
        <w:rPr>
          <w:rFonts w:ascii="Arial" w:hAnsi="Arial" w:cs="Arial"/>
          <w:sz w:val="20"/>
          <w:szCs w:val="20"/>
          <w:lang w:eastAsia="en-US"/>
        </w:rPr>
        <w:t xml:space="preserve"> </w:t>
      </w:r>
      <w:r>
        <w:rPr>
          <w:rFonts w:ascii="Arial" w:hAnsi="Arial" w:cs="Arial"/>
          <w:sz w:val="20"/>
          <w:szCs w:val="20"/>
          <w:lang w:eastAsia="en-US"/>
        </w:rPr>
        <w:t xml:space="preserve">krovni </w:t>
      </w:r>
      <w:r w:rsidRPr="00C15A83">
        <w:rPr>
          <w:rFonts w:ascii="Arial" w:hAnsi="Arial" w:cs="Arial"/>
          <w:sz w:val="20"/>
          <w:szCs w:val="20"/>
          <w:lang w:eastAsia="en-US"/>
        </w:rPr>
        <w:t>naročnik</w:t>
      </w:r>
      <w:r>
        <w:rPr>
          <w:rFonts w:ascii="Arial" w:hAnsi="Arial" w:cs="Arial"/>
          <w:sz w:val="20"/>
          <w:szCs w:val="20"/>
          <w:lang w:eastAsia="en-US"/>
        </w:rPr>
        <w:t xml:space="preserve"> ali neposredni naročniki</w:t>
      </w:r>
      <w:r w:rsidRPr="00C15A83">
        <w:rPr>
          <w:rFonts w:ascii="Arial" w:hAnsi="Arial" w:cs="Arial"/>
          <w:sz w:val="20"/>
          <w:szCs w:val="20"/>
          <w:lang w:eastAsia="en-US"/>
        </w:rPr>
        <w:t>.</w:t>
      </w:r>
    </w:p>
    <w:p w14:paraId="72FDE09D" w14:textId="77777777" w:rsidR="00CF1D88" w:rsidRPr="00C15A83" w:rsidRDefault="00CF1D88" w:rsidP="00CF1D88">
      <w:pPr>
        <w:spacing w:line="260" w:lineRule="atLeast"/>
        <w:jc w:val="both"/>
        <w:rPr>
          <w:rFonts w:ascii="Arial" w:hAnsi="Arial" w:cs="Arial"/>
          <w:sz w:val="20"/>
          <w:szCs w:val="20"/>
          <w:lang w:eastAsia="en-US"/>
        </w:rPr>
      </w:pPr>
    </w:p>
    <w:p w14:paraId="109EE72A" w14:textId="77777777" w:rsidR="00CF1D88" w:rsidRPr="00C15A83" w:rsidRDefault="00CF1D88" w:rsidP="00CF1D88">
      <w:pPr>
        <w:spacing w:line="260" w:lineRule="atLeast"/>
        <w:jc w:val="both"/>
        <w:rPr>
          <w:rFonts w:ascii="Arial" w:hAnsi="Arial" w:cs="Arial"/>
          <w:sz w:val="20"/>
          <w:szCs w:val="20"/>
          <w:lang w:eastAsia="en-US"/>
        </w:rPr>
      </w:pPr>
      <w:r w:rsidRPr="00C15A83">
        <w:rPr>
          <w:rFonts w:ascii="Arial" w:hAnsi="Arial" w:cs="Arial"/>
          <w:sz w:val="20"/>
          <w:szCs w:val="20"/>
          <w:lang w:eastAsia="en-US"/>
        </w:rPr>
        <w:t>Vsaka sprememb</w:t>
      </w:r>
      <w:r>
        <w:rPr>
          <w:rFonts w:ascii="Arial" w:hAnsi="Arial" w:cs="Arial"/>
          <w:sz w:val="20"/>
          <w:szCs w:val="20"/>
          <w:lang w:eastAsia="en-US"/>
        </w:rPr>
        <w:t>a</w:t>
      </w:r>
      <w:r w:rsidRPr="00C15A83">
        <w:rPr>
          <w:rFonts w:ascii="Arial" w:hAnsi="Arial" w:cs="Arial"/>
          <w:sz w:val="20"/>
          <w:szCs w:val="20"/>
          <w:lang w:eastAsia="en-US"/>
        </w:rPr>
        <w:t xml:space="preserve"> cene iz prejšnjega odstavka se lahko izvede na podlagi predhodne ocene stroška, ki ga utemelji </w:t>
      </w:r>
      <w:r>
        <w:rPr>
          <w:rFonts w:ascii="Arial" w:hAnsi="Arial" w:cs="Arial"/>
          <w:sz w:val="20"/>
          <w:szCs w:val="20"/>
          <w:lang w:eastAsia="en-US"/>
        </w:rPr>
        <w:t>izvajalec</w:t>
      </w:r>
      <w:r w:rsidRPr="00C15A83">
        <w:rPr>
          <w:rFonts w:ascii="Arial" w:hAnsi="Arial" w:cs="Arial"/>
          <w:sz w:val="20"/>
          <w:szCs w:val="20"/>
          <w:lang w:eastAsia="en-US"/>
        </w:rPr>
        <w:t xml:space="preserve">, kar je podlaga za morebitna </w:t>
      </w:r>
      <w:r>
        <w:rPr>
          <w:rFonts w:ascii="Arial" w:hAnsi="Arial" w:cs="Arial"/>
          <w:sz w:val="20"/>
          <w:szCs w:val="20"/>
          <w:lang w:eastAsia="en-US"/>
        </w:rPr>
        <w:t>pogajanja</w:t>
      </w:r>
      <w:r w:rsidRPr="00C15A83">
        <w:rPr>
          <w:rFonts w:ascii="Arial" w:hAnsi="Arial" w:cs="Arial"/>
          <w:sz w:val="20"/>
          <w:szCs w:val="20"/>
          <w:lang w:eastAsia="en-US"/>
        </w:rPr>
        <w:t>, izvedena pred sklenitvijo aneksa h krovni pogodbi.</w:t>
      </w:r>
    </w:p>
    <w:p w14:paraId="3B17011D" w14:textId="77777777" w:rsidR="00CF1D88" w:rsidRPr="004D1175" w:rsidRDefault="00CF1D88" w:rsidP="00CF1D88">
      <w:pPr>
        <w:keepNext/>
        <w:spacing w:line="260" w:lineRule="atLeast"/>
        <w:jc w:val="center"/>
        <w:rPr>
          <w:rFonts w:ascii="Arial" w:hAnsi="Arial" w:cs="Arial"/>
          <w:sz w:val="20"/>
          <w:szCs w:val="20"/>
        </w:rPr>
      </w:pPr>
    </w:p>
    <w:p w14:paraId="7C927A9E" w14:textId="0A70B3FE" w:rsidR="00CF1D88" w:rsidRPr="004D1175" w:rsidRDefault="00CF1D88" w:rsidP="00CF1D88">
      <w:pPr>
        <w:spacing w:line="260" w:lineRule="atLeast"/>
        <w:jc w:val="both"/>
        <w:rPr>
          <w:rFonts w:ascii="Arial" w:hAnsi="Arial" w:cs="Arial"/>
          <w:sz w:val="20"/>
          <w:szCs w:val="20"/>
        </w:rPr>
      </w:pPr>
      <w:r w:rsidRPr="004D1175">
        <w:rPr>
          <w:rFonts w:ascii="Arial" w:hAnsi="Arial" w:cs="Arial"/>
          <w:sz w:val="20"/>
          <w:szCs w:val="20"/>
        </w:rPr>
        <w:t xml:space="preserve">Količina izkaznic o vozniških kvalifikacij </w:t>
      </w:r>
      <w:r w:rsidR="001763BF">
        <w:rPr>
          <w:rFonts w:ascii="Arial" w:hAnsi="Arial" w:cs="Arial"/>
          <w:sz w:val="20"/>
          <w:szCs w:val="20"/>
        </w:rPr>
        <w:t>60</w:t>
      </w:r>
      <w:r w:rsidRPr="00415560">
        <w:rPr>
          <w:rFonts w:ascii="Arial" w:hAnsi="Arial" w:cs="Arial"/>
          <w:sz w:val="20"/>
          <w:szCs w:val="20"/>
        </w:rPr>
        <w:t>.000</w:t>
      </w:r>
      <w:r w:rsidRPr="004D1175">
        <w:rPr>
          <w:rFonts w:ascii="Arial" w:hAnsi="Arial" w:cs="Arial"/>
          <w:sz w:val="20"/>
          <w:szCs w:val="20"/>
        </w:rPr>
        <w:t xml:space="preserve"> komadov iz obrazca ponudbenega predračuna je okvirna, ni dokončna in je odvisna od konkretnih potreb </w:t>
      </w:r>
      <w:r>
        <w:rPr>
          <w:rFonts w:ascii="Arial" w:hAnsi="Arial" w:cs="Arial"/>
          <w:sz w:val="20"/>
          <w:szCs w:val="20"/>
        </w:rPr>
        <w:t>neposrednih</w:t>
      </w:r>
      <w:r w:rsidRPr="004D1175">
        <w:rPr>
          <w:rFonts w:ascii="Arial" w:hAnsi="Arial" w:cs="Arial"/>
          <w:sz w:val="20"/>
          <w:szCs w:val="20"/>
        </w:rPr>
        <w:t xml:space="preserve"> naročnikov oziroma potreb vlagateljev. </w:t>
      </w:r>
      <w:r>
        <w:rPr>
          <w:rFonts w:ascii="Arial" w:hAnsi="Arial" w:cs="Arial"/>
          <w:sz w:val="20"/>
          <w:szCs w:val="20"/>
        </w:rPr>
        <w:t>Izvajalec</w:t>
      </w:r>
      <w:r w:rsidRPr="004D1175">
        <w:rPr>
          <w:rFonts w:ascii="Arial" w:hAnsi="Arial" w:cs="Arial"/>
          <w:sz w:val="20"/>
          <w:szCs w:val="20"/>
        </w:rPr>
        <w:t xml:space="preserve"> izstavlja račun na podlagi dejansko izvedenih dobav, pri čemer se</w:t>
      </w:r>
      <w:r>
        <w:rPr>
          <w:rFonts w:ascii="Arial" w:hAnsi="Arial" w:cs="Arial"/>
          <w:sz w:val="20"/>
          <w:szCs w:val="20"/>
        </w:rPr>
        <w:t xml:space="preserve"> krovni</w:t>
      </w:r>
      <w:r w:rsidRPr="004D1175">
        <w:rPr>
          <w:rFonts w:ascii="Arial" w:hAnsi="Arial" w:cs="Arial"/>
          <w:sz w:val="20"/>
          <w:szCs w:val="20"/>
        </w:rPr>
        <w:t xml:space="preserve"> naročnik na zavezuje, da bo naročil celotno predvideno količino izkaznic.</w:t>
      </w:r>
    </w:p>
    <w:p w14:paraId="1A76EB5F" w14:textId="77777777" w:rsidR="00CF1D88" w:rsidRDefault="00CF1D88" w:rsidP="00CF1D88">
      <w:pPr>
        <w:spacing w:line="260" w:lineRule="atLeast"/>
        <w:jc w:val="both"/>
        <w:rPr>
          <w:rFonts w:ascii="Arial" w:hAnsi="Arial" w:cs="Arial"/>
          <w:sz w:val="20"/>
          <w:szCs w:val="20"/>
          <w:lang w:eastAsia="en-US"/>
        </w:rPr>
      </w:pPr>
    </w:p>
    <w:p w14:paraId="5F306B9C" w14:textId="77777777"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Če </w:t>
      </w:r>
      <w:r>
        <w:rPr>
          <w:rFonts w:ascii="Arial" w:hAnsi="Arial" w:cs="Arial"/>
          <w:sz w:val="20"/>
          <w:szCs w:val="20"/>
          <w:lang w:eastAsia="en-US"/>
        </w:rPr>
        <w:t>izvajalec</w:t>
      </w:r>
      <w:r w:rsidRPr="004D1175">
        <w:rPr>
          <w:rFonts w:ascii="Arial" w:hAnsi="Arial" w:cs="Arial"/>
          <w:sz w:val="20"/>
          <w:szCs w:val="20"/>
          <w:lang w:eastAsia="en-US"/>
        </w:rPr>
        <w:t xml:space="preserve"> ne izvrši pogodbene obveznosti v skladu s pogodbo in razpisno ter ponudbeno dokumentacijo, lahko</w:t>
      </w:r>
      <w:r>
        <w:rPr>
          <w:rFonts w:ascii="Arial" w:hAnsi="Arial" w:cs="Arial"/>
          <w:sz w:val="20"/>
          <w:szCs w:val="20"/>
          <w:lang w:eastAsia="en-US"/>
        </w:rPr>
        <w:t xml:space="preserve"> krovni</w:t>
      </w:r>
      <w:r w:rsidRPr="004D1175">
        <w:rPr>
          <w:rFonts w:ascii="Arial" w:hAnsi="Arial" w:cs="Arial"/>
          <w:sz w:val="20"/>
          <w:szCs w:val="20"/>
          <w:lang w:eastAsia="en-US"/>
        </w:rPr>
        <w:t xml:space="preserve"> naročnik odstopi od pogodbe in zahteva odškodnino ali zniža pogodbeno ceno.</w:t>
      </w:r>
    </w:p>
    <w:p w14:paraId="5F9D202E" w14:textId="77777777" w:rsidR="00CF1D88" w:rsidRPr="004D1175" w:rsidRDefault="00CF1D88" w:rsidP="00CF1D88">
      <w:pPr>
        <w:autoSpaceDE w:val="0"/>
        <w:autoSpaceDN w:val="0"/>
        <w:adjustRightInd w:val="0"/>
        <w:spacing w:line="260" w:lineRule="atLeast"/>
        <w:rPr>
          <w:rFonts w:ascii="Arial" w:hAnsi="Arial" w:cs="Arial"/>
          <w:sz w:val="20"/>
          <w:szCs w:val="20"/>
          <w:highlight w:val="yellow"/>
          <w:lang w:eastAsia="en-US"/>
        </w:rPr>
      </w:pPr>
    </w:p>
    <w:p w14:paraId="29E85CC1" w14:textId="77777777" w:rsidR="00CF1D88" w:rsidRPr="004D1175" w:rsidRDefault="00CF1D88" w:rsidP="00CF1D88">
      <w:pPr>
        <w:keepNext/>
        <w:spacing w:line="260" w:lineRule="atLeast"/>
        <w:jc w:val="both"/>
        <w:rPr>
          <w:rFonts w:ascii="Arial" w:hAnsi="Arial" w:cs="Arial"/>
          <w:b/>
          <w:sz w:val="20"/>
          <w:szCs w:val="20"/>
        </w:rPr>
      </w:pPr>
      <w:r>
        <w:rPr>
          <w:rFonts w:ascii="Arial" w:hAnsi="Arial" w:cs="Arial"/>
          <w:b/>
          <w:sz w:val="20"/>
          <w:szCs w:val="20"/>
        </w:rPr>
        <w:t>IV</w:t>
      </w:r>
      <w:r w:rsidRPr="004D1175">
        <w:rPr>
          <w:rFonts w:ascii="Arial" w:hAnsi="Arial" w:cs="Arial"/>
          <w:b/>
          <w:sz w:val="20"/>
          <w:szCs w:val="20"/>
        </w:rPr>
        <w:t>. IZVEDBENI ROK</w:t>
      </w:r>
    </w:p>
    <w:p w14:paraId="523B1BFF"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40ADF535" w14:textId="77777777" w:rsidR="00CF1D88" w:rsidRPr="004D1175" w:rsidRDefault="00CF1D88" w:rsidP="00CF1D88">
      <w:pPr>
        <w:spacing w:line="260" w:lineRule="atLeast"/>
        <w:rPr>
          <w:rFonts w:ascii="Arial" w:hAnsi="Arial" w:cs="Arial"/>
          <w:sz w:val="20"/>
          <w:szCs w:val="20"/>
          <w:lang w:eastAsia="en-US"/>
        </w:rPr>
      </w:pPr>
    </w:p>
    <w:p w14:paraId="6CA4B77C" w14:textId="7AF624FC" w:rsidR="00CF1D88" w:rsidRPr="004D1175"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t>Izvajalec</w:t>
      </w:r>
      <w:r w:rsidRPr="004D1175">
        <w:rPr>
          <w:rFonts w:ascii="Arial" w:hAnsi="Arial" w:cs="Arial"/>
          <w:sz w:val="20"/>
          <w:szCs w:val="20"/>
          <w:lang w:eastAsia="en-US"/>
        </w:rPr>
        <w:t xml:space="preserve"> se zavezuje, da bo pričel s pogodbenimi deli takoj, ko b</w:t>
      </w:r>
      <w:r>
        <w:rPr>
          <w:rFonts w:ascii="Arial" w:hAnsi="Arial" w:cs="Arial"/>
          <w:sz w:val="20"/>
          <w:szCs w:val="20"/>
          <w:lang w:eastAsia="en-US"/>
        </w:rPr>
        <w:t>o po podpisu pogodbe dostavljeno</w:t>
      </w:r>
      <w:r w:rsidRPr="004D1175">
        <w:rPr>
          <w:rFonts w:ascii="Arial" w:hAnsi="Arial" w:cs="Arial"/>
          <w:sz w:val="20"/>
          <w:szCs w:val="20"/>
          <w:lang w:eastAsia="en-US"/>
        </w:rPr>
        <w:t xml:space="preserve"> </w:t>
      </w:r>
      <w:r>
        <w:rPr>
          <w:rFonts w:ascii="Arial" w:hAnsi="Arial" w:cs="Arial"/>
          <w:sz w:val="20"/>
          <w:szCs w:val="20"/>
          <w:lang w:eastAsia="en-US"/>
        </w:rPr>
        <w:t>zavarovanje</w:t>
      </w:r>
      <w:r w:rsidRPr="004D1175">
        <w:rPr>
          <w:rFonts w:ascii="Arial" w:hAnsi="Arial" w:cs="Arial"/>
          <w:sz w:val="20"/>
          <w:szCs w:val="20"/>
          <w:lang w:eastAsia="en-US"/>
        </w:rPr>
        <w:t xml:space="preserve"> za dobro izvedbo pogodbenih obveznosti. </w:t>
      </w:r>
    </w:p>
    <w:p w14:paraId="062009F6" w14:textId="77777777" w:rsidR="00CF1D88" w:rsidRPr="004D1175" w:rsidRDefault="00CF1D88" w:rsidP="00CF1D88">
      <w:pPr>
        <w:spacing w:line="260" w:lineRule="atLeast"/>
        <w:jc w:val="both"/>
        <w:rPr>
          <w:rFonts w:ascii="Arial" w:hAnsi="Arial" w:cs="Arial"/>
          <w:sz w:val="20"/>
          <w:szCs w:val="20"/>
          <w:highlight w:val="yellow"/>
          <w:lang w:eastAsia="en-US"/>
        </w:rPr>
      </w:pPr>
    </w:p>
    <w:p w14:paraId="162AC3DD" w14:textId="449DA2D4" w:rsidR="00CF1D88"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Pogodba je sklenjena za obdobje </w:t>
      </w:r>
      <w:r>
        <w:rPr>
          <w:rFonts w:ascii="Arial" w:hAnsi="Arial" w:cs="Arial"/>
          <w:sz w:val="20"/>
          <w:szCs w:val="20"/>
          <w:lang w:eastAsia="en-US"/>
        </w:rPr>
        <w:t>10</w:t>
      </w:r>
      <w:r w:rsidRPr="004D1175">
        <w:rPr>
          <w:rFonts w:ascii="Arial" w:hAnsi="Arial" w:cs="Arial"/>
          <w:sz w:val="20"/>
          <w:szCs w:val="20"/>
          <w:lang w:eastAsia="en-US"/>
        </w:rPr>
        <w:t xml:space="preserve"> let od sklenitve pogodbe.</w:t>
      </w:r>
    </w:p>
    <w:p w14:paraId="6E7C71E2" w14:textId="7443C401" w:rsidR="001763BF" w:rsidRDefault="001763BF" w:rsidP="00CF1D88">
      <w:pPr>
        <w:spacing w:line="260" w:lineRule="atLeast"/>
        <w:jc w:val="both"/>
        <w:rPr>
          <w:rFonts w:ascii="Arial" w:hAnsi="Arial" w:cs="Arial"/>
          <w:sz w:val="20"/>
          <w:szCs w:val="20"/>
          <w:lang w:eastAsia="en-US"/>
        </w:rPr>
      </w:pPr>
    </w:p>
    <w:p w14:paraId="66C347C2" w14:textId="32BBF684" w:rsidR="001763BF" w:rsidRDefault="001763BF" w:rsidP="00CF1D88">
      <w:pPr>
        <w:spacing w:line="260" w:lineRule="atLeast"/>
        <w:jc w:val="both"/>
        <w:rPr>
          <w:rFonts w:ascii="Arial" w:hAnsi="Arial" w:cs="Arial"/>
          <w:sz w:val="20"/>
          <w:szCs w:val="20"/>
          <w:lang w:eastAsia="en-US"/>
        </w:rPr>
      </w:pPr>
      <w:r>
        <w:rPr>
          <w:rFonts w:ascii="Arial" w:hAnsi="Arial" w:cs="Arial"/>
          <w:sz w:val="20"/>
          <w:szCs w:val="20"/>
          <w:lang w:eastAsia="en-US"/>
        </w:rPr>
        <w:t>Pogodba velja do izpolnitve vseh pogodbenih obveznosti.</w:t>
      </w:r>
    </w:p>
    <w:p w14:paraId="01A8B02F" w14:textId="77777777" w:rsidR="00CF1D88" w:rsidRDefault="00CF1D88" w:rsidP="00CF1D88">
      <w:pPr>
        <w:keepNext/>
        <w:spacing w:line="260" w:lineRule="atLeast"/>
        <w:jc w:val="both"/>
        <w:rPr>
          <w:rFonts w:ascii="Arial" w:hAnsi="Arial" w:cs="Arial"/>
          <w:b/>
          <w:sz w:val="20"/>
          <w:szCs w:val="20"/>
        </w:rPr>
      </w:pPr>
    </w:p>
    <w:p w14:paraId="3F7BA5B5" w14:textId="77777777" w:rsidR="00CF1D88" w:rsidRDefault="00CF1D88" w:rsidP="00CF1D88">
      <w:pPr>
        <w:keepNext/>
        <w:spacing w:line="260" w:lineRule="atLeast"/>
        <w:jc w:val="both"/>
        <w:rPr>
          <w:rFonts w:ascii="Arial" w:hAnsi="Arial" w:cs="Arial"/>
          <w:b/>
          <w:sz w:val="20"/>
          <w:szCs w:val="20"/>
        </w:rPr>
      </w:pPr>
      <w:r w:rsidRPr="00447230">
        <w:rPr>
          <w:rFonts w:ascii="Arial" w:hAnsi="Arial" w:cs="Arial"/>
          <w:b/>
          <w:sz w:val="20"/>
          <w:szCs w:val="20"/>
        </w:rPr>
        <w:t>V. NAROČILA, POGODBENI ROKI IN DOBAVE</w:t>
      </w:r>
    </w:p>
    <w:p w14:paraId="0590F829" w14:textId="77777777" w:rsidR="00CF1D88" w:rsidRDefault="00CF1D88" w:rsidP="00CF1D88">
      <w:pPr>
        <w:keepNext/>
        <w:spacing w:line="260" w:lineRule="atLeast"/>
        <w:jc w:val="both"/>
        <w:rPr>
          <w:rFonts w:ascii="Arial" w:hAnsi="Arial" w:cs="Arial"/>
          <w:b/>
          <w:sz w:val="20"/>
          <w:szCs w:val="20"/>
        </w:rPr>
      </w:pPr>
    </w:p>
    <w:p w14:paraId="258CEEF3" w14:textId="77777777" w:rsidR="00CF1D88" w:rsidRPr="00447230"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r w:rsidRPr="00447230">
        <w:rPr>
          <w:rFonts w:ascii="Arial" w:hAnsi="Arial" w:cs="Arial"/>
          <w:sz w:val="20"/>
          <w:szCs w:val="20"/>
        </w:rPr>
        <w:t xml:space="preserve"> </w:t>
      </w:r>
    </w:p>
    <w:p w14:paraId="2AB7A0A4" w14:textId="77777777" w:rsidR="00CF1D88" w:rsidRPr="00447230" w:rsidRDefault="00CF1D88" w:rsidP="00CF1D88">
      <w:pPr>
        <w:keepNext/>
        <w:spacing w:line="260" w:lineRule="atLeast"/>
        <w:jc w:val="both"/>
        <w:rPr>
          <w:rFonts w:ascii="Arial" w:hAnsi="Arial" w:cs="Arial"/>
          <w:b/>
          <w:sz w:val="20"/>
          <w:szCs w:val="20"/>
        </w:rPr>
      </w:pPr>
    </w:p>
    <w:p w14:paraId="619A8E8A" w14:textId="77777777" w:rsidR="00CF1D88" w:rsidRPr="009B2B02" w:rsidRDefault="00CF1D88" w:rsidP="00CF1D88">
      <w:pPr>
        <w:spacing w:line="260" w:lineRule="atLeast"/>
        <w:jc w:val="both"/>
        <w:rPr>
          <w:rFonts w:ascii="Arial" w:hAnsi="Arial" w:cs="Arial"/>
          <w:sz w:val="20"/>
          <w:szCs w:val="20"/>
        </w:rPr>
      </w:pPr>
      <w:r w:rsidRPr="009B2B02">
        <w:rPr>
          <w:rFonts w:ascii="Arial" w:hAnsi="Arial" w:cs="Arial"/>
          <w:sz w:val="20"/>
          <w:szCs w:val="20"/>
        </w:rPr>
        <w:t xml:space="preserve">Količine iz obrazca ponudbenega predračuna niso dokončne, temveč okvirne in so odvisne od konkretnih potreb. </w:t>
      </w:r>
    </w:p>
    <w:p w14:paraId="015B319B" w14:textId="77777777" w:rsidR="00CF1D88" w:rsidRPr="009B2B02" w:rsidRDefault="00CF1D88" w:rsidP="00CF1D88">
      <w:pPr>
        <w:widowControl w:val="0"/>
        <w:autoSpaceDE w:val="0"/>
        <w:autoSpaceDN w:val="0"/>
        <w:adjustRightInd w:val="0"/>
        <w:spacing w:line="260" w:lineRule="atLeast"/>
        <w:jc w:val="both"/>
        <w:rPr>
          <w:rFonts w:ascii="Arial" w:hAnsi="Arial" w:cs="Arial"/>
          <w:sz w:val="20"/>
          <w:szCs w:val="20"/>
        </w:rPr>
      </w:pPr>
    </w:p>
    <w:p w14:paraId="228AC93F" w14:textId="77777777" w:rsidR="00CF1D88" w:rsidRPr="009B2B02" w:rsidRDefault="00CF1D88" w:rsidP="00CF1D88">
      <w:pPr>
        <w:widowControl w:val="0"/>
        <w:autoSpaceDE w:val="0"/>
        <w:autoSpaceDN w:val="0"/>
        <w:adjustRightInd w:val="0"/>
        <w:spacing w:line="260" w:lineRule="atLeast"/>
        <w:jc w:val="both"/>
        <w:rPr>
          <w:rFonts w:ascii="Arial" w:hAnsi="Arial" w:cs="Arial"/>
          <w:sz w:val="20"/>
          <w:szCs w:val="20"/>
        </w:rPr>
      </w:pPr>
      <w:r w:rsidRPr="009B2B02">
        <w:rPr>
          <w:rFonts w:ascii="Arial" w:hAnsi="Arial" w:cs="Arial"/>
          <w:sz w:val="20"/>
          <w:szCs w:val="20"/>
        </w:rPr>
        <w:t xml:space="preserve">Vloge za izdajo </w:t>
      </w:r>
      <w:r>
        <w:rPr>
          <w:rFonts w:ascii="Arial" w:hAnsi="Arial" w:cs="Arial"/>
          <w:sz w:val="20"/>
          <w:szCs w:val="20"/>
        </w:rPr>
        <w:t>izkaznic</w:t>
      </w:r>
      <w:r w:rsidRPr="009B2B02">
        <w:rPr>
          <w:rFonts w:ascii="Arial" w:hAnsi="Arial" w:cs="Arial"/>
          <w:sz w:val="20"/>
          <w:szCs w:val="20"/>
        </w:rPr>
        <w:t xml:space="preserve"> in vsa ostala naročila bodo </w:t>
      </w:r>
      <w:r>
        <w:rPr>
          <w:rFonts w:ascii="Arial" w:hAnsi="Arial" w:cs="Arial"/>
          <w:sz w:val="20"/>
          <w:szCs w:val="20"/>
        </w:rPr>
        <w:t>neposredni naročniki</w:t>
      </w:r>
      <w:r w:rsidRPr="009B2B02">
        <w:rPr>
          <w:rFonts w:ascii="Arial" w:hAnsi="Arial" w:cs="Arial"/>
          <w:sz w:val="20"/>
          <w:szCs w:val="20"/>
        </w:rPr>
        <w:t xml:space="preserve"> posredovali na naslov, kjer se bodo izvajali delovni procesi personalizacije, in sicer ___________________ (</w:t>
      </w:r>
      <w:r w:rsidRPr="009B2B02">
        <w:rPr>
          <w:rFonts w:ascii="Arial" w:hAnsi="Arial" w:cs="Arial"/>
          <w:i/>
          <w:sz w:val="20"/>
          <w:szCs w:val="20"/>
        </w:rPr>
        <w:t>vpisati naslov</w:t>
      </w:r>
      <w:r w:rsidRPr="008B5762">
        <w:rPr>
          <w:rFonts w:ascii="Arial" w:hAnsi="Arial" w:cs="Arial"/>
          <w:i/>
          <w:sz w:val="20"/>
          <w:szCs w:val="20"/>
        </w:rPr>
        <w:t xml:space="preserve"> v vzorec pogodbe</w:t>
      </w:r>
      <w:r w:rsidRPr="009B2B02">
        <w:rPr>
          <w:rFonts w:ascii="Arial" w:hAnsi="Arial" w:cs="Arial"/>
          <w:sz w:val="20"/>
          <w:szCs w:val="20"/>
        </w:rPr>
        <w:t xml:space="preserve">). </w:t>
      </w:r>
    </w:p>
    <w:p w14:paraId="415749BC" w14:textId="77777777" w:rsidR="00CF1D88" w:rsidRPr="009B2B02" w:rsidRDefault="00CF1D88" w:rsidP="00CF1D88">
      <w:pPr>
        <w:widowControl w:val="0"/>
        <w:autoSpaceDE w:val="0"/>
        <w:autoSpaceDN w:val="0"/>
        <w:adjustRightInd w:val="0"/>
        <w:spacing w:line="260" w:lineRule="atLeast"/>
        <w:jc w:val="both"/>
        <w:rPr>
          <w:rFonts w:ascii="Arial" w:hAnsi="Arial" w:cs="Arial"/>
          <w:sz w:val="20"/>
          <w:szCs w:val="20"/>
        </w:rPr>
      </w:pPr>
    </w:p>
    <w:p w14:paraId="4CB47A17" w14:textId="77777777" w:rsidR="00CF1D88" w:rsidRPr="009B2B02" w:rsidRDefault="00CF1D88" w:rsidP="00CF1D88">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Izvajalec</w:t>
      </w:r>
      <w:r w:rsidRPr="009B2B02">
        <w:rPr>
          <w:rFonts w:ascii="Arial" w:hAnsi="Arial" w:cs="Arial"/>
          <w:sz w:val="20"/>
          <w:szCs w:val="20"/>
        </w:rPr>
        <w:t xml:space="preserve"> se zavezuje, da bo personalizirano </w:t>
      </w:r>
      <w:r>
        <w:rPr>
          <w:rFonts w:ascii="Arial" w:hAnsi="Arial" w:cs="Arial"/>
          <w:sz w:val="20"/>
          <w:szCs w:val="20"/>
        </w:rPr>
        <w:t>izkaznico</w:t>
      </w:r>
      <w:r w:rsidRPr="009B2B02">
        <w:rPr>
          <w:rFonts w:ascii="Arial" w:hAnsi="Arial" w:cs="Arial"/>
          <w:sz w:val="20"/>
          <w:szCs w:val="20"/>
        </w:rPr>
        <w:t xml:space="preserve"> pripravil za distribucijo imetniku </w:t>
      </w:r>
      <w:r>
        <w:rPr>
          <w:rFonts w:ascii="Arial" w:hAnsi="Arial" w:cs="Arial"/>
          <w:sz w:val="20"/>
          <w:szCs w:val="20"/>
        </w:rPr>
        <w:t>izkaznice</w:t>
      </w:r>
      <w:r w:rsidRPr="009B2B02">
        <w:rPr>
          <w:rFonts w:ascii="Arial" w:hAnsi="Arial" w:cs="Arial"/>
          <w:sz w:val="20"/>
          <w:szCs w:val="20"/>
        </w:rPr>
        <w:t xml:space="preserve"> v roku </w:t>
      </w:r>
      <w:r>
        <w:rPr>
          <w:rFonts w:ascii="Arial" w:hAnsi="Arial" w:cs="Arial"/>
          <w:iCs/>
          <w:sz w:val="20"/>
          <w:szCs w:val="20"/>
        </w:rPr>
        <w:t>največ 8</w:t>
      </w:r>
      <w:r w:rsidRPr="009B2B02">
        <w:rPr>
          <w:rFonts w:ascii="Arial" w:hAnsi="Arial" w:cs="Arial"/>
          <w:sz w:val="20"/>
          <w:szCs w:val="20"/>
        </w:rPr>
        <w:t xml:space="preserve"> delovnih dni od prejema naročila. Kot dan prejema naročila se šteje dan dospetja vloge za izdajo </w:t>
      </w:r>
      <w:r>
        <w:rPr>
          <w:rFonts w:ascii="Arial" w:hAnsi="Arial" w:cs="Arial"/>
          <w:sz w:val="20"/>
          <w:szCs w:val="20"/>
        </w:rPr>
        <w:t>izkaznice</w:t>
      </w:r>
      <w:r w:rsidRPr="009B2B02">
        <w:rPr>
          <w:rFonts w:ascii="Arial" w:hAnsi="Arial" w:cs="Arial"/>
          <w:sz w:val="20"/>
          <w:szCs w:val="20"/>
        </w:rPr>
        <w:t xml:space="preserve"> k izvajalcu</w:t>
      </w:r>
      <w:r>
        <w:rPr>
          <w:rFonts w:ascii="Arial" w:hAnsi="Arial" w:cs="Arial"/>
          <w:sz w:val="20"/>
          <w:szCs w:val="20"/>
        </w:rPr>
        <w:t xml:space="preserve">, oziroma dan popolne elektronske vloge, ko bo to omogočeno. </w:t>
      </w:r>
    </w:p>
    <w:p w14:paraId="42BC9CC5" w14:textId="77777777" w:rsidR="00CF1D88" w:rsidRPr="009B2B02" w:rsidRDefault="00CF1D88" w:rsidP="00CF1D88">
      <w:pPr>
        <w:widowControl w:val="0"/>
        <w:autoSpaceDE w:val="0"/>
        <w:autoSpaceDN w:val="0"/>
        <w:adjustRightInd w:val="0"/>
        <w:spacing w:line="260" w:lineRule="atLeast"/>
        <w:jc w:val="both"/>
        <w:rPr>
          <w:rFonts w:ascii="Arial" w:hAnsi="Arial" w:cs="Arial"/>
          <w:sz w:val="20"/>
          <w:szCs w:val="20"/>
        </w:rPr>
      </w:pPr>
    </w:p>
    <w:p w14:paraId="58D7184B" w14:textId="77777777" w:rsidR="00CF1D88" w:rsidRPr="009B2B02" w:rsidRDefault="00CF1D88" w:rsidP="00CF1D88">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 xml:space="preserve">Izpolnjene pisne </w:t>
      </w:r>
      <w:r w:rsidRPr="009B2B02">
        <w:rPr>
          <w:rFonts w:ascii="Arial" w:hAnsi="Arial" w:cs="Arial"/>
          <w:sz w:val="20"/>
          <w:szCs w:val="20"/>
        </w:rPr>
        <w:t>vlog</w:t>
      </w:r>
      <w:r>
        <w:rPr>
          <w:rFonts w:ascii="Arial" w:hAnsi="Arial" w:cs="Arial"/>
          <w:sz w:val="20"/>
          <w:szCs w:val="20"/>
        </w:rPr>
        <w:t>e</w:t>
      </w:r>
      <w:r w:rsidRPr="009B2B02">
        <w:rPr>
          <w:rFonts w:ascii="Arial" w:hAnsi="Arial" w:cs="Arial"/>
          <w:sz w:val="20"/>
          <w:szCs w:val="20"/>
        </w:rPr>
        <w:t xml:space="preserve"> za izdajo</w:t>
      </w:r>
      <w:r>
        <w:rPr>
          <w:rFonts w:ascii="Arial" w:hAnsi="Arial" w:cs="Arial"/>
          <w:sz w:val="20"/>
          <w:szCs w:val="20"/>
        </w:rPr>
        <w:t xml:space="preserve"> izkaznice</w:t>
      </w:r>
      <w:r w:rsidRPr="009B2B02">
        <w:rPr>
          <w:rFonts w:ascii="Arial" w:hAnsi="Arial" w:cs="Arial"/>
          <w:sz w:val="20"/>
          <w:szCs w:val="20"/>
        </w:rPr>
        <w:t xml:space="preserve"> je </w:t>
      </w:r>
      <w:r>
        <w:rPr>
          <w:rFonts w:ascii="Arial" w:hAnsi="Arial" w:cs="Arial"/>
          <w:sz w:val="20"/>
          <w:szCs w:val="20"/>
        </w:rPr>
        <w:t>izvajalec</w:t>
      </w:r>
      <w:r w:rsidRPr="009B2B02">
        <w:rPr>
          <w:rFonts w:ascii="Arial" w:hAnsi="Arial" w:cs="Arial"/>
          <w:sz w:val="20"/>
          <w:szCs w:val="20"/>
        </w:rPr>
        <w:t xml:space="preserve"> dolžan </w:t>
      </w:r>
      <w:r>
        <w:rPr>
          <w:rFonts w:ascii="Arial" w:hAnsi="Arial" w:cs="Arial"/>
          <w:sz w:val="20"/>
          <w:szCs w:val="20"/>
        </w:rPr>
        <w:t xml:space="preserve">vrniti neposrednemu naročniku, kjer je bila vloga za </w:t>
      </w:r>
      <w:r>
        <w:rPr>
          <w:rFonts w:ascii="Arial" w:hAnsi="Arial" w:cs="Arial"/>
          <w:sz w:val="20"/>
          <w:szCs w:val="20"/>
        </w:rPr>
        <w:lastRenderedPageBreak/>
        <w:t>izdajo izkaznice vložena,</w:t>
      </w:r>
      <w:r w:rsidRPr="009B2B02">
        <w:rPr>
          <w:rFonts w:ascii="Arial" w:hAnsi="Arial" w:cs="Arial"/>
          <w:sz w:val="20"/>
          <w:szCs w:val="20"/>
        </w:rPr>
        <w:t xml:space="preserve"> v roku </w:t>
      </w:r>
      <w:r w:rsidRPr="00706D5A">
        <w:rPr>
          <w:rFonts w:ascii="Arial" w:hAnsi="Arial" w:cs="Arial"/>
          <w:iCs/>
          <w:sz w:val="20"/>
          <w:szCs w:val="20"/>
        </w:rPr>
        <w:t>največ</w:t>
      </w:r>
      <w:r>
        <w:rPr>
          <w:rFonts w:ascii="Arial" w:hAnsi="Arial" w:cs="Arial"/>
          <w:iCs/>
          <w:sz w:val="20"/>
          <w:szCs w:val="20"/>
        </w:rPr>
        <w:t xml:space="preserve"> dva meseca</w:t>
      </w:r>
      <w:r w:rsidRPr="00706D5A">
        <w:rPr>
          <w:rFonts w:ascii="Arial" w:hAnsi="Arial" w:cs="Arial"/>
          <w:iCs/>
          <w:sz w:val="20"/>
          <w:szCs w:val="20"/>
        </w:rPr>
        <w:t xml:space="preserve"> </w:t>
      </w:r>
      <w:r w:rsidRPr="009B2B02">
        <w:rPr>
          <w:rFonts w:ascii="Arial" w:hAnsi="Arial" w:cs="Arial"/>
          <w:sz w:val="20"/>
          <w:szCs w:val="20"/>
        </w:rPr>
        <w:t xml:space="preserve">od </w:t>
      </w:r>
      <w:r>
        <w:rPr>
          <w:rFonts w:ascii="Arial" w:hAnsi="Arial" w:cs="Arial"/>
          <w:sz w:val="20"/>
          <w:szCs w:val="20"/>
        </w:rPr>
        <w:t>datuma odpreme personalizirane izkaznice.</w:t>
      </w:r>
    </w:p>
    <w:p w14:paraId="4ECBD035" w14:textId="77777777" w:rsidR="00CF1D88" w:rsidRPr="004D1175" w:rsidRDefault="00CF1D88" w:rsidP="00CF1D88">
      <w:pPr>
        <w:spacing w:line="260" w:lineRule="atLeast"/>
        <w:rPr>
          <w:rFonts w:ascii="Arial" w:hAnsi="Arial" w:cs="Arial"/>
          <w:sz w:val="20"/>
          <w:szCs w:val="20"/>
          <w:highlight w:val="yellow"/>
          <w:lang w:eastAsia="en-US"/>
        </w:rPr>
      </w:pPr>
    </w:p>
    <w:p w14:paraId="7BFF6EB9" w14:textId="77777777" w:rsidR="00CF1D88" w:rsidRDefault="00CF1D88" w:rsidP="00CF1D88">
      <w:pPr>
        <w:spacing w:line="260" w:lineRule="atLeast"/>
        <w:rPr>
          <w:rFonts w:ascii="Arial" w:hAnsi="Arial" w:cs="Arial"/>
          <w:b/>
          <w:sz w:val="20"/>
          <w:szCs w:val="20"/>
          <w:lang w:eastAsia="en-US"/>
        </w:rPr>
      </w:pPr>
      <w:r w:rsidRPr="004D1175">
        <w:rPr>
          <w:rFonts w:ascii="Arial" w:hAnsi="Arial" w:cs="Arial"/>
          <w:b/>
          <w:sz w:val="20"/>
          <w:szCs w:val="20"/>
          <w:lang w:eastAsia="en-US"/>
        </w:rPr>
        <w:t>V</w:t>
      </w:r>
      <w:r>
        <w:rPr>
          <w:rFonts w:ascii="Arial" w:hAnsi="Arial" w:cs="Arial"/>
          <w:b/>
          <w:sz w:val="20"/>
          <w:szCs w:val="20"/>
          <w:lang w:eastAsia="en-US"/>
        </w:rPr>
        <w:t>I</w:t>
      </w:r>
      <w:r w:rsidRPr="004D1175">
        <w:rPr>
          <w:rFonts w:ascii="Arial" w:hAnsi="Arial" w:cs="Arial"/>
          <w:b/>
          <w:sz w:val="20"/>
          <w:szCs w:val="20"/>
          <w:lang w:eastAsia="en-US"/>
        </w:rPr>
        <w:t>. OBVEZNOSTI IN ODGOVORNOSTI IZVAJALCA</w:t>
      </w:r>
      <w:r>
        <w:rPr>
          <w:rFonts w:ascii="Arial" w:hAnsi="Arial" w:cs="Arial"/>
          <w:b/>
          <w:sz w:val="20"/>
          <w:szCs w:val="20"/>
          <w:lang w:eastAsia="en-US"/>
        </w:rPr>
        <w:t xml:space="preserve"> IN KROVNEGA NAROČNIKA</w:t>
      </w:r>
    </w:p>
    <w:p w14:paraId="11479783" w14:textId="77777777" w:rsidR="00CF1D88" w:rsidRPr="004D1175" w:rsidRDefault="00CF1D88" w:rsidP="00CF1D88">
      <w:pPr>
        <w:spacing w:line="260" w:lineRule="atLeast"/>
        <w:rPr>
          <w:rFonts w:ascii="Arial" w:hAnsi="Arial" w:cs="Arial"/>
          <w:b/>
          <w:sz w:val="20"/>
          <w:szCs w:val="20"/>
          <w:lang w:eastAsia="en-US"/>
        </w:rPr>
      </w:pPr>
    </w:p>
    <w:p w14:paraId="028C2A13"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5636D831" w14:textId="77777777" w:rsidR="00CF1D88" w:rsidRPr="004D1175" w:rsidRDefault="00CF1D88" w:rsidP="00CF1D88">
      <w:pPr>
        <w:overflowPunct w:val="0"/>
        <w:autoSpaceDE w:val="0"/>
        <w:autoSpaceDN w:val="0"/>
        <w:adjustRightInd w:val="0"/>
        <w:spacing w:line="260" w:lineRule="atLeast"/>
        <w:textAlignment w:val="baseline"/>
        <w:rPr>
          <w:rFonts w:ascii="Arial" w:hAnsi="Arial" w:cs="Arial"/>
          <w:sz w:val="20"/>
          <w:szCs w:val="20"/>
          <w:lang w:eastAsia="en-US"/>
        </w:rPr>
      </w:pPr>
    </w:p>
    <w:p w14:paraId="1110BFF9"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S to pogodbo se </w:t>
      </w:r>
      <w:r>
        <w:rPr>
          <w:rFonts w:ascii="Arial" w:hAnsi="Arial" w:cs="Arial"/>
          <w:sz w:val="20"/>
          <w:szCs w:val="20"/>
          <w:lang w:eastAsia="en-US"/>
        </w:rPr>
        <w:t>izvajalec</w:t>
      </w:r>
      <w:r w:rsidRPr="004D1175">
        <w:rPr>
          <w:rFonts w:ascii="Arial" w:hAnsi="Arial" w:cs="Arial"/>
          <w:sz w:val="20"/>
          <w:szCs w:val="20"/>
          <w:lang w:eastAsia="en-US"/>
        </w:rPr>
        <w:t xml:space="preserve"> zaveže opraviti v pogodbi določene storitve.</w:t>
      </w:r>
    </w:p>
    <w:p w14:paraId="4AA17AB7"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477B04A9" w14:textId="03BA7EAF" w:rsidR="00CF1D88"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Izvajalec</w:t>
      </w:r>
      <w:r w:rsidRPr="004D1175">
        <w:rPr>
          <w:rFonts w:ascii="Arial" w:hAnsi="Arial" w:cs="Arial"/>
          <w:sz w:val="20"/>
          <w:szCs w:val="20"/>
          <w:lang w:eastAsia="en-US"/>
        </w:rPr>
        <w:t xml:space="preserve"> se obvezuje, da bo:  </w:t>
      </w:r>
    </w:p>
    <w:p w14:paraId="556EABCC" w14:textId="77777777" w:rsidR="00CF1D88"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F03FF9">
        <w:rPr>
          <w:rFonts w:ascii="Arial" w:hAnsi="Arial" w:cs="Arial"/>
          <w:sz w:val="20"/>
          <w:szCs w:val="20"/>
          <w:lang w:eastAsia="en-US"/>
        </w:rPr>
        <w:t xml:space="preserve">izvajal storitve po tej pogodbi po pravilih stroke, v skladu z navodili krovnega naročnika, s skrbnostjo dobrega gospodarja in v pogodbenem roku; </w:t>
      </w:r>
    </w:p>
    <w:p w14:paraId="11C19A3D" w14:textId="77777777" w:rsidR="00CF1D88"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izkaznice izdelal, personaliziral in pripravil za distribucijo v rokih in količinah, kot je navedeno v 7. členu te pogodbe;</w:t>
      </w:r>
    </w:p>
    <w:p w14:paraId="4B46C391" w14:textId="2ED56ABB"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zagotovil nemoten proces izdelave in personalizacije </w:t>
      </w:r>
      <w:r>
        <w:rPr>
          <w:rFonts w:ascii="Arial" w:hAnsi="Arial" w:cs="Arial"/>
          <w:sz w:val="20"/>
          <w:szCs w:val="20"/>
          <w:lang w:eastAsia="en-US"/>
        </w:rPr>
        <w:t>izkaznic</w:t>
      </w:r>
      <w:r w:rsidRPr="004D1175">
        <w:rPr>
          <w:rFonts w:ascii="Arial" w:hAnsi="Arial" w:cs="Arial"/>
          <w:sz w:val="20"/>
          <w:szCs w:val="20"/>
          <w:lang w:eastAsia="en-US"/>
        </w:rPr>
        <w:t xml:space="preserve"> (tudi v primeru izpada sistema personalizacije);</w:t>
      </w:r>
    </w:p>
    <w:p w14:paraId="74C96E5C" w14:textId="77777777" w:rsidR="00CF1D88" w:rsidRPr="00F03FF9"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ob morebitnem izpadu sistema personalizacije, nemudoma pisno obvestil naročnika o nastopu izpada sistema personalizacije in vzrokih zanj; </w:t>
      </w:r>
    </w:p>
    <w:p w14:paraId="6E9BB3B5"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zagotovil varnost in preprečil zlorabe oziroma odtujitve </w:t>
      </w:r>
      <w:r>
        <w:rPr>
          <w:rFonts w:ascii="Arial" w:hAnsi="Arial" w:cs="Arial"/>
          <w:sz w:val="20"/>
          <w:szCs w:val="20"/>
          <w:lang w:eastAsia="en-US"/>
        </w:rPr>
        <w:t>izkaznic</w:t>
      </w:r>
      <w:r w:rsidRPr="004D1175">
        <w:rPr>
          <w:rFonts w:ascii="Arial" w:hAnsi="Arial" w:cs="Arial"/>
          <w:sz w:val="20"/>
          <w:szCs w:val="20"/>
          <w:lang w:eastAsia="en-US"/>
        </w:rPr>
        <w:t>;</w:t>
      </w:r>
    </w:p>
    <w:p w14:paraId="664A235C"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vodil evidenco o izdanih </w:t>
      </w:r>
      <w:r>
        <w:rPr>
          <w:rFonts w:ascii="Arial" w:hAnsi="Arial" w:cs="Arial"/>
          <w:sz w:val="20"/>
          <w:szCs w:val="20"/>
          <w:lang w:eastAsia="en-US"/>
        </w:rPr>
        <w:t>izkaznicah</w:t>
      </w:r>
      <w:r w:rsidRPr="004D1175">
        <w:rPr>
          <w:rFonts w:ascii="Arial" w:hAnsi="Arial" w:cs="Arial"/>
          <w:sz w:val="20"/>
          <w:szCs w:val="20"/>
          <w:lang w:eastAsia="en-US"/>
        </w:rPr>
        <w:t>;</w:t>
      </w:r>
    </w:p>
    <w:p w14:paraId="453B5CF5"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odpravljal napake izdanih </w:t>
      </w:r>
      <w:r>
        <w:rPr>
          <w:rFonts w:ascii="Arial" w:hAnsi="Arial" w:cs="Arial"/>
          <w:sz w:val="20"/>
          <w:szCs w:val="20"/>
          <w:lang w:eastAsia="en-US"/>
        </w:rPr>
        <w:t>izkaznic</w:t>
      </w:r>
      <w:r w:rsidRPr="004D1175">
        <w:rPr>
          <w:rFonts w:ascii="Arial" w:hAnsi="Arial" w:cs="Arial"/>
          <w:sz w:val="20"/>
          <w:szCs w:val="20"/>
          <w:lang w:eastAsia="en-US"/>
        </w:rPr>
        <w:t>;</w:t>
      </w:r>
    </w:p>
    <w:p w14:paraId="116A095C"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garantiral za funkcionalnost in odpornost </w:t>
      </w:r>
      <w:r>
        <w:rPr>
          <w:rFonts w:ascii="Arial" w:hAnsi="Arial" w:cs="Arial"/>
          <w:sz w:val="20"/>
          <w:szCs w:val="20"/>
          <w:lang w:eastAsia="en-US"/>
        </w:rPr>
        <w:t>izkaznic</w:t>
      </w:r>
      <w:r w:rsidRPr="004D1175">
        <w:rPr>
          <w:rFonts w:ascii="Arial" w:hAnsi="Arial" w:cs="Arial"/>
          <w:sz w:val="20"/>
          <w:szCs w:val="20"/>
          <w:lang w:eastAsia="en-US"/>
        </w:rPr>
        <w:t xml:space="preserve"> za obdobje njihove veljavnosti, tudi po prenehanju veljavnosti krovne pogodbe;</w:t>
      </w:r>
    </w:p>
    <w:p w14:paraId="2BF5C68B"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za vsako spremembo pri izvajanju pogodbenih del predhodno pridobil pisno soglasje krovnega naročnika,</w:t>
      </w:r>
    </w:p>
    <w:p w14:paraId="0ECE9E36" w14:textId="77777777" w:rsidR="00CF1D88"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pri izvajanju pogodbenih obveznosti uporabljal napredne tehnologije in metode glede na opremljenost krovnega naročnika;  </w:t>
      </w:r>
    </w:p>
    <w:p w14:paraId="27983DAF"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takoj pisno opozoril krovnega naročnika na okoliščine (tekoče probleme, nastale situacije), ki bi lahko otežile ali onemogočile kvalitetno, pravilno in pravočasno izvedbo storitev;</w:t>
      </w:r>
    </w:p>
    <w:p w14:paraId="168321AB"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rPr>
      </w:pPr>
      <w:r w:rsidRPr="00F03FF9">
        <w:rPr>
          <w:rFonts w:ascii="Arial" w:hAnsi="Arial" w:cs="Arial"/>
          <w:sz w:val="20"/>
          <w:szCs w:val="20"/>
        </w:rPr>
        <w:t>poročal o opravljenem delu, kot je to določeno v 12. členu te pogodbe</w:t>
      </w:r>
      <w:r w:rsidRPr="004D1175">
        <w:rPr>
          <w:rFonts w:ascii="Arial" w:hAnsi="Arial" w:cs="Arial"/>
          <w:sz w:val="20"/>
          <w:szCs w:val="20"/>
        </w:rPr>
        <w:t xml:space="preserve">; </w:t>
      </w:r>
    </w:p>
    <w:p w14:paraId="3FAF4E59" w14:textId="77777777" w:rsidR="00CF1D88" w:rsidRPr="004D1175"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omogočal ustrezen nadzor krovnemu naročniku;  </w:t>
      </w:r>
    </w:p>
    <w:p w14:paraId="435D9322" w14:textId="77777777" w:rsidR="00CF1D88"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plačal pogodbeno kazen, kot je določena v tej pogodbi, v primeru zamude, ki bo nastal</w:t>
      </w:r>
      <w:r>
        <w:rPr>
          <w:rFonts w:ascii="Arial" w:hAnsi="Arial" w:cs="Arial"/>
          <w:sz w:val="20"/>
          <w:szCs w:val="20"/>
          <w:lang w:eastAsia="en-US"/>
        </w:rPr>
        <w:t>a po izključni krivdi izvajalca;</w:t>
      </w:r>
    </w:p>
    <w:p w14:paraId="77E26148" w14:textId="77777777" w:rsidR="00CF1D88" w:rsidRPr="00B54CD6" w:rsidRDefault="00CF1D88" w:rsidP="00CF1D88">
      <w:pPr>
        <w:numPr>
          <w:ilvl w:val="0"/>
          <w:numId w:val="36"/>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i</w:t>
      </w:r>
      <w:r w:rsidRPr="008B5762">
        <w:rPr>
          <w:rFonts w:ascii="Arial" w:hAnsi="Arial" w:cs="Arial"/>
          <w:sz w:val="20"/>
          <w:szCs w:val="20"/>
          <w:lang w:eastAsia="en-US"/>
        </w:rPr>
        <w:t>zvajalec se tudi zavezuje, da z izvajanjem pogodbenih del ne bo kršil pravic intelektualne lastnine ali avtorskih pravic t</w:t>
      </w:r>
      <w:r>
        <w:rPr>
          <w:rFonts w:ascii="Arial" w:hAnsi="Arial" w:cs="Arial"/>
          <w:sz w:val="20"/>
          <w:szCs w:val="20"/>
          <w:lang w:eastAsia="en-US"/>
        </w:rPr>
        <w:t>retjih oseb v katerikoli državi.</w:t>
      </w:r>
    </w:p>
    <w:p w14:paraId="42BAF081" w14:textId="77777777" w:rsidR="00CF1D88" w:rsidRPr="00F03FF9" w:rsidRDefault="00CF1D88" w:rsidP="00CF1D88">
      <w:pPr>
        <w:spacing w:line="260" w:lineRule="atLeast"/>
        <w:ind w:left="720"/>
        <w:jc w:val="both"/>
        <w:rPr>
          <w:rFonts w:ascii="Arial" w:hAnsi="Arial"/>
          <w:sz w:val="20"/>
          <w:szCs w:val="20"/>
        </w:rPr>
      </w:pPr>
    </w:p>
    <w:p w14:paraId="18A96DB1"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Način izvedbe storitev sme </w:t>
      </w:r>
      <w:r>
        <w:rPr>
          <w:rFonts w:ascii="Arial" w:hAnsi="Arial" w:cs="Arial"/>
          <w:sz w:val="20"/>
          <w:szCs w:val="20"/>
          <w:lang w:eastAsia="en-US"/>
        </w:rPr>
        <w:t>izvajalec</w:t>
      </w:r>
      <w:r w:rsidRPr="004D1175">
        <w:rPr>
          <w:rFonts w:ascii="Arial" w:hAnsi="Arial" w:cs="Arial"/>
          <w:sz w:val="20"/>
          <w:szCs w:val="20"/>
          <w:lang w:eastAsia="en-US"/>
        </w:rPr>
        <w:t xml:space="preserve"> izbrati v skladu s svojo strokovno presojo, če ga ne določi </w:t>
      </w:r>
      <w:r>
        <w:rPr>
          <w:rFonts w:ascii="Arial" w:hAnsi="Arial" w:cs="Arial"/>
          <w:sz w:val="20"/>
          <w:szCs w:val="20"/>
          <w:lang w:eastAsia="en-US"/>
        </w:rPr>
        <w:t xml:space="preserve">krovni </w:t>
      </w:r>
      <w:r w:rsidRPr="004D1175">
        <w:rPr>
          <w:rFonts w:ascii="Arial" w:hAnsi="Arial" w:cs="Arial"/>
          <w:sz w:val="20"/>
          <w:szCs w:val="20"/>
          <w:lang w:eastAsia="en-US"/>
        </w:rPr>
        <w:t xml:space="preserve">naročnik </w:t>
      </w:r>
      <w:r>
        <w:rPr>
          <w:rFonts w:ascii="Arial" w:hAnsi="Arial" w:cs="Arial"/>
          <w:sz w:val="20"/>
          <w:szCs w:val="20"/>
          <w:lang w:eastAsia="en-US"/>
        </w:rPr>
        <w:t xml:space="preserve">oziroma neposredni naročniki </w:t>
      </w:r>
      <w:r w:rsidRPr="004D1175">
        <w:rPr>
          <w:rFonts w:ascii="Arial" w:hAnsi="Arial" w:cs="Arial"/>
          <w:sz w:val="20"/>
          <w:szCs w:val="20"/>
          <w:lang w:eastAsia="en-US"/>
        </w:rPr>
        <w:t>ali če iz vsebine in namena naročila ne izhaja kaj drugega.</w:t>
      </w:r>
    </w:p>
    <w:p w14:paraId="36E1D733"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11098656"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35735DAC"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25DD4D74"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Če </w:t>
      </w:r>
      <w:r>
        <w:rPr>
          <w:rFonts w:ascii="Arial" w:hAnsi="Arial" w:cs="Arial"/>
          <w:sz w:val="20"/>
          <w:szCs w:val="20"/>
          <w:lang w:eastAsia="en-US"/>
        </w:rPr>
        <w:t xml:space="preserve">krovni </w:t>
      </w:r>
      <w:r w:rsidRPr="004D1175">
        <w:rPr>
          <w:rFonts w:ascii="Arial" w:hAnsi="Arial" w:cs="Arial"/>
          <w:sz w:val="20"/>
          <w:szCs w:val="20"/>
          <w:lang w:eastAsia="en-US"/>
        </w:rPr>
        <w:t xml:space="preserve">naročnik naroči izvajalcu storitev, s katero bi bila povzročena nesorazmerna škoda </w:t>
      </w:r>
      <w:r>
        <w:rPr>
          <w:rFonts w:ascii="Arial" w:hAnsi="Arial" w:cs="Arial"/>
          <w:sz w:val="20"/>
          <w:szCs w:val="20"/>
          <w:lang w:eastAsia="en-US"/>
        </w:rPr>
        <w:t>krovnemu naročniku</w:t>
      </w:r>
      <w:r w:rsidRPr="004D1175">
        <w:rPr>
          <w:rFonts w:ascii="Arial" w:hAnsi="Arial" w:cs="Arial"/>
          <w:sz w:val="20"/>
          <w:szCs w:val="20"/>
          <w:lang w:eastAsia="en-US"/>
        </w:rPr>
        <w:t xml:space="preserve"> ali tretjemu, lahko </w:t>
      </w:r>
      <w:r>
        <w:rPr>
          <w:rFonts w:ascii="Arial" w:hAnsi="Arial" w:cs="Arial"/>
          <w:sz w:val="20"/>
          <w:szCs w:val="20"/>
          <w:lang w:eastAsia="en-US"/>
        </w:rPr>
        <w:t>izvajalec</w:t>
      </w:r>
      <w:r w:rsidRPr="004D1175">
        <w:rPr>
          <w:rFonts w:ascii="Arial" w:hAnsi="Arial" w:cs="Arial"/>
          <w:sz w:val="20"/>
          <w:szCs w:val="20"/>
          <w:lang w:eastAsia="en-US"/>
        </w:rPr>
        <w:t xml:space="preserve"> takšno naročilo odkloni, ne da bi kršil pogodbo, vendar mora razlog za odklonitev dokazati. Če naročilo ne omogoča strokovno optimalne izvedbe storitve ali pa zahteva rešitve, ki niso v skladu s pravili stroke, mora </w:t>
      </w:r>
      <w:r>
        <w:rPr>
          <w:rFonts w:ascii="Arial" w:hAnsi="Arial" w:cs="Arial"/>
          <w:sz w:val="20"/>
          <w:szCs w:val="20"/>
          <w:lang w:eastAsia="en-US"/>
        </w:rPr>
        <w:t>izvajalec krovnega</w:t>
      </w:r>
      <w:r w:rsidRPr="004D1175">
        <w:rPr>
          <w:rFonts w:ascii="Arial" w:hAnsi="Arial" w:cs="Arial"/>
          <w:sz w:val="20"/>
          <w:szCs w:val="20"/>
          <w:lang w:eastAsia="en-US"/>
        </w:rPr>
        <w:t xml:space="preserve"> naročnika na to dejstvo opozoriti in mu svetovati primernejšo izvedbo, vendar mora nalogo izpolniti, kot mu je bilo naročeno, če</w:t>
      </w:r>
      <w:r>
        <w:rPr>
          <w:rFonts w:ascii="Arial" w:hAnsi="Arial" w:cs="Arial"/>
          <w:sz w:val="20"/>
          <w:szCs w:val="20"/>
          <w:lang w:eastAsia="en-US"/>
        </w:rPr>
        <w:t xml:space="preserve"> krovni</w:t>
      </w:r>
      <w:r w:rsidRPr="004D1175">
        <w:rPr>
          <w:rFonts w:ascii="Arial" w:hAnsi="Arial" w:cs="Arial"/>
          <w:sz w:val="20"/>
          <w:szCs w:val="20"/>
          <w:lang w:eastAsia="en-US"/>
        </w:rPr>
        <w:t xml:space="preserve"> naročnik pri tem vztraja.</w:t>
      </w:r>
    </w:p>
    <w:p w14:paraId="35F116EF"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7D09A6B6"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Neutemeljena zavrnitev naročila ali odstopanje od naročenega načina izvedbe pomeni kršitev pogodbene obveznosti, zaradi katere lahko</w:t>
      </w:r>
      <w:r>
        <w:rPr>
          <w:rFonts w:ascii="Arial" w:hAnsi="Arial" w:cs="Arial"/>
          <w:sz w:val="20"/>
          <w:szCs w:val="20"/>
          <w:lang w:eastAsia="en-US"/>
        </w:rPr>
        <w:t xml:space="preserve"> krovni</w:t>
      </w:r>
      <w:r w:rsidRPr="004D1175">
        <w:rPr>
          <w:rFonts w:ascii="Arial" w:hAnsi="Arial" w:cs="Arial"/>
          <w:sz w:val="20"/>
          <w:szCs w:val="20"/>
          <w:lang w:eastAsia="en-US"/>
        </w:rPr>
        <w:t xml:space="preserve"> naročnik razdre pogodbo, uveljavi  zavarovanja za izvedbo pogodbenih obveznosti, v primeru škode pa tudi zahteva odškodnino.</w:t>
      </w:r>
    </w:p>
    <w:p w14:paraId="764D96CA" w14:textId="77777777" w:rsidR="00CF1D88" w:rsidRPr="004D1175" w:rsidRDefault="00CF1D88" w:rsidP="00CF1D88">
      <w:pPr>
        <w:tabs>
          <w:tab w:val="center" w:pos="4320"/>
          <w:tab w:val="right" w:pos="8640"/>
        </w:tabs>
        <w:spacing w:line="260" w:lineRule="atLeast"/>
        <w:rPr>
          <w:rFonts w:ascii="Arial" w:hAnsi="Arial" w:cs="Arial"/>
          <w:sz w:val="20"/>
          <w:szCs w:val="20"/>
          <w:highlight w:val="yellow"/>
        </w:rPr>
      </w:pPr>
    </w:p>
    <w:p w14:paraId="199EBB32"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798031B8" w14:textId="77777777" w:rsidR="00CF1D88" w:rsidRPr="004D1175" w:rsidRDefault="00CF1D88" w:rsidP="00CF1D88">
      <w:pPr>
        <w:keepNext/>
        <w:spacing w:line="260" w:lineRule="atLeast"/>
        <w:jc w:val="center"/>
        <w:rPr>
          <w:rFonts w:ascii="Arial" w:hAnsi="Arial" w:cs="Arial"/>
          <w:sz w:val="20"/>
          <w:szCs w:val="20"/>
          <w:highlight w:val="yellow"/>
        </w:rPr>
      </w:pPr>
    </w:p>
    <w:p w14:paraId="460067C3" w14:textId="77777777" w:rsidR="00CF1D88"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Krovni n</w:t>
      </w:r>
      <w:r w:rsidRPr="004D1175">
        <w:rPr>
          <w:rFonts w:ascii="Arial" w:hAnsi="Arial" w:cs="Arial"/>
          <w:sz w:val="20"/>
          <w:szCs w:val="20"/>
          <w:lang w:eastAsia="en-US"/>
        </w:rPr>
        <w:t xml:space="preserve">aročnik se obvezuje, da bo: </w:t>
      </w:r>
    </w:p>
    <w:p w14:paraId="189990DD" w14:textId="77777777" w:rsidR="00CF1D88" w:rsidRDefault="00CF1D88" w:rsidP="00CF1D88">
      <w:pPr>
        <w:numPr>
          <w:ilvl w:val="0"/>
          <w:numId w:val="41"/>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 xml:space="preserve">po sklenitvi te krovne pogodbe posredoval izvajalcu oblikovno rešitev izkaznice, ki velja ob podpisu te krovne pogodbe in obrazec vloge za izdajo izkaznice; </w:t>
      </w:r>
    </w:p>
    <w:p w14:paraId="56572CC6" w14:textId="77777777" w:rsidR="00CF1D88" w:rsidRDefault="00CF1D88" w:rsidP="00CF1D88">
      <w:pPr>
        <w:numPr>
          <w:ilvl w:val="0"/>
          <w:numId w:val="41"/>
        </w:numPr>
        <w:overflowPunct w:val="0"/>
        <w:autoSpaceDE w:val="0"/>
        <w:autoSpaceDN w:val="0"/>
        <w:adjustRightInd w:val="0"/>
        <w:spacing w:line="260" w:lineRule="atLeast"/>
        <w:jc w:val="both"/>
        <w:textAlignment w:val="baseline"/>
        <w:rPr>
          <w:rFonts w:ascii="Arial" w:hAnsi="Arial" w:cs="Arial"/>
          <w:sz w:val="20"/>
          <w:szCs w:val="20"/>
          <w:lang w:eastAsia="en-US"/>
        </w:rPr>
      </w:pPr>
      <w:r w:rsidRPr="00237841">
        <w:rPr>
          <w:rFonts w:ascii="Arial" w:hAnsi="Arial" w:cs="Arial"/>
          <w:sz w:val="20"/>
          <w:szCs w:val="20"/>
          <w:lang w:eastAsia="en-US"/>
        </w:rPr>
        <w:lastRenderedPageBreak/>
        <w:t xml:space="preserve">obvestil izvajalca o produkcijski vzpostavitvi evidence eTKV in mu predal potrebno dokumentacijo vsaj </w:t>
      </w:r>
      <w:r>
        <w:rPr>
          <w:rFonts w:ascii="Arial" w:hAnsi="Arial" w:cs="Arial"/>
          <w:sz w:val="20"/>
          <w:szCs w:val="20"/>
          <w:lang w:eastAsia="en-US"/>
        </w:rPr>
        <w:t>en</w:t>
      </w:r>
      <w:r w:rsidRPr="00237841">
        <w:rPr>
          <w:rFonts w:ascii="Arial" w:hAnsi="Arial" w:cs="Arial"/>
          <w:sz w:val="20"/>
          <w:szCs w:val="20"/>
          <w:lang w:eastAsia="en-US"/>
        </w:rPr>
        <w:t xml:space="preserve"> mesec pred samo produkcijo;  </w:t>
      </w:r>
    </w:p>
    <w:p w14:paraId="695D9480" w14:textId="77777777" w:rsidR="00CF1D88" w:rsidRPr="00237841" w:rsidRDefault="00CF1D88" w:rsidP="00CF1D88">
      <w:pPr>
        <w:numPr>
          <w:ilvl w:val="0"/>
          <w:numId w:val="41"/>
        </w:numPr>
        <w:overflowPunct w:val="0"/>
        <w:autoSpaceDE w:val="0"/>
        <w:autoSpaceDN w:val="0"/>
        <w:adjustRightInd w:val="0"/>
        <w:spacing w:line="260" w:lineRule="atLeast"/>
        <w:jc w:val="both"/>
        <w:textAlignment w:val="baseline"/>
        <w:rPr>
          <w:rFonts w:ascii="Arial" w:hAnsi="Arial" w:cs="Arial"/>
          <w:sz w:val="20"/>
          <w:szCs w:val="20"/>
          <w:lang w:eastAsia="en-US"/>
        </w:rPr>
      </w:pPr>
      <w:r w:rsidRPr="00237841">
        <w:rPr>
          <w:rFonts w:ascii="Arial" w:hAnsi="Arial" w:cs="Arial"/>
          <w:sz w:val="20"/>
          <w:szCs w:val="20"/>
          <w:lang w:eastAsia="en-US"/>
        </w:rPr>
        <w:t xml:space="preserve">izpolnjeval vse predvidene obveznosti v rokih in na predviden način;  </w:t>
      </w:r>
    </w:p>
    <w:p w14:paraId="4616D3E8" w14:textId="77777777" w:rsidR="00CF1D88" w:rsidRDefault="00CF1D88" w:rsidP="00CF1D88">
      <w:pPr>
        <w:numPr>
          <w:ilvl w:val="0"/>
          <w:numId w:val="41"/>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zagotovil razpoložljivost potrebnih človeških, informacijskih in finančnih virov;  </w:t>
      </w:r>
    </w:p>
    <w:p w14:paraId="74CC4A36" w14:textId="77777777" w:rsidR="00CF1D88" w:rsidRPr="004D1175" w:rsidRDefault="00CF1D88" w:rsidP="00CF1D88">
      <w:pPr>
        <w:numPr>
          <w:ilvl w:val="0"/>
          <w:numId w:val="41"/>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neposredne naročnike</w:t>
      </w:r>
      <w:r w:rsidRPr="00425A21">
        <w:rPr>
          <w:rFonts w:ascii="Arial" w:hAnsi="Arial" w:cs="Arial"/>
          <w:sz w:val="20"/>
          <w:szCs w:val="20"/>
          <w:lang w:eastAsia="en-US"/>
        </w:rPr>
        <w:t xml:space="preserve"> pravočasno seznani</w:t>
      </w:r>
      <w:r>
        <w:rPr>
          <w:rFonts w:ascii="Arial" w:hAnsi="Arial" w:cs="Arial"/>
          <w:sz w:val="20"/>
          <w:szCs w:val="20"/>
          <w:lang w:eastAsia="en-US"/>
        </w:rPr>
        <w:t>l</w:t>
      </w:r>
      <w:r w:rsidRPr="00425A21">
        <w:rPr>
          <w:rFonts w:ascii="Arial" w:hAnsi="Arial" w:cs="Arial"/>
          <w:sz w:val="20"/>
          <w:szCs w:val="20"/>
          <w:lang w:eastAsia="en-US"/>
        </w:rPr>
        <w:t xml:space="preserve"> z vsebino te krovne pogodbe, postopki za izdajo </w:t>
      </w:r>
      <w:r>
        <w:rPr>
          <w:rFonts w:ascii="Arial" w:hAnsi="Arial" w:cs="Arial"/>
          <w:sz w:val="20"/>
          <w:szCs w:val="20"/>
          <w:lang w:eastAsia="en-US"/>
        </w:rPr>
        <w:t>izkaznic</w:t>
      </w:r>
      <w:r w:rsidRPr="00425A21">
        <w:rPr>
          <w:rFonts w:ascii="Arial" w:hAnsi="Arial" w:cs="Arial"/>
          <w:sz w:val="20"/>
          <w:szCs w:val="20"/>
          <w:lang w:eastAsia="en-US"/>
        </w:rPr>
        <w:t xml:space="preserve">, načinom prenosa vlog za izdajo </w:t>
      </w:r>
      <w:r>
        <w:rPr>
          <w:rFonts w:ascii="Arial" w:hAnsi="Arial" w:cs="Arial"/>
          <w:sz w:val="20"/>
          <w:szCs w:val="20"/>
          <w:lang w:eastAsia="en-US"/>
        </w:rPr>
        <w:t>izkaznic</w:t>
      </w:r>
      <w:r w:rsidRPr="00425A21">
        <w:rPr>
          <w:rFonts w:ascii="Arial" w:hAnsi="Arial" w:cs="Arial"/>
          <w:sz w:val="20"/>
          <w:szCs w:val="20"/>
          <w:lang w:eastAsia="en-US"/>
        </w:rPr>
        <w:t xml:space="preserve"> in vsem drugim, kar je potrebno za uspe</w:t>
      </w:r>
      <w:r>
        <w:rPr>
          <w:rFonts w:ascii="Arial" w:hAnsi="Arial" w:cs="Arial"/>
          <w:sz w:val="20"/>
          <w:szCs w:val="20"/>
          <w:lang w:eastAsia="en-US"/>
        </w:rPr>
        <w:t>šno izvajanje te krovne pogodbe;</w:t>
      </w:r>
    </w:p>
    <w:p w14:paraId="5C47FF23" w14:textId="77777777" w:rsidR="00CF1D88" w:rsidRDefault="00CF1D88" w:rsidP="00CF1D88">
      <w:pPr>
        <w:numPr>
          <w:ilvl w:val="0"/>
          <w:numId w:val="41"/>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izvajalcu omogočil dostop do dokumentacije, ki jo ima na razpolago in je potrebna za izvedbo prevzetih storitev.</w:t>
      </w:r>
    </w:p>
    <w:p w14:paraId="5113D5EE" w14:textId="77777777" w:rsidR="00CF1D88" w:rsidRPr="004D1175" w:rsidRDefault="00CF1D88" w:rsidP="00CF1D88">
      <w:pPr>
        <w:overflowPunct w:val="0"/>
        <w:autoSpaceDE w:val="0"/>
        <w:autoSpaceDN w:val="0"/>
        <w:adjustRightInd w:val="0"/>
        <w:spacing w:line="260" w:lineRule="atLeast"/>
        <w:ind w:left="720"/>
        <w:jc w:val="both"/>
        <w:textAlignment w:val="baseline"/>
        <w:rPr>
          <w:rFonts w:ascii="Arial" w:hAnsi="Arial" w:cs="Arial"/>
          <w:sz w:val="20"/>
          <w:szCs w:val="20"/>
          <w:lang w:eastAsia="en-US"/>
        </w:rPr>
      </w:pPr>
    </w:p>
    <w:p w14:paraId="0102DABD" w14:textId="77777777" w:rsidR="00CF1D88"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lang w:eastAsia="en-US"/>
        </w:rPr>
      </w:pPr>
    </w:p>
    <w:p w14:paraId="658E3EE1" w14:textId="77777777" w:rsidR="00CF1D88" w:rsidRDefault="00CF1D88" w:rsidP="00CF1D88">
      <w:pPr>
        <w:spacing w:line="260" w:lineRule="atLeast"/>
        <w:rPr>
          <w:rFonts w:ascii="Arial" w:hAnsi="Arial" w:cs="Arial"/>
          <w:sz w:val="20"/>
          <w:szCs w:val="20"/>
          <w:lang w:eastAsia="en-US"/>
        </w:rPr>
      </w:pPr>
    </w:p>
    <w:p w14:paraId="1D0F1CC0" w14:textId="77777777" w:rsidR="00CF1D88" w:rsidRPr="00E5581C"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E5581C">
        <w:rPr>
          <w:rFonts w:ascii="Arial" w:hAnsi="Arial" w:cs="Arial"/>
          <w:sz w:val="20"/>
          <w:szCs w:val="20"/>
          <w:lang w:eastAsia="en-US"/>
        </w:rPr>
        <w:t xml:space="preserve">Izvajalec mora najkasneje 10 dni po prejemu oblikovne rešitve iz prejšnjega člena posredovati krovnemu naročniku testni vzorec izkaznice, ovojnice za prenos izkaznice s spremnim dopisom.  </w:t>
      </w:r>
    </w:p>
    <w:p w14:paraId="67CEBCFA" w14:textId="77777777" w:rsidR="00CF1D88" w:rsidRPr="00E5581C"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34AAC0" w14:textId="77777777" w:rsidR="00CF1D88" w:rsidRPr="00E5581C" w:rsidRDefault="00CF1D88" w:rsidP="00CF1D8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atLeast"/>
        <w:jc w:val="both"/>
        <w:rPr>
          <w:rFonts w:ascii="Arial" w:hAnsi="Arial" w:cs="Arial"/>
          <w:sz w:val="20"/>
          <w:szCs w:val="20"/>
        </w:rPr>
      </w:pPr>
      <w:r w:rsidRPr="00E5581C">
        <w:rPr>
          <w:rFonts w:ascii="Arial" w:hAnsi="Arial" w:cs="Arial"/>
          <w:sz w:val="20"/>
          <w:szCs w:val="20"/>
        </w:rPr>
        <w:t xml:space="preserve">Krovni naročnik se zavezuje, da bo testne vzorce iz prejšnjega odstavka pregledal in izvajalcu sporočil pripombe v roku 5 dni od dneva prejema testnih vzorcev. </w:t>
      </w:r>
    </w:p>
    <w:p w14:paraId="5C8738C0" w14:textId="77777777" w:rsidR="00CF1D88" w:rsidRDefault="00CF1D88" w:rsidP="00CF1D8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atLeast"/>
        <w:jc w:val="both"/>
        <w:rPr>
          <w:rFonts w:ascii="Arial" w:hAnsi="Arial" w:cs="Arial"/>
          <w:sz w:val="20"/>
          <w:szCs w:val="20"/>
        </w:rPr>
      </w:pPr>
    </w:p>
    <w:p w14:paraId="4A991603" w14:textId="77777777" w:rsidR="00CF1D88" w:rsidRPr="00E5581C" w:rsidRDefault="00CF1D88" w:rsidP="00CF1D8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atLeast"/>
        <w:jc w:val="both"/>
        <w:rPr>
          <w:rFonts w:ascii="Arial" w:hAnsi="Arial" w:cs="Arial"/>
          <w:sz w:val="20"/>
          <w:szCs w:val="20"/>
        </w:rPr>
      </w:pPr>
      <w:r w:rsidRPr="00E5581C">
        <w:rPr>
          <w:rFonts w:ascii="Arial" w:hAnsi="Arial" w:cs="Arial"/>
          <w:sz w:val="20"/>
          <w:szCs w:val="20"/>
        </w:rPr>
        <w:t>Izvajalec mora upoštevati pripombe ter najkasneje v roku 10 dni od dneva prejema pripomb krovnega naročnika, posredovati krovnemu naročniku v potrditev popravljene vzorce. Po prejemu in pregledu bo krovni naročnik v roku 5 dni vzorce dokončno potrdil oz. izvajalcu sporočil morebitne ugotovljene pomanjkljivosti, ki jih bo moral izvajalec odpraviti v roku največ 5 dni po prejemu sporočila krovnega naročnika, v nasprotnem primeru lahko krovni naročnik odstopi od pogodbe v skladu z 2</w:t>
      </w:r>
      <w:r>
        <w:rPr>
          <w:rFonts w:ascii="Arial" w:hAnsi="Arial" w:cs="Arial"/>
          <w:sz w:val="20"/>
          <w:szCs w:val="20"/>
        </w:rPr>
        <w:t>3</w:t>
      </w:r>
      <w:r w:rsidRPr="00E5581C">
        <w:rPr>
          <w:rFonts w:ascii="Arial" w:hAnsi="Arial" w:cs="Arial"/>
          <w:sz w:val="20"/>
          <w:szCs w:val="20"/>
        </w:rPr>
        <w:t>. členom te pogodbe.</w:t>
      </w:r>
    </w:p>
    <w:p w14:paraId="6DEE447C" w14:textId="77777777" w:rsidR="00CF1D88" w:rsidRPr="00E5581C" w:rsidRDefault="00CF1D88" w:rsidP="00CF1D88">
      <w:pPr>
        <w:widowControl w:val="0"/>
        <w:autoSpaceDE w:val="0"/>
        <w:autoSpaceDN w:val="0"/>
        <w:adjustRightInd w:val="0"/>
        <w:spacing w:line="260" w:lineRule="atLeast"/>
        <w:jc w:val="center"/>
        <w:rPr>
          <w:rFonts w:ascii="Arial" w:hAnsi="Arial" w:cs="Arial"/>
          <w:sz w:val="20"/>
          <w:szCs w:val="20"/>
        </w:rPr>
      </w:pPr>
    </w:p>
    <w:p w14:paraId="68C62941" w14:textId="77777777" w:rsidR="00CF1D88" w:rsidRPr="00E5581C" w:rsidRDefault="00CF1D88" w:rsidP="00CF1D88">
      <w:pPr>
        <w:widowControl w:val="0"/>
        <w:autoSpaceDE w:val="0"/>
        <w:autoSpaceDN w:val="0"/>
        <w:adjustRightInd w:val="0"/>
        <w:spacing w:line="260" w:lineRule="atLeast"/>
        <w:jc w:val="both"/>
        <w:rPr>
          <w:rFonts w:ascii="Arial" w:hAnsi="Arial" w:cs="Arial"/>
          <w:sz w:val="20"/>
          <w:szCs w:val="20"/>
        </w:rPr>
      </w:pPr>
      <w:r w:rsidRPr="00E5581C">
        <w:rPr>
          <w:rFonts w:ascii="Arial" w:hAnsi="Arial" w:cs="Arial"/>
          <w:sz w:val="20"/>
          <w:szCs w:val="20"/>
        </w:rPr>
        <w:t>Izvajalec se zavezuje, da bo najkasneje v 15 dneh po dokončni potrditvi testnega vzorca izkaznice, ovojnice za prenos izkaznice s spremnim dopisom s strani krovnega naročnika, pričel z rednim izdelovanjem in personaliziranjem izkaznic in ovojnic s spremnim dopisom. V nasprotnem primeru lahko krovni naročnik odstopi od pogodbe v skladu z 2</w:t>
      </w:r>
      <w:r>
        <w:rPr>
          <w:rFonts w:ascii="Arial" w:hAnsi="Arial" w:cs="Arial"/>
          <w:sz w:val="20"/>
          <w:szCs w:val="20"/>
        </w:rPr>
        <w:t>3</w:t>
      </w:r>
      <w:r w:rsidRPr="00E5581C">
        <w:rPr>
          <w:rFonts w:ascii="Arial" w:hAnsi="Arial" w:cs="Arial"/>
          <w:sz w:val="20"/>
          <w:szCs w:val="20"/>
        </w:rPr>
        <w:t>. členom te pogodbe.</w:t>
      </w:r>
    </w:p>
    <w:p w14:paraId="15298526" w14:textId="77777777" w:rsidR="00CF1D88" w:rsidRPr="00E5581C" w:rsidRDefault="00CF1D88" w:rsidP="00CF1D88">
      <w:pPr>
        <w:widowControl w:val="0"/>
        <w:autoSpaceDE w:val="0"/>
        <w:autoSpaceDN w:val="0"/>
        <w:adjustRightInd w:val="0"/>
        <w:spacing w:line="260" w:lineRule="atLeast"/>
        <w:jc w:val="both"/>
        <w:rPr>
          <w:rFonts w:ascii="Arial" w:hAnsi="Arial" w:cs="Arial"/>
          <w:sz w:val="20"/>
          <w:szCs w:val="20"/>
        </w:rPr>
      </w:pPr>
    </w:p>
    <w:p w14:paraId="74E5B0CF" w14:textId="77777777" w:rsidR="00CF1D88"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E5581C">
        <w:rPr>
          <w:rFonts w:ascii="Arial" w:hAnsi="Arial" w:cs="Arial"/>
          <w:sz w:val="20"/>
          <w:szCs w:val="20"/>
          <w:lang w:eastAsia="en-US"/>
        </w:rPr>
        <w:t>Izvajalec odgovarja za vso škodo, ki bi lahko nastala uporabnikom ali tretji osebi zaradi kršitve določbe prejšnjega odstavka.</w:t>
      </w:r>
    </w:p>
    <w:p w14:paraId="2ABCE345"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67A177"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b/>
          <w:sz w:val="20"/>
          <w:szCs w:val="20"/>
        </w:rPr>
        <w:t>VI</w:t>
      </w:r>
      <w:r>
        <w:rPr>
          <w:rFonts w:ascii="Arial" w:hAnsi="Arial" w:cs="Arial"/>
          <w:b/>
          <w:sz w:val="20"/>
          <w:szCs w:val="20"/>
        </w:rPr>
        <w:t>I</w:t>
      </w:r>
      <w:r w:rsidRPr="004D1175">
        <w:rPr>
          <w:rFonts w:ascii="Arial" w:hAnsi="Arial" w:cs="Arial"/>
          <w:b/>
          <w:sz w:val="20"/>
          <w:szCs w:val="20"/>
        </w:rPr>
        <w:t xml:space="preserve">. POROČANJE </w:t>
      </w:r>
    </w:p>
    <w:p w14:paraId="41AA0C13"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b/>
          <w:sz w:val="20"/>
          <w:szCs w:val="20"/>
        </w:rPr>
      </w:pPr>
    </w:p>
    <w:p w14:paraId="339E176F" w14:textId="77777777" w:rsidR="00CF1D88" w:rsidRPr="004D1175" w:rsidRDefault="00CF1D88" w:rsidP="00CF1D88">
      <w:pPr>
        <w:keepNext/>
        <w:spacing w:line="260" w:lineRule="atLeast"/>
        <w:jc w:val="both"/>
        <w:rPr>
          <w:rFonts w:ascii="Arial" w:hAnsi="Arial" w:cs="Arial"/>
          <w:b/>
          <w:sz w:val="20"/>
          <w:szCs w:val="20"/>
        </w:rPr>
      </w:pPr>
    </w:p>
    <w:p w14:paraId="52F5D1B1" w14:textId="77777777" w:rsidR="00CF1D88" w:rsidRPr="004D1175" w:rsidRDefault="00CF1D88" w:rsidP="00CF1D88">
      <w:pPr>
        <w:keepNext/>
        <w:spacing w:line="260" w:lineRule="atLeast"/>
        <w:jc w:val="both"/>
        <w:rPr>
          <w:rFonts w:ascii="Arial" w:hAnsi="Arial" w:cs="Arial"/>
          <w:sz w:val="20"/>
          <w:szCs w:val="20"/>
        </w:rPr>
      </w:pPr>
      <w:r>
        <w:rPr>
          <w:rFonts w:ascii="Arial" w:hAnsi="Arial" w:cs="Arial"/>
          <w:sz w:val="20"/>
          <w:szCs w:val="20"/>
        </w:rPr>
        <w:t>Izvajalec</w:t>
      </w:r>
      <w:r w:rsidRPr="004D1175">
        <w:rPr>
          <w:rFonts w:ascii="Arial" w:hAnsi="Arial" w:cs="Arial"/>
          <w:sz w:val="20"/>
          <w:szCs w:val="20"/>
        </w:rPr>
        <w:t xml:space="preserve"> je dolžan v času izvajanja te pogodbe krovnemu naročniku poročal o številu izdelanih </w:t>
      </w:r>
      <w:r w:rsidRPr="004D1175">
        <w:rPr>
          <w:rFonts w:ascii="Arial" w:hAnsi="Arial" w:cs="Arial"/>
          <w:bCs/>
          <w:sz w:val="20"/>
          <w:szCs w:val="20"/>
          <w:lang w:eastAsia="en-US"/>
        </w:rPr>
        <w:t xml:space="preserve">izkaznic </w:t>
      </w:r>
      <w:r w:rsidRPr="004D1175">
        <w:rPr>
          <w:rFonts w:ascii="Arial" w:hAnsi="Arial" w:cs="Arial"/>
          <w:sz w:val="20"/>
          <w:szCs w:val="20"/>
        </w:rPr>
        <w:t xml:space="preserve">na vsakih </w:t>
      </w:r>
      <w:r>
        <w:rPr>
          <w:rFonts w:ascii="Arial" w:hAnsi="Arial" w:cs="Arial"/>
          <w:sz w:val="20"/>
          <w:szCs w:val="20"/>
        </w:rPr>
        <w:t>6</w:t>
      </w:r>
      <w:r w:rsidRPr="004D1175">
        <w:rPr>
          <w:rFonts w:ascii="Arial" w:hAnsi="Arial" w:cs="Arial"/>
          <w:sz w:val="20"/>
          <w:szCs w:val="20"/>
        </w:rPr>
        <w:t xml:space="preserve"> mesecev v obliki poročila.</w:t>
      </w:r>
      <w:r>
        <w:rPr>
          <w:rFonts w:ascii="Arial" w:hAnsi="Arial" w:cs="Arial"/>
          <w:sz w:val="20"/>
          <w:szCs w:val="20"/>
        </w:rPr>
        <w:t xml:space="preserve"> Obvezno pa mora izvajalec krovnega naročnika obvestiti, ko količina izdelanih izkaznic doseže količino 50.000.</w:t>
      </w:r>
    </w:p>
    <w:p w14:paraId="3B7A615F" w14:textId="77777777" w:rsidR="00CF1D88" w:rsidRPr="004D1175" w:rsidRDefault="00CF1D88" w:rsidP="00CF1D88">
      <w:pPr>
        <w:keepNext/>
        <w:spacing w:line="260" w:lineRule="atLeast"/>
        <w:jc w:val="both"/>
        <w:rPr>
          <w:rFonts w:ascii="Arial" w:hAnsi="Arial" w:cs="Arial"/>
          <w:sz w:val="20"/>
          <w:szCs w:val="20"/>
        </w:rPr>
      </w:pPr>
    </w:p>
    <w:p w14:paraId="60F64CD5" w14:textId="77777777" w:rsidR="00CF1D88" w:rsidRPr="004D1175" w:rsidRDefault="00CF1D88" w:rsidP="00CF1D88">
      <w:pPr>
        <w:keepNext/>
        <w:spacing w:line="260" w:lineRule="atLeast"/>
        <w:jc w:val="both"/>
        <w:rPr>
          <w:rFonts w:ascii="Arial" w:hAnsi="Arial" w:cs="Arial"/>
          <w:sz w:val="20"/>
          <w:szCs w:val="20"/>
        </w:rPr>
      </w:pPr>
      <w:r w:rsidRPr="004D1175">
        <w:rPr>
          <w:rFonts w:ascii="Arial" w:hAnsi="Arial" w:cs="Arial"/>
          <w:sz w:val="20"/>
          <w:szCs w:val="20"/>
        </w:rPr>
        <w:t>Krovni naročnik lahko zahteva vmesno poročilo v kateremkoli trenutku med izvajanjem pogodbenega dela.</w:t>
      </w:r>
    </w:p>
    <w:p w14:paraId="63EE609E" w14:textId="77777777" w:rsidR="00CF1D88" w:rsidRPr="004D1175" w:rsidRDefault="00CF1D88" w:rsidP="00CF1D88">
      <w:pPr>
        <w:keepNext/>
        <w:spacing w:line="260" w:lineRule="atLeast"/>
        <w:jc w:val="both"/>
        <w:rPr>
          <w:rFonts w:ascii="Arial" w:hAnsi="Arial" w:cs="Arial"/>
          <w:sz w:val="20"/>
          <w:szCs w:val="20"/>
        </w:rPr>
      </w:pPr>
    </w:p>
    <w:p w14:paraId="4AFD740D" w14:textId="77777777" w:rsidR="00CF1D88" w:rsidRPr="004D1175" w:rsidRDefault="00CF1D88" w:rsidP="00CF1D88">
      <w:pPr>
        <w:keepNext/>
        <w:spacing w:line="260" w:lineRule="atLeast"/>
        <w:jc w:val="both"/>
        <w:rPr>
          <w:rFonts w:ascii="Arial" w:hAnsi="Arial" w:cs="Arial"/>
          <w:sz w:val="20"/>
          <w:szCs w:val="20"/>
        </w:rPr>
      </w:pPr>
      <w:r w:rsidRPr="004D1175">
        <w:rPr>
          <w:rFonts w:ascii="Arial" w:hAnsi="Arial" w:cs="Arial"/>
          <w:sz w:val="20"/>
          <w:szCs w:val="20"/>
        </w:rPr>
        <w:t xml:space="preserve">Če krovni naročnik za specifikacijo izdela lastne obrazce, mora </w:t>
      </w:r>
      <w:r>
        <w:rPr>
          <w:rFonts w:ascii="Arial" w:hAnsi="Arial" w:cs="Arial"/>
          <w:sz w:val="20"/>
          <w:szCs w:val="20"/>
        </w:rPr>
        <w:t>izvajalec</w:t>
      </w:r>
      <w:r w:rsidRPr="004D1175">
        <w:rPr>
          <w:rFonts w:ascii="Arial" w:hAnsi="Arial" w:cs="Arial"/>
          <w:sz w:val="20"/>
          <w:szCs w:val="20"/>
        </w:rPr>
        <w:t xml:space="preserve"> podatke posredovati na teh obrazcih na način, ki ga predpiše krovni naročnik. Če krovni naročnik predvidi elektronsko izmenjavo podatkov ali vpisovanje podatkov v zvezi s storitvami izvajalca v podatkovno bazo, mora </w:t>
      </w:r>
      <w:r>
        <w:rPr>
          <w:rFonts w:ascii="Arial" w:hAnsi="Arial" w:cs="Arial"/>
          <w:sz w:val="20"/>
          <w:szCs w:val="20"/>
        </w:rPr>
        <w:t>izvajalec</w:t>
      </w:r>
      <w:r w:rsidRPr="004D1175">
        <w:rPr>
          <w:rFonts w:ascii="Arial" w:hAnsi="Arial" w:cs="Arial"/>
          <w:sz w:val="20"/>
          <w:szCs w:val="20"/>
        </w:rPr>
        <w:t xml:space="preserve"> te podatke ažurno dostavljati krovnemu naročniku.  </w:t>
      </w:r>
    </w:p>
    <w:p w14:paraId="7859EAB7" w14:textId="77777777" w:rsidR="00CF1D88" w:rsidRPr="004D1175" w:rsidRDefault="00CF1D88" w:rsidP="00CF1D88">
      <w:pPr>
        <w:spacing w:line="260" w:lineRule="atLeast"/>
        <w:rPr>
          <w:rFonts w:ascii="Arial" w:hAnsi="Arial" w:cs="Arial"/>
          <w:sz w:val="20"/>
          <w:szCs w:val="20"/>
          <w:highlight w:val="yellow"/>
          <w:lang w:eastAsia="en-US"/>
        </w:rPr>
      </w:pPr>
    </w:p>
    <w:p w14:paraId="2C8E6013" w14:textId="77777777" w:rsidR="00CF1D88" w:rsidRPr="004D1175" w:rsidRDefault="00CF1D88" w:rsidP="00CF1D88">
      <w:pPr>
        <w:keepNext/>
        <w:spacing w:line="260" w:lineRule="atLeast"/>
        <w:jc w:val="both"/>
        <w:rPr>
          <w:rFonts w:ascii="Arial" w:hAnsi="Arial" w:cs="Arial"/>
          <w:b/>
          <w:sz w:val="20"/>
          <w:szCs w:val="20"/>
        </w:rPr>
      </w:pPr>
      <w:r>
        <w:rPr>
          <w:rFonts w:ascii="Arial" w:hAnsi="Arial" w:cs="Arial"/>
          <w:b/>
          <w:sz w:val="20"/>
          <w:szCs w:val="20"/>
        </w:rPr>
        <w:t>VIII</w:t>
      </w:r>
      <w:r w:rsidRPr="004D1175">
        <w:rPr>
          <w:rFonts w:ascii="Arial" w:hAnsi="Arial" w:cs="Arial"/>
          <w:b/>
          <w:sz w:val="20"/>
          <w:szCs w:val="20"/>
        </w:rPr>
        <w:t>. PLAČILNI POGOJI</w:t>
      </w:r>
    </w:p>
    <w:p w14:paraId="6D087A76"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794EFE98" w14:textId="77777777" w:rsidR="00CF1D88" w:rsidRPr="004D1175" w:rsidRDefault="00CF1D88" w:rsidP="00CF1D88">
      <w:pPr>
        <w:spacing w:line="260" w:lineRule="atLeast"/>
        <w:jc w:val="both"/>
        <w:rPr>
          <w:rFonts w:ascii="Arial" w:hAnsi="Arial" w:cs="Arial"/>
          <w:sz w:val="20"/>
          <w:szCs w:val="20"/>
        </w:rPr>
      </w:pPr>
    </w:p>
    <w:p w14:paraId="668A05A0" w14:textId="77777777" w:rsidR="00CF1D88" w:rsidRPr="004D1175" w:rsidRDefault="00CF1D88" w:rsidP="00CF1D88">
      <w:pPr>
        <w:spacing w:line="260" w:lineRule="atLeast"/>
        <w:jc w:val="both"/>
        <w:rPr>
          <w:rFonts w:ascii="Arial" w:hAnsi="Arial" w:cs="Arial"/>
          <w:sz w:val="20"/>
          <w:szCs w:val="20"/>
        </w:rPr>
      </w:pPr>
      <w:r w:rsidRPr="008E47CA">
        <w:rPr>
          <w:rFonts w:ascii="Arial" w:hAnsi="Arial" w:cs="Arial"/>
          <w:sz w:val="20"/>
          <w:szCs w:val="20"/>
        </w:rPr>
        <w:t xml:space="preserve">Stranki se dogovorita, </w:t>
      </w:r>
      <w:r w:rsidRPr="00367C58">
        <w:rPr>
          <w:rFonts w:ascii="Arial" w:hAnsi="Arial" w:cs="Arial"/>
          <w:sz w:val="20"/>
          <w:szCs w:val="20"/>
        </w:rPr>
        <w:t>da bodo neposredni naročniki</w:t>
      </w:r>
      <w:r>
        <w:rPr>
          <w:rFonts w:ascii="Arial" w:hAnsi="Arial" w:cs="Arial"/>
          <w:sz w:val="20"/>
          <w:szCs w:val="20"/>
        </w:rPr>
        <w:t>,</w:t>
      </w:r>
      <w:r w:rsidRPr="00367C58">
        <w:rPr>
          <w:rFonts w:ascii="Arial" w:hAnsi="Arial" w:cs="Arial"/>
          <w:sz w:val="20"/>
          <w:szCs w:val="20"/>
        </w:rPr>
        <w:t xml:space="preserve"> </w:t>
      </w:r>
      <w:r w:rsidRPr="00F02F14">
        <w:rPr>
          <w:rFonts w:ascii="Arial" w:hAnsi="Arial" w:cs="Arial"/>
          <w:sz w:val="20"/>
          <w:szCs w:val="20"/>
        </w:rPr>
        <w:t>s katerimi izvajalec sklene neposredno pogodbo</w:t>
      </w:r>
      <w:r>
        <w:rPr>
          <w:rFonts w:ascii="Arial" w:hAnsi="Arial" w:cs="Arial"/>
          <w:sz w:val="20"/>
          <w:szCs w:val="20"/>
        </w:rPr>
        <w:t>,</w:t>
      </w:r>
      <w:r w:rsidRPr="00F02F14">
        <w:rPr>
          <w:rFonts w:ascii="Arial" w:hAnsi="Arial" w:cs="Arial"/>
          <w:sz w:val="20"/>
          <w:szCs w:val="20"/>
        </w:rPr>
        <w:t xml:space="preserve"> </w:t>
      </w:r>
      <w:r w:rsidRPr="00367C58">
        <w:rPr>
          <w:rFonts w:ascii="Arial" w:hAnsi="Arial" w:cs="Arial"/>
          <w:sz w:val="20"/>
          <w:szCs w:val="20"/>
        </w:rPr>
        <w:t>izvajalcu in podizvajalcem, ki bodo to zahtevali v ponudbi ali v fazi izvedbe pogodbe</w:t>
      </w:r>
      <w:r>
        <w:rPr>
          <w:rFonts w:ascii="Arial" w:hAnsi="Arial" w:cs="Arial"/>
          <w:sz w:val="20"/>
          <w:szCs w:val="20"/>
        </w:rPr>
        <w:t>,</w:t>
      </w:r>
      <w:r w:rsidRPr="00367C58">
        <w:rPr>
          <w:rFonts w:ascii="Arial" w:hAnsi="Arial" w:cs="Arial"/>
          <w:sz w:val="20"/>
          <w:szCs w:val="20"/>
        </w:rPr>
        <w:t xml:space="preserve"> mesečno plačevali posamezne količine dejansko opravljenega dela v skladu s sklenjenimi neposrednimi pogodbami.</w:t>
      </w:r>
    </w:p>
    <w:p w14:paraId="171DADEA" w14:textId="3C274D20" w:rsidR="00CF1D88" w:rsidRPr="004D1175" w:rsidRDefault="00CF1D88" w:rsidP="00CF1D88">
      <w:pPr>
        <w:spacing w:line="260" w:lineRule="atLeast"/>
        <w:jc w:val="both"/>
        <w:rPr>
          <w:rFonts w:ascii="Arial" w:hAnsi="Arial" w:cs="Arial"/>
          <w:sz w:val="20"/>
          <w:szCs w:val="20"/>
        </w:rPr>
      </w:pPr>
      <w:r>
        <w:rPr>
          <w:rFonts w:ascii="Arial" w:hAnsi="Arial" w:cs="Arial"/>
          <w:sz w:val="20"/>
          <w:szCs w:val="20"/>
        </w:rPr>
        <w:t xml:space="preserve">Izvajalec </w:t>
      </w:r>
      <w:r w:rsidRPr="004D1175">
        <w:rPr>
          <w:rFonts w:ascii="Arial" w:hAnsi="Arial" w:cs="Arial"/>
          <w:sz w:val="20"/>
          <w:szCs w:val="20"/>
        </w:rPr>
        <w:t>bo račune za predmet pogodbe izstavljal skladno s sklenjenimi neposrednimi pogodbami.</w:t>
      </w:r>
    </w:p>
    <w:p w14:paraId="68A5B383" w14:textId="77777777" w:rsidR="00CF1D88" w:rsidRPr="004D1175" w:rsidRDefault="00CF1D88" w:rsidP="00CF1D88">
      <w:pPr>
        <w:widowControl w:val="0"/>
        <w:autoSpaceDE w:val="0"/>
        <w:autoSpaceDN w:val="0"/>
        <w:adjustRightInd w:val="0"/>
        <w:spacing w:line="260" w:lineRule="atLeast"/>
        <w:rPr>
          <w:rFonts w:ascii="Arial" w:hAnsi="Arial" w:cs="Arial"/>
          <w:sz w:val="20"/>
          <w:szCs w:val="20"/>
        </w:rPr>
      </w:pPr>
    </w:p>
    <w:p w14:paraId="37E489B3" w14:textId="77777777" w:rsidR="00CF1D88" w:rsidRPr="004D1175" w:rsidRDefault="00CF1D88" w:rsidP="00CF1D88">
      <w:pPr>
        <w:spacing w:line="260" w:lineRule="atLeast"/>
        <w:jc w:val="both"/>
        <w:rPr>
          <w:rFonts w:ascii="Arial" w:hAnsi="Arial" w:cs="Arial"/>
          <w:sz w:val="20"/>
          <w:szCs w:val="20"/>
        </w:rPr>
      </w:pPr>
      <w:r w:rsidRPr="004D1175">
        <w:rPr>
          <w:rFonts w:ascii="Arial" w:hAnsi="Arial" w:cs="Arial"/>
          <w:bCs/>
          <w:sz w:val="20"/>
          <w:szCs w:val="20"/>
        </w:rPr>
        <w:lastRenderedPageBreak/>
        <w:t xml:space="preserve">Račun, ki je izstavljen na </w:t>
      </w:r>
      <w:r>
        <w:rPr>
          <w:rFonts w:ascii="Arial" w:hAnsi="Arial" w:cs="Arial"/>
          <w:bCs/>
          <w:sz w:val="20"/>
          <w:szCs w:val="20"/>
        </w:rPr>
        <w:t xml:space="preserve">neposrednega </w:t>
      </w:r>
      <w:r w:rsidRPr="004D1175">
        <w:rPr>
          <w:rFonts w:ascii="Arial" w:hAnsi="Arial" w:cs="Arial"/>
          <w:bCs/>
          <w:sz w:val="20"/>
          <w:szCs w:val="20"/>
        </w:rPr>
        <w:t xml:space="preserve">naročnika, mora obvezno vsebovati številko </w:t>
      </w:r>
      <w:r w:rsidRPr="004D1175">
        <w:rPr>
          <w:rFonts w:ascii="Arial" w:hAnsi="Arial" w:cs="Arial"/>
          <w:sz w:val="20"/>
          <w:szCs w:val="20"/>
        </w:rPr>
        <w:t>neposredn</w:t>
      </w:r>
      <w:r w:rsidRPr="004D1175">
        <w:rPr>
          <w:rFonts w:ascii="Arial" w:hAnsi="Arial" w:cs="Arial"/>
          <w:bCs/>
          <w:sz w:val="20"/>
          <w:szCs w:val="20"/>
        </w:rPr>
        <w:t xml:space="preserve">e pogodbe.  </w:t>
      </w:r>
    </w:p>
    <w:p w14:paraId="55835B16" w14:textId="77777777" w:rsidR="00CF1D88" w:rsidRPr="004D1175" w:rsidRDefault="00CF1D88" w:rsidP="00CF1D88">
      <w:pPr>
        <w:spacing w:line="260" w:lineRule="atLeast"/>
        <w:jc w:val="both"/>
        <w:rPr>
          <w:rFonts w:ascii="Arial" w:hAnsi="Arial" w:cs="Arial"/>
          <w:bCs/>
          <w:sz w:val="20"/>
          <w:szCs w:val="20"/>
        </w:rPr>
      </w:pPr>
    </w:p>
    <w:p w14:paraId="2B4A4AA3" w14:textId="77777777" w:rsidR="00CF1D88" w:rsidRPr="004D1175" w:rsidRDefault="00CF1D88" w:rsidP="00CF1D88">
      <w:pPr>
        <w:spacing w:line="260" w:lineRule="atLeast"/>
        <w:jc w:val="both"/>
        <w:rPr>
          <w:rFonts w:ascii="Arial" w:hAnsi="Arial" w:cs="Arial"/>
          <w:bCs/>
          <w:sz w:val="20"/>
          <w:szCs w:val="20"/>
        </w:rPr>
      </w:pPr>
      <w:r>
        <w:rPr>
          <w:rFonts w:ascii="Arial" w:hAnsi="Arial" w:cs="Arial"/>
          <w:bCs/>
          <w:sz w:val="20"/>
          <w:szCs w:val="20"/>
        </w:rPr>
        <w:t>Neposredni</w:t>
      </w:r>
      <w:r w:rsidRPr="004D1175">
        <w:rPr>
          <w:rFonts w:ascii="Arial" w:hAnsi="Arial" w:cs="Arial"/>
          <w:bCs/>
          <w:sz w:val="20"/>
          <w:szCs w:val="20"/>
        </w:rPr>
        <w:t xml:space="preserve"> naročnik poravna dogovorjene obveznosti na osnovi predloženih računov izvajalca na njegov transakcijski račun št. _____________________, na 30. dan od prejema računa.</w:t>
      </w:r>
    </w:p>
    <w:p w14:paraId="5C1E1B6A" w14:textId="77777777" w:rsidR="00CF1D88" w:rsidRPr="004D1175" w:rsidRDefault="00CF1D88" w:rsidP="00CF1D88">
      <w:pPr>
        <w:spacing w:line="260" w:lineRule="atLeast"/>
        <w:jc w:val="both"/>
        <w:rPr>
          <w:rFonts w:ascii="Arial" w:hAnsi="Arial" w:cs="Arial"/>
          <w:sz w:val="20"/>
          <w:szCs w:val="20"/>
        </w:rPr>
      </w:pPr>
    </w:p>
    <w:p w14:paraId="0A0EA74C" w14:textId="77777777" w:rsidR="00CF1D88" w:rsidRPr="004D1175" w:rsidRDefault="00CF1D88" w:rsidP="00CF1D88">
      <w:pPr>
        <w:spacing w:line="260" w:lineRule="atLeast"/>
        <w:jc w:val="both"/>
        <w:rPr>
          <w:rFonts w:ascii="Arial" w:hAnsi="Arial" w:cs="Arial"/>
          <w:sz w:val="20"/>
          <w:szCs w:val="20"/>
        </w:rPr>
      </w:pPr>
      <w:r w:rsidRPr="004D1175">
        <w:rPr>
          <w:rFonts w:ascii="Arial" w:hAnsi="Arial" w:cs="Arial"/>
          <w:sz w:val="20"/>
          <w:szCs w:val="20"/>
        </w:rPr>
        <w:t xml:space="preserve">Vsak </w:t>
      </w:r>
      <w:r>
        <w:rPr>
          <w:rFonts w:ascii="Arial" w:hAnsi="Arial" w:cs="Arial"/>
          <w:sz w:val="20"/>
          <w:szCs w:val="20"/>
        </w:rPr>
        <w:t>neposredni</w:t>
      </w:r>
      <w:r w:rsidRPr="004D1175">
        <w:rPr>
          <w:rFonts w:ascii="Arial" w:hAnsi="Arial" w:cs="Arial"/>
          <w:sz w:val="20"/>
          <w:szCs w:val="20"/>
        </w:rPr>
        <w:t xml:space="preserve"> naročnik po tej pogodbi odgovarja za plačilo svojih obveznosti samostojno.</w:t>
      </w:r>
    </w:p>
    <w:p w14:paraId="6F34D6C3" w14:textId="77777777" w:rsidR="00CF1D88" w:rsidRPr="004D1175" w:rsidRDefault="00CF1D88" w:rsidP="00CF1D88">
      <w:pPr>
        <w:spacing w:line="260" w:lineRule="atLeast"/>
        <w:jc w:val="both"/>
        <w:rPr>
          <w:rFonts w:ascii="Arial" w:hAnsi="Arial" w:cs="Arial"/>
          <w:bCs/>
          <w:sz w:val="20"/>
          <w:szCs w:val="20"/>
        </w:rPr>
      </w:pPr>
    </w:p>
    <w:p w14:paraId="591FF3F8" w14:textId="77777777" w:rsidR="00CF1D88" w:rsidRPr="004D1175" w:rsidRDefault="00CF1D88" w:rsidP="00CF1D88">
      <w:pPr>
        <w:spacing w:line="260" w:lineRule="atLeast"/>
        <w:jc w:val="both"/>
        <w:rPr>
          <w:rFonts w:ascii="Arial" w:hAnsi="Arial" w:cs="Arial"/>
          <w:sz w:val="20"/>
          <w:szCs w:val="20"/>
        </w:rPr>
      </w:pPr>
      <w:r w:rsidRPr="004D1175">
        <w:rPr>
          <w:rFonts w:ascii="Arial" w:hAnsi="Arial" w:cs="Arial"/>
          <w:sz w:val="20"/>
          <w:szCs w:val="20"/>
        </w:rPr>
        <w:t xml:space="preserve">V primeru zamude pri plačilu lahko </w:t>
      </w:r>
      <w:r>
        <w:rPr>
          <w:rFonts w:ascii="Arial" w:hAnsi="Arial" w:cs="Arial"/>
          <w:sz w:val="20"/>
          <w:szCs w:val="20"/>
        </w:rPr>
        <w:t>izvajalec</w:t>
      </w:r>
      <w:r w:rsidRPr="004D1175">
        <w:rPr>
          <w:rFonts w:ascii="Arial" w:hAnsi="Arial" w:cs="Arial"/>
          <w:sz w:val="20"/>
          <w:szCs w:val="20"/>
        </w:rPr>
        <w:t xml:space="preserve"> </w:t>
      </w:r>
      <w:r>
        <w:rPr>
          <w:rFonts w:ascii="Arial" w:hAnsi="Arial" w:cs="Arial"/>
          <w:sz w:val="20"/>
          <w:szCs w:val="20"/>
        </w:rPr>
        <w:t>neposrednemu</w:t>
      </w:r>
      <w:r w:rsidRPr="004D1175">
        <w:rPr>
          <w:rFonts w:ascii="Arial" w:hAnsi="Arial" w:cs="Arial"/>
          <w:sz w:val="20"/>
          <w:szCs w:val="20"/>
        </w:rPr>
        <w:t xml:space="preserve"> naročniku zaračuna zakonite zamudne obresti.</w:t>
      </w:r>
    </w:p>
    <w:p w14:paraId="48446DBC" w14:textId="4AB143E1" w:rsidR="00CF1D88" w:rsidRPr="004D1175" w:rsidRDefault="00CF1D88" w:rsidP="00CF1D88">
      <w:pPr>
        <w:spacing w:line="260" w:lineRule="atLeast"/>
        <w:jc w:val="both"/>
        <w:rPr>
          <w:rFonts w:ascii="Arial" w:hAnsi="Arial" w:cs="Arial"/>
          <w:bCs/>
          <w:sz w:val="20"/>
          <w:szCs w:val="20"/>
          <w:highlight w:val="yellow"/>
        </w:rPr>
      </w:pPr>
    </w:p>
    <w:p w14:paraId="0432A249" w14:textId="77777777" w:rsidR="00CF1D88" w:rsidRPr="004D1175" w:rsidRDefault="00CF1D88" w:rsidP="00CF1D88">
      <w:pPr>
        <w:spacing w:line="260" w:lineRule="atLeast"/>
        <w:rPr>
          <w:rFonts w:ascii="Arial" w:hAnsi="Arial" w:cs="Arial"/>
          <w:i/>
          <w:sz w:val="20"/>
          <w:szCs w:val="20"/>
          <w:lang w:eastAsia="en-US"/>
        </w:rPr>
      </w:pPr>
      <w:r w:rsidRPr="004D1175">
        <w:rPr>
          <w:rFonts w:ascii="Arial" w:hAnsi="Arial" w:cs="Arial"/>
          <w:i/>
          <w:sz w:val="20"/>
          <w:szCs w:val="20"/>
          <w:lang w:eastAsia="en-US"/>
        </w:rPr>
        <w:t xml:space="preserve"> (V PRIMERU NASTOPA S PODIZVAJALCI TUDI:)</w:t>
      </w:r>
    </w:p>
    <w:p w14:paraId="25888DF5" w14:textId="77777777" w:rsidR="00CF1D88" w:rsidRPr="004D1175" w:rsidRDefault="00CF1D88" w:rsidP="00CF1D88">
      <w:pPr>
        <w:spacing w:line="260" w:lineRule="atLeast"/>
        <w:rPr>
          <w:rFonts w:ascii="Arial" w:hAnsi="Arial" w:cs="Arial"/>
          <w:i/>
          <w:sz w:val="20"/>
          <w:szCs w:val="20"/>
          <w:lang w:eastAsia="en-US"/>
        </w:rPr>
      </w:pPr>
    </w:p>
    <w:p w14:paraId="02BAB5C4" w14:textId="4FF5D859" w:rsidR="00CF1D88" w:rsidRPr="004D1175" w:rsidRDefault="00CF1D88" w:rsidP="00CF1D88">
      <w:pPr>
        <w:spacing w:line="260" w:lineRule="atLeast"/>
        <w:jc w:val="center"/>
        <w:rPr>
          <w:rFonts w:ascii="Arial" w:hAnsi="Arial" w:cs="Arial"/>
          <w:bCs/>
          <w:sz w:val="20"/>
          <w:szCs w:val="20"/>
        </w:rPr>
      </w:pPr>
      <w:r>
        <w:rPr>
          <w:rFonts w:ascii="Arial" w:hAnsi="Arial" w:cs="Arial"/>
          <w:bCs/>
          <w:sz w:val="20"/>
          <w:szCs w:val="20"/>
        </w:rPr>
        <w:t>13</w:t>
      </w:r>
      <w:r w:rsidRPr="004D1175">
        <w:rPr>
          <w:rFonts w:ascii="Arial" w:hAnsi="Arial" w:cs="Arial"/>
          <w:bCs/>
          <w:sz w:val="20"/>
          <w:szCs w:val="20"/>
        </w:rPr>
        <w:t>.</w:t>
      </w:r>
      <w:r w:rsidR="00F24C0F">
        <w:rPr>
          <w:rFonts w:ascii="Arial" w:hAnsi="Arial" w:cs="Arial"/>
          <w:bCs/>
          <w:sz w:val="20"/>
          <w:szCs w:val="20"/>
        </w:rPr>
        <w:t>a</w:t>
      </w:r>
      <w:r w:rsidRPr="004D1175">
        <w:rPr>
          <w:rFonts w:ascii="Arial" w:hAnsi="Arial" w:cs="Arial"/>
          <w:bCs/>
          <w:sz w:val="20"/>
          <w:szCs w:val="20"/>
        </w:rPr>
        <w:t xml:space="preserve"> člen</w:t>
      </w:r>
    </w:p>
    <w:p w14:paraId="4FDBD7CD" w14:textId="77777777" w:rsidR="00CF1D88" w:rsidRPr="004D1175" w:rsidRDefault="00CF1D88" w:rsidP="00CF1D88">
      <w:pPr>
        <w:spacing w:line="260" w:lineRule="atLeast"/>
        <w:rPr>
          <w:rFonts w:ascii="Arial" w:hAnsi="Arial" w:cs="Arial"/>
          <w:i/>
          <w:sz w:val="20"/>
          <w:szCs w:val="20"/>
          <w:lang w:eastAsia="en-US"/>
        </w:rPr>
      </w:pPr>
    </w:p>
    <w:p w14:paraId="3FF2A4C6" w14:textId="77777777" w:rsidR="00CF1D88" w:rsidRPr="008E47CA" w:rsidRDefault="00CF1D88" w:rsidP="00CF1D88">
      <w:pPr>
        <w:spacing w:line="288" w:lineRule="auto"/>
        <w:jc w:val="both"/>
        <w:rPr>
          <w:rFonts w:ascii="Arial" w:hAnsi="Arial" w:cs="Arial"/>
          <w:i/>
          <w:sz w:val="20"/>
          <w:szCs w:val="20"/>
          <w:lang w:eastAsia="en-US"/>
        </w:rPr>
      </w:pPr>
      <w:r w:rsidRPr="008E47CA">
        <w:rPr>
          <w:rFonts w:ascii="Arial" w:hAnsi="Arial" w:cs="Arial"/>
          <w:i/>
          <w:sz w:val="20"/>
          <w:szCs w:val="20"/>
          <w:lang w:eastAsia="en-US"/>
        </w:rPr>
        <w:t xml:space="preserve">Poleg izvajalca sodeluje pri izvedbi tudi </w:t>
      </w:r>
      <w:r>
        <w:rPr>
          <w:rFonts w:ascii="Arial" w:hAnsi="Arial" w:cs="Arial"/>
          <w:i/>
          <w:sz w:val="20"/>
          <w:szCs w:val="20"/>
          <w:lang w:eastAsia="en-US"/>
        </w:rPr>
        <w:t>podizvajalec __________________________</w:t>
      </w:r>
      <w:r w:rsidRPr="00983BD1">
        <w:t xml:space="preserve"> </w:t>
      </w:r>
      <w:r w:rsidRPr="00983BD1">
        <w:rPr>
          <w:rFonts w:ascii="Arial" w:hAnsi="Arial" w:cs="Arial"/>
          <w:i/>
          <w:sz w:val="20"/>
          <w:szCs w:val="20"/>
          <w:lang w:eastAsia="en-US"/>
        </w:rPr>
        <w:t xml:space="preserve">matična številka _________________, </w:t>
      </w:r>
      <w:r w:rsidRPr="008E47CA">
        <w:rPr>
          <w:rFonts w:ascii="Arial" w:hAnsi="Arial" w:cs="Arial"/>
          <w:i/>
          <w:sz w:val="20"/>
          <w:szCs w:val="20"/>
          <w:lang w:eastAsia="en-US"/>
        </w:rPr>
        <w:t xml:space="preserve"> ki je zahteval neposredno plačilo</w:t>
      </w:r>
      <w:r>
        <w:rPr>
          <w:rFonts w:ascii="Arial" w:hAnsi="Arial" w:cs="Arial"/>
          <w:i/>
          <w:sz w:val="20"/>
          <w:szCs w:val="20"/>
          <w:lang w:eastAsia="en-US"/>
        </w:rPr>
        <w:t xml:space="preserve"> na</w:t>
      </w:r>
      <w:r w:rsidRPr="008E47CA">
        <w:rPr>
          <w:rFonts w:ascii="Arial" w:hAnsi="Arial" w:cs="Arial"/>
          <w:i/>
          <w:sz w:val="20"/>
          <w:szCs w:val="20"/>
          <w:lang w:eastAsia="en-US"/>
        </w:rPr>
        <w:t xml:space="preserve">: _______________________, TRR ___________________________, ki ga zastopa __________________________. </w:t>
      </w:r>
    </w:p>
    <w:p w14:paraId="5AA80D7B" w14:textId="77777777" w:rsidR="00CF1D88" w:rsidRPr="008E47CA" w:rsidRDefault="00CF1D88" w:rsidP="00CF1D88">
      <w:pPr>
        <w:spacing w:line="288" w:lineRule="auto"/>
        <w:jc w:val="both"/>
        <w:rPr>
          <w:rFonts w:ascii="Arial" w:hAnsi="Arial" w:cs="Arial"/>
          <w:i/>
          <w:sz w:val="20"/>
          <w:szCs w:val="20"/>
          <w:lang w:eastAsia="en-US"/>
        </w:rPr>
      </w:pPr>
    </w:p>
    <w:p w14:paraId="7C1A0172" w14:textId="77777777" w:rsidR="00CF1D88" w:rsidRPr="008E47CA" w:rsidRDefault="00CF1D88" w:rsidP="00CF1D88">
      <w:pPr>
        <w:spacing w:line="288" w:lineRule="auto"/>
        <w:jc w:val="both"/>
        <w:rPr>
          <w:rFonts w:ascii="Arial" w:hAnsi="Arial" w:cs="Arial"/>
          <w:i/>
          <w:sz w:val="20"/>
          <w:szCs w:val="20"/>
          <w:lang w:eastAsia="en-US"/>
        </w:rPr>
      </w:pPr>
      <w:r w:rsidRPr="008E47CA">
        <w:rPr>
          <w:rFonts w:ascii="Arial" w:hAnsi="Arial" w:cs="Arial"/>
          <w:i/>
          <w:sz w:val="20"/>
          <w:szCs w:val="20"/>
          <w:lang w:eastAsia="en-US"/>
        </w:rPr>
        <w:t xml:space="preserve">Poleg izvajalca sodeluje pri izvedbi tudi </w:t>
      </w:r>
      <w:r>
        <w:rPr>
          <w:rFonts w:ascii="Arial" w:hAnsi="Arial" w:cs="Arial"/>
          <w:i/>
          <w:sz w:val="20"/>
          <w:szCs w:val="20"/>
          <w:lang w:eastAsia="en-US"/>
        </w:rPr>
        <w:t>podizvajalec</w:t>
      </w:r>
      <w:r w:rsidRPr="008E47CA">
        <w:rPr>
          <w:rFonts w:ascii="Arial" w:hAnsi="Arial" w:cs="Arial"/>
          <w:i/>
          <w:sz w:val="20"/>
          <w:szCs w:val="20"/>
          <w:lang w:eastAsia="en-US"/>
        </w:rPr>
        <w:t xml:space="preserve"> _________________________, </w:t>
      </w:r>
      <w:r>
        <w:rPr>
          <w:rFonts w:ascii="Arial" w:hAnsi="Arial" w:cs="Arial"/>
          <w:i/>
          <w:sz w:val="20"/>
          <w:szCs w:val="20"/>
          <w:lang w:eastAsia="en-US"/>
        </w:rPr>
        <w:t xml:space="preserve">matična številka _________________, </w:t>
      </w:r>
      <w:r w:rsidRPr="008E47CA">
        <w:rPr>
          <w:rFonts w:ascii="Arial" w:hAnsi="Arial" w:cs="Arial"/>
          <w:i/>
          <w:sz w:val="20"/>
          <w:szCs w:val="20"/>
          <w:lang w:eastAsia="en-US"/>
        </w:rPr>
        <w:t>ki pa neposrednega plačila ni zahteval.</w:t>
      </w:r>
    </w:p>
    <w:p w14:paraId="0CB6637C" w14:textId="77777777" w:rsidR="00CF1D88" w:rsidRPr="008E47CA" w:rsidRDefault="00CF1D88" w:rsidP="00CF1D88">
      <w:pPr>
        <w:spacing w:line="288" w:lineRule="auto"/>
        <w:jc w:val="both"/>
        <w:rPr>
          <w:rFonts w:ascii="Arial" w:hAnsi="Arial" w:cs="Arial"/>
          <w:sz w:val="20"/>
          <w:szCs w:val="20"/>
          <w:highlight w:val="yellow"/>
          <w:lang w:eastAsia="en-US"/>
        </w:rPr>
      </w:pPr>
    </w:p>
    <w:p w14:paraId="4C134345" w14:textId="77777777" w:rsidR="00CF1D88" w:rsidRPr="008E47CA" w:rsidRDefault="00CF1D88" w:rsidP="00CF1D88">
      <w:pPr>
        <w:spacing w:line="288" w:lineRule="auto"/>
        <w:jc w:val="both"/>
        <w:rPr>
          <w:rFonts w:ascii="Arial" w:hAnsi="Arial" w:cs="Arial"/>
          <w:sz w:val="20"/>
          <w:szCs w:val="20"/>
          <w:lang w:eastAsia="en-US"/>
        </w:rPr>
      </w:pPr>
      <w:r w:rsidRPr="008E47CA">
        <w:rPr>
          <w:rFonts w:ascii="Arial" w:hAnsi="Arial" w:cs="Arial"/>
          <w:sz w:val="20"/>
          <w:szCs w:val="20"/>
          <w:lang w:eastAsia="en-US"/>
        </w:rPr>
        <w:t xml:space="preserve">Sestavni del pogodbe je tudi podizvajalčevo soglasje, na podlagi katerega </w:t>
      </w:r>
      <w:r>
        <w:rPr>
          <w:rFonts w:ascii="Arial" w:hAnsi="Arial" w:cs="Arial"/>
          <w:sz w:val="20"/>
          <w:szCs w:val="20"/>
          <w:lang w:eastAsia="en-US"/>
        </w:rPr>
        <w:t xml:space="preserve">neposredni </w:t>
      </w:r>
      <w:r w:rsidRPr="008E47CA">
        <w:rPr>
          <w:rFonts w:ascii="Arial" w:hAnsi="Arial" w:cs="Arial"/>
          <w:sz w:val="20"/>
          <w:szCs w:val="20"/>
          <w:lang w:eastAsia="en-US"/>
        </w:rPr>
        <w:t>naročnik namesto glavnega izvajalca neposredno poravna podizvajalčevo terjatev do glavnega izvajalca.</w:t>
      </w:r>
    </w:p>
    <w:p w14:paraId="1A0882E3" w14:textId="77777777" w:rsidR="00CF1D88" w:rsidRPr="008E47CA" w:rsidRDefault="00CF1D88" w:rsidP="00CF1D88">
      <w:pPr>
        <w:spacing w:line="288" w:lineRule="auto"/>
        <w:jc w:val="both"/>
        <w:rPr>
          <w:rFonts w:ascii="Arial" w:hAnsi="Arial" w:cs="Arial"/>
          <w:sz w:val="20"/>
          <w:szCs w:val="20"/>
          <w:lang w:eastAsia="en-US"/>
        </w:rPr>
      </w:pPr>
    </w:p>
    <w:p w14:paraId="5392099E" w14:textId="77777777" w:rsidR="00CF1D88" w:rsidRPr="008E47CA" w:rsidRDefault="00CF1D88" w:rsidP="00CF1D88">
      <w:pPr>
        <w:spacing w:line="288" w:lineRule="auto"/>
        <w:jc w:val="both"/>
        <w:rPr>
          <w:rFonts w:ascii="Arial" w:hAnsi="Arial" w:cs="Arial"/>
          <w:sz w:val="20"/>
          <w:szCs w:val="20"/>
          <w:lang w:eastAsia="en-US"/>
        </w:rPr>
      </w:pPr>
      <w:r>
        <w:rPr>
          <w:rFonts w:ascii="Arial" w:hAnsi="Arial" w:cs="Arial"/>
          <w:sz w:val="20"/>
          <w:szCs w:val="20"/>
          <w:lang w:eastAsia="en-US"/>
        </w:rPr>
        <w:t>Izvajalec</w:t>
      </w:r>
      <w:r w:rsidRPr="008E47CA">
        <w:rPr>
          <w:rFonts w:ascii="Arial" w:hAnsi="Arial" w:cs="Arial"/>
          <w:sz w:val="20"/>
          <w:szCs w:val="20"/>
          <w:lang w:eastAsia="en-US"/>
        </w:rPr>
        <w:t xml:space="preserve"> pooblašča</w:t>
      </w:r>
      <w:r>
        <w:rPr>
          <w:rFonts w:ascii="Arial" w:hAnsi="Arial" w:cs="Arial"/>
          <w:sz w:val="20"/>
          <w:szCs w:val="20"/>
          <w:lang w:eastAsia="en-US"/>
        </w:rPr>
        <w:t xml:space="preserve"> vse neposredne naročnike</w:t>
      </w:r>
      <w:r w:rsidRPr="008E47CA">
        <w:rPr>
          <w:rFonts w:ascii="Arial" w:hAnsi="Arial" w:cs="Arial"/>
          <w:sz w:val="20"/>
          <w:szCs w:val="20"/>
          <w:lang w:eastAsia="en-US"/>
        </w:rPr>
        <w:t>, da na podlagi potrjenega računa oz. situacije s strani glavnega izvajalca neposredno plačuje podizvajalcem, ki so zahtevali neposredna plačila.</w:t>
      </w:r>
    </w:p>
    <w:p w14:paraId="2487D35C" w14:textId="77777777" w:rsidR="00CF1D88" w:rsidRPr="008E47CA" w:rsidRDefault="00CF1D88" w:rsidP="00CF1D88">
      <w:pPr>
        <w:spacing w:line="288" w:lineRule="auto"/>
        <w:jc w:val="both"/>
        <w:rPr>
          <w:rFonts w:ascii="Arial" w:hAnsi="Arial" w:cs="Arial"/>
          <w:sz w:val="20"/>
          <w:szCs w:val="20"/>
          <w:lang w:eastAsia="en-US"/>
        </w:rPr>
      </w:pPr>
    </w:p>
    <w:p w14:paraId="09C4258D" w14:textId="77777777" w:rsidR="00CF1D88" w:rsidRPr="008E47CA" w:rsidRDefault="00CF1D88" w:rsidP="00CF1D88">
      <w:pPr>
        <w:spacing w:line="288" w:lineRule="auto"/>
        <w:jc w:val="both"/>
        <w:rPr>
          <w:rFonts w:ascii="Arial" w:hAnsi="Arial" w:cs="Arial"/>
          <w:sz w:val="20"/>
          <w:szCs w:val="20"/>
          <w:lang w:eastAsia="en-US"/>
        </w:rPr>
      </w:pPr>
      <w:r w:rsidRPr="008E47CA">
        <w:rPr>
          <w:rFonts w:ascii="Arial" w:hAnsi="Arial" w:cs="Arial"/>
          <w:sz w:val="20"/>
          <w:szCs w:val="20"/>
          <w:lang w:eastAsia="en-US"/>
        </w:rPr>
        <w:t xml:space="preserve">V kolikor </w:t>
      </w:r>
      <w:r>
        <w:rPr>
          <w:rFonts w:ascii="Arial" w:hAnsi="Arial" w:cs="Arial"/>
          <w:sz w:val="20"/>
          <w:szCs w:val="20"/>
          <w:lang w:eastAsia="en-US"/>
        </w:rPr>
        <w:t>neposredni naročniki</w:t>
      </w:r>
      <w:r w:rsidRPr="008E47CA">
        <w:rPr>
          <w:rFonts w:ascii="Arial" w:hAnsi="Arial" w:cs="Arial"/>
          <w:sz w:val="20"/>
          <w:szCs w:val="20"/>
          <w:lang w:eastAsia="en-US"/>
        </w:rPr>
        <w:t xml:space="preserve"> ni</w:t>
      </w:r>
      <w:r>
        <w:rPr>
          <w:rFonts w:ascii="Arial" w:hAnsi="Arial" w:cs="Arial"/>
          <w:sz w:val="20"/>
          <w:szCs w:val="20"/>
          <w:lang w:eastAsia="en-US"/>
        </w:rPr>
        <w:t>so</w:t>
      </w:r>
      <w:r w:rsidRPr="008E47CA">
        <w:rPr>
          <w:rFonts w:ascii="Arial" w:hAnsi="Arial" w:cs="Arial"/>
          <w:sz w:val="20"/>
          <w:szCs w:val="20"/>
          <w:lang w:eastAsia="en-US"/>
        </w:rPr>
        <w:t xml:space="preserve"> zavezan</w:t>
      </w:r>
      <w:r>
        <w:rPr>
          <w:rFonts w:ascii="Arial" w:hAnsi="Arial" w:cs="Arial"/>
          <w:sz w:val="20"/>
          <w:szCs w:val="20"/>
          <w:lang w:eastAsia="en-US"/>
        </w:rPr>
        <w:t>i</w:t>
      </w:r>
      <w:r w:rsidRPr="008E47CA">
        <w:rPr>
          <w:rFonts w:ascii="Arial" w:hAnsi="Arial" w:cs="Arial"/>
          <w:sz w:val="20"/>
          <w:szCs w:val="20"/>
          <w:lang w:eastAsia="en-US"/>
        </w:rPr>
        <w:t xml:space="preserve"> k neposrednim plačilom podizvajalcem, mora </w:t>
      </w:r>
      <w:r>
        <w:rPr>
          <w:rFonts w:ascii="Arial" w:hAnsi="Arial" w:cs="Arial"/>
          <w:sz w:val="20"/>
          <w:szCs w:val="20"/>
          <w:lang w:eastAsia="en-US"/>
        </w:rPr>
        <w:t>izvajalec</w:t>
      </w:r>
      <w:r w:rsidRPr="008E47CA">
        <w:rPr>
          <w:rFonts w:ascii="Arial" w:hAnsi="Arial" w:cs="Arial"/>
          <w:sz w:val="20"/>
          <w:szCs w:val="20"/>
          <w:lang w:eastAsia="en-US"/>
        </w:rPr>
        <w:t xml:space="preserve"> najkasneje v 60 dneh od plačila končnega/zadnjega računa oz. situacije poslati</w:t>
      </w:r>
      <w:r>
        <w:rPr>
          <w:rFonts w:ascii="Arial" w:hAnsi="Arial" w:cs="Arial"/>
          <w:sz w:val="20"/>
          <w:szCs w:val="20"/>
          <w:lang w:eastAsia="en-US"/>
        </w:rPr>
        <w:t xml:space="preserve"> krovnemu</w:t>
      </w:r>
      <w:r w:rsidRPr="008E47CA">
        <w:rPr>
          <w:rFonts w:ascii="Arial" w:hAnsi="Arial" w:cs="Arial"/>
          <w:sz w:val="20"/>
          <w:szCs w:val="20"/>
          <w:lang w:eastAsia="en-US"/>
        </w:rPr>
        <w:t xml:space="preserve"> naročniku svojo pisno izjavo in pisno izjavo vsakega posameznega podizvajalca, da je ta </w:t>
      </w:r>
      <w:r>
        <w:rPr>
          <w:rFonts w:ascii="Arial" w:hAnsi="Arial" w:cs="Arial"/>
          <w:sz w:val="20"/>
          <w:szCs w:val="20"/>
          <w:lang w:eastAsia="en-US"/>
        </w:rPr>
        <w:t>podizvajalec</w:t>
      </w:r>
      <w:r w:rsidRPr="008E47CA">
        <w:rPr>
          <w:rFonts w:ascii="Arial" w:hAnsi="Arial" w:cs="Arial"/>
          <w:sz w:val="20"/>
          <w:szCs w:val="20"/>
          <w:lang w:eastAsia="en-US"/>
        </w:rPr>
        <w:t xml:space="preserve"> prejel plačilo za izvedene storitve, neposredno povezane s predmetom te pogodbe.</w:t>
      </w:r>
      <w:r w:rsidRPr="008E47CA">
        <w:rPr>
          <w:rFonts w:ascii="Arial" w:hAnsi="Arial" w:cs="Arial"/>
          <w:color w:val="000000"/>
          <w:sz w:val="20"/>
          <w:szCs w:val="20"/>
          <w:lang w:eastAsia="en-US"/>
        </w:rPr>
        <w:t xml:space="preserve"> </w:t>
      </w:r>
      <w:r w:rsidRPr="008E47CA">
        <w:rPr>
          <w:rFonts w:ascii="Arial" w:hAnsi="Arial" w:cs="Arial"/>
          <w:sz w:val="20"/>
          <w:szCs w:val="20"/>
          <w:lang w:eastAsia="en-US"/>
        </w:rPr>
        <w:t xml:space="preserve">V nasprotnem primeru bo </w:t>
      </w:r>
      <w:r>
        <w:rPr>
          <w:rFonts w:ascii="Arial" w:hAnsi="Arial" w:cs="Arial"/>
          <w:sz w:val="20"/>
          <w:szCs w:val="20"/>
          <w:lang w:eastAsia="en-US"/>
        </w:rPr>
        <w:t xml:space="preserve">krovni </w:t>
      </w:r>
      <w:r w:rsidRPr="008E47CA">
        <w:rPr>
          <w:rFonts w:ascii="Arial" w:hAnsi="Arial" w:cs="Arial"/>
          <w:sz w:val="20"/>
          <w:szCs w:val="20"/>
          <w:lang w:eastAsia="en-US"/>
        </w:rPr>
        <w:t>naročnik Državni revizijski komisiji podal predlog za uvedbo postopka o prekršku iz 2. točke prvega odstavka 112. člena ZJN-3.</w:t>
      </w:r>
    </w:p>
    <w:p w14:paraId="44E13D62" w14:textId="77777777" w:rsidR="00CF1D88" w:rsidRDefault="00CF1D88" w:rsidP="00CF1D88">
      <w:pPr>
        <w:spacing w:line="260" w:lineRule="atLeast"/>
        <w:rPr>
          <w:rFonts w:ascii="Arial" w:hAnsi="Arial" w:cs="Arial"/>
          <w:sz w:val="20"/>
          <w:szCs w:val="20"/>
          <w:lang w:eastAsia="en-US"/>
        </w:rPr>
      </w:pPr>
    </w:p>
    <w:p w14:paraId="0FFCA40F" w14:textId="77777777" w:rsidR="00CF1D88" w:rsidRDefault="00CF1D88" w:rsidP="00CF1D88">
      <w:pPr>
        <w:overflowPunct w:val="0"/>
        <w:autoSpaceDE w:val="0"/>
        <w:autoSpaceDN w:val="0"/>
        <w:adjustRightInd w:val="0"/>
        <w:spacing w:line="260" w:lineRule="atLeast"/>
        <w:jc w:val="both"/>
        <w:textAlignment w:val="baseline"/>
        <w:rPr>
          <w:rFonts w:ascii="Arial" w:hAnsi="Arial" w:cs="Arial"/>
          <w:b/>
          <w:sz w:val="20"/>
          <w:szCs w:val="20"/>
          <w:lang w:eastAsia="en-US"/>
        </w:rPr>
      </w:pPr>
      <w:r>
        <w:rPr>
          <w:rFonts w:ascii="Arial" w:hAnsi="Arial" w:cs="Arial"/>
          <w:b/>
          <w:sz w:val="20"/>
          <w:szCs w:val="20"/>
          <w:lang w:eastAsia="en-US"/>
        </w:rPr>
        <w:t xml:space="preserve">IX. </w:t>
      </w:r>
      <w:r w:rsidRPr="00DD6DB2">
        <w:rPr>
          <w:rFonts w:ascii="Arial" w:hAnsi="Arial" w:cs="Arial"/>
          <w:b/>
          <w:sz w:val="20"/>
          <w:szCs w:val="20"/>
          <w:lang w:eastAsia="en-US"/>
        </w:rPr>
        <w:t>INFORMACIJSKE ZAHTEVE</w:t>
      </w:r>
    </w:p>
    <w:p w14:paraId="6A2E838D" w14:textId="77777777" w:rsidR="00CF1D88" w:rsidRPr="00587052" w:rsidRDefault="00CF1D88" w:rsidP="00CF1D88">
      <w:pPr>
        <w:overflowPunct w:val="0"/>
        <w:autoSpaceDE w:val="0"/>
        <w:autoSpaceDN w:val="0"/>
        <w:adjustRightInd w:val="0"/>
        <w:spacing w:line="260" w:lineRule="atLeast"/>
        <w:jc w:val="both"/>
        <w:textAlignment w:val="baseline"/>
        <w:rPr>
          <w:rFonts w:ascii="Arial" w:hAnsi="Arial" w:cs="Arial"/>
          <w:b/>
          <w:sz w:val="20"/>
          <w:szCs w:val="20"/>
          <w:lang w:eastAsia="en-US"/>
        </w:rPr>
      </w:pPr>
    </w:p>
    <w:p w14:paraId="1579A998" w14:textId="77777777" w:rsidR="00CF1D88"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lang w:eastAsia="en-US"/>
        </w:rPr>
      </w:pPr>
    </w:p>
    <w:p w14:paraId="776BD8DF" w14:textId="77777777" w:rsidR="00CF1D88" w:rsidRDefault="00CF1D88" w:rsidP="00CF1D88">
      <w:pPr>
        <w:spacing w:line="260" w:lineRule="atLeast"/>
        <w:jc w:val="both"/>
        <w:rPr>
          <w:rFonts w:ascii="Arial" w:hAnsi="Arial" w:cs="Arial"/>
          <w:sz w:val="20"/>
          <w:szCs w:val="20"/>
        </w:rPr>
      </w:pPr>
    </w:p>
    <w:p w14:paraId="6A73F5A7" w14:textId="23B2D74B" w:rsidR="00CF1D88" w:rsidRDefault="00CF1D88" w:rsidP="00CF1D88">
      <w:pPr>
        <w:spacing w:line="260" w:lineRule="atLeast"/>
        <w:jc w:val="both"/>
        <w:rPr>
          <w:rFonts w:ascii="Arial" w:hAnsi="Arial" w:cs="Arial"/>
          <w:sz w:val="20"/>
          <w:szCs w:val="20"/>
        </w:rPr>
      </w:pPr>
      <w:r>
        <w:rPr>
          <w:rFonts w:ascii="Arial" w:hAnsi="Arial" w:cs="Arial"/>
          <w:sz w:val="20"/>
          <w:szCs w:val="20"/>
        </w:rPr>
        <w:t>Izvajalec</w:t>
      </w:r>
      <w:r w:rsidRPr="00DD6DB2">
        <w:rPr>
          <w:rFonts w:ascii="Arial" w:hAnsi="Arial" w:cs="Arial"/>
          <w:sz w:val="20"/>
          <w:szCs w:val="20"/>
        </w:rPr>
        <w:t xml:space="preserve"> mora do začetka rednega izdelovanja</w:t>
      </w:r>
      <w:r>
        <w:rPr>
          <w:rFonts w:ascii="Arial" w:hAnsi="Arial" w:cs="Arial"/>
          <w:sz w:val="20"/>
          <w:szCs w:val="20"/>
        </w:rPr>
        <w:t xml:space="preserve"> in</w:t>
      </w:r>
      <w:r w:rsidRPr="00DD6DB2">
        <w:rPr>
          <w:rFonts w:ascii="Arial" w:hAnsi="Arial" w:cs="Arial"/>
          <w:sz w:val="20"/>
          <w:szCs w:val="20"/>
        </w:rPr>
        <w:t xml:space="preserve"> personalizacije </w:t>
      </w:r>
      <w:r>
        <w:rPr>
          <w:rFonts w:ascii="Arial" w:hAnsi="Arial" w:cs="Arial"/>
          <w:sz w:val="20"/>
          <w:szCs w:val="20"/>
        </w:rPr>
        <w:t>izkaznic</w:t>
      </w:r>
      <w:r w:rsidRPr="002D3076">
        <w:rPr>
          <w:rFonts w:ascii="Arial" w:hAnsi="Arial" w:cs="Arial"/>
          <w:sz w:val="20"/>
          <w:szCs w:val="20"/>
        </w:rPr>
        <w:t xml:space="preserve"> </w:t>
      </w:r>
      <w:r w:rsidRPr="00F93E35">
        <w:rPr>
          <w:rFonts w:ascii="Tahoma" w:hAnsi="Tahoma" w:cs="Tahoma"/>
          <w:color w:val="000000"/>
          <w:sz w:val="20"/>
          <w:szCs w:val="20"/>
        </w:rPr>
        <w:t>vzpostaviti informacijski sistem, ki pokriva celoten postopek izdelave izkaznice (Card Manegemen System - CMS)</w:t>
      </w:r>
      <w:r>
        <w:rPr>
          <w:rFonts w:ascii="Tahoma" w:hAnsi="Tahoma" w:cs="Tahoma"/>
          <w:color w:val="000000"/>
          <w:sz w:val="20"/>
          <w:szCs w:val="20"/>
        </w:rPr>
        <w:t xml:space="preserve"> in</w:t>
      </w:r>
      <w:r w:rsidRPr="00DD6DB2">
        <w:rPr>
          <w:rFonts w:ascii="Arial" w:hAnsi="Arial" w:cs="Arial"/>
          <w:sz w:val="20"/>
          <w:szCs w:val="20"/>
        </w:rPr>
        <w:t xml:space="preserve"> zagotoviti informacijsko podporo izdelavi, personalizaciji in odpremi </w:t>
      </w:r>
      <w:r>
        <w:rPr>
          <w:rFonts w:ascii="Arial" w:hAnsi="Arial" w:cs="Arial"/>
          <w:sz w:val="20"/>
          <w:szCs w:val="20"/>
        </w:rPr>
        <w:t>izkaznic</w:t>
      </w:r>
      <w:r w:rsidRPr="00DD6DB2">
        <w:rPr>
          <w:rFonts w:ascii="Arial" w:hAnsi="Arial" w:cs="Arial"/>
          <w:sz w:val="20"/>
          <w:szCs w:val="20"/>
        </w:rPr>
        <w:t xml:space="preserve">. </w:t>
      </w:r>
      <w:r>
        <w:rPr>
          <w:rFonts w:ascii="Arial" w:hAnsi="Arial" w:cs="Arial"/>
          <w:sz w:val="20"/>
          <w:szCs w:val="20"/>
        </w:rPr>
        <w:t>Izvajalec</w:t>
      </w:r>
      <w:r w:rsidRPr="00DD6DB2">
        <w:rPr>
          <w:rFonts w:ascii="Arial" w:hAnsi="Arial" w:cs="Arial"/>
          <w:sz w:val="20"/>
          <w:szCs w:val="20"/>
        </w:rPr>
        <w:t xml:space="preserve"> mora v svojem informacijskem sistemu zagotoviti sledljivost izvajanja posameznih pogodbenih del skozi celoten poslovno proizvodni proces. Sistem mora biti popolnoma izločen iz ostalih informacijskih sistemov pri izvajalcu oz. katerih koli drugih informacijskih sistemov. </w:t>
      </w:r>
    </w:p>
    <w:p w14:paraId="7DA40791" w14:textId="77777777" w:rsidR="00CF1D88" w:rsidRPr="00DD6DB2" w:rsidRDefault="00CF1D88" w:rsidP="00CF1D88">
      <w:pPr>
        <w:spacing w:line="260" w:lineRule="atLeast"/>
        <w:jc w:val="both"/>
        <w:rPr>
          <w:rFonts w:ascii="Arial" w:hAnsi="Arial" w:cs="Arial"/>
          <w:sz w:val="20"/>
          <w:szCs w:val="20"/>
        </w:rPr>
      </w:pPr>
    </w:p>
    <w:p w14:paraId="18C34834" w14:textId="2579B177" w:rsidR="00CF1D88" w:rsidRPr="00A4107D" w:rsidRDefault="00CF1D88" w:rsidP="00CF1D88">
      <w:pPr>
        <w:spacing w:line="260" w:lineRule="atLeast"/>
        <w:jc w:val="both"/>
        <w:rPr>
          <w:rFonts w:ascii="Arial" w:hAnsi="Arial" w:cs="Arial"/>
          <w:color w:val="000000"/>
          <w:sz w:val="20"/>
          <w:szCs w:val="20"/>
        </w:rPr>
      </w:pPr>
      <w:r>
        <w:rPr>
          <w:rFonts w:ascii="Arial" w:hAnsi="Arial" w:cs="Arial"/>
          <w:color w:val="000000"/>
          <w:sz w:val="20"/>
          <w:szCs w:val="20"/>
        </w:rPr>
        <w:t xml:space="preserve">Izvajalec bo moral </w:t>
      </w:r>
      <w:r w:rsidRPr="00A4107D">
        <w:rPr>
          <w:rFonts w:ascii="Arial" w:hAnsi="Arial" w:cs="Arial"/>
          <w:color w:val="000000"/>
          <w:sz w:val="20"/>
          <w:szCs w:val="20"/>
        </w:rPr>
        <w:t>ob produkcijski</w:t>
      </w:r>
      <w:r>
        <w:rPr>
          <w:rFonts w:ascii="Arial" w:hAnsi="Arial" w:cs="Arial"/>
          <w:color w:val="000000"/>
          <w:sz w:val="20"/>
          <w:szCs w:val="20"/>
        </w:rPr>
        <w:t xml:space="preserve"> vzpostavitvi elektronske evidence eTKV s strani krovnega naročnika, o čemer bo obveščen </w:t>
      </w:r>
      <w:r w:rsidRPr="00A4107D">
        <w:rPr>
          <w:rFonts w:ascii="Arial" w:hAnsi="Arial" w:cs="Arial"/>
          <w:color w:val="000000"/>
          <w:sz w:val="20"/>
          <w:szCs w:val="20"/>
        </w:rPr>
        <w:t>in mu bo predana dokumentacija</w:t>
      </w:r>
      <w:r>
        <w:rPr>
          <w:rFonts w:ascii="Arial" w:hAnsi="Arial" w:cs="Arial"/>
          <w:color w:val="000000"/>
          <w:sz w:val="20"/>
          <w:szCs w:val="20"/>
        </w:rPr>
        <w:t xml:space="preserve"> vsaj en mesec </w:t>
      </w:r>
      <w:r w:rsidRPr="00A4107D">
        <w:rPr>
          <w:rFonts w:ascii="Arial" w:hAnsi="Arial" w:cs="Arial"/>
          <w:color w:val="000000"/>
          <w:sz w:val="20"/>
          <w:szCs w:val="20"/>
        </w:rPr>
        <w:t>pred samo produkcijo</w:t>
      </w:r>
      <w:r w:rsidR="002A0450">
        <w:rPr>
          <w:rFonts w:ascii="Arial" w:hAnsi="Arial" w:cs="Arial"/>
          <w:color w:val="000000"/>
          <w:sz w:val="20"/>
          <w:szCs w:val="20"/>
        </w:rPr>
        <w:t xml:space="preserve"> vzpostaviti</w:t>
      </w:r>
      <w:r w:rsidR="00F24C0F">
        <w:rPr>
          <w:rFonts w:ascii="Arial" w:hAnsi="Arial" w:cs="Arial"/>
          <w:color w:val="000000"/>
          <w:sz w:val="20"/>
          <w:szCs w:val="20"/>
        </w:rPr>
        <w:t xml:space="preserve"> </w:t>
      </w:r>
      <w:r>
        <w:rPr>
          <w:rFonts w:ascii="Arial" w:hAnsi="Arial" w:cs="Arial"/>
          <w:color w:val="000000"/>
          <w:sz w:val="20"/>
          <w:szCs w:val="20"/>
        </w:rPr>
        <w:t>povezavo</w:t>
      </w:r>
      <w:r w:rsidRPr="00A4107D">
        <w:rPr>
          <w:rFonts w:ascii="Arial" w:hAnsi="Arial" w:cs="Arial"/>
          <w:color w:val="000000"/>
          <w:sz w:val="20"/>
          <w:szCs w:val="20"/>
        </w:rPr>
        <w:t xml:space="preserve"> (spletni servis)</w:t>
      </w:r>
      <w:r>
        <w:rPr>
          <w:rFonts w:ascii="Arial" w:hAnsi="Arial" w:cs="Arial"/>
          <w:color w:val="000000"/>
          <w:sz w:val="20"/>
          <w:szCs w:val="20"/>
        </w:rPr>
        <w:t xml:space="preserve"> z evidenco eTKV preko komunikacijskega omrežja državnih organov (HKOM). Preko </w:t>
      </w:r>
      <w:r w:rsidRPr="00A4107D">
        <w:rPr>
          <w:rFonts w:ascii="Arial" w:hAnsi="Arial" w:cs="Arial"/>
          <w:color w:val="000000"/>
          <w:sz w:val="20"/>
          <w:szCs w:val="20"/>
        </w:rPr>
        <w:t>spletne storitve</w:t>
      </w:r>
      <w:r>
        <w:rPr>
          <w:rFonts w:ascii="Arial" w:hAnsi="Arial" w:cs="Arial"/>
          <w:color w:val="000000"/>
          <w:sz w:val="20"/>
          <w:szCs w:val="20"/>
        </w:rPr>
        <w:t xml:space="preserve"> bo prevzemal podatke iz elektronskih vlog, na podlagi katerih bo moral izkaznice personalizirati. </w:t>
      </w:r>
      <w:r w:rsidRPr="00A4107D">
        <w:rPr>
          <w:rFonts w:ascii="Arial" w:hAnsi="Arial" w:cs="Arial"/>
          <w:color w:val="000000"/>
          <w:sz w:val="20"/>
          <w:szCs w:val="20"/>
        </w:rPr>
        <w:t>Evidenci eTKV bo sporočal stanje (status) izdelave izkaznice.</w:t>
      </w:r>
      <w:r>
        <w:rPr>
          <w:rFonts w:ascii="Arial" w:hAnsi="Arial" w:cs="Arial"/>
          <w:color w:val="000000"/>
          <w:sz w:val="20"/>
          <w:szCs w:val="20"/>
        </w:rPr>
        <w:t xml:space="preserve"> Strošek priključitve svojega informacijskega sistema na HKOM ter programske opreme, ki je za to potrebna, bo pokril izvajalec.</w:t>
      </w:r>
    </w:p>
    <w:p w14:paraId="16B5B68E" w14:textId="77777777" w:rsidR="00CF1D88" w:rsidRDefault="00CF1D88" w:rsidP="00CF1D88">
      <w:pPr>
        <w:spacing w:line="260" w:lineRule="atLeast"/>
        <w:jc w:val="both"/>
        <w:rPr>
          <w:rFonts w:ascii="Arial" w:hAnsi="Arial" w:cs="Arial"/>
          <w:sz w:val="20"/>
          <w:szCs w:val="20"/>
        </w:rPr>
      </w:pPr>
    </w:p>
    <w:p w14:paraId="542919E3" w14:textId="77777777" w:rsidR="00CF1D88" w:rsidRDefault="00CF1D88" w:rsidP="00CF1D88">
      <w:pPr>
        <w:spacing w:line="260" w:lineRule="atLeast"/>
        <w:jc w:val="both"/>
        <w:rPr>
          <w:rFonts w:ascii="Arial" w:hAnsi="Arial" w:cs="Arial"/>
          <w:sz w:val="20"/>
          <w:szCs w:val="20"/>
        </w:rPr>
      </w:pPr>
      <w:r>
        <w:rPr>
          <w:rFonts w:ascii="Arial" w:hAnsi="Arial" w:cs="Arial"/>
          <w:sz w:val="20"/>
          <w:szCs w:val="20"/>
        </w:rPr>
        <w:t>Krovni naročnik</w:t>
      </w:r>
      <w:r w:rsidRPr="00DD6DB2">
        <w:rPr>
          <w:rFonts w:ascii="Arial" w:hAnsi="Arial" w:cs="Arial"/>
          <w:sz w:val="20"/>
          <w:szCs w:val="20"/>
        </w:rPr>
        <w:t xml:space="preserve"> se zavezuje, da bo izvajalcu omogočil povezavo sistema za personalizacijo </w:t>
      </w:r>
      <w:r>
        <w:rPr>
          <w:rFonts w:ascii="Arial" w:hAnsi="Arial" w:cs="Arial"/>
          <w:sz w:val="20"/>
          <w:szCs w:val="20"/>
        </w:rPr>
        <w:t>izkaznic</w:t>
      </w:r>
      <w:r w:rsidRPr="00DD6DB2">
        <w:rPr>
          <w:rFonts w:ascii="Arial" w:hAnsi="Arial" w:cs="Arial"/>
          <w:sz w:val="20"/>
          <w:szCs w:val="20"/>
        </w:rPr>
        <w:t xml:space="preserve"> z evidenco </w:t>
      </w:r>
      <w:r>
        <w:rPr>
          <w:rFonts w:ascii="Arial" w:hAnsi="Arial" w:cs="Arial"/>
          <w:sz w:val="20"/>
          <w:szCs w:val="20"/>
        </w:rPr>
        <w:t>eTKV</w:t>
      </w:r>
      <w:r w:rsidRPr="00DD6DB2">
        <w:rPr>
          <w:rFonts w:ascii="Arial" w:hAnsi="Arial" w:cs="Arial"/>
          <w:sz w:val="20"/>
          <w:szCs w:val="20"/>
        </w:rPr>
        <w:t xml:space="preserve"> na način, ki zagotavlja celovito varstvo osebnih podatkov in onemogoča zlorabo.</w:t>
      </w:r>
      <w:r>
        <w:rPr>
          <w:rFonts w:ascii="Arial" w:hAnsi="Arial" w:cs="Arial"/>
          <w:sz w:val="20"/>
          <w:szCs w:val="20"/>
        </w:rPr>
        <w:t xml:space="preserve"> </w:t>
      </w:r>
      <w:r w:rsidRPr="00DD6DB2">
        <w:rPr>
          <w:rFonts w:ascii="Arial" w:hAnsi="Arial" w:cs="Arial"/>
          <w:sz w:val="20"/>
          <w:szCs w:val="20"/>
        </w:rPr>
        <w:t>Vključitev in uporaba HKOM zahteva, da se iz varnostnih razlogov delovni procesi personalizacije, kontrol</w:t>
      </w:r>
      <w:r>
        <w:rPr>
          <w:rFonts w:ascii="Arial" w:hAnsi="Arial" w:cs="Arial"/>
          <w:sz w:val="20"/>
          <w:szCs w:val="20"/>
        </w:rPr>
        <w:t>e</w:t>
      </w:r>
      <w:r w:rsidRPr="00DD6DB2">
        <w:rPr>
          <w:rFonts w:ascii="Arial" w:hAnsi="Arial" w:cs="Arial"/>
          <w:sz w:val="20"/>
          <w:szCs w:val="20"/>
        </w:rPr>
        <w:t xml:space="preserve"> zapisanih podatkov in priprava na distribucijo </w:t>
      </w:r>
      <w:r>
        <w:rPr>
          <w:rFonts w:ascii="Arial" w:hAnsi="Arial" w:cs="Arial"/>
          <w:sz w:val="20"/>
          <w:szCs w:val="20"/>
        </w:rPr>
        <w:t>izkaznic</w:t>
      </w:r>
      <w:r w:rsidRPr="00DD6DB2">
        <w:rPr>
          <w:rFonts w:ascii="Arial" w:hAnsi="Arial" w:cs="Arial"/>
          <w:sz w:val="20"/>
          <w:szCs w:val="20"/>
        </w:rPr>
        <w:t>, izvajajo izključno na območju Republike Slovenije.</w:t>
      </w:r>
    </w:p>
    <w:p w14:paraId="0190973D" w14:textId="013B3E75" w:rsidR="00CF1D88" w:rsidRPr="00DD6DB2" w:rsidRDefault="00CF1D88" w:rsidP="00CF1D88">
      <w:pPr>
        <w:spacing w:line="260" w:lineRule="atLeast"/>
        <w:jc w:val="both"/>
        <w:rPr>
          <w:rFonts w:ascii="Arial" w:hAnsi="Arial" w:cs="Arial"/>
          <w:sz w:val="20"/>
          <w:szCs w:val="20"/>
        </w:rPr>
      </w:pPr>
      <w:r>
        <w:rPr>
          <w:rFonts w:ascii="Arial" w:hAnsi="Arial" w:cs="Arial"/>
          <w:sz w:val="20"/>
          <w:szCs w:val="20"/>
        </w:rPr>
        <w:lastRenderedPageBreak/>
        <w:t>Izvajalec</w:t>
      </w:r>
      <w:r w:rsidRPr="00DD6DB2">
        <w:rPr>
          <w:rFonts w:ascii="Arial" w:hAnsi="Arial" w:cs="Arial"/>
          <w:sz w:val="20"/>
          <w:szCs w:val="20"/>
        </w:rPr>
        <w:t xml:space="preserve"> se zavezuje, da bo sledil tehnološkemu in tehničnemu razvoju ter temu primerno nadgrajeval svojo informacijsko podporo. </w:t>
      </w:r>
      <w:r>
        <w:rPr>
          <w:rFonts w:ascii="Arial" w:hAnsi="Arial" w:cs="Arial"/>
          <w:sz w:val="20"/>
          <w:szCs w:val="20"/>
        </w:rPr>
        <w:t>Izvajalec</w:t>
      </w:r>
      <w:r w:rsidRPr="00DD6DB2">
        <w:rPr>
          <w:rFonts w:ascii="Arial" w:hAnsi="Arial" w:cs="Arial"/>
          <w:sz w:val="20"/>
          <w:szCs w:val="20"/>
        </w:rPr>
        <w:t xml:space="preserve"> se zavezuje spremljati razvoj, predlagati in na zahtevo</w:t>
      </w:r>
      <w:r>
        <w:rPr>
          <w:rFonts w:ascii="Arial" w:hAnsi="Arial" w:cs="Arial"/>
          <w:sz w:val="20"/>
          <w:szCs w:val="20"/>
        </w:rPr>
        <w:t xml:space="preserve"> krovnega</w:t>
      </w:r>
      <w:r w:rsidRPr="00DD6DB2">
        <w:rPr>
          <w:rFonts w:ascii="Arial" w:hAnsi="Arial" w:cs="Arial"/>
          <w:sz w:val="20"/>
          <w:szCs w:val="20"/>
        </w:rPr>
        <w:t xml:space="preserve"> naročnika uvajati nove tehnologije in nadgradnjo zaščitnih elementov </w:t>
      </w:r>
      <w:r>
        <w:rPr>
          <w:rFonts w:ascii="Arial" w:hAnsi="Arial" w:cs="Arial"/>
          <w:sz w:val="20"/>
          <w:szCs w:val="20"/>
        </w:rPr>
        <w:t>izkaznice</w:t>
      </w:r>
      <w:r w:rsidRPr="00DD6DB2">
        <w:rPr>
          <w:rFonts w:ascii="Arial" w:hAnsi="Arial" w:cs="Arial"/>
          <w:sz w:val="20"/>
          <w:szCs w:val="20"/>
        </w:rPr>
        <w:t>, časovno usklajenih z obveznostmi, ki izhajajo iz mednarodnih standardov in pravnega reda Evropske unije.</w:t>
      </w:r>
    </w:p>
    <w:p w14:paraId="2306AB25" w14:textId="77777777" w:rsidR="00CF1D88" w:rsidRPr="00DD6DB2" w:rsidRDefault="00CF1D88" w:rsidP="00CF1D88">
      <w:pPr>
        <w:spacing w:line="260" w:lineRule="atLeast"/>
        <w:jc w:val="both"/>
        <w:rPr>
          <w:rFonts w:ascii="Arial" w:hAnsi="Arial" w:cs="Arial"/>
          <w:sz w:val="20"/>
          <w:szCs w:val="20"/>
        </w:rPr>
      </w:pPr>
    </w:p>
    <w:p w14:paraId="51E075D2" w14:textId="77777777" w:rsidR="00CF1D88" w:rsidRPr="00DD6DB2" w:rsidRDefault="00CF1D88" w:rsidP="00CF1D88">
      <w:pPr>
        <w:spacing w:line="260" w:lineRule="atLeast"/>
        <w:jc w:val="both"/>
        <w:rPr>
          <w:rFonts w:ascii="Arial" w:hAnsi="Arial" w:cs="Arial"/>
          <w:sz w:val="20"/>
          <w:szCs w:val="20"/>
        </w:rPr>
      </w:pPr>
      <w:r w:rsidRPr="00DD6DB2">
        <w:rPr>
          <w:rFonts w:ascii="Arial" w:hAnsi="Arial" w:cs="Arial"/>
          <w:sz w:val="20"/>
          <w:szCs w:val="20"/>
        </w:rPr>
        <w:t>O novostih iz prejšnjega odstavka se pogodbeni stranki medsebojno obvešča</w:t>
      </w:r>
      <w:r>
        <w:rPr>
          <w:rFonts w:ascii="Arial" w:hAnsi="Arial" w:cs="Arial"/>
          <w:sz w:val="20"/>
          <w:szCs w:val="20"/>
        </w:rPr>
        <w:t>ta</w:t>
      </w:r>
      <w:r w:rsidRPr="00DD6DB2">
        <w:rPr>
          <w:rFonts w:ascii="Arial" w:hAnsi="Arial" w:cs="Arial"/>
          <w:sz w:val="20"/>
          <w:szCs w:val="20"/>
        </w:rPr>
        <w:t>.</w:t>
      </w:r>
    </w:p>
    <w:p w14:paraId="2B14D44B" w14:textId="77777777" w:rsidR="00CF1D88" w:rsidRPr="001338E1" w:rsidRDefault="00CF1D88" w:rsidP="00CF1D88">
      <w:pPr>
        <w:spacing w:line="260" w:lineRule="atLeast"/>
        <w:rPr>
          <w:rFonts w:ascii="Arial" w:hAnsi="Arial" w:cs="Arial"/>
          <w:sz w:val="20"/>
          <w:szCs w:val="20"/>
          <w:lang w:eastAsia="en-US"/>
        </w:rPr>
      </w:pPr>
    </w:p>
    <w:p w14:paraId="5920F8B1" w14:textId="77777777" w:rsidR="00CF1D88" w:rsidRDefault="00CF1D88" w:rsidP="00CF1D88">
      <w:pPr>
        <w:spacing w:line="260" w:lineRule="atLeast"/>
        <w:rPr>
          <w:rFonts w:ascii="Arial" w:hAnsi="Arial" w:cs="Arial"/>
          <w:b/>
          <w:sz w:val="20"/>
          <w:szCs w:val="20"/>
          <w:lang w:eastAsia="en-US"/>
        </w:rPr>
      </w:pPr>
      <w:r w:rsidRPr="004D1175">
        <w:rPr>
          <w:rFonts w:ascii="Arial" w:hAnsi="Arial" w:cs="Arial"/>
          <w:b/>
          <w:sz w:val="20"/>
          <w:szCs w:val="20"/>
          <w:lang w:eastAsia="en-US"/>
        </w:rPr>
        <w:t xml:space="preserve">X. ZAVAROVANJE </w:t>
      </w:r>
      <w:r>
        <w:rPr>
          <w:rFonts w:ascii="Arial" w:hAnsi="Arial" w:cs="Arial"/>
          <w:b/>
          <w:sz w:val="20"/>
          <w:szCs w:val="20"/>
          <w:lang w:eastAsia="en-US"/>
        </w:rPr>
        <w:t>ZA DOBRO IZVEDBO POGODBENIH OBVEZNOSTI</w:t>
      </w:r>
    </w:p>
    <w:p w14:paraId="60F18806" w14:textId="77777777" w:rsidR="00CF1D88" w:rsidRPr="001338E1" w:rsidRDefault="00CF1D88" w:rsidP="00CF1D88">
      <w:pPr>
        <w:spacing w:line="260" w:lineRule="atLeast"/>
        <w:rPr>
          <w:rFonts w:ascii="Arial" w:hAnsi="Arial" w:cs="Arial"/>
          <w:sz w:val="20"/>
          <w:szCs w:val="20"/>
          <w:lang w:eastAsia="en-US"/>
        </w:rPr>
      </w:pPr>
    </w:p>
    <w:p w14:paraId="2CFC3356" w14:textId="77777777" w:rsidR="00CF1D88"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624A25F5" w14:textId="77777777" w:rsidR="00CF1D88" w:rsidRDefault="00CF1D88" w:rsidP="00CF1D88">
      <w:pPr>
        <w:spacing w:line="260" w:lineRule="atLeast"/>
        <w:rPr>
          <w:rFonts w:ascii="Arial" w:hAnsi="Arial" w:cs="Arial"/>
          <w:sz w:val="20"/>
          <w:szCs w:val="20"/>
          <w:lang w:eastAsia="en-US"/>
        </w:rPr>
      </w:pPr>
    </w:p>
    <w:p w14:paraId="519F1F4A" w14:textId="745B42EC"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S to pogodbo je dogovorjeno zavarovanje za dobro izvedbo pogodbenih obveznosti, zato mora izvajalec najkasneje v </w:t>
      </w:r>
      <w:r>
        <w:rPr>
          <w:rFonts w:ascii="Arial" w:hAnsi="Arial" w:cs="Arial"/>
          <w:sz w:val="20"/>
          <w:szCs w:val="20"/>
          <w:lang w:eastAsia="en-US"/>
        </w:rPr>
        <w:t>sedmih delovnih</w:t>
      </w:r>
      <w:r w:rsidRPr="004D1175">
        <w:rPr>
          <w:rFonts w:ascii="Arial" w:hAnsi="Arial" w:cs="Arial"/>
          <w:sz w:val="20"/>
          <w:szCs w:val="20"/>
          <w:lang w:eastAsia="en-US"/>
        </w:rPr>
        <w:t xml:space="preserve"> dneh od podpisa </w:t>
      </w:r>
      <w:r>
        <w:rPr>
          <w:rFonts w:ascii="Arial" w:hAnsi="Arial" w:cs="Arial"/>
          <w:sz w:val="20"/>
          <w:szCs w:val="20"/>
          <w:lang w:eastAsia="en-US"/>
        </w:rPr>
        <w:t xml:space="preserve">krovne </w:t>
      </w:r>
      <w:r w:rsidRPr="004D1175">
        <w:rPr>
          <w:rFonts w:ascii="Arial" w:hAnsi="Arial" w:cs="Arial"/>
          <w:sz w:val="20"/>
          <w:szCs w:val="20"/>
          <w:lang w:eastAsia="en-US"/>
        </w:rPr>
        <w:t>pogodbe s strani obeh pogodbenih strank krovnemu naročniku izročiti garancijo za dobro izvedbo pogodbenih obveznosti v zahtevani obliki glede na vzorec in v višini in z veljavnostjo, kot je določeno v razpisni dokumentaciji, ki jo lahko naročnik unovči pod naslednjimi pogoji:</w:t>
      </w:r>
    </w:p>
    <w:p w14:paraId="60803A50" w14:textId="77777777" w:rsidR="00CF1D88" w:rsidRPr="004D1175" w:rsidRDefault="00CF1D88" w:rsidP="00CF1D88">
      <w:pPr>
        <w:numPr>
          <w:ilvl w:val="0"/>
          <w:numId w:val="33"/>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če se bo izkazalo, da storitve ne opravlja v skladu s pogodbo, zahtevami razpisne dokumentacije ali </w:t>
      </w:r>
      <w:r>
        <w:rPr>
          <w:rFonts w:ascii="Arial" w:hAnsi="Arial" w:cs="Arial"/>
          <w:sz w:val="20"/>
          <w:szCs w:val="20"/>
          <w:lang w:eastAsia="en-US"/>
        </w:rPr>
        <w:t xml:space="preserve">tehničnimi </w:t>
      </w:r>
      <w:r w:rsidRPr="004D1175">
        <w:rPr>
          <w:rFonts w:ascii="Arial" w:hAnsi="Arial" w:cs="Arial"/>
          <w:sz w:val="20"/>
          <w:szCs w:val="20"/>
          <w:lang w:eastAsia="en-US"/>
        </w:rPr>
        <w:t>specifikacijami;</w:t>
      </w:r>
    </w:p>
    <w:p w14:paraId="324A0680" w14:textId="77777777" w:rsidR="00CF1D88" w:rsidRPr="004D1175" w:rsidRDefault="00CF1D88" w:rsidP="00CF1D88">
      <w:pPr>
        <w:numPr>
          <w:ilvl w:val="0"/>
          <w:numId w:val="33"/>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če bo </w:t>
      </w:r>
      <w:r>
        <w:rPr>
          <w:rFonts w:ascii="Arial" w:hAnsi="Arial" w:cs="Arial"/>
          <w:sz w:val="20"/>
          <w:szCs w:val="20"/>
          <w:lang w:eastAsia="en-US"/>
        </w:rPr>
        <w:t xml:space="preserve">krovni </w:t>
      </w:r>
      <w:r w:rsidRPr="004D1175">
        <w:rPr>
          <w:rFonts w:ascii="Arial" w:hAnsi="Arial" w:cs="Arial"/>
          <w:sz w:val="20"/>
          <w:szCs w:val="20"/>
          <w:lang w:eastAsia="en-US"/>
        </w:rPr>
        <w:t>naročnik pogodbo razdrl zaradi kršitev na strani izvajalca;</w:t>
      </w:r>
    </w:p>
    <w:p w14:paraId="5CE82481" w14:textId="77777777" w:rsidR="00CF1D88" w:rsidRPr="004D1175" w:rsidRDefault="00CF1D88" w:rsidP="00CF1D88">
      <w:pPr>
        <w:numPr>
          <w:ilvl w:val="0"/>
          <w:numId w:val="33"/>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če bo </w:t>
      </w:r>
      <w:r>
        <w:rPr>
          <w:rFonts w:ascii="Arial" w:hAnsi="Arial" w:cs="Arial"/>
          <w:sz w:val="20"/>
          <w:szCs w:val="20"/>
          <w:lang w:eastAsia="en-US"/>
        </w:rPr>
        <w:t xml:space="preserve">krovni </w:t>
      </w:r>
      <w:r w:rsidRPr="004D1175">
        <w:rPr>
          <w:rFonts w:ascii="Arial" w:hAnsi="Arial" w:cs="Arial"/>
          <w:sz w:val="20"/>
          <w:szCs w:val="20"/>
          <w:lang w:eastAsia="en-US"/>
        </w:rPr>
        <w:t>naročnik razdrl pogodbo zaradi zamude;</w:t>
      </w:r>
    </w:p>
    <w:p w14:paraId="50CD580E" w14:textId="77777777" w:rsidR="00CF1D88" w:rsidRPr="004D1175" w:rsidRDefault="00CF1D88" w:rsidP="00CF1D88">
      <w:pPr>
        <w:numPr>
          <w:ilvl w:val="0"/>
          <w:numId w:val="33"/>
        </w:num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če bo izvajalec kršil zaupnost podatkov.</w:t>
      </w:r>
    </w:p>
    <w:p w14:paraId="70B80034"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DECB30A" w14:textId="77777777" w:rsidR="00CF1D88" w:rsidRPr="00916479" w:rsidRDefault="00CF1D88" w:rsidP="00CF1D88">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Če </w:t>
      </w:r>
      <w:r>
        <w:rPr>
          <w:rFonts w:ascii="Arial" w:hAnsi="Arial" w:cs="Arial"/>
          <w:sz w:val="20"/>
          <w:szCs w:val="20"/>
          <w:lang w:eastAsia="en-US"/>
        </w:rPr>
        <w:t>izvajalec</w:t>
      </w:r>
      <w:r w:rsidRPr="00916479">
        <w:rPr>
          <w:rFonts w:ascii="Arial" w:hAnsi="Arial" w:cs="Arial"/>
          <w:sz w:val="20"/>
          <w:szCs w:val="20"/>
          <w:lang w:eastAsia="en-US"/>
        </w:rPr>
        <w:t xml:space="preserve"> ne bo izpolnil obveze i</w:t>
      </w:r>
      <w:r>
        <w:rPr>
          <w:rFonts w:ascii="Arial" w:hAnsi="Arial" w:cs="Arial"/>
          <w:sz w:val="20"/>
          <w:szCs w:val="20"/>
          <w:lang w:eastAsia="en-US"/>
        </w:rPr>
        <w:t xml:space="preserve">z prejšnjega odstavka, </w:t>
      </w:r>
      <w:r w:rsidRPr="00916479">
        <w:rPr>
          <w:rFonts w:ascii="Arial" w:hAnsi="Arial" w:cs="Arial"/>
          <w:sz w:val="20"/>
          <w:szCs w:val="20"/>
          <w:lang w:eastAsia="en-US"/>
        </w:rPr>
        <w:t xml:space="preserve">bo </w:t>
      </w:r>
      <w:r>
        <w:rPr>
          <w:rFonts w:ascii="Arial" w:hAnsi="Arial" w:cs="Arial"/>
          <w:sz w:val="20"/>
          <w:szCs w:val="20"/>
          <w:lang w:eastAsia="en-US"/>
        </w:rPr>
        <w:t xml:space="preserve">krovni </w:t>
      </w:r>
      <w:r w:rsidRPr="00916479">
        <w:rPr>
          <w:rFonts w:ascii="Arial" w:hAnsi="Arial" w:cs="Arial"/>
          <w:sz w:val="20"/>
          <w:szCs w:val="20"/>
          <w:lang w:eastAsia="en-US"/>
        </w:rPr>
        <w:t>naročnik unovčil zavarovanje za resnost ponudbe.</w:t>
      </w:r>
    </w:p>
    <w:p w14:paraId="5C9D730D" w14:textId="77777777" w:rsidR="00CF1D88"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1F53B38F"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Neposredni</w:t>
      </w:r>
      <w:r w:rsidRPr="004D1175">
        <w:rPr>
          <w:rFonts w:ascii="Arial" w:hAnsi="Arial" w:cs="Arial"/>
          <w:sz w:val="20"/>
          <w:szCs w:val="20"/>
          <w:lang w:eastAsia="en-US"/>
        </w:rPr>
        <w:t xml:space="preserve"> naročniki lahko zahtevajo unovčitev garancije preko krovnega naročnika.</w:t>
      </w:r>
    </w:p>
    <w:p w14:paraId="691C35C3" w14:textId="77777777" w:rsidR="00CF1D88" w:rsidRPr="004D1175" w:rsidRDefault="00CF1D88" w:rsidP="00CF1D88">
      <w:pPr>
        <w:widowControl w:val="0"/>
        <w:spacing w:line="260" w:lineRule="atLeast"/>
        <w:jc w:val="both"/>
        <w:rPr>
          <w:rFonts w:ascii="Arial" w:hAnsi="Arial" w:cs="Arial"/>
          <w:sz w:val="20"/>
          <w:szCs w:val="20"/>
          <w:highlight w:val="yellow"/>
          <w:lang w:eastAsia="en-US"/>
        </w:rPr>
      </w:pPr>
    </w:p>
    <w:p w14:paraId="7A47583F" w14:textId="341DCCF6" w:rsidR="00CF1D88" w:rsidRDefault="00CF1D88" w:rsidP="00CF1D88">
      <w:pPr>
        <w:widowControl w:val="0"/>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Predložitev garancije za dobro izvedbo pogodbenih obveznosti je pogoj za veljavnost </w:t>
      </w:r>
      <w:r>
        <w:rPr>
          <w:rFonts w:ascii="Arial" w:hAnsi="Arial" w:cs="Arial"/>
          <w:sz w:val="20"/>
          <w:szCs w:val="20"/>
          <w:lang w:eastAsia="en-US"/>
        </w:rPr>
        <w:t xml:space="preserve">krovne </w:t>
      </w:r>
      <w:r w:rsidRPr="004D1175">
        <w:rPr>
          <w:rFonts w:ascii="Arial" w:hAnsi="Arial" w:cs="Arial"/>
          <w:sz w:val="20"/>
          <w:szCs w:val="20"/>
          <w:lang w:eastAsia="en-US"/>
        </w:rPr>
        <w:t>pogodbe.</w:t>
      </w:r>
    </w:p>
    <w:p w14:paraId="764CB921" w14:textId="3646DFBB" w:rsidR="00091CF1" w:rsidRDefault="00091CF1" w:rsidP="00CF1D88">
      <w:pPr>
        <w:widowControl w:val="0"/>
        <w:spacing w:line="260" w:lineRule="atLeast"/>
        <w:jc w:val="both"/>
        <w:rPr>
          <w:rFonts w:ascii="Arial" w:hAnsi="Arial" w:cs="Arial"/>
          <w:sz w:val="20"/>
          <w:szCs w:val="20"/>
          <w:lang w:eastAsia="en-US"/>
        </w:rPr>
      </w:pPr>
    </w:p>
    <w:p w14:paraId="00B53AC5" w14:textId="56765157" w:rsidR="00091CF1" w:rsidRPr="00091CF1" w:rsidRDefault="00091CF1" w:rsidP="00091CF1">
      <w:pPr>
        <w:spacing w:line="260" w:lineRule="atLeast"/>
        <w:jc w:val="both"/>
        <w:rPr>
          <w:rFonts w:ascii="Arial" w:hAnsi="Arial" w:cs="Arial"/>
          <w:sz w:val="20"/>
          <w:szCs w:val="20"/>
        </w:rPr>
      </w:pPr>
      <w:r w:rsidRPr="00091CF1">
        <w:rPr>
          <w:rFonts w:ascii="Arial" w:hAnsi="Arial" w:cs="Arial"/>
          <w:sz w:val="20"/>
          <w:szCs w:val="20"/>
        </w:rPr>
        <w:t xml:space="preserve">V primeru, da bo naročnik unovčil zavarovanje za dobro izvedbo pogodbenih obveznosti, je izvajalec nemudoma, najkasneje pa v roku </w:t>
      </w:r>
      <w:r w:rsidR="0038243E">
        <w:rPr>
          <w:rFonts w:ascii="Arial" w:hAnsi="Arial" w:cs="Arial"/>
          <w:sz w:val="20"/>
          <w:szCs w:val="20"/>
        </w:rPr>
        <w:t>7</w:t>
      </w:r>
      <w:r w:rsidRPr="00091CF1">
        <w:rPr>
          <w:rFonts w:ascii="Arial" w:hAnsi="Arial" w:cs="Arial"/>
          <w:sz w:val="20"/>
          <w:szCs w:val="20"/>
        </w:rPr>
        <w:t xml:space="preserve"> delovnih dni dolžan naročniku dostaviti novo in vsebinsko enako zavarovanje</w:t>
      </w:r>
      <w:r w:rsidRPr="00091CF1">
        <w:t xml:space="preserve"> </w:t>
      </w:r>
      <w:r w:rsidRPr="00091CF1">
        <w:rPr>
          <w:rFonts w:ascii="Arial" w:hAnsi="Arial" w:cs="Arial"/>
          <w:sz w:val="20"/>
          <w:szCs w:val="20"/>
        </w:rPr>
        <w:t>za dobro izvedbo pogodbenih obveznosti. V primeru kršitve te določbe lahko naročnik odstopi od pogodbe in zahteva povrnitev vse škode, ki mu je s tem nastala. Tudi sama unovčitev zavarovanja za dobro izvedbo pogodbenih obveznosti je po presoji naročnika lahko razlog za odstop od pogodbe.</w:t>
      </w:r>
    </w:p>
    <w:p w14:paraId="439C4D11" w14:textId="6F6A21B6" w:rsidR="00091CF1" w:rsidRDefault="00091CF1" w:rsidP="00091CF1">
      <w:pPr>
        <w:widowControl w:val="0"/>
        <w:spacing w:line="288" w:lineRule="auto"/>
        <w:jc w:val="both"/>
        <w:rPr>
          <w:rFonts w:ascii="Arial" w:hAnsi="Arial" w:cs="Arial"/>
          <w:sz w:val="20"/>
          <w:szCs w:val="20"/>
          <w:lang w:eastAsia="en-US"/>
        </w:rPr>
      </w:pPr>
    </w:p>
    <w:p w14:paraId="4357C36F" w14:textId="77777777" w:rsidR="0038243E" w:rsidRDefault="0038243E" w:rsidP="0038243E">
      <w:pPr>
        <w:spacing w:line="260" w:lineRule="atLeast"/>
        <w:jc w:val="both"/>
        <w:rPr>
          <w:rFonts w:ascii="Arial" w:hAnsi="Arial" w:cs="Arial"/>
          <w:sz w:val="20"/>
          <w:szCs w:val="20"/>
          <w:lang w:eastAsia="en-US"/>
        </w:rPr>
      </w:pPr>
      <w:r w:rsidRPr="00E262EC">
        <w:rPr>
          <w:rFonts w:ascii="Arial" w:hAnsi="Arial" w:cs="Arial"/>
          <w:sz w:val="20"/>
          <w:szCs w:val="20"/>
          <w:lang w:eastAsia="en-US"/>
        </w:rPr>
        <w:t>Izvajalec lahko, namesto zavarovanja za dobro izvedbo pogodbenih obveznosti za celotno zahtevano obdobje, naročniku dostavi bančno garancijo ali kavcijsko zavarovanje za dobro izvedbo pogodbenih obveznosti:</w:t>
      </w:r>
    </w:p>
    <w:p w14:paraId="18F15ACF" w14:textId="328B604B" w:rsidR="0038243E" w:rsidRPr="0035093A" w:rsidRDefault="0038243E" w:rsidP="0038243E">
      <w:pPr>
        <w:numPr>
          <w:ilvl w:val="0"/>
          <w:numId w:val="27"/>
        </w:numPr>
        <w:spacing w:line="260" w:lineRule="atLeast"/>
        <w:jc w:val="both"/>
        <w:rPr>
          <w:rFonts w:ascii="Arial" w:hAnsi="Arial" w:cs="Arial"/>
          <w:sz w:val="20"/>
          <w:szCs w:val="20"/>
          <w:lang w:eastAsia="en-US"/>
        </w:rPr>
      </w:pPr>
      <w:r w:rsidRPr="0035093A">
        <w:rPr>
          <w:rFonts w:ascii="Arial" w:hAnsi="Arial" w:cs="Arial"/>
          <w:sz w:val="20"/>
          <w:szCs w:val="20"/>
          <w:lang w:eastAsia="en-US"/>
        </w:rPr>
        <w:t xml:space="preserve">za prvih šestdeset mesecev v višini </w:t>
      </w:r>
      <w:r w:rsidR="004B1755">
        <w:rPr>
          <w:rFonts w:ascii="Arial" w:hAnsi="Arial" w:cs="Arial"/>
          <w:sz w:val="20"/>
          <w:szCs w:val="20"/>
          <w:lang w:eastAsia="en-US"/>
        </w:rPr>
        <w:t>9</w:t>
      </w:r>
      <w:r w:rsidRPr="0035093A">
        <w:rPr>
          <w:rFonts w:ascii="Arial" w:hAnsi="Arial" w:cs="Arial"/>
          <w:sz w:val="20"/>
          <w:szCs w:val="20"/>
          <w:lang w:eastAsia="en-US"/>
        </w:rPr>
        <w:t>% pogodbene vrednosti z DDV, z veljavnostjo šestdeset mesecev,</w:t>
      </w:r>
    </w:p>
    <w:p w14:paraId="7E3576BC" w14:textId="176FCB9C" w:rsidR="0038243E" w:rsidRPr="0035093A" w:rsidRDefault="0038243E" w:rsidP="0038243E">
      <w:pPr>
        <w:numPr>
          <w:ilvl w:val="0"/>
          <w:numId w:val="27"/>
        </w:numPr>
        <w:spacing w:line="260" w:lineRule="atLeast"/>
        <w:jc w:val="both"/>
        <w:rPr>
          <w:rFonts w:ascii="Arial" w:hAnsi="Arial" w:cs="Arial"/>
          <w:sz w:val="20"/>
          <w:szCs w:val="20"/>
          <w:lang w:eastAsia="en-US"/>
        </w:rPr>
      </w:pPr>
      <w:r w:rsidRPr="0035093A">
        <w:rPr>
          <w:rFonts w:ascii="Arial" w:hAnsi="Arial" w:cs="Arial"/>
          <w:sz w:val="20"/>
          <w:szCs w:val="20"/>
          <w:lang w:eastAsia="en-US"/>
        </w:rPr>
        <w:t xml:space="preserve">za naslednje obdobje šestintrideset mesecev v višini </w:t>
      </w:r>
      <w:r w:rsidR="004B1755">
        <w:rPr>
          <w:rFonts w:ascii="Arial" w:hAnsi="Arial" w:cs="Arial"/>
          <w:sz w:val="20"/>
          <w:szCs w:val="20"/>
          <w:lang w:eastAsia="en-US"/>
        </w:rPr>
        <w:t>5</w:t>
      </w:r>
      <w:r w:rsidRPr="0035093A">
        <w:rPr>
          <w:rFonts w:ascii="Arial" w:hAnsi="Arial" w:cs="Arial"/>
          <w:sz w:val="20"/>
          <w:szCs w:val="20"/>
          <w:lang w:eastAsia="en-US"/>
        </w:rPr>
        <w:t>% pogodbene vrednosti z DDV z veljavnostjo šestintrideset mesecev in</w:t>
      </w:r>
    </w:p>
    <w:p w14:paraId="64190BB2" w14:textId="30325287" w:rsidR="0038243E" w:rsidRPr="0035093A" w:rsidRDefault="0038243E" w:rsidP="0038243E">
      <w:pPr>
        <w:numPr>
          <w:ilvl w:val="0"/>
          <w:numId w:val="27"/>
        </w:numPr>
        <w:tabs>
          <w:tab w:val="clear" w:pos="720"/>
        </w:tabs>
        <w:spacing w:line="260" w:lineRule="atLeast"/>
        <w:jc w:val="both"/>
        <w:rPr>
          <w:rFonts w:ascii="Arial" w:hAnsi="Arial" w:cs="Arial"/>
          <w:sz w:val="20"/>
          <w:szCs w:val="20"/>
          <w:lang w:eastAsia="en-US"/>
        </w:rPr>
      </w:pPr>
      <w:r w:rsidRPr="0035093A">
        <w:rPr>
          <w:rFonts w:ascii="Arial" w:hAnsi="Arial" w:cs="Arial"/>
          <w:sz w:val="20"/>
          <w:szCs w:val="20"/>
          <w:lang w:eastAsia="en-US"/>
        </w:rPr>
        <w:t xml:space="preserve">za naslednje obdobje šestintrideset mesecev v višini </w:t>
      </w:r>
      <w:r w:rsidR="004B1755">
        <w:rPr>
          <w:rFonts w:ascii="Arial" w:hAnsi="Arial" w:cs="Arial"/>
          <w:sz w:val="20"/>
          <w:szCs w:val="20"/>
          <w:lang w:eastAsia="en-US"/>
        </w:rPr>
        <w:t>4</w:t>
      </w:r>
      <w:r w:rsidRPr="0035093A">
        <w:rPr>
          <w:rFonts w:ascii="Arial" w:hAnsi="Arial" w:cs="Arial"/>
          <w:sz w:val="20"/>
          <w:szCs w:val="20"/>
          <w:lang w:eastAsia="en-US"/>
        </w:rPr>
        <w:t>% pogodbene vrednosti z DDV, kar pomeni, da bo zavarovanje vsaj 1 (eno) leto daljše od končnega roka izvedbe del predmetne pogodbe.</w:t>
      </w:r>
    </w:p>
    <w:p w14:paraId="559C2965" w14:textId="426A74B7" w:rsidR="0038243E" w:rsidRDefault="0038243E" w:rsidP="00091CF1">
      <w:pPr>
        <w:widowControl w:val="0"/>
        <w:spacing w:line="288" w:lineRule="auto"/>
        <w:jc w:val="both"/>
        <w:rPr>
          <w:rFonts w:ascii="Arial" w:hAnsi="Arial" w:cs="Arial"/>
          <w:sz w:val="20"/>
          <w:szCs w:val="20"/>
          <w:lang w:eastAsia="en-US"/>
        </w:rPr>
      </w:pPr>
    </w:p>
    <w:p w14:paraId="751A27D0" w14:textId="31D74737" w:rsidR="00091CF1" w:rsidRPr="00091CF1" w:rsidRDefault="0038243E" w:rsidP="00091CF1">
      <w:pPr>
        <w:widowControl w:val="0"/>
        <w:spacing w:line="260" w:lineRule="atLeast"/>
        <w:jc w:val="both"/>
        <w:rPr>
          <w:rFonts w:ascii="Arial" w:hAnsi="Arial" w:cs="Arial"/>
          <w:sz w:val="20"/>
          <w:szCs w:val="20"/>
        </w:rPr>
      </w:pPr>
      <w:r w:rsidRPr="0038243E">
        <w:rPr>
          <w:rFonts w:ascii="Arial" w:hAnsi="Arial" w:cs="Arial"/>
          <w:sz w:val="20"/>
          <w:szCs w:val="20"/>
        </w:rPr>
        <w:t xml:space="preserve">Če se med trajanjem izvedbe pogodbe spremeni rok za izvedbo pogodbenih </w:t>
      </w:r>
      <w:r>
        <w:rPr>
          <w:rFonts w:ascii="Arial" w:hAnsi="Arial" w:cs="Arial"/>
          <w:sz w:val="20"/>
          <w:szCs w:val="20"/>
        </w:rPr>
        <w:t>del</w:t>
      </w:r>
      <w:r w:rsidRPr="0038243E">
        <w:rPr>
          <w:rFonts w:ascii="Arial" w:hAnsi="Arial" w:cs="Arial"/>
          <w:sz w:val="20"/>
          <w:szCs w:val="20"/>
        </w:rPr>
        <w:t xml:space="preserve"> oziroma poviša pogodbena vrednost del, mora izvajalec v roku 7 delovnih dni od podpisa aneksa k tej pogodbi predložiti novo zavarovanje</w:t>
      </w:r>
      <w:r w:rsidRPr="0038243E">
        <w:t xml:space="preserve"> </w:t>
      </w:r>
      <w:r w:rsidRPr="0038243E">
        <w:rPr>
          <w:rFonts w:ascii="Arial" w:hAnsi="Arial" w:cs="Arial"/>
          <w:sz w:val="20"/>
          <w:szCs w:val="20"/>
        </w:rPr>
        <w:t>za dobro izvedbo pogodbenih obveznosti v korist naročnika v skladu s spremenjeno pogodbo.</w:t>
      </w:r>
    </w:p>
    <w:p w14:paraId="10DA6374" w14:textId="1000C007" w:rsidR="00014455" w:rsidRPr="004D1175" w:rsidRDefault="00014455" w:rsidP="00CF1D88">
      <w:pPr>
        <w:spacing w:line="260" w:lineRule="atLeast"/>
        <w:rPr>
          <w:rFonts w:ascii="Arial" w:hAnsi="Arial" w:cs="Arial"/>
          <w:sz w:val="20"/>
          <w:szCs w:val="20"/>
          <w:lang w:eastAsia="en-US"/>
        </w:rPr>
      </w:pPr>
    </w:p>
    <w:p w14:paraId="1C35F1E6" w14:textId="77777777" w:rsidR="00CF1D88" w:rsidRDefault="00CF1D88" w:rsidP="00CF1D88">
      <w:pPr>
        <w:keepNext/>
        <w:spacing w:line="260" w:lineRule="atLeast"/>
        <w:jc w:val="both"/>
        <w:rPr>
          <w:rFonts w:ascii="Arial" w:hAnsi="Arial" w:cs="Arial"/>
          <w:b/>
          <w:sz w:val="20"/>
          <w:szCs w:val="20"/>
        </w:rPr>
      </w:pPr>
      <w:r w:rsidRPr="004D1175">
        <w:rPr>
          <w:rFonts w:ascii="Arial" w:hAnsi="Arial" w:cs="Arial"/>
          <w:b/>
          <w:sz w:val="20"/>
          <w:szCs w:val="20"/>
        </w:rPr>
        <w:t>X</w:t>
      </w:r>
      <w:r>
        <w:rPr>
          <w:rFonts w:ascii="Arial" w:hAnsi="Arial" w:cs="Arial"/>
          <w:b/>
          <w:sz w:val="20"/>
          <w:szCs w:val="20"/>
        </w:rPr>
        <w:t>I</w:t>
      </w:r>
      <w:r w:rsidRPr="004D1175">
        <w:rPr>
          <w:rFonts w:ascii="Arial" w:hAnsi="Arial" w:cs="Arial"/>
          <w:b/>
          <w:sz w:val="20"/>
          <w:szCs w:val="20"/>
        </w:rPr>
        <w:t>. POGODBENA KAZEN</w:t>
      </w:r>
    </w:p>
    <w:p w14:paraId="5C8DCA3D" w14:textId="77777777" w:rsidR="00CF1D88" w:rsidRPr="004D1175" w:rsidRDefault="00CF1D88" w:rsidP="00CF1D88">
      <w:pPr>
        <w:keepNext/>
        <w:spacing w:line="260" w:lineRule="atLeast"/>
        <w:jc w:val="both"/>
        <w:rPr>
          <w:rFonts w:ascii="Arial" w:hAnsi="Arial" w:cs="Arial"/>
          <w:b/>
          <w:sz w:val="20"/>
          <w:szCs w:val="20"/>
        </w:rPr>
      </w:pPr>
    </w:p>
    <w:p w14:paraId="46945D27"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44C67696" w14:textId="77777777" w:rsidR="00CF1D88" w:rsidRPr="004D1175" w:rsidRDefault="00CF1D88" w:rsidP="00CF1D88">
      <w:pPr>
        <w:spacing w:line="260" w:lineRule="atLeast"/>
        <w:rPr>
          <w:rFonts w:ascii="Arial" w:hAnsi="Arial" w:cs="Arial"/>
          <w:sz w:val="20"/>
          <w:szCs w:val="20"/>
          <w:lang w:eastAsia="en-US"/>
        </w:rPr>
      </w:pPr>
    </w:p>
    <w:p w14:paraId="0CC03508" w14:textId="78F704E1"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Če </w:t>
      </w:r>
      <w:r>
        <w:rPr>
          <w:rFonts w:ascii="Arial" w:hAnsi="Arial" w:cs="Arial"/>
          <w:sz w:val="20"/>
          <w:szCs w:val="20"/>
          <w:lang w:eastAsia="en-US"/>
        </w:rPr>
        <w:t>izvajalec</w:t>
      </w:r>
      <w:r w:rsidRPr="004D1175">
        <w:rPr>
          <w:rFonts w:ascii="Arial" w:hAnsi="Arial" w:cs="Arial"/>
          <w:sz w:val="20"/>
          <w:szCs w:val="20"/>
          <w:lang w:eastAsia="en-US"/>
        </w:rPr>
        <w:t xml:space="preserve"> prekorači s pogodbo dogovorjeni rok določen za odpravo </w:t>
      </w:r>
      <w:r>
        <w:rPr>
          <w:rFonts w:ascii="Arial" w:hAnsi="Arial" w:cs="Arial"/>
          <w:sz w:val="20"/>
          <w:szCs w:val="20"/>
          <w:lang w:eastAsia="en-US"/>
        </w:rPr>
        <w:t>ugotovljenih napak</w:t>
      </w:r>
      <w:r w:rsidRPr="004D1175">
        <w:rPr>
          <w:rFonts w:ascii="Arial" w:hAnsi="Arial" w:cs="Arial"/>
          <w:sz w:val="20"/>
          <w:szCs w:val="20"/>
          <w:lang w:eastAsia="en-US"/>
        </w:rPr>
        <w:t>, je dolžan plačati kazen v višini 0,5 % od pogodbene vrednosti del brez DDV za vsak dan prekoračenega roka, razen v primeru višje sile. Skupni znesek pogodbene kazni ne sme presegati 10 % od vrednosti pogodbenih del</w:t>
      </w:r>
      <w:r w:rsidR="000738DF">
        <w:rPr>
          <w:rFonts w:ascii="Arial" w:hAnsi="Arial" w:cs="Arial"/>
          <w:sz w:val="20"/>
          <w:szCs w:val="20"/>
          <w:lang w:eastAsia="en-US"/>
        </w:rPr>
        <w:t xml:space="preserve"> brez DDV</w:t>
      </w:r>
      <w:r w:rsidRPr="004D1175">
        <w:rPr>
          <w:rFonts w:ascii="Arial" w:hAnsi="Arial" w:cs="Arial"/>
          <w:sz w:val="20"/>
          <w:szCs w:val="20"/>
          <w:lang w:eastAsia="en-US"/>
        </w:rPr>
        <w:t xml:space="preserve">. </w:t>
      </w:r>
    </w:p>
    <w:p w14:paraId="7636B6AC" w14:textId="18873155" w:rsidR="00CF1D88" w:rsidRPr="004D1175"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lastRenderedPageBreak/>
        <w:t>Izvajalec</w:t>
      </w:r>
      <w:r w:rsidRPr="004D1175">
        <w:rPr>
          <w:rFonts w:ascii="Arial" w:hAnsi="Arial" w:cs="Arial"/>
          <w:sz w:val="20"/>
          <w:szCs w:val="20"/>
          <w:lang w:eastAsia="en-US"/>
        </w:rPr>
        <w:t xml:space="preserve"> ne odgovarja za zamudo, ki je posledica neizpolnitve katerekoli pogodbene obveznosti s strani krovnega ali neposrednega naročnika.</w:t>
      </w:r>
    </w:p>
    <w:p w14:paraId="2C0AE690" w14:textId="77777777" w:rsidR="00CF1D88" w:rsidRPr="004D1175" w:rsidRDefault="00CF1D88" w:rsidP="00CF1D88">
      <w:pPr>
        <w:spacing w:line="260" w:lineRule="atLeast"/>
        <w:jc w:val="both"/>
        <w:rPr>
          <w:rFonts w:ascii="Arial" w:hAnsi="Arial" w:cs="Arial"/>
          <w:sz w:val="20"/>
          <w:szCs w:val="20"/>
          <w:lang w:eastAsia="en-US"/>
        </w:rPr>
      </w:pPr>
    </w:p>
    <w:p w14:paraId="393BE260"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Če </w:t>
      </w:r>
      <w:r>
        <w:rPr>
          <w:rFonts w:ascii="Arial" w:hAnsi="Arial" w:cs="Arial"/>
          <w:sz w:val="20"/>
          <w:szCs w:val="20"/>
          <w:lang w:eastAsia="en-US"/>
        </w:rPr>
        <w:t>izvajalec</w:t>
      </w:r>
      <w:r w:rsidRPr="004D1175">
        <w:rPr>
          <w:rFonts w:ascii="Arial" w:hAnsi="Arial" w:cs="Arial"/>
          <w:sz w:val="20"/>
          <w:szCs w:val="20"/>
          <w:lang w:eastAsia="en-US"/>
        </w:rPr>
        <w:t xml:space="preserve"> zamuja z izvajanjem storitev toliko, da bi lahko krovnemu ali </w:t>
      </w:r>
      <w:r>
        <w:rPr>
          <w:rFonts w:ascii="Arial" w:hAnsi="Arial" w:cs="Arial"/>
          <w:sz w:val="20"/>
          <w:szCs w:val="20"/>
          <w:lang w:eastAsia="en-US"/>
        </w:rPr>
        <w:t>neposrednemu</w:t>
      </w:r>
      <w:r w:rsidRPr="004D1175">
        <w:rPr>
          <w:rFonts w:ascii="Arial" w:hAnsi="Arial" w:cs="Arial"/>
          <w:sz w:val="20"/>
          <w:szCs w:val="20"/>
          <w:lang w:eastAsia="en-US"/>
        </w:rPr>
        <w:t xml:space="preserve"> naročniku nastala škoda ali da bi izvedba izgubila pomen, lahko krovni ali </w:t>
      </w:r>
      <w:r>
        <w:rPr>
          <w:rFonts w:ascii="Arial" w:hAnsi="Arial" w:cs="Arial"/>
          <w:sz w:val="20"/>
          <w:szCs w:val="20"/>
          <w:lang w:eastAsia="en-US"/>
        </w:rPr>
        <w:t>neposredni</w:t>
      </w:r>
      <w:r w:rsidRPr="004D1175">
        <w:rPr>
          <w:rFonts w:ascii="Arial" w:hAnsi="Arial" w:cs="Arial"/>
          <w:sz w:val="20"/>
          <w:szCs w:val="20"/>
          <w:lang w:eastAsia="en-US"/>
        </w:rPr>
        <w:t xml:space="preserve"> naročnik nadomestno storitev naroči pri drugem izvajalcu na stroške zamudnika, lahko pa zahteva povrnitev dejanske škode ali razdre pogodbo.</w:t>
      </w:r>
    </w:p>
    <w:p w14:paraId="49686254"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91081B"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Če bi pogodbena kazen presegla mejo, ki je v tej pogodbi določena kot največja vrednost pogodbene kazni, lahko</w:t>
      </w:r>
      <w:r>
        <w:rPr>
          <w:rFonts w:ascii="Arial" w:hAnsi="Arial" w:cs="Arial"/>
          <w:sz w:val="20"/>
          <w:szCs w:val="20"/>
          <w:lang w:eastAsia="en-US"/>
        </w:rPr>
        <w:t xml:space="preserve"> krovni ali neposredni </w:t>
      </w:r>
      <w:r w:rsidRPr="004D1175">
        <w:rPr>
          <w:rFonts w:ascii="Arial" w:hAnsi="Arial" w:cs="Arial"/>
          <w:sz w:val="20"/>
          <w:szCs w:val="20"/>
          <w:lang w:eastAsia="en-US"/>
        </w:rPr>
        <w:t>naročnik zahteva povrnitev dejanske škode in razdre pogodbo.</w:t>
      </w:r>
    </w:p>
    <w:p w14:paraId="0AF0DA9D"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54FF749A" w14:textId="4899E19F" w:rsidR="00CF1D88"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Ta ukrep lahko krovni ali </w:t>
      </w:r>
      <w:r>
        <w:rPr>
          <w:rFonts w:ascii="Arial" w:hAnsi="Arial" w:cs="Arial"/>
          <w:sz w:val="20"/>
          <w:szCs w:val="20"/>
          <w:lang w:eastAsia="en-US"/>
        </w:rPr>
        <w:t>neposredni</w:t>
      </w:r>
      <w:r w:rsidRPr="004D1175">
        <w:rPr>
          <w:rFonts w:ascii="Arial" w:hAnsi="Arial" w:cs="Arial"/>
          <w:sz w:val="20"/>
          <w:szCs w:val="20"/>
          <w:lang w:eastAsia="en-US"/>
        </w:rPr>
        <w:t xml:space="preserve"> naročnik uveljavlja po opominu, po katerem </w:t>
      </w:r>
      <w:r>
        <w:rPr>
          <w:rFonts w:ascii="Arial" w:hAnsi="Arial" w:cs="Arial"/>
          <w:sz w:val="20"/>
          <w:szCs w:val="20"/>
          <w:lang w:eastAsia="en-US"/>
        </w:rPr>
        <w:t>izvajalec</w:t>
      </w:r>
      <w:r w:rsidRPr="004D1175">
        <w:rPr>
          <w:rFonts w:ascii="Arial" w:hAnsi="Arial" w:cs="Arial"/>
          <w:sz w:val="20"/>
          <w:szCs w:val="20"/>
          <w:lang w:eastAsia="en-US"/>
        </w:rPr>
        <w:t xml:space="preserve"> ne popravi zamude v roku, ki bi ga krovni ali </w:t>
      </w:r>
      <w:r w:rsidR="00D65919">
        <w:rPr>
          <w:rFonts w:ascii="Arial" w:hAnsi="Arial" w:cs="Arial"/>
          <w:sz w:val="20"/>
          <w:szCs w:val="20"/>
          <w:lang w:eastAsia="en-US"/>
        </w:rPr>
        <w:t>neposredni</w:t>
      </w:r>
      <w:r w:rsidRPr="004D1175">
        <w:rPr>
          <w:rFonts w:ascii="Arial" w:hAnsi="Arial" w:cs="Arial"/>
          <w:sz w:val="20"/>
          <w:szCs w:val="20"/>
          <w:lang w:eastAsia="en-US"/>
        </w:rPr>
        <w:t xml:space="preserve"> naročnik lahko prenesel brez neugodnih posledic. Opomin mo</w:t>
      </w:r>
      <w:r>
        <w:rPr>
          <w:rFonts w:ascii="Arial" w:hAnsi="Arial" w:cs="Arial"/>
          <w:sz w:val="20"/>
          <w:szCs w:val="20"/>
          <w:lang w:eastAsia="en-US"/>
        </w:rPr>
        <w:t xml:space="preserve">ra biti izvajalcu poslan pisno </w:t>
      </w:r>
      <w:r w:rsidRPr="004D1175">
        <w:rPr>
          <w:rFonts w:ascii="Arial" w:hAnsi="Arial" w:cs="Arial"/>
          <w:sz w:val="20"/>
          <w:szCs w:val="20"/>
          <w:lang w:eastAsia="en-US"/>
        </w:rPr>
        <w:t xml:space="preserve">ali elektronski pošti. Kritje za nadomestno storitev se obračuna pri naslednjem izplačilu izvajalcu. </w:t>
      </w:r>
    </w:p>
    <w:p w14:paraId="6729214B" w14:textId="2F568B30" w:rsidR="00CF1D88" w:rsidRDefault="00CF1D88" w:rsidP="00CF1D88">
      <w:pPr>
        <w:spacing w:line="260" w:lineRule="atLeast"/>
        <w:rPr>
          <w:rFonts w:ascii="Arial" w:hAnsi="Arial" w:cs="Arial"/>
          <w:sz w:val="20"/>
          <w:szCs w:val="20"/>
          <w:highlight w:val="yellow"/>
          <w:lang w:eastAsia="en-US"/>
        </w:rPr>
      </w:pPr>
    </w:p>
    <w:p w14:paraId="2FEF22EC" w14:textId="77777777" w:rsidR="00CF1D88" w:rsidRDefault="00CF1D88" w:rsidP="00CF1D88">
      <w:pPr>
        <w:spacing w:line="260" w:lineRule="atLeast"/>
        <w:jc w:val="both"/>
        <w:rPr>
          <w:rFonts w:ascii="Arial" w:hAnsi="Arial" w:cs="Arial"/>
          <w:b/>
          <w:sz w:val="20"/>
          <w:szCs w:val="20"/>
          <w:lang w:eastAsia="en-US"/>
        </w:rPr>
      </w:pPr>
      <w:r>
        <w:rPr>
          <w:rFonts w:ascii="Arial" w:hAnsi="Arial" w:cs="Arial"/>
          <w:b/>
          <w:sz w:val="20"/>
          <w:szCs w:val="20"/>
          <w:lang w:eastAsia="en-US"/>
        </w:rPr>
        <w:t>XII. UVELJAVLJANJE</w:t>
      </w:r>
      <w:r w:rsidRPr="000046DD">
        <w:rPr>
          <w:rFonts w:ascii="Arial" w:hAnsi="Arial" w:cs="Arial"/>
          <w:b/>
          <w:sz w:val="20"/>
          <w:szCs w:val="20"/>
          <w:lang w:eastAsia="en-US"/>
        </w:rPr>
        <w:t xml:space="preserve"> NAPAK</w:t>
      </w:r>
    </w:p>
    <w:p w14:paraId="041B8810" w14:textId="77777777" w:rsidR="00CF1D88" w:rsidRPr="001338E1" w:rsidRDefault="00CF1D88" w:rsidP="00CF1D88">
      <w:pPr>
        <w:spacing w:line="260" w:lineRule="atLeast"/>
        <w:rPr>
          <w:rFonts w:ascii="Arial" w:hAnsi="Arial" w:cs="Arial"/>
          <w:sz w:val="20"/>
          <w:szCs w:val="20"/>
          <w:lang w:eastAsia="en-US"/>
        </w:rPr>
      </w:pPr>
    </w:p>
    <w:p w14:paraId="2F3F7680" w14:textId="77777777" w:rsidR="00CF1D88"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lang w:eastAsia="en-US"/>
        </w:rPr>
      </w:pPr>
    </w:p>
    <w:p w14:paraId="30B1D82E" w14:textId="77777777" w:rsidR="00CF1D88" w:rsidRDefault="00CF1D88" w:rsidP="00CF1D88">
      <w:pPr>
        <w:spacing w:line="260" w:lineRule="atLeast"/>
        <w:rPr>
          <w:rFonts w:ascii="Arial" w:hAnsi="Arial" w:cs="Arial"/>
          <w:sz w:val="20"/>
          <w:szCs w:val="20"/>
          <w:lang w:eastAsia="en-US"/>
        </w:rPr>
      </w:pPr>
    </w:p>
    <w:p w14:paraId="31BF21B9"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Krovni ali neposredni naročnik</w:t>
      </w:r>
      <w:r w:rsidRPr="000046DD">
        <w:rPr>
          <w:rFonts w:ascii="Arial" w:hAnsi="Arial" w:cs="Arial"/>
          <w:sz w:val="20"/>
          <w:szCs w:val="20"/>
        </w:rPr>
        <w:t xml:space="preserve"> mora na podlagi pritožbe imetnika</w:t>
      </w:r>
      <w:r>
        <w:rPr>
          <w:rFonts w:ascii="Arial" w:hAnsi="Arial" w:cs="Arial"/>
          <w:sz w:val="20"/>
          <w:szCs w:val="20"/>
        </w:rPr>
        <w:t>,</w:t>
      </w:r>
      <w:r w:rsidRPr="000046DD">
        <w:rPr>
          <w:rFonts w:ascii="Arial" w:hAnsi="Arial" w:cs="Arial"/>
          <w:sz w:val="20"/>
          <w:szCs w:val="20"/>
        </w:rPr>
        <w:t xml:space="preserve"> izvajalca pisno obvestiti o vseh ugotovljenih napakah </w:t>
      </w:r>
      <w:r>
        <w:rPr>
          <w:rFonts w:ascii="Arial" w:hAnsi="Arial" w:cs="Arial"/>
          <w:sz w:val="20"/>
          <w:szCs w:val="20"/>
        </w:rPr>
        <w:t>izkaznice</w:t>
      </w:r>
      <w:r w:rsidRPr="000046DD">
        <w:rPr>
          <w:rFonts w:ascii="Arial" w:hAnsi="Arial" w:cs="Arial"/>
          <w:sz w:val="20"/>
          <w:szCs w:val="20"/>
        </w:rPr>
        <w:t>.</w:t>
      </w:r>
    </w:p>
    <w:p w14:paraId="0C7D74DA"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p>
    <w:p w14:paraId="43F87CFA"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r w:rsidRPr="000046DD">
        <w:rPr>
          <w:rFonts w:ascii="Arial" w:hAnsi="Arial" w:cs="Arial"/>
          <w:sz w:val="20"/>
          <w:szCs w:val="20"/>
        </w:rPr>
        <w:t xml:space="preserve">Izvajalec je dolžan ugotovljene napake odpraviti najkasneje v roku </w:t>
      </w:r>
      <w:r w:rsidRPr="007E7C0E">
        <w:rPr>
          <w:rFonts w:ascii="Arial" w:hAnsi="Arial" w:cs="Arial"/>
          <w:sz w:val="20"/>
          <w:szCs w:val="20"/>
        </w:rPr>
        <w:t>3 delovni dn</w:t>
      </w:r>
      <w:r>
        <w:rPr>
          <w:rFonts w:ascii="Arial" w:hAnsi="Arial" w:cs="Arial"/>
          <w:sz w:val="20"/>
          <w:szCs w:val="20"/>
        </w:rPr>
        <w:t>i</w:t>
      </w:r>
      <w:r w:rsidRPr="000046DD">
        <w:rPr>
          <w:rFonts w:ascii="Arial" w:hAnsi="Arial" w:cs="Arial"/>
          <w:sz w:val="20"/>
          <w:szCs w:val="20"/>
        </w:rPr>
        <w:t xml:space="preserve"> od prejema pisnega obvestila </w:t>
      </w:r>
      <w:r>
        <w:rPr>
          <w:rFonts w:ascii="Arial" w:hAnsi="Arial" w:cs="Arial"/>
          <w:sz w:val="20"/>
          <w:szCs w:val="20"/>
        </w:rPr>
        <w:t>krovnega ali neposrednega naročnika in vloge za izdajo nove</w:t>
      </w:r>
      <w:r w:rsidRPr="000046DD">
        <w:rPr>
          <w:rFonts w:ascii="Arial" w:hAnsi="Arial" w:cs="Arial"/>
          <w:sz w:val="20"/>
          <w:szCs w:val="20"/>
        </w:rPr>
        <w:t xml:space="preserve"> </w:t>
      </w:r>
      <w:r>
        <w:rPr>
          <w:rFonts w:ascii="Arial" w:hAnsi="Arial" w:cs="Arial"/>
          <w:sz w:val="20"/>
          <w:szCs w:val="20"/>
        </w:rPr>
        <w:t>izkaznice</w:t>
      </w:r>
      <w:r w:rsidRPr="000046DD">
        <w:rPr>
          <w:rFonts w:ascii="Arial" w:hAnsi="Arial" w:cs="Arial"/>
          <w:sz w:val="20"/>
          <w:szCs w:val="20"/>
        </w:rPr>
        <w:t>, če je le-ta potrebna.</w:t>
      </w:r>
    </w:p>
    <w:p w14:paraId="2EDF5BFD"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p>
    <w:p w14:paraId="49D8B23B"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Krovni ali neposredni</w:t>
      </w:r>
      <w:r w:rsidRPr="005619A1">
        <w:rPr>
          <w:rFonts w:ascii="Arial" w:hAnsi="Arial" w:cs="Arial"/>
          <w:sz w:val="20"/>
          <w:szCs w:val="20"/>
        </w:rPr>
        <w:t xml:space="preserve"> </w:t>
      </w:r>
      <w:r>
        <w:rPr>
          <w:rFonts w:ascii="Arial" w:hAnsi="Arial" w:cs="Arial"/>
          <w:sz w:val="20"/>
          <w:szCs w:val="20"/>
        </w:rPr>
        <w:t>n</w:t>
      </w:r>
      <w:r w:rsidRPr="005619A1">
        <w:rPr>
          <w:rFonts w:ascii="Arial" w:hAnsi="Arial" w:cs="Arial"/>
          <w:sz w:val="20"/>
          <w:szCs w:val="20"/>
        </w:rPr>
        <w:t>aročnik</w:t>
      </w:r>
      <w:r w:rsidRPr="000046DD">
        <w:rPr>
          <w:rFonts w:ascii="Arial" w:hAnsi="Arial" w:cs="Arial"/>
          <w:sz w:val="20"/>
          <w:szCs w:val="20"/>
        </w:rPr>
        <w:t xml:space="preserve"> pisno obvesti izvajalca o skritih napakah na izdelanih </w:t>
      </w:r>
      <w:r>
        <w:rPr>
          <w:rFonts w:ascii="Arial" w:hAnsi="Arial" w:cs="Arial"/>
          <w:sz w:val="20"/>
          <w:szCs w:val="20"/>
        </w:rPr>
        <w:t>izkaznicah</w:t>
      </w:r>
      <w:r w:rsidRPr="000046DD">
        <w:rPr>
          <w:rFonts w:ascii="Arial" w:hAnsi="Arial" w:cs="Arial"/>
          <w:sz w:val="20"/>
          <w:szCs w:val="20"/>
        </w:rPr>
        <w:t xml:space="preserve"> takoj, ko jih odkrije oziroma najkasneje v roku enega meseca od odkritja napake.</w:t>
      </w:r>
    </w:p>
    <w:p w14:paraId="193A598D"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p>
    <w:p w14:paraId="6E8A4113"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r w:rsidRPr="000046DD">
        <w:rPr>
          <w:rFonts w:ascii="Arial" w:hAnsi="Arial" w:cs="Arial"/>
          <w:sz w:val="20"/>
          <w:szCs w:val="20"/>
        </w:rPr>
        <w:t xml:space="preserve">Izvajalec jamči za odpravo skritih napak na </w:t>
      </w:r>
      <w:r>
        <w:rPr>
          <w:rFonts w:ascii="Arial" w:hAnsi="Arial" w:cs="Arial"/>
          <w:sz w:val="20"/>
          <w:szCs w:val="20"/>
        </w:rPr>
        <w:t>izkaznicah za obdobje njihove</w:t>
      </w:r>
      <w:r w:rsidRPr="000046DD">
        <w:rPr>
          <w:rFonts w:ascii="Arial" w:hAnsi="Arial" w:cs="Arial"/>
          <w:sz w:val="20"/>
          <w:szCs w:val="20"/>
        </w:rPr>
        <w:t xml:space="preserve"> veljavnosti, od vročitve </w:t>
      </w:r>
      <w:r>
        <w:rPr>
          <w:rFonts w:ascii="Arial" w:hAnsi="Arial" w:cs="Arial"/>
          <w:sz w:val="20"/>
          <w:szCs w:val="20"/>
        </w:rPr>
        <w:t>posamezne</w:t>
      </w:r>
      <w:r w:rsidRPr="000046DD">
        <w:rPr>
          <w:rFonts w:ascii="Arial" w:hAnsi="Arial" w:cs="Arial"/>
          <w:sz w:val="20"/>
          <w:szCs w:val="20"/>
        </w:rPr>
        <w:t xml:space="preserve"> </w:t>
      </w:r>
      <w:r>
        <w:rPr>
          <w:rFonts w:ascii="Arial" w:hAnsi="Arial" w:cs="Arial"/>
          <w:sz w:val="20"/>
          <w:szCs w:val="20"/>
        </w:rPr>
        <w:t>izkaznice</w:t>
      </w:r>
      <w:r w:rsidRPr="000046DD">
        <w:rPr>
          <w:rFonts w:ascii="Arial" w:hAnsi="Arial" w:cs="Arial"/>
          <w:sz w:val="20"/>
          <w:szCs w:val="20"/>
        </w:rPr>
        <w:t xml:space="preserve"> imetniku. Te napake je izvajalec dolžan odpraviti v roku, ki mu ga določi </w:t>
      </w:r>
      <w:r>
        <w:rPr>
          <w:rFonts w:ascii="Arial" w:hAnsi="Arial" w:cs="Arial"/>
          <w:sz w:val="20"/>
          <w:szCs w:val="20"/>
        </w:rPr>
        <w:t>krovni ali neposredni na</w:t>
      </w:r>
      <w:r w:rsidRPr="00EA6CBE">
        <w:rPr>
          <w:rFonts w:ascii="Arial" w:hAnsi="Arial" w:cs="Arial"/>
          <w:sz w:val="20"/>
          <w:szCs w:val="20"/>
        </w:rPr>
        <w:t>ročnik,</w:t>
      </w:r>
      <w:r w:rsidRPr="000046DD">
        <w:rPr>
          <w:rFonts w:ascii="Arial" w:hAnsi="Arial" w:cs="Arial"/>
          <w:sz w:val="20"/>
          <w:szCs w:val="20"/>
        </w:rPr>
        <w:t xml:space="preserve"> ki pa mora biti primeren količini </w:t>
      </w:r>
      <w:r>
        <w:rPr>
          <w:rFonts w:ascii="Arial" w:hAnsi="Arial" w:cs="Arial"/>
          <w:sz w:val="20"/>
          <w:szCs w:val="20"/>
        </w:rPr>
        <w:t>izkaznic</w:t>
      </w:r>
      <w:r w:rsidRPr="000046DD">
        <w:rPr>
          <w:rFonts w:ascii="Arial" w:hAnsi="Arial" w:cs="Arial"/>
          <w:sz w:val="20"/>
          <w:szCs w:val="20"/>
        </w:rPr>
        <w:t>, ki jih je potrebno zamenjati.</w:t>
      </w:r>
      <w:r>
        <w:rPr>
          <w:rFonts w:ascii="Arial" w:hAnsi="Arial" w:cs="Arial"/>
          <w:sz w:val="20"/>
          <w:szCs w:val="20"/>
        </w:rPr>
        <w:t xml:space="preserve"> V kolikor bi se napake na izkaznicah, v obdobju njihove veljavnosti, pokazale po prenehanju veljavnosti te pogodbe, bo stroške odprave napak oziroma izdelave novih izkaznic izvajalec poravnal novemu izvajalcu.</w:t>
      </w:r>
    </w:p>
    <w:p w14:paraId="48EF6159"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p>
    <w:p w14:paraId="22767F75" w14:textId="77777777" w:rsidR="00CF1D88" w:rsidRPr="000046DD" w:rsidRDefault="00CF1D88" w:rsidP="00CF1D88">
      <w:pPr>
        <w:widowControl w:val="0"/>
        <w:autoSpaceDE w:val="0"/>
        <w:autoSpaceDN w:val="0"/>
        <w:adjustRightInd w:val="0"/>
        <w:spacing w:line="260" w:lineRule="atLeast"/>
        <w:jc w:val="both"/>
        <w:rPr>
          <w:rFonts w:ascii="Arial" w:hAnsi="Arial" w:cs="Arial"/>
          <w:sz w:val="20"/>
          <w:szCs w:val="20"/>
        </w:rPr>
      </w:pPr>
      <w:r w:rsidRPr="000046DD">
        <w:rPr>
          <w:rFonts w:ascii="Arial" w:hAnsi="Arial" w:cs="Arial"/>
          <w:sz w:val="20"/>
          <w:szCs w:val="20"/>
        </w:rPr>
        <w:t xml:space="preserve">Če je povzročitelj napake na </w:t>
      </w:r>
      <w:r>
        <w:rPr>
          <w:rFonts w:ascii="Arial" w:hAnsi="Arial" w:cs="Arial"/>
          <w:sz w:val="20"/>
          <w:szCs w:val="20"/>
        </w:rPr>
        <w:t>izkaznici</w:t>
      </w:r>
      <w:r w:rsidRPr="000046DD">
        <w:rPr>
          <w:rFonts w:ascii="Arial" w:hAnsi="Arial" w:cs="Arial"/>
          <w:sz w:val="20"/>
          <w:szCs w:val="20"/>
        </w:rPr>
        <w:t xml:space="preserve"> eden od </w:t>
      </w:r>
      <w:r>
        <w:rPr>
          <w:rFonts w:ascii="Arial" w:hAnsi="Arial" w:cs="Arial"/>
          <w:sz w:val="20"/>
          <w:szCs w:val="20"/>
        </w:rPr>
        <w:t>neposrednih naročnikov</w:t>
      </w:r>
      <w:r w:rsidRPr="000046DD">
        <w:rPr>
          <w:rFonts w:ascii="Arial" w:hAnsi="Arial" w:cs="Arial"/>
          <w:sz w:val="20"/>
          <w:szCs w:val="20"/>
        </w:rPr>
        <w:t xml:space="preserve">, poravna stroške odprave napake ta </w:t>
      </w:r>
      <w:r>
        <w:rPr>
          <w:rFonts w:ascii="Arial" w:hAnsi="Arial" w:cs="Arial"/>
          <w:sz w:val="20"/>
          <w:szCs w:val="20"/>
        </w:rPr>
        <w:t>neposredni naročnik</w:t>
      </w:r>
      <w:r w:rsidRPr="000046DD">
        <w:rPr>
          <w:rFonts w:ascii="Arial" w:hAnsi="Arial" w:cs="Arial"/>
          <w:sz w:val="20"/>
          <w:szCs w:val="20"/>
        </w:rPr>
        <w:t xml:space="preserve">. Če je za napako na </w:t>
      </w:r>
      <w:r>
        <w:rPr>
          <w:rFonts w:ascii="Arial" w:hAnsi="Arial" w:cs="Arial"/>
          <w:sz w:val="20"/>
          <w:szCs w:val="20"/>
        </w:rPr>
        <w:t>izkaznici</w:t>
      </w:r>
      <w:r w:rsidRPr="000046DD">
        <w:rPr>
          <w:rFonts w:ascii="Arial" w:hAnsi="Arial" w:cs="Arial"/>
          <w:sz w:val="20"/>
          <w:szCs w:val="20"/>
        </w:rPr>
        <w:t xml:space="preserve"> odgovoren izvajalec, kakor tudi, če je napaka posledica uporabe neustreznega materiala ali postopka izdelave oziroma personalizacije </w:t>
      </w:r>
      <w:r>
        <w:rPr>
          <w:rFonts w:ascii="Arial" w:hAnsi="Arial" w:cs="Arial"/>
          <w:sz w:val="20"/>
          <w:szCs w:val="20"/>
        </w:rPr>
        <w:t>izkaznice</w:t>
      </w:r>
      <w:r w:rsidRPr="000046DD">
        <w:rPr>
          <w:rFonts w:ascii="Arial" w:hAnsi="Arial" w:cs="Arial"/>
          <w:sz w:val="20"/>
          <w:szCs w:val="20"/>
        </w:rPr>
        <w:t>, nosi stroške odprave napake in morebitne s tem povzročene škode, izvajalec.</w:t>
      </w:r>
    </w:p>
    <w:p w14:paraId="59BA973B" w14:textId="464A1FD2" w:rsidR="00CF1D88" w:rsidRPr="004D1175" w:rsidRDefault="00CF1D88" w:rsidP="00CF1D88">
      <w:pPr>
        <w:spacing w:line="260" w:lineRule="atLeast"/>
        <w:rPr>
          <w:rFonts w:ascii="Arial" w:hAnsi="Arial" w:cs="Arial"/>
          <w:sz w:val="20"/>
          <w:szCs w:val="20"/>
          <w:highlight w:val="yellow"/>
          <w:lang w:eastAsia="en-US"/>
        </w:rPr>
      </w:pPr>
    </w:p>
    <w:p w14:paraId="66488740" w14:textId="77777777" w:rsidR="00CF1D88" w:rsidRDefault="00CF1D88" w:rsidP="00CF1D88">
      <w:pPr>
        <w:spacing w:line="260" w:lineRule="atLeast"/>
        <w:rPr>
          <w:rFonts w:ascii="Arial" w:hAnsi="Arial" w:cs="Arial"/>
          <w:b/>
          <w:sz w:val="20"/>
          <w:szCs w:val="20"/>
          <w:lang w:eastAsia="en-US"/>
        </w:rPr>
      </w:pPr>
      <w:r w:rsidRPr="004D1175">
        <w:rPr>
          <w:rFonts w:ascii="Arial" w:hAnsi="Arial" w:cs="Arial"/>
          <w:b/>
          <w:sz w:val="20"/>
          <w:szCs w:val="20"/>
          <w:lang w:eastAsia="en-US"/>
        </w:rPr>
        <w:t>XI</w:t>
      </w:r>
      <w:r>
        <w:rPr>
          <w:rFonts w:ascii="Arial" w:hAnsi="Arial" w:cs="Arial"/>
          <w:b/>
          <w:sz w:val="20"/>
          <w:szCs w:val="20"/>
          <w:lang w:eastAsia="en-US"/>
        </w:rPr>
        <w:t>II. ODPRAVA NAPAK V GARANCIJSKEM ROKU</w:t>
      </w:r>
    </w:p>
    <w:p w14:paraId="077993C5" w14:textId="77777777" w:rsidR="00CF1D88" w:rsidRPr="004D1175" w:rsidRDefault="00CF1D88" w:rsidP="00CF1D88">
      <w:pPr>
        <w:spacing w:line="260" w:lineRule="atLeast"/>
        <w:rPr>
          <w:rFonts w:ascii="Arial" w:hAnsi="Arial" w:cs="Arial"/>
          <w:b/>
          <w:sz w:val="20"/>
          <w:szCs w:val="20"/>
          <w:lang w:eastAsia="en-US"/>
        </w:rPr>
      </w:pPr>
    </w:p>
    <w:p w14:paraId="5E26A729"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0BE7AB63" w14:textId="77777777" w:rsidR="00CF1D88" w:rsidRDefault="00CF1D88" w:rsidP="00CF1D88">
      <w:pPr>
        <w:spacing w:line="260" w:lineRule="atLeast"/>
        <w:jc w:val="center"/>
        <w:rPr>
          <w:rFonts w:ascii="Arial" w:hAnsi="Arial" w:cs="Arial"/>
          <w:sz w:val="20"/>
          <w:szCs w:val="20"/>
          <w:lang w:eastAsia="en-US"/>
        </w:rPr>
      </w:pPr>
    </w:p>
    <w:p w14:paraId="51A6A01F" w14:textId="52715DDD" w:rsidR="00CF1D88" w:rsidRPr="00C01499" w:rsidRDefault="00CF1D88" w:rsidP="00CF1D88">
      <w:pPr>
        <w:spacing w:line="260" w:lineRule="atLeast"/>
        <w:jc w:val="both"/>
        <w:rPr>
          <w:rFonts w:ascii="Arial" w:hAnsi="Arial" w:cs="Arial"/>
          <w:sz w:val="20"/>
          <w:szCs w:val="20"/>
          <w:lang w:eastAsia="en-US"/>
        </w:rPr>
      </w:pPr>
      <w:r w:rsidRPr="00C01499">
        <w:rPr>
          <w:rFonts w:ascii="Arial" w:hAnsi="Arial" w:cs="Arial"/>
          <w:sz w:val="20"/>
          <w:szCs w:val="20"/>
          <w:lang w:eastAsia="en-US"/>
        </w:rPr>
        <w:t xml:space="preserve">Izvajalec garantira za funkcionalnost in odpornost personaliziranih </w:t>
      </w:r>
      <w:r>
        <w:rPr>
          <w:rFonts w:ascii="Arial" w:hAnsi="Arial" w:cs="Arial"/>
          <w:sz w:val="20"/>
          <w:szCs w:val="20"/>
          <w:lang w:eastAsia="en-US"/>
        </w:rPr>
        <w:t>izkaznic</w:t>
      </w:r>
      <w:r w:rsidRPr="00C01499">
        <w:rPr>
          <w:rFonts w:ascii="Arial" w:hAnsi="Arial" w:cs="Arial"/>
          <w:sz w:val="20"/>
          <w:szCs w:val="20"/>
          <w:lang w:eastAsia="en-US"/>
        </w:rPr>
        <w:t xml:space="preserve"> za</w:t>
      </w:r>
      <w:r>
        <w:rPr>
          <w:rFonts w:ascii="Arial" w:hAnsi="Arial" w:cs="Arial"/>
          <w:sz w:val="20"/>
          <w:szCs w:val="20"/>
          <w:lang w:eastAsia="en-US"/>
        </w:rPr>
        <w:t xml:space="preserve"> obdobje njihove veljavnosti (</w:t>
      </w:r>
      <w:r w:rsidR="002A0450">
        <w:rPr>
          <w:rFonts w:ascii="Arial" w:hAnsi="Arial" w:cs="Arial"/>
          <w:sz w:val="20"/>
          <w:szCs w:val="20"/>
          <w:lang w:eastAsia="en-US"/>
        </w:rPr>
        <w:t>5</w:t>
      </w:r>
      <w:r w:rsidRPr="00C01499">
        <w:rPr>
          <w:rFonts w:ascii="Arial" w:hAnsi="Arial" w:cs="Arial"/>
          <w:sz w:val="20"/>
          <w:szCs w:val="20"/>
          <w:lang w:eastAsia="en-US"/>
        </w:rPr>
        <w:t xml:space="preserve"> let). Garancijski rok začne teči z dnem vročitve </w:t>
      </w:r>
      <w:r>
        <w:rPr>
          <w:rFonts w:ascii="Arial" w:hAnsi="Arial" w:cs="Arial"/>
          <w:sz w:val="20"/>
          <w:szCs w:val="20"/>
          <w:lang w:eastAsia="en-US"/>
        </w:rPr>
        <w:t>izkaznice</w:t>
      </w:r>
      <w:r w:rsidRPr="00C01499">
        <w:rPr>
          <w:rFonts w:ascii="Arial" w:hAnsi="Arial" w:cs="Arial"/>
          <w:sz w:val="20"/>
          <w:szCs w:val="20"/>
          <w:lang w:eastAsia="en-US"/>
        </w:rPr>
        <w:t xml:space="preserve"> imetniku. Garancijo mora izvajalec zagotavljati tudi po prenehanju veljavnosti te pogodbe.  </w:t>
      </w:r>
    </w:p>
    <w:p w14:paraId="0059B715" w14:textId="77777777" w:rsidR="00CF1D88" w:rsidRPr="00C01499" w:rsidRDefault="00CF1D88" w:rsidP="00CF1D88">
      <w:pPr>
        <w:spacing w:line="260" w:lineRule="atLeast"/>
        <w:jc w:val="both"/>
        <w:rPr>
          <w:rFonts w:ascii="Arial" w:hAnsi="Arial" w:cs="Arial"/>
          <w:sz w:val="20"/>
          <w:szCs w:val="20"/>
          <w:lang w:eastAsia="en-US"/>
        </w:rPr>
      </w:pPr>
    </w:p>
    <w:p w14:paraId="0CD150BC" w14:textId="77777777" w:rsidR="00CF1D88"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t xml:space="preserve">Naročnik bo torej še v obdobju petih let po poteku pogodbe od izvajalca lahko zahteval povrnitev stroškov nadomestnih izkaznic. V času veljavnosti garancije za dobro izvedbo pogodbenih obveznosti, bo stroške odprave napak, v kolikor jih izvajalec ne povrne, kril iz te garancije. </w:t>
      </w:r>
    </w:p>
    <w:p w14:paraId="5513074D" w14:textId="77777777" w:rsidR="00CF1D88" w:rsidRDefault="00CF1D88" w:rsidP="00CF1D88">
      <w:pPr>
        <w:spacing w:line="260" w:lineRule="atLeast"/>
        <w:rPr>
          <w:rFonts w:ascii="Arial" w:hAnsi="Arial" w:cs="Arial"/>
          <w:sz w:val="20"/>
          <w:szCs w:val="20"/>
          <w:lang w:eastAsia="en-US"/>
        </w:rPr>
      </w:pPr>
    </w:p>
    <w:p w14:paraId="560BF65E" w14:textId="77777777" w:rsidR="00CF1D88" w:rsidRDefault="00CF1D88" w:rsidP="00CF1D88">
      <w:pPr>
        <w:keepNext/>
        <w:spacing w:line="260" w:lineRule="atLeast"/>
        <w:outlineLvl w:val="1"/>
        <w:rPr>
          <w:rFonts w:ascii="Arial" w:hAnsi="Arial" w:cs="Arial"/>
          <w:b/>
          <w:iCs/>
          <w:sz w:val="20"/>
          <w:szCs w:val="20"/>
        </w:rPr>
      </w:pPr>
      <w:r>
        <w:rPr>
          <w:rFonts w:ascii="Arial" w:hAnsi="Arial" w:cs="Arial"/>
          <w:b/>
          <w:iCs/>
          <w:sz w:val="20"/>
          <w:szCs w:val="20"/>
        </w:rPr>
        <w:t>XIV</w:t>
      </w:r>
      <w:r w:rsidRPr="004D1175">
        <w:rPr>
          <w:rFonts w:ascii="Arial" w:hAnsi="Arial" w:cs="Arial"/>
          <w:b/>
          <w:iCs/>
          <w:sz w:val="20"/>
          <w:szCs w:val="20"/>
        </w:rPr>
        <w:t xml:space="preserve">. </w:t>
      </w:r>
      <w:r w:rsidRPr="007A683B">
        <w:rPr>
          <w:rFonts w:ascii="Arial" w:hAnsi="Arial" w:cs="Arial"/>
          <w:b/>
          <w:iCs/>
          <w:sz w:val="20"/>
          <w:szCs w:val="20"/>
        </w:rPr>
        <w:t>VAROVANJE PODATKOV</w:t>
      </w:r>
    </w:p>
    <w:p w14:paraId="23F76A2A" w14:textId="77777777" w:rsidR="00CF1D88" w:rsidRPr="004D1175" w:rsidRDefault="00CF1D88" w:rsidP="00CF1D88">
      <w:pPr>
        <w:keepNext/>
        <w:spacing w:line="260" w:lineRule="atLeast"/>
        <w:outlineLvl w:val="1"/>
        <w:rPr>
          <w:rFonts w:ascii="Arial" w:hAnsi="Arial" w:cs="Arial"/>
          <w:b/>
          <w:iCs/>
          <w:sz w:val="20"/>
          <w:szCs w:val="20"/>
        </w:rPr>
      </w:pPr>
    </w:p>
    <w:p w14:paraId="65B083F4"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3FC31868" w14:textId="77777777" w:rsidR="00CF1D88" w:rsidRDefault="00CF1D88" w:rsidP="00CF1D88">
      <w:pPr>
        <w:spacing w:line="260" w:lineRule="atLeast"/>
        <w:rPr>
          <w:rFonts w:ascii="Arial" w:hAnsi="Arial" w:cs="Arial"/>
          <w:sz w:val="20"/>
          <w:szCs w:val="20"/>
          <w:highlight w:val="yellow"/>
          <w:lang w:eastAsia="en-US"/>
        </w:rPr>
      </w:pPr>
    </w:p>
    <w:p w14:paraId="3A8C35C8" w14:textId="77777777" w:rsidR="00CF1D88" w:rsidRPr="00161C6E" w:rsidRDefault="00CF1D88" w:rsidP="00CF1D88">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lastRenderedPageBreak/>
        <w:t xml:space="preserve">Pogodbeni stranki se zavezujeta, da bosta vse zakonsko varovane podatke (osebni in tajni podatki, poslovna skrivnost), do katerih bosta prišli z izvedbo te pogodbe, skrbno varovali, skladno z veljavno področno zakonodajo. </w:t>
      </w:r>
    </w:p>
    <w:p w14:paraId="2FF817FE" w14:textId="77777777" w:rsidR="00CF1D88" w:rsidRPr="00161C6E" w:rsidRDefault="00CF1D88" w:rsidP="00CF1D8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BBD390C" w14:textId="77777777" w:rsidR="00CF1D88" w:rsidRPr="00161C6E" w:rsidRDefault="00CF1D88" w:rsidP="00CF1D8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61C6E">
        <w:rPr>
          <w:rFonts w:ascii="Arial" w:hAnsi="Arial" w:cs="Arial"/>
          <w:sz w:val="20"/>
          <w:szCs w:val="20"/>
        </w:rPr>
        <w:t>Obveznost varovanja podatkov se nanaša tako na čas izvrševanja pogodbe, kot tudi na čas po tem.</w:t>
      </w:r>
    </w:p>
    <w:p w14:paraId="05427008" w14:textId="77777777" w:rsidR="00CF1D88" w:rsidRDefault="00CF1D88" w:rsidP="00CF1D8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60D0A13F" w14:textId="77777777" w:rsidR="00CF1D88" w:rsidRPr="004D0E0E" w:rsidRDefault="00CF1D88" w:rsidP="00CF1D88">
      <w:pPr>
        <w:widowControl w:val="0"/>
        <w:tabs>
          <w:tab w:val="left" w:pos="-1440"/>
        </w:tabs>
        <w:overflowPunct w:val="0"/>
        <w:autoSpaceDE w:val="0"/>
        <w:autoSpaceDN w:val="0"/>
        <w:adjustRightInd w:val="0"/>
        <w:spacing w:line="260" w:lineRule="atLeast"/>
        <w:jc w:val="both"/>
        <w:textAlignment w:val="baseline"/>
        <w:rPr>
          <w:rFonts w:ascii="Arial" w:hAnsi="Arial" w:cs="Arial"/>
          <w:bCs/>
          <w:sz w:val="20"/>
          <w:szCs w:val="20"/>
        </w:rPr>
      </w:pPr>
      <w:r>
        <w:rPr>
          <w:rFonts w:ascii="Arial" w:hAnsi="Arial" w:cs="Arial"/>
          <w:bCs/>
          <w:sz w:val="20"/>
          <w:szCs w:val="20"/>
        </w:rPr>
        <w:t xml:space="preserve">Izvajalec </w:t>
      </w:r>
      <w:r w:rsidRPr="004D0E0E">
        <w:rPr>
          <w:rFonts w:ascii="Arial" w:hAnsi="Arial" w:cs="Arial"/>
          <w:bCs/>
          <w:sz w:val="20"/>
          <w:szCs w:val="20"/>
        </w:rPr>
        <w:t>bo podpisal posebno pogodbo o varovanju osebnih podatkov</w:t>
      </w:r>
      <w:r>
        <w:rPr>
          <w:rFonts w:ascii="Arial" w:hAnsi="Arial" w:cs="Arial"/>
          <w:bCs/>
          <w:sz w:val="20"/>
          <w:szCs w:val="20"/>
        </w:rPr>
        <w:t>, v kateri bo natančno določen obseg in način obdelave osebnih podatkov</w:t>
      </w:r>
      <w:r w:rsidRPr="004D0E0E">
        <w:rPr>
          <w:rFonts w:ascii="Arial" w:hAnsi="Arial" w:cs="Arial"/>
          <w:bCs/>
          <w:sz w:val="20"/>
          <w:szCs w:val="20"/>
        </w:rPr>
        <w:t xml:space="preserve">. </w:t>
      </w:r>
    </w:p>
    <w:p w14:paraId="3EC6CC86" w14:textId="77777777" w:rsidR="00CF1D88" w:rsidRPr="004D1175" w:rsidRDefault="00CF1D88" w:rsidP="00CF1D88">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974A3F2" w14:textId="77777777" w:rsidR="00F3784A" w:rsidRDefault="00CF1D88" w:rsidP="00CF1D88">
      <w:pPr>
        <w:widowControl w:val="0"/>
        <w:spacing w:line="260" w:lineRule="atLeast"/>
        <w:rPr>
          <w:rFonts w:ascii="Arial" w:hAnsi="Arial" w:cs="Arial"/>
          <w:b/>
          <w:sz w:val="20"/>
          <w:szCs w:val="20"/>
          <w:lang w:eastAsia="en-US"/>
        </w:rPr>
      </w:pPr>
      <w:r w:rsidRPr="004D1175">
        <w:rPr>
          <w:rFonts w:ascii="Arial" w:hAnsi="Arial" w:cs="Arial"/>
          <w:b/>
          <w:sz w:val="20"/>
          <w:szCs w:val="20"/>
          <w:lang w:eastAsia="en-US"/>
        </w:rPr>
        <w:t xml:space="preserve">XV. PRAVICE INTELEKTUALNE LASTNINE </w:t>
      </w:r>
    </w:p>
    <w:p w14:paraId="6BA0F3F7" w14:textId="6032019C" w:rsidR="00CF1D88" w:rsidRPr="004D1175" w:rsidRDefault="00CF1D88" w:rsidP="00CF1D88">
      <w:pPr>
        <w:widowControl w:val="0"/>
        <w:spacing w:line="260" w:lineRule="atLeast"/>
        <w:rPr>
          <w:rFonts w:ascii="Arial" w:hAnsi="Arial" w:cs="Arial"/>
          <w:b/>
          <w:sz w:val="20"/>
          <w:szCs w:val="20"/>
          <w:lang w:eastAsia="en-US"/>
        </w:rPr>
      </w:pPr>
      <w:r w:rsidRPr="004D1175">
        <w:rPr>
          <w:rFonts w:ascii="Arial" w:hAnsi="Arial" w:cs="Arial"/>
          <w:b/>
          <w:sz w:val="20"/>
          <w:szCs w:val="20"/>
          <w:lang w:eastAsia="en-US"/>
        </w:rPr>
        <w:t xml:space="preserve"> </w:t>
      </w:r>
    </w:p>
    <w:p w14:paraId="18BC28EB"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057A7F4A" w14:textId="77777777" w:rsidR="00CF1D88" w:rsidRPr="004D1175" w:rsidRDefault="00CF1D88" w:rsidP="00CF1D88">
      <w:pPr>
        <w:widowControl w:val="0"/>
        <w:spacing w:line="260" w:lineRule="atLeast"/>
        <w:jc w:val="center"/>
        <w:rPr>
          <w:rFonts w:ascii="Arial" w:hAnsi="Arial" w:cs="Arial"/>
          <w:sz w:val="20"/>
          <w:szCs w:val="20"/>
          <w:lang w:eastAsia="en-US"/>
        </w:rPr>
      </w:pPr>
    </w:p>
    <w:p w14:paraId="4771EB09" w14:textId="77777777" w:rsidR="00CF1D88" w:rsidRDefault="00CF1D88" w:rsidP="00CF1D88">
      <w:pPr>
        <w:spacing w:line="260" w:lineRule="atLeast"/>
        <w:jc w:val="both"/>
        <w:rPr>
          <w:rFonts w:ascii="Arial" w:hAnsi="Arial" w:cs="Arial"/>
          <w:sz w:val="20"/>
          <w:szCs w:val="20"/>
          <w:lang w:eastAsia="en-US"/>
        </w:rPr>
      </w:pPr>
      <w:r w:rsidRPr="000046DD">
        <w:rPr>
          <w:rFonts w:ascii="Arial" w:hAnsi="Arial" w:cs="Arial"/>
          <w:sz w:val="20"/>
          <w:szCs w:val="20"/>
          <w:lang w:eastAsia="en-US"/>
        </w:rPr>
        <w:t>Izvajalec se s podpisom te krovne pogodbe obvezuje</w:t>
      </w:r>
      <w:r>
        <w:rPr>
          <w:rFonts w:ascii="Arial" w:hAnsi="Arial" w:cs="Arial"/>
          <w:sz w:val="20"/>
          <w:szCs w:val="20"/>
          <w:lang w:eastAsia="en-US"/>
        </w:rPr>
        <w:t xml:space="preserve"> in izjavlja</w:t>
      </w:r>
      <w:r w:rsidRPr="000046DD">
        <w:rPr>
          <w:rFonts w:ascii="Arial" w:hAnsi="Arial" w:cs="Arial"/>
          <w:sz w:val="20"/>
          <w:szCs w:val="20"/>
          <w:lang w:eastAsia="en-US"/>
        </w:rPr>
        <w:t>, da bo</w:t>
      </w:r>
      <w:r>
        <w:rPr>
          <w:rFonts w:ascii="Arial" w:hAnsi="Arial" w:cs="Arial"/>
          <w:sz w:val="20"/>
          <w:szCs w:val="20"/>
          <w:lang w:eastAsia="en-US"/>
        </w:rPr>
        <w:t xml:space="preserve"> materialne avtorske pravice, nastale v zvezi z morebitnim novim oblikovanjem izkaznic in implementacijo oblikovnih rešitev na izkaznice, ki so predmet te pogodbe, skladno z zakonom, ki ureja avtorske in sorodne pravice, brezplačno prenesel na Republiko Slovenijo in to izključno, v neomejenem obsegu in za ves čas njihovega trajanja,</w:t>
      </w:r>
      <w:r w:rsidRPr="000046DD">
        <w:rPr>
          <w:rFonts w:ascii="Arial" w:hAnsi="Arial" w:cs="Arial"/>
          <w:sz w:val="20"/>
          <w:szCs w:val="20"/>
          <w:lang w:eastAsia="en-US"/>
        </w:rPr>
        <w:t xml:space="preserve"> </w:t>
      </w:r>
      <w:r w:rsidRPr="004D1175">
        <w:rPr>
          <w:rFonts w:ascii="Arial" w:hAnsi="Arial" w:cs="Arial"/>
          <w:sz w:val="20"/>
          <w:szCs w:val="20"/>
          <w:lang w:eastAsia="en-US"/>
        </w:rPr>
        <w:t>vključno z uporabo izdelka storitve v postopkih izvajanja javnega naročanja.</w:t>
      </w:r>
    </w:p>
    <w:p w14:paraId="7852981A" w14:textId="77777777" w:rsidR="00CF1D88" w:rsidRDefault="00CF1D88" w:rsidP="00CF1D88">
      <w:pPr>
        <w:spacing w:line="260" w:lineRule="atLeast"/>
        <w:rPr>
          <w:rFonts w:ascii="Arial" w:hAnsi="Arial" w:cs="Arial"/>
          <w:sz w:val="20"/>
          <w:szCs w:val="20"/>
          <w:lang w:eastAsia="en-US"/>
        </w:rPr>
      </w:pPr>
    </w:p>
    <w:p w14:paraId="13A20380" w14:textId="607CBC01" w:rsidR="00CF1D88" w:rsidRDefault="00CF1D88" w:rsidP="00CF1D88">
      <w:pPr>
        <w:spacing w:line="260" w:lineRule="atLeast"/>
        <w:rPr>
          <w:rFonts w:ascii="Arial" w:hAnsi="Arial" w:cs="Arial"/>
          <w:b/>
          <w:sz w:val="20"/>
          <w:szCs w:val="20"/>
          <w:lang w:eastAsia="en-US"/>
        </w:rPr>
      </w:pPr>
      <w:r w:rsidRPr="004D1175">
        <w:rPr>
          <w:rFonts w:ascii="Arial" w:hAnsi="Arial" w:cs="Arial"/>
          <w:b/>
          <w:sz w:val="20"/>
          <w:szCs w:val="20"/>
          <w:lang w:eastAsia="en-US"/>
        </w:rPr>
        <w:t>XV</w:t>
      </w:r>
      <w:r>
        <w:rPr>
          <w:rFonts w:ascii="Arial" w:hAnsi="Arial" w:cs="Arial"/>
          <w:b/>
          <w:sz w:val="20"/>
          <w:szCs w:val="20"/>
          <w:lang w:eastAsia="en-US"/>
        </w:rPr>
        <w:t>I</w:t>
      </w:r>
      <w:r w:rsidRPr="004D1175">
        <w:rPr>
          <w:rFonts w:ascii="Arial" w:hAnsi="Arial" w:cs="Arial"/>
          <w:b/>
          <w:sz w:val="20"/>
          <w:szCs w:val="20"/>
          <w:lang w:eastAsia="en-US"/>
        </w:rPr>
        <w:t>. STROKOVNI NADZOR</w:t>
      </w:r>
    </w:p>
    <w:p w14:paraId="2C45587E" w14:textId="77777777" w:rsidR="00F3784A" w:rsidRPr="004D1175" w:rsidRDefault="00F3784A" w:rsidP="00CF1D88">
      <w:pPr>
        <w:spacing w:line="260" w:lineRule="atLeast"/>
        <w:rPr>
          <w:rFonts w:ascii="Arial" w:hAnsi="Arial" w:cs="Arial"/>
          <w:b/>
          <w:sz w:val="20"/>
          <w:szCs w:val="20"/>
          <w:lang w:eastAsia="en-US"/>
        </w:rPr>
      </w:pPr>
    </w:p>
    <w:p w14:paraId="496D0843"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76E2C61B" w14:textId="77777777" w:rsidR="00CF1D88" w:rsidRPr="004D1175" w:rsidRDefault="00CF1D88" w:rsidP="00CF1D88">
      <w:pPr>
        <w:spacing w:line="260" w:lineRule="atLeast"/>
        <w:rPr>
          <w:rFonts w:ascii="Arial" w:hAnsi="Arial" w:cs="Arial"/>
          <w:sz w:val="20"/>
          <w:szCs w:val="20"/>
          <w:highlight w:val="yellow"/>
          <w:lang w:eastAsia="en-US"/>
        </w:rPr>
      </w:pPr>
    </w:p>
    <w:p w14:paraId="31C8A734" w14:textId="45A60B51" w:rsidR="00CF1D88" w:rsidRPr="004D1175" w:rsidRDefault="00CF1D88" w:rsidP="00D534D9">
      <w:pPr>
        <w:spacing w:line="260" w:lineRule="atLeast"/>
        <w:rPr>
          <w:rFonts w:ascii="Arial" w:hAnsi="Arial" w:cs="Arial"/>
          <w:sz w:val="20"/>
          <w:szCs w:val="20"/>
          <w:lang w:eastAsia="en-US"/>
        </w:rPr>
      </w:pPr>
      <w:r w:rsidRPr="004D1175">
        <w:rPr>
          <w:rFonts w:ascii="Arial" w:hAnsi="Arial" w:cs="Arial"/>
          <w:sz w:val="20"/>
          <w:szCs w:val="20"/>
          <w:lang w:eastAsia="en-US"/>
        </w:rPr>
        <w:t>Skrbnik pogodbe je s strani</w:t>
      </w:r>
      <w:r w:rsidR="00D534D9">
        <w:rPr>
          <w:rFonts w:ascii="Arial" w:hAnsi="Arial" w:cs="Arial"/>
          <w:sz w:val="20"/>
          <w:szCs w:val="20"/>
          <w:lang w:eastAsia="en-US"/>
        </w:rPr>
        <w:t xml:space="preserve"> </w:t>
      </w:r>
      <w:r>
        <w:rPr>
          <w:rFonts w:ascii="Arial" w:hAnsi="Arial" w:cs="Arial"/>
          <w:sz w:val="20"/>
          <w:szCs w:val="20"/>
          <w:lang w:eastAsia="en-US"/>
        </w:rPr>
        <w:t xml:space="preserve">krovnega </w:t>
      </w:r>
      <w:r w:rsidRPr="004D1175">
        <w:rPr>
          <w:rFonts w:ascii="Arial" w:hAnsi="Arial" w:cs="Arial"/>
          <w:sz w:val="20"/>
          <w:szCs w:val="20"/>
          <w:lang w:eastAsia="en-US"/>
        </w:rPr>
        <w:t xml:space="preserve">naročnika </w:t>
      </w:r>
      <w:r>
        <w:rPr>
          <w:rFonts w:ascii="Arial" w:hAnsi="Arial" w:cs="Arial"/>
          <w:sz w:val="20"/>
          <w:szCs w:val="20"/>
          <w:lang w:eastAsia="en-US"/>
        </w:rPr>
        <w:t>_______________________________</w:t>
      </w:r>
      <w:r w:rsidR="00D534D9">
        <w:rPr>
          <w:rFonts w:ascii="Arial" w:hAnsi="Arial" w:cs="Arial"/>
          <w:sz w:val="20"/>
          <w:szCs w:val="20"/>
          <w:lang w:eastAsia="en-US"/>
        </w:rPr>
        <w:t>(ime in priimek, el. naslov, tel. št.)</w:t>
      </w:r>
      <w:r>
        <w:rPr>
          <w:rFonts w:ascii="Arial" w:hAnsi="Arial" w:cs="Arial"/>
          <w:sz w:val="20"/>
          <w:szCs w:val="20"/>
          <w:lang w:eastAsia="en-US"/>
        </w:rPr>
        <w:t xml:space="preserve"> </w:t>
      </w:r>
      <w:r w:rsidR="00D534D9">
        <w:rPr>
          <w:rFonts w:ascii="Arial" w:hAnsi="Arial" w:cs="Arial"/>
          <w:sz w:val="20"/>
          <w:szCs w:val="20"/>
          <w:lang w:eastAsia="en-US"/>
        </w:rPr>
        <w:t xml:space="preserve"> in izvajalca</w:t>
      </w:r>
      <w:r w:rsidR="00D534D9" w:rsidRPr="00D534D9">
        <w:rPr>
          <w:rFonts w:ascii="Arial" w:hAnsi="Arial" w:cs="Arial"/>
          <w:sz w:val="20"/>
          <w:szCs w:val="20"/>
          <w:lang w:eastAsia="en-US"/>
        </w:rPr>
        <w:t xml:space="preserve">___________________________(ime in </w:t>
      </w:r>
      <w:r w:rsidR="00F3784A">
        <w:rPr>
          <w:rFonts w:ascii="Arial" w:hAnsi="Arial" w:cs="Arial"/>
          <w:sz w:val="20"/>
          <w:szCs w:val="20"/>
          <w:lang w:eastAsia="en-US"/>
        </w:rPr>
        <w:t>priimek, el. naslov, tel. št.).</w:t>
      </w:r>
    </w:p>
    <w:p w14:paraId="79C33221" w14:textId="77777777" w:rsidR="00CF1D88" w:rsidRDefault="00CF1D88" w:rsidP="00CF1D88">
      <w:pPr>
        <w:spacing w:line="260" w:lineRule="atLeast"/>
        <w:rPr>
          <w:rFonts w:ascii="Arial" w:hAnsi="Arial" w:cs="Arial"/>
          <w:sz w:val="20"/>
          <w:szCs w:val="20"/>
          <w:lang w:eastAsia="en-US"/>
        </w:rPr>
      </w:pPr>
    </w:p>
    <w:p w14:paraId="50671DB0" w14:textId="29CE66D2" w:rsidR="00CF1D88" w:rsidRDefault="00CF1D88" w:rsidP="00CF1D88">
      <w:pPr>
        <w:keepNext/>
        <w:spacing w:line="260" w:lineRule="atLeast"/>
        <w:rPr>
          <w:rFonts w:ascii="Arial" w:hAnsi="Arial" w:cs="Arial"/>
          <w:b/>
          <w:sz w:val="20"/>
          <w:szCs w:val="20"/>
          <w:lang w:eastAsia="en-US"/>
        </w:rPr>
      </w:pPr>
      <w:r w:rsidRPr="004D1175">
        <w:rPr>
          <w:rFonts w:ascii="Arial" w:hAnsi="Arial" w:cs="Arial"/>
          <w:b/>
          <w:sz w:val="20"/>
          <w:szCs w:val="20"/>
          <w:lang w:eastAsia="en-US"/>
        </w:rPr>
        <w:t>XV</w:t>
      </w:r>
      <w:r>
        <w:rPr>
          <w:rFonts w:ascii="Arial" w:hAnsi="Arial" w:cs="Arial"/>
          <w:b/>
          <w:sz w:val="20"/>
          <w:szCs w:val="20"/>
          <w:lang w:eastAsia="en-US"/>
        </w:rPr>
        <w:t>II</w:t>
      </w:r>
      <w:r w:rsidRPr="008E4145">
        <w:rPr>
          <w:rFonts w:ascii="Arial" w:hAnsi="Arial" w:cs="Arial"/>
          <w:b/>
          <w:sz w:val="20"/>
          <w:szCs w:val="20"/>
          <w:lang w:eastAsia="en-US"/>
        </w:rPr>
        <w:t>. PROTIKORUPCIJSKA KLAVZULA</w:t>
      </w:r>
    </w:p>
    <w:p w14:paraId="6E4B45E7" w14:textId="77777777" w:rsidR="00D534D9" w:rsidRPr="000B0887" w:rsidRDefault="00D534D9" w:rsidP="00CF1D88">
      <w:pPr>
        <w:keepNext/>
        <w:spacing w:line="260" w:lineRule="atLeast"/>
        <w:rPr>
          <w:rFonts w:ascii="Arial" w:hAnsi="Arial" w:cs="Arial"/>
          <w:sz w:val="20"/>
          <w:szCs w:val="20"/>
          <w:lang w:eastAsia="en-US"/>
        </w:rPr>
      </w:pPr>
    </w:p>
    <w:p w14:paraId="1EEAD2F7" w14:textId="77777777" w:rsidR="00CF1D88" w:rsidRPr="004D1175" w:rsidRDefault="00CF1D88" w:rsidP="00CF1D88">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31AC0208" w14:textId="77777777" w:rsidR="00CF1D88" w:rsidRPr="004D1175" w:rsidRDefault="00CF1D88" w:rsidP="00CF1D88">
      <w:pPr>
        <w:spacing w:line="260" w:lineRule="atLeast"/>
        <w:rPr>
          <w:rFonts w:ascii="Arial" w:hAnsi="Arial" w:cs="Arial"/>
          <w:sz w:val="20"/>
          <w:szCs w:val="20"/>
          <w:lang w:eastAsia="en-US"/>
        </w:rPr>
      </w:pPr>
    </w:p>
    <w:p w14:paraId="2ED6BE81" w14:textId="77777777"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7F572D48"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pridobitev posla,</w:t>
      </w:r>
    </w:p>
    <w:p w14:paraId="4E711BDD"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za sklenitev posla pod ugodnejšimi pogoji,</w:t>
      </w:r>
    </w:p>
    <w:p w14:paraId="6446DF19"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za opustitev dolžnega nadzora nad izvajanjem pogodbenih obveznosti,</w:t>
      </w:r>
    </w:p>
    <w:p w14:paraId="0DE9BEEA" w14:textId="77777777" w:rsidR="00CF1D88" w:rsidRPr="004D1175" w:rsidRDefault="00CF1D88" w:rsidP="00CF1D88">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B4DE202" w14:textId="77777777"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br/>
        <w:t>Če pogodba še ni veljavna, se šteje, da pogodba ni bila sklenjena.</w:t>
      </w:r>
    </w:p>
    <w:p w14:paraId="24B16FB1" w14:textId="3A65B02B" w:rsidR="00CF1D88" w:rsidRPr="004D1175" w:rsidRDefault="00CF1D88" w:rsidP="00F3784A">
      <w:pPr>
        <w:spacing w:line="260" w:lineRule="atLeast"/>
        <w:rPr>
          <w:rFonts w:ascii="Arial" w:hAnsi="Arial" w:cs="Arial"/>
          <w:sz w:val="20"/>
          <w:szCs w:val="20"/>
          <w:lang w:eastAsia="en-US"/>
        </w:rPr>
      </w:pPr>
    </w:p>
    <w:p w14:paraId="4616ABCC" w14:textId="77777777" w:rsidR="00CF1D88" w:rsidRDefault="00CF1D88" w:rsidP="00F3784A">
      <w:pPr>
        <w:spacing w:line="260" w:lineRule="atLeast"/>
        <w:rPr>
          <w:rFonts w:ascii="Arial" w:hAnsi="Arial" w:cs="Arial"/>
          <w:b/>
          <w:sz w:val="20"/>
          <w:szCs w:val="20"/>
          <w:lang w:eastAsia="en-US"/>
        </w:rPr>
      </w:pPr>
      <w:r w:rsidRPr="004D1175">
        <w:rPr>
          <w:rFonts w:ascii="Arial" w:hAnsi="Arial" w:cs="Arial"/>
          <w:b/>
          <w:sz w:val="20"/>
          <w:szCs w:val="20"/>
          <w:lang w:eastAsia="en-US"/>
        </w:rPr>
        <w:t>XV</w:t>
      </w:r>
      <w:r>
        <w:rPr>
          <w:rFonts w:ascii="Arial" w:hAnsi="Arial" w:cs="Arial"/>
          <w:b/>
          <w:sz w:val="20"/>
          <w:szCs w:val="20"/>
          <w:lang w:eastAsia="en-US"/>
        </w:rPr>
        <w:t>III</w:t>
      </w:r>
      <w:r w:rsidRPr="004D1175">
        <w:rPr>
          <w:rFonts w:ascii="Arial" w:hAnsi="Arial" w:cs="Arial"/>
          <w:b/>
          <w:sz w:val="20"/>
          <w:szCs w:val="20"/>
          <w:lang w:eastAsia="en-US"/>
        </w:rPr>
        <w:t>. ODSTOP OD POGODBE</w:t>
      </w:r>
    </w:p>
    <w:p w14:paraId="6EC98A6C" w14:textId="77777777" w:rsidR="00CF1D88" w:rsidRPr="004D1175" w:rsidRDefault="00CF1D88" w:rsidP="00F3784A">
      <w:pPr>
        <w:spacing w:line="260" w:lineRule="atLeast"/>
        <w:rPr>
          <w:rFonts w:ascii="Arial" w:hAnsi="Arial" w:cs="Arial"/>
          <w:b/>
          <w:sz w:val="20"/>
          <w:szCs w:val="20"/>
          <w:lang w:eastAsia="en-US"/>
        </w:rPr>
      </w:pPr>
    </w:p>
    <w:p w14:paraId="44D03EDB" w14:textId="77777777" w:rsidR="00CF1D88" w:rsidRPr="004D1175" w:rsidRDefault="00CF1D88" w:rsidP="00F3784A">
      <w:pPr>
        <w:keepNext/>
        <w:numPr>
          <w:ilvl w:val="0"/>
          <w:numId w:val="28"/>
        </w:numPr>
        <w:tabs>
          <w:tab w:val="clear" w:pos="1356"/>
          <w:tab w:val="num" w:pos="648"/>
          <w:tab w:val="num" w:pos="11555"/>
        </w:tabs>
        <w:spacing w:line="260" w:lineRule="atLeast"/>
        <w:jc w:val="center"/>
        <w:rPr>
          <w:rFonts w:ascii="Arial" w:hAnsi="Arial" w:cs="Arial"/>
          <w:sz w:val="20"/>
          <w:szCs w:val="20"/>
        </w:rPr>
      </w:pPr>
    </w:p>
    <w:p w14:paraId="04082783" w14:textId="77777777" w:rsidR="00CF1D88" w:rsidRPr="004D1175" w:rsidRDefault="00CF1D88" w:rsidP="00F3784A">
      <w:pPr>
        <w:spacing w:line="260" w:lineRule="atLeast"/>
        <w:rPr>
          <w:rFonts w:ascii="Arial" w:hAnsi="Arial" w:cs="Arial"/>
          <w:sz w:val="20"/>
          <w:szCs w:val="20"/>
          <w:highlight w:val="yellow"/>
          <w:lang w:eastAsia="en-US"/>
        </w:rPr>
      </w:pPr>
    </w:p>
    <w:p w14:paraId="47E078CC" w14:textId="77777777" w:rsidR="00CF1D88" w:rsidRPr="004D1175" w:rsidRDefault="00CF1D88" w:rsidP="00F3784A">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Krovni n</w:t>
      </w:r>
      <w:r w:rsidRPr="004D1175">
        <w:rPr>
          <w:rFonts w:ascii="Arial" w:hAnsi="Arial" w:cs="Arial"/>
          <w:sz w:val="20"/>
          <w:szCs w:val="20"/>
          <w:lang w:eastAsia="en-US"/>
        </w:rPr>
        <w:t>aročnik lahko odpove krovno pogodbo. Odpovedni rok je 3 (tri) mesece. Odpoved mora biti pisna.</w:t>
      </w:r>
    </w:p>
    <w:p w14:paraId="18B05193" w14:textId="113670CA" w:rsidR="00454A20" w:rsidRPr="004D1175" w:rsidRDefault="00454A20" w:rsidP="00F3784A">
      <w:pPr>
        <w:overflowPunct w:val="0"/>
        <w:autoSpaceDE w:val="0"/>
        <w:autoSpaceDN w:val="0"/>
        <w:adjustRightInd w:val="0"/>
        <w:spacing w:line="260" w:lineRule="atLeast"/>
        <w:jc w:val="both"/>
        <w:textAlignment w:val="baseline"/>
        <w:rPr>
          <w:rFonts w:ascii="Arial" w:hAnsi="Arial" w:cs="Arial"/>
          <w:sz w:val="20"/>
          <w:szCs w:val="20"/>
          <w:lang w:eastAsia="en-US"/>
        </w:rPr>
      </w:pPr>
    </w:p>
    <w:p w14:paraId="1CA687D4" w14:textId="2CE9CE96" w:rsidR="00CF1D88" w:rsidRPr="004D1175" w:rsidRDefault="00CF1D88" w:rsidP="00F3784A">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 xml:space="preserve">Katerakoli od pogodbenih strank lahko zaradi bistvenih ali ponavljajočih se kršitev pogodbenih obveznosti s strani nasprotne stranke, če kršitve ne prenehajo po pisnem opominu, odstopi od pogodbe. </w:t>
      </w:r>
      <w:r>
        <w:rPr>
          <w:rFonts w:ascii="Arial" w:hAnsi="Arial" w:cs="Arial"/>
          <w:sz w:val="20"/>
          <w:szCs w:val="20"/>
          <w:lang w:eastAsia="en-US"/>
        </w:rPr>
        <w:t>Odpovedni rok je v tem primeru 1 (en</w:t>
      </w:r>
      <w:r w:rsidRPr="004D1175">
        <w:rPr>
          <w:rFonts w:ascii="Arial" w:hAnsi="Arial" w:cs="Arial"/>
          <w:sz w:val="20"/>
          <w:szCs w:val="20"/>
          <w:lang w:eastAsia="en-US"/>
        </w:rPr>
        <w:t xml:space="preserve">) mesec. </w:t>
      </w:r>
    </w:p>
    <w:p w14:paraId="3BB5A044" w14:textId="77777777" w:rsidR="00CF1D88" w:rsidRPr="004D1175" w:rsidRDefault="00CF1D88" w:rsidP="00F3784A">
      <w:pPr>
        <w:overflowPunct w:val="0"/>
        <w:autoSpaceDE w:val="0"/>
        <w:autoSpaceDN w:val="0"/>
        <w:adjustRightInd w:val="0"/>
        <w:spacing w:line="260" w:lineRule="atLeast"/>
        <w:jc w:val="both"/>
        <w:textAlignment w:val="baseline"/>
        <w:rPr>
          <w:rFonts w:ascii="Arial" w:hAnsi="Arial" w:cs="Arial"/>
          <w:sz w:val="20"/>
          <w:szCs w:val="20"/>
          <w:lang w:eastAsia="en-US"/>
        </w:rPr>
      </w:pPr>
    </w:p>
    <w:p w14:paraId="41D218C9" w14:textId="36E5F7BE" w:rsidR="00CF1D88" w:rsidRDefault="00CF1D88" w:rsidP="00F3784A">
      <w:pPr>
        <w:widowControl w:val="0"/>
        <w:autoSpaceDE w:val="0"/>
        <w:autoSpaceDN w:val="0"/>
        <w:adjustRightInd w:val="0"/>
        <w:spacing w:line="260" w:lineRule="atLeast"/>
        <w:jc w:val="both"/>
        <w:rPr>
          <w:rFonts w:ascii="Arial" w:hAnsi="Arial" w:cs="Arial"/>
          <w:sz w:val="20"/>
          <w:szCs w:val="20"/>
        </w:rPr>
      </w:pPr>
      <w:r w:rsidRPr="0091076B">
        <w:rPr>
          <w:rFonts w:ascii="Arial" w:hAnsi="Arial" w:cs="Arial"/>
          <w:sz w:val="20"/>
          <w:szCs w:val="20"/>
        </w:rPr>
        <w:t xml:space="preserve">Ne glede na veljavnost, določeno v </w:t>
      </w:r>
      <w:r>
        <w:rPr>
          <w:rFonts w:ascii="Arial" w:hAnsi="Arial" w:cs="Arial"/>
          <w:sz w:val="20"/>
          <w:szCs w:val="20"/>
        </w:rPr>
        <w:t>neposredni</w:t>
      </w:r>
      <w:r w:rsidRPr="0091076B">
        <w:rPr>
          <w:rFonts w:ascii="Arial" w:hAnsi="Arial" w:cs="Arial"/>
          <w:sz w:val="20"/>
          <w:szCs w:val="20"/>
        </w:rPr>
        <w:t xml:space="preserve">h pogodbah, veljavnost </w:t>
      </w:r>
      <w:r>
        <w:rPr>
          <w:rFonts w:ascii="Arial" w:hAnsi="Arial" w:cs="Arial"/>
          <w:sz w:val="20"/>
          <w:szCs w:val="20"/>
        </w:rPr>
        <w:t>neposrednih</w:t>
      </w:r>
      <w:r w:rsidRPr="0091076B">
        <w:rPr>
          <w:rFonts w:ascii="Arial" w:hAnsi="Arial" w:cs="Arial"/>
          <w:sz w:val="20"/>
          <w:szCs w:val="20"/>
        </w:rPr>
        <w:t xml:space="preserve"> pogodb preneha s prenehanjem te pogodbe.</w:t>
      </w:r>
    </w:p>
    <w:p w14:paraId="2F5DFDC1" w14:textId="77777777" w:rsidR="00F3784A" w:rsidRPr="0091076B" w:rsidRDefault="00F3784A" w:rsidP="00F3784A">
      <w:pPr>
        <w:widowControl w:val="0"/>
        <w:autoSpaceDE w:val="0"/>
        <w:autoSpaceDN w:val="0"/>
        <w:adjustRightInd w:val="0"/>
        <w:spacing w:line="260" w:lineRule="atLeast"/>
        <w:jc w:val="both"/>
        <w:rPr>
          <w:rFonts w:ascii="Arial" w:hAnsi="Arial" w:cs="Arial"/>
          <w:sz w:val="20"/>
          <w:szCs w:val="20"/>
        </w:rPr>
      </w:pPr>
    </w:p>
    <w:p w14:paraId="576F6842" w14:textId="69A48CEF" w:rsidR="00CF1D88" w:rsidRDefault="00CF1D88" w:rsidP="00F3784A">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B16D2" w14:textId="01C8C79F" w:rsidR="00D53B2B" w:rsidRDefault="00D53B2B" w:rsidP="00F3784A">
      <w:pPr>
        <w:overflowPunct w:val="0"/>
        <w:autoSpaceDE w:val="0"/>
        <w:autoSpaceDN w:val="0"/>
        <w:adjustRightInd w:val="0"/>
        <w:spacing w:line="260" w:lineRule="atLeast"/>
        <w:jc w:val="center"/>
        <w:textAlignment w:val="baseline"/>
        <w:rPr>
          <w:rFonts w:ascii="Arial" w:hAnsi="Arial" w:cs="Arial"/>
          <w:sz w:val="20"/>
          <w:szCs w:val="20"/>
          <w:lang w:eastAsia="en-US"/>
        </w:rPr>
      </w:pPr>
      <w:r>
        <w:rPr>
          <w:rFonts w:ascii="Arial" w:hAnsi="Arial" w:cs="Arial"/>
          <w:sz w:val="20"/>
          <w:szCs w:val="20"/>
          <w:lang w:eastAsia="en-US"/>
        </w:rPr>
        <w:lastRenderedPageBreak/>
        <w:t>24. člen</w:t>
      </w:r>
    </w:p>
    <w:p w14:paraId="501D536E" w14:textId="77777777" w:rsidR="00D53B2B" w:rsidRDefault="00D53B2B"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67FF94B9" w14:textId="77777777" w:rsidR="00CF1D88" w:rsidRPr="00F51595" w:rsidRDefault="00CF1D88" w:rsidP="00CF1D88">
      <w:pPr>
        <w:spacing w:line="260" w:lineRule="atLeast"/>
        <w:contextualSpacing/>
        <w:jc w:val="both"/>
        <w:rPr>
          <w:rFonts w:ascii="Arial" w:hAnsi="Arial" w:cs="Arial"/>
          <w:color w:val="000000"/>
          <w:sz w:val="20"/>
          <w:szCs w:val="20"/>
        </w:rPr>
      </w:pPr>
      <w:r>
        <w:rPr>
          <w:rFonts w:ascii="Arial" w:hAnsi="Arial" w:cs="Arial"/>
          <w:color w:val="000000"/>
          <w:sz w:val="20"/>
          <w:szCs w:val="20"/>
        </w:rPr>
        <w:t>Krovni n</w:t>
      </w:r>
      <w:r w:rsidRPr="00F51595">
        <w:rPr>
          <w:rFonts w:ascii="Arial" w:hAnsi="Arial" w:cs="Arial"/>
          <w:color w:val="000000"/>
          <w:sz w:val="20"/>
          <w:szCs w:val="20"/>
        </w:rPr>
        <w:t>aročnik lahko s pisnim obvestilom, ki ga pošlje izvajalcu, odstopi od pogodbe, ne da bi s tem omejeval druge pravice ali pravna sredstva, ki jih ima na voljo, če:</w:t>
      </w:r>
    </w:p>
    <w:p w14:paraId="52F97ADC" w14:textId="77777777" w:rsidR="00CF1D88" w:rsidRPr="00F51595" w:rsidRDefault="00CF1D88" w:rsidP="00CF1D88">
      <w:pPr>
        <w:numPr>
          <w:ilvl w:val="0"/>
          <w:numId w:val="31"/>
        </w:numPr>
        <w:autoSpaceDE w:val="0"/>
        <w:autoSpaceDN w:val="0"/>
        <w:adjustRightInd w:val="0"/>
        <w:spacing w:line="288" w:lineRule="auto"/>
        <w:jc w:val="both"/>
        <w:rPr>
          <w:rFonts w:ascii="Arial" w:hAnsi="Arial" w:cs="Arial"/>
          <w:color w:val="000000"/>
          <w:sz w:val="20"/>
          <w:szCs w:val="20"/>
          <w:lang w:eastAsia="en-US"/>
        </w:rPr>
      </w:pPr>
      <w:r>
        <w:rPr>
          <w:rFonts w:ascii="Arial" w:hAnsi="Arial" w:cs="Arial"/>
          <w:color w:val="000000"/>
          <w:sz w:val="20"/>
          <w:szCs w:val="20"/>
          <w:lang w:eastAsia="en-US"/>
        </w:rPr>
        <w:t>izvajalec</w:t>
      </w:r>
      <w:r w:rsidRPr="00F51595">
        <w:rPr>
          <w:rFonts w:ascii="Arial" w:hAnsi="Arial" w:cs="Arial"/>
          <w:color w:val="000000"/>
          <w:sz w:val="20"/>
          <w:szCs w:val="20"/>
          <w:lang w:eastAsia="en-US"/>
        </w:rPr>
        <w:t xml:space="preserve">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w:t>
      </w:r>
      <w:r>
        <w:rPr>
          <w:rFonts w:ascii="Arial" w:hAnsi="Arial" w:cs="Arial"/>
          <w:color w:val="000000"/>
          <w:sz w:val="20"/>
          <w:szCs w:val="20"/>
          <w:lang w:eastAsia="en-US"/>
        </w:rPr>
        <w:t>izvajalec</w:t>
      </w:r>
      <w:r w:rsidRPr="00F51595">
        <w:rPr>
          <w:rFonts w:ascii="Arial" w:hAnsi="Arial" w:cs="Arial"/>
          <w:color w:val="000000"/>
          <w:sz w:val="20"/>
          <w:szCs w:val="20"/>
          <w:lang w:eastAsia="en-US"/>
        </w:rPr>
        <w:t xml:space="preserve"> sproži oziroma se proti njemu sproži podobno dejanje kot rezultat dolga;</w:t>
      </w:r>
    </w:p>
    <w:p w14:paraId="47EB3B37" w14:textId="77777777" w:rsidR="00CF1D88" w:rsidRPr="00F51595" w:rsidRDefault="00CF1D88" w:rsidP="00CF1D88">
      <w:pPr>
        <w:numPr>
          <w:ilvl w:val="0"/>
          <w:numId w:val="31"/>
        </w:numPr>
        <w:autoSpaceDE w:val="0"/>
        <w:autoSpaceDN w:val="0"/>
        <w:adjustRightInd w:val="0"/>
        <w:spacing w:line="288" w:lineRule="auto"/>
        <w:jc w:val="both"/>
        <w:rPr>
          <w:rFonts w:ascii="Arial" w:hAnsi="Arial" w:cs="Arial"/>
          <w:color w:val="000000"/>
          <w:sz w:val="20"/>
          <w:szCs w:val="20"/>
          <w:lang w:eastAsia="en-US"/>
        </w:rPr>
      </w:pPr>
      <w:r>
        <w:rPr>
          <w:rFonts w:ascii="Arial" w:hAnsi="Arial" w:cs="Arial"/>
          <w:color w:val="000000"/>
          <w:sz w:val="20"/>
          <w:szCs w:val="20"/>
          <w:lang w:eastAsia="en-US"/>
        </w:rPr>
        <w:t>izvajalec</w:t>
      </w:r>
      <w:r w:rsidRPr="00F51595">
        <w:rPr>
          <w:rFonts w:ascii="Arial" w:hAnsi="Arial" w:cs="Arial"/>
          <w:color w:val="000000"/>
          <w:sz w:val="20"/>
          <w:szCs w:val="20"/>
          <w:lang w:eastAsia="en-US"/>
        </w:rPr>
        <w:t xml:space="preserve"> prenese pogodbo ali katerokoli pravico ali interes, ki izvira iz pogodbe, brez soglasja naročnika;</w:t>
      </w:r>
    </w:p>
    <w:p w14:paraId="264B7909" w14:textId="77777777" w:rsidR="00CF1D88" w:rsidRPr="00F51595" w:rsidRDefault="00CF1D88" w:rsidP="00CF1D88">
      <w:pPr>
        <w:numPr>
          <w:ilvl w:val="0"/>
          <w:numId w:val="31"/>
        </w:numPr>
        <w:autoSpaceDE w:val="0"/>
        <w:autoSpaceDN w:val="0"/>
        <w:adjustRightInd w:val="0"/>
        <w:spacing w:line="288" w:lineRule="auto"/>
        <w:jc w:val="both"/>
        <w:rPr>
          <w:rFonts w:ascii="Arial" w:hAnsi="Arial" w:cs="Arial"/>
          <w:color w:val="000000"/>
          <w:sz w:val="20"/>
          <w:szCs w:val="20"/>
          <w:lang w:eastAsia="en-US"/>
        </w:rPr>
      </w:pPr>
      <w:r>
        <w:rPr>
          <w:rFonts w:ascii="Arial" w:hAnsi="Arial" w:cs="Arial"/>
          <w:color w:val="000000"/>
          <w:sz w:val="20"/>
          <w:szCs w:val="20"/>
          <w:lang w:eastAsia="en-US"/>
        </w:rPr>
        <w:t>izvajalec</w:t>
      </w:r>
      <w:r w:rsidRPr="00F51595">
        <w:rPr>
          <w:rFonts w:ascii="Arial" w:hAnsi="Arial" w:cs="Arial"/>
          <w:color w:val="000000"/>
          <w:sz w:val="20"/>
          <w:szCs w:val="20"/>
          <w:lang w:eastAsia="en-US"/>
        </w:rPr>
        <w:t xml:space="preserve"> odstopi od pogodbe ali jo preneha izvajati;</w:t>
      </w:r>
    </w:p>
    <w:p w14:paraId="386F0FC2" w14:textId="77777777" w:rsidR="00CF1D88" w:rsidRPr="00F51595" w:rsidRDefault="00CF1D88" w:rsidP="00CF1D88">
      <w:pPr>
        <w:numPr>
          <w:ilvl w:val="0"/>
          <w:numId w:val="31"/>
        </w:numPr>
        <w:autoSpaceDE w:val="0"/>
        <w:autoSpaceDN w:val="0"/>
        <w:adjustRightInd w:val="0"/>
        <w:spacing w:line="288" w:lineRule="auto"/>
        <w:jc w:val="both"/>
        <w:rPr>
          <w:rFonts w:ascii="Arial" w:hAnsi="Arial" w:cs="Arial"/>
          <w:color w:val="000000"/>
          <w:sz w:val="20"/>
          <w:szCs w:val="20"/>
          <w:lang w:eastAsia="en-US"/>
        </w:rPr>
      </w:pPr>
      <w:r>
        <w:rPr>
          <w:rFonts w:ascii="Arial" w:hAnsi="Arial" w:cs="Arial"/>
          <w:color w:val="000000"/>
          <w:sz w:val="20"/>
          <w:szCs w:val="20"/>
          <w:lang w:eastAsia="en-US"/>
        </w:rPr>
        <w:t>izvajalec</w:t>
      </w:r>
      <w:r w:rsidRPr="00F51595">
        <w:rPr>
          <w:rFonts w:ascii="Arial" w:hAnsi="Arial" w:cs="Arial"/>
          <w:color w:val="000000"/>
          <w:sz w:val="20"/>
          <w:szCs w:val="20"/>
          <w:lang w:eastAsia="en-US"/>
        </w:rPr>
        <w:t xml:space="preserve"> ni takoj začel izvajati del, ki so predmet pogodbe, ne da bi imel utemeljen razlog za to, ali jih je ustavil za dlje kakor 10 dni po prejemu pisnega naloga naročnika, naj jih nadaljuje;</w:t>
      </w:r>
    </w:p>
    <w:p w14:paraId="17BC55E1" w14:textId="77777777" w:rsidR="00CF1D88" w:rsidRPr="00F51595" w:rsidRDefault="00CF1D88" w:rsidP="00CF1D88">
      <w:pPr>
        <w:numPr>
          <w:ilvl w:val="0"/>
          <w:numId w:val="31"/>
        </w:numPr>
        <w:autoSpaceDE w:val="0"/>
        <w:autoSpaceDN w:val="0"/>
        <w:adjustRightInd w:val="0"/>
        <w:spacing w:line="288" w:lineRule="auto"/>
        <w:jc w:val="both"/>
        <w:rPr>
          <w:rFonts w:ascii="Arial" w:hAnsi="Arial" w:cs="Arial"/>
          <w:color w:val="000000"/>
          <w:sz w:val="20"/>
          <w:szCs w:val="20"/>
          <w:lang w:eastAsia="en-US"/>
        </w:rPr>
      </w:pPr>
      <w:r>
        <w:rPr>
          <w:rFonts w:ascii="Arial" w:hAnsi="Arial" w:cs="Arial"/>
          <w:color w:val="000000"/>
          <w:sz w:val="20"/>
          <w:szCs w:val="20"/>
          <w:lang w:eastAsia="en-US"/>
        </w:rPr>
        <w:t>izvajalec</w:t>
      </w:r>
      <w:r w:rsidRPr="00F51595">
        <w:rPr>
          <w:rFonts w:ascii="Arial" w:hAnsi="Arial" w:cs="Arial"/>
          <w:color w:val="000000"/>
          <w:sz w:val="20"/>
          <w:szCs w:val="20"/>
          <w:lang w:eastAsia="en-US"/>
        </w:rPr>
        <w:t xml:space="preserve"> večkrat ne izvaja del v skladu s pogodbo ali večkrat ne izpolni svojih obveznosti v skladu s pogodbo ali večkrat spregleda svoje obveznosti v skladu s pogodbo brez upravičenega razloga;</w:t>
      </w:r>
    </w:p>
    <w:p w14:paraId="2F374865" w14:textId="1CB8A061" w:rsidR="00CF1D88" w:rsidRDefault="00CF1D88" w:rsidP="00CF1D88">
      <w:pPr>
        <w:numPr>
          <w:ilvl w:val="0"/>
          <w:numId w:val="31"/>
        </w:numPr>
        <w:autoSpaceDE w:val="0"/>
        <w:autoSpaceDN w:val="0"/>
        <w:adjustRightInd w:val="0"/>
        <w:spacing w:line="288" w:lineRule="auto"/>
        <w:jc w:val="both"/>
        <w:rPr>
          <w:rFonts w:ascii="Arial" w:hAnsi="Arial" w:cs="Arial"/>
          <w:color w:val="000000"/>
          <w:sz w:val="20"/>
          <w:szCs w:val="20"/>
          <w:lang w:eastAsia="en-US"/>
        </w:rPr>
      </w:pPr>
      <w:r w:rsidRPr="00F51595">
        <w:rPr>
          <w:rFonts w:ascii="Arial" w:hAnsi="Arial" w:cs="Arial"/>
          <w:color w:val="000000"/>
          <w:sz w:val="20"/>
          <w:szCs w:val="20"/>
          <w:lang w:eastAsia="en-US"/>
        </w:rPr>
        <w:t xml:space="preserve">v skladu z veljavno zakonodajo s področja izvrševanja proračuna </w:t>
      </w:r>
      <w:r w:rsidR="00D65919">
        <w:rPr>
          <w:rFonts w:ascii="Arial" w:hAnsi="Arial" w:cs="Arial"/>
          <w:color w:val="000000"/>
          <w:sz w:val="20"/>
          <w:szCs w:val="20"/>
          <w:lang w:eastAsia="en-US"/>
        </w:rPr>
        <w:t>neposredni</w:t>
      </w:r>
      <w:r>
        <w:rPr>
          <w:rFonts w:ascii="Arial" w:hAnsi="Arial" w:cs="Arial"/>
          <w:color w:val="000000"/>
          <w:sz w:val="20"/>
          <w:szCs w:val="20"/>
          <w:lang w:eastAsia="en-US"/>
        </w:rPr>
        <w:t xml:space="preserve"> naročnik </w:t>
      </w:r>
      <w:r w:rsidRPr="00F51595">
        <w:rPr>
          <w:rFonts w:ascii="Arial" w:hAnsi="Arial" w:cs="Arial"/>
          <w:color w:val="000000"/>
          <w:sz w:val="20"/>
          <w:szCs w:val="20"/>
          <w:lang w:eastAsia="en-US"/>
        </w:rPr>
        <w:t xml:space="preserve">za izvedbo naloge ne bo več imel zagotovljenih sredstev. </w:t>
      </w:r>
    </w:p>
    <w:p w14:paraId="7C51CDC7" w14:textId="43220F5C" w:rsidR="00D534D9" w:rsidRDefault="00D534D9" w:rsidP="00D534D9">
      <w:pPr>
        <w:autoSpaceDE w:val="0"/>
        <w:autoSpaceDN w:val="0"/>
        <w:adjustRightInd w:val="0"/>
        <w:spacing w:line="288" w:lineRule="auto"/>
        <w:ind w:left="720"/>
        <w:jc w:val="both"/>
        <w:rPr>
          <w:rFonts w:ascii="Arial" w:hAnsi="Arial" w:cs="Arial"/>
          <w:color w:val="000000"/>
          <w:sz w:val="20"/>
          <w:szCs w:val="20"/>
          <w:lang w:eastAsia="en-US"/>
        </w:rPr>
      </w:pPr>
    </w:p>
    <w:p w14:paraId="7037829F" w14:textId="137C68F9" w:rsidR="00D534D9" w:rsidRPr="007E1C3D" w:rsidRDefault="0094720C" w:rsidP="00D534D9">
      <w:pPr>
        <w:spacing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Krovni n</w:t>
      </w:r>
      <w:r w:rsidR="00D534D9" w:rsidRPr="007E1C3D">
        <w:rPr>
          <w:rFonts w:ascii="Arial" w:eastAsiaTheme="minorHAnsi" w:hAnsi="Arial" w:cs="Arial"/>
          <w:color w:val="000000"/>
          <w:sz w:val="20"/>
          <w:szCs w:val="20"/>
          <w:lang w:eastAsia="en-US"/>
        </w:rPr>
        <w:t>aročnik lahko, ne glede določbe zakona, ki ureja obligacijska razmerja, odstopi od pogodbe tudi iz naslednjih razlogov:</w:t>
      </w:r>
    </w:p>
    <w:p w14:paraId="1C9AFC49" w14:textId="77777777" w:rsidR="00D534D9" w:rsidRPr="007E1C3D" w:rsidRDefault="00D534D9" w:rsidP="00D534D9">
      <w:pPr>
        <w:numPr>
          <w:ilvl w:val="0"/>
          <w:numId w:val="56"/>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00CD2D01" w14:textId="77777777" w:rsidR="00D534D9" w:rsidRPr="007E1C3D" w:rsidRDefault="00D534D9" w:rsidP="00D534D9">
      <w:pPr>
        <w:numPr>
          <w:ilvl w:val="0"/>
          <w:numId w:val="56"/>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5A44207B" w14:textId="77777777" w:rsidR="00D534D9" w:rsidRPr="007E1C3D" w:rsidRDefault="00D534D9" w:rsidP="00D534D9">
      <w:pPr>
        <w:numPr>
          <w:ilvl w:val="0"/>
          <w:numId w:val="56"/>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029EF378" w14:textId="77777777" w:rsidR="00D534D9" w:rsidRPr="007E1C3D" w:rsidRDefault="00D534D9" w:rsidP="00D534D9">
      <w:pPr>
        <w:spacing w:line="260" w:lineRule="atLeast"/>
        <w:contextualSpacing/>
        <w:jc w:val="both"/>
        <w:rPr>
          <w:rFonts w:ascii="Arial" w:eastAsiaTheme="minorHAnsi" w:hAnsi="Arial" w:cs="Arial"/>
          <w:color w:val="000000"/>
          <w:sz w:val="20"/>
          <w:szCs w:val="20"/>
          <w:lang w:eastAsia="en-US"/>
        </w:rPr>
      </w:pPr>
    </w:p>
    <w:p w14:paraId="53C6113C" w14:textId="04202369" w:rsidR="00D53B2B" w:rsidRDefault="00D53B2B" w:rsidP="0063133C">
      <w:pPr>
        <w:spacing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Odstop od pogodbe učinkuje z dnem, ko izvajalec prejme pisno izjavo naročnika o odstopu.</w:t>
      </w:r>
    </w:p>
    <w:p w14:paraId="7CF4A768" w14:textId="77777777" w:rsidR="00D53B2B" w:rsidRDefault="00D53B2B" w:rsidP="0063133C">
      <w:pPr>
        <w:spacing w:line="260" w:lineRule="atLeast"/>
        <w:contextualSpacing/>
        <w:jc w:val="both"/>
        <w:rPr>
          <w:rFonts w:ascii="Arial" w:eastAsiaTheme="minorHAnsi" w:hAnsi="Arial" w:cs="Arial"/>
          <w:color w:val="000000"/>
          <w:sz w:val="20"/>
          <w:szCs w:val="20"/>
          <w:lang w:eastAsia="en-US"/>
        </w:rPr>
      </w:pPr>
    </w:p>
    <w:p w14:paraId="770FE290" w14:textId="05E2E22A" w:rsidR="00D534D9" w:rsidRPr="0063133C" w:rsidRDefault="0094720C" w:rsidP="0063133C">
      <w:pPr>
        <w:spacing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Neposredni n</w:t>
      </w:r>
      <w:r w:rsidRPr="0094720C">
        <w:rPr>
          <w:rFonts w:ascii="Arial" w:eastAsiaTheme="minorHAnsi" w:hAnsi="Arial" w:cs="Arial"/>
          <w:color w:val="000000"/>
          <w:sz w:val="20"/>
          <w:szCs w:val="20"/>
          <w:lang w:eastAsia="en-US"/>
        </w:rPr>
        <w:t>aročnik je izvajalcu v primeru odstopa od krovne pogodbe po tem členu dolžan plačati samo vsa v skladu s pogodbo do tedaj izvršena dela, brez kakršnekoli škode ali drugih obveznosti do izvaj</w:t>
      </w:r>
      <w:r w:rsidR="00D53B2B">
        <w:rPr>
          <w:rFonts w:ascii="Arial" w:eastAsiaTheme="minorHAnsi" w:hAnsi="Arial" w:cs="Arial"/>
          <w:color w:val="000000"/>
          <w:sz w:val="20"/>
          <w:szCs w:val="20"/>
          <w:lang w:eastAsia="en-US"/>
        </w:rPr>
        <w:t xml:space="preserve">alca ali njegovih podizvajalcev, izvajalec pa je </w:t>
      </w:r>
      <w:r w:rsidR="002A079B">
        <w:rPr>
          <w:rFonts w:ascii="Arial" w:eastAsiaTheme="minorHAnsi" w:hAnsi="Arial" w:cs="Arial"/>
          <w:color w:val="000000"/>
          <w:sz w:val="20"/>
          <w:szCs w:val="20"/>
          <w:lang w:eastAsia="en-US"/>
        </w:rPr>
        <w:t xml:space="preserve">neposrednemu </w:t>
      </w:r>
      <w:r w:rsidR="00D53B2B">
        <w:rPr>
          <w:rFonts w:ascii="Arial" w:eastAsiaTheme="minorHAnsi" w:hAnsi="Arial" w:cs="Arial"/>
          <w:color w:val="000000"/>
          <w:sz w:val="20"/>
          <w:szCs w:val="20"/>
          <w:lang w:eastAsia="en-US"/>
        </w:rPr>
        <w:t>naročniku dolžan povrniti vso ško</w:t>
      </w:r>
      <w:r w:rsidR="002A079B">
        <w:rPr>
          <w:rFonts w:ascii="Arial" w:eastAsiaTheme="minorHAnsi" w:hAnsi="Arial" w:cs="Arial"/>
          <w:color w:val="000000"/>
          <w:sz w:val="20"/>
          <w:szCs w:val="20"/>
          <w:lang w:eastAsia="en-US"/>
        </w:rPr>
        <w:t>do, ki jo je zaradi tega utrpel</w:t>
      </w:r>
      <w:r w:rsidR="00D53B2B">
        <w:rPr>
          <w:rFonts w:ascii="Arial" w:eastAsiaTheme="minorHAnsi" w:hAnsi="Arial" w:cs="Arial"/>
          <w:color w:val="000000"/>
          <w:sz w:val="20"/>
          <w:szCs w:val="20"/>
          <w:lang w:eastAsia="en-US"/>
        </w:rPr>
        <w:t>, tudi razliko do morebitne višje cene, ki jo bo za predmetne storitve za preostanek pogodbenega obdobja določil nov izvajalec.</w:t>
      </w:r>
    </w:p>
    <w:p w14:paraId="76E1123F" w14:textId="77777777" w:rsidR="00CF1D88" w:rsidRDefault="00CF1D88" w:rsidP="00CF1D88">
      <w:pPr>
        <w:autoSpaceDE w:val="0"/>
        <w:autoSpaceDN w:val="0"/>
        <w:adjustRightInd w:val="0"/>
        <w:spacing w:line="288" w:lineRule="auto"/>
        <w:ind w:left="720"/>
        <w:jc w:val="both"/>
        <w:rPr>
          <w:rFonts w:ascii="Arial" w:hAnsi="Arial" w:cs="Arial"/>
          <w:color w:val="000000"/>
          <w:sz w:val="20"/>
          <w:szCs w:val="20"/>
          <w:lang w:eastAsia="en-US"/>
        </w:rPr>
      </w:pPr>
    </w:p>
    <w:p w14:paraId="3385E6A2" w14:textId="3AE045C3" w:rsidR="00CF1D88" w:rsidRPr="000738DF" w:rsidRDefault="000738DF" w:rsidP="000738DF">
      <w:pPr>
        <w:pStyle w:val="Odstavekseznama"/>
        <w:keepNext/>
        <w:numPr>
          <w:ilvl w:val="0"/>
          <w:numId w:val="63"/>
        </w:numPr>
        <w:tabs>
          <w:tab w:val="num" w:pos="11555"/>
        </w:tabs>
        <w:spacing w:line="260" w:lineRule="atLeast"/>
        <w:jc w:val="center"/>
        <w:rPr>
          <w:rFonts w:ascii="Arial" w:hAnsi="Arial" w:cs="Arial"/>
          <w:sz w:val="20"/>
          <w:szCs w:val="20"/>
          <w:lang w:eastAsia="en-US"/>
        </w:rPr>
      </w:pPr>
      <w:r>
        <w:rPr>
          <w:rFonts w:ascii="Arial" w:hAnsi="Arial" w:cs="Arial"/>
          <w:sz w:val="20"/>
          <w:szCs w:val="20"/>
          <w:lang w:eastAsia="en-US"/>
        </w:rPr>
        <w:t>člen</w:t>
      </w:r>
    </w:p>
    <w:p w14:paraId="32EDB67C" w14:textId="77777777" w:rsidR="00CF1D88" w:rsidRDefault="00CF1D88" w:rsidP="00CF1D88">
      <w:pPr>
        <w:spacing w:line="260" w:lineRule="atLeast"/>
        <w:rPr>
          <w:rFonts w:ascii="Arial" w:hAnsi="Arial" w:cs="Arial"/>
          <w:sz w:val="20"/>
          <w:szCs w:val="20"/>
          <w:lang w:eastAsia="en-US"/>
        </w:rPr>
      </w:pPr>
    </w:p>
    <w:p w14:paraId="647E8085" w14:textId="77777777" w:rsidR="00CF1D88" w:rsidRPr="00B1142E" w:rsidRDefault="00CF1D88" w:rsidP="00CF1D88">
      <w:pPr>
        <w:widowControl w:val="0"/>
        <w:autoSpaceDE w:val="0"/>
        <w:autoSpaceDN w:val="0"/>
        <w:adjustRightInd w:val="0"/>
        <w:spacing w:line="260" w:lineRule="atLeast"/>
        <w:rPr>
          <w:rFonts w:ascii="Arial" w:hAnsi="Arial" w:cs="Arial"/>
          <w:sz w:val="20"/>
          <w:szCs w:val="20"/>
        </w:rPr>
      </w:pPr>
      <w:r w:rsidRPr="00B1142E">
        <w:rPr>
          <w:rFonts w:ascii="Arial" w:hAnsi="Arial" w:cs="Arial"/>
          <w:sz w:val="20"/>
          <w:szCs w:val="20"/>
        </w:rPr>
        <w:t xml:space="preserve">Izvajalec bo v primeru </w:t>
      </w:r>
      <w:r>
        <w:rPr>
          <w:rFonts w:ascii="Arial" w:hAnsi="Arial" w:cs="Arial"/>
          <w:sz w:val="20"/>
          <w:szCs w:val="20"/>
        </w:rPr>
        <w:t>odstopa od pogodbe oziroma po izteku pogodbe</w:t>
      </w:r>
      <w:r w:rsidRPr="00B1142E">
        <w:rPr>
          <w:rFonts w:ascii="Arial" w:hAnsi="Arial" w:cs="Arial"/>
          <w:sz w:val="20"/>
          <w:szCs w:val="20"/>
        </w:rPr>
        <w:t xml:space="preserve">, skladno s pisnimi navodili </w:t>
      </w:r>
      <w:r>
        <w:rPr>
          <w:rFonts w:ascii="Arial" w:hAnsi="Arial" w:cs="Arial"/>
          <w:sz w:val="20"/>
          <w:szCs w:val="20"/>
        </w:rPr>
        <w:t xml:space="preserve">krovnega </w:t>
      </w:r>
      <w:r w:rsidRPr="00B1142E">
        <w:rPr>
          <w:rFonts w:ascii="Arial" w:hAnsi="Arial" w:cs="Arial"/>
          <w:sz w:val="20"/>
          <w:szCs w:val="20"/>
        </w:rPr>
        <w:t>naročnika:</w:t>
      </w:r>
    </w:p>
    <w:p w14:paraId="64156779" w14:textId="77777777" w:rsidR="00CF1D88" w:rsidRPr="00B1142E" w:rsidRDefault="00CF1D88" w:rsidP="00CF1D88">
      <w:pPr>
        <w:pStyle w:val="Odstavekseznama"/>
        <w:widowControl w:val="0"/>
        <w:numPr>
          <w:ilvl w:val="0"/>
          <w:numId w:val="37"/>
        </w:numPr>
        <w:autoSpaceDE w:val="0"/>
        <w:autoSpaceDN w:val="0"/>
        <w:adjustRightInd w:val="0"/>
        <w:spacing w:line="260" w:lineRule="atLeast"/>
        <w:jc w:val="both"/>
        <w:rPr>
          <w:rFonts w:ascii="Arial" w:hAnsi="Arial" w:cs="Arial"/>
          <w:sz w:val="20"/>
          <w:szCs w:val="20"/>
        </w:rPr>
      </w:pPr>
      <w:r w:rsidRPr="00B1142E">
        <w:rPr>
          <w:rFonts w:ascii="Arial" w:hAnsi="Arial" w:cs="Arial"/>
          <w:sz w:val="20"/>
          <w:szCs w:val="20"/>
        </w:rPr>
        <w:t xml:space="preserve">prekinil podatkovno povezavo z evidenco </w:t>
      </w:r>
      <w:r>
        <w:rPr>
          <w:rFonts w:ascii="Arial" w:hAnsi="Arial" w:cs="Arial"/>
          <w:sz w:val="20"/>
          <w:szCs w:val="20"/>
        </w:rPr>
        <w:t>eTKV</w:t>
      </w:r>
      <w:r w:rsidRPr="00B1142E">
        <w:rPr>
          <w:rFonts w:ascii="Arial" w:hAnsi="Arial" w:cs="Arial"/>
          <w:sz w:val="20"/>
          <w:szCs w:val="20"/>
        </w:rPr>
        <w:t>;</w:t>
      </w:r>
    </w:p>
    <w:p w14:paraId="242F8226" w14:textId="77777777" w:rsidR="00CF1D88" w:rsidRPr="00B1142E" w:rsidRDefault="00CF1D88" w:rsidP="00CF1D88">
      <w:pPr>
        <w:pStyle w:val="Odstavekseznama"/>
        <w:widowControl w:val="0"/>
        <w:numPr>
          <w:ilvl w:val="0"/>
          <w:numId w:val="37"/>
        </w:numPr>
        <w:autoSpaceDE w:val="0"/>
        <w:autoSpaceDN w:val="0"/>
        <w:adjustRightInd w:val="0"/>
        <w:spacing w:line="260" w:lineRule="atLeast"/>
        <w:jc w:val="both"/>
        <w:rPr>
          <w:rFonts w:ascii="Arial" w:hAnsi="Arial" w:cs="Arial"/>
          <w:sz w:val="20"/>
          <w:szCs w:val="20"/>
        </w:rPr>
      </w:pPr>
      <w:r w:rsidRPr="00B1142E">
        <w:rPr>
          <w:rFonts w:ascii="Arial" w:hAnsi="Arial" w:cs="Arial"/>
          <w:sz w:val="20"/>
          <w:szCs w:val="20"/>
        </w:rPr>
        <w:t xml:space="preserve">na svojih računalnikih in laserskih gravirnih strojih zbrisal programsko opremo za personalizacijo </w:t>
      </w:r>
      <w:r>
        <w:rPr>
          <w:rFonts w:ascii="Arial" w:hAnsi="Arial" w:cs="Arial"/>
          <w:sz w:val="20"/>
          <w:szCs w:val="20"/>
        </w:rPr>
        <w:t>izkaznic</w:t>
      </w:r>
      <w:r w:rsidRPr="00B1142E">
        <w:rPr>
          <w:rFonts w:ascii="Arial" w:hAnsi="Arial" w:cs="Arial"/>
          <w:sz w:val="20"/>
          <w:szCs w:val="20"/>
        </w:rPr>
        <w:t>;</w:t>
      </w:r>
    </w:p>
    <w:p w14:paraId="4DA0A294" w14:textId="77777777" w:rsidR="00CF1D88" w:rsidRPr="00B1142E" w:rsidRDefault="00CF1D88" w:rsidP="00CF1D88">
      <w:pPr>
        <w:pStyle w:val="Odstavekseznama"/>
        <w:widowControl w:val="0"/>
        <w:numPr>
          <w:ilvl w:val="0"/>
          <w:numId w:val="37"/>
        </w:numPr>
        <w:autoSpaceDE w:val="0"/>
        <w:autoSpaceDN w:val="0"/>
        <w:adjustRightInd w:val="0"/>
        <w:spacing w:line="260" w:lineRule="atLeast"/>
        <w:jc w:val="both"/>
        <w:rPr>
          <w:rFonts w:ascii="Arial" w:hAnsi="Arial" w:cs="Arial"/>
          <w:sz w:val="20"/>
          <w:szCs w:val="20"/>
        </w:rPr>
      </w:pPr>
      <w:r w:rsidRPr="00B1142E">
        <w:rPr>
          <w:rFonts w:ascii="Arial" w:hAnsi="Arial" w:cs="Arial"/>
          <w:sz w:val="20"/>
          <w:szCs w:val="20"/>
        </w:rPr>
        <w:t xml:space="preserve">izročil naročniku dokumentacijo, vezano na izdelavo in personalizacijo </w:t>
      </w:r>
      <w:r>
        <w:rPr>
          <w:rFonts w:ascii="Arial" w:hAnsi="Arial" w:cs="Arial"/>
          <w:sz w:val="20"/>
          <w:szCs w:val="20"/>
        </w:rPr>
        <w:t>izkaznic</w:t>
      </w:r>
      <w:r w:rsidRPr="00B1142E">
        <w:rPr>
          <w:rFonts w:ascii="Arial" w:hAnsi="Arial" w:cs="Arial"/>
          <w:sz w:val="20"/>
          <w:szCs w:val="20"/>
        </w:rPr>
        <w:t xml:space="preserve"> ter vso drugo dokumentacijo, vezano na predmet te krovne pogodbe;</w:t>
      </w:r>
    </w:p>
    <w:p w14:paraId="2689D924" w14:textId="3A7F5A95" w:rsidR="00CF1D88" w:rsidRDefault="00CF1D88" w:rsidP="00CF1D88">
      <w:pPr>
        <w:pStyle w:val="Odstavekseznama"/>
        <w:widowControl w:val="0"/>
        <w:numPr>
          <w:ilvl w:val="0"/>
          <w:numId w:val="37"/>
        </w:numPr>
        <w:autoSpaceDE w:val="0"/>
        <w:autoSpaceDN w:val="0"/>
        <w:adjustRightInd w:val="0"/>
        <w:spacing w:line="260" w:lineRule="atLeast"/>
        <w:jc w:val="both"/>
        <w:rPr>
          <w:rFonts w:ascii="Arial" w:hAnsi="Arial" w:cs="Arial"/>
          <w:sz w:val="20"/>
          <w:szCs w:val="20"/>
        </w:rPr>
      </w:pPr>
      <w:r w:rsidRPr="00B1142E">
        <w:rPr>
          <w:rFonts w:ascii="Arial" w:hAnsi="Arial" w:cs="Arial"/>
          <w:sz w:val="20"/>
          <w:szCs w:val="20"/>
        </w:rPr>
        <w:t xml:space="preserve">novemu izvajalcu po proizvodni ceni, povečani za stroške financiranja, na zahtevo </w:t>
      </w:r>
      <w:r>
        <w:rPr>
          <w:rFonts w:ascii="Arial" w:hAnsi="Arial" w:cs="Arial"/>
          <w:sz w:val="20"/>
          <w:szCs w:val="20"/>
        </w:rPr>
        <w:t xml:space="preserve">krovnega </w:t>
      </w:r>
      <w:r w:rsidRPr="00B1142E">
        <w:rPr>
          <w:rFonts w:ascii="Arial" w:hAnsi="Arial" w:cs="Arial"/>
          <w:sz w:val="20"/>
          <w:szCs w:val="20"/>
        </w:rPr>
        <w:t xml:space="preserve">naročnika odprodal zaloge blanketov </w:t>
      </w:r>
      <w:r>
        <w:rPr>
          <w:rFonts w:ascii="Arial" w:hAnsi="Arial" w:cs="Arial"/>
          <w:sz w:val="20"/>
          <w:szCs w:val="20"/>
        </w:rPr>
        <w:t xml:space="preserve">izkaznic in </w:t>
      </w:r>
      <w:r w:rsidRPr="00B1142E">
        <w:rPr>
          <w:rFonts w:ascii="Arial" w:hAnsi="Arial" w:cs="Arial"/>
          <w:sz w:val="20"/>
          <w:szCs w:val="20"/>
        </w:rPr>
        <w:t>ovojnic s spremnim dopisom</w:t>
      </w:r>
      <w:r>
        <w:rPr>
          <w:rFonts w:ascii="Arial" w:hAnsi="Arial" w:cs="Arial"/>
          <w:sz w:val="20"/>
          <w:szCs w:val="20"/>
        </w:rPr>
        <w:t>,</w:t>
      </w:r>
      <w:r w:rsidRPr="00B1142E">
        <w:rPr>
          <w:rFonts w:ascii="Arial" w:hAnsi="Arial" w:cs="Arial"/>
          <w:sz w:val="20"/>
          <w:szCs w:val="20"/>
        </w:rPr>
        <w:t xml:space="preserve"> reprodukcijskega materiala, polproizvodov in nedokončanih izdelkov, ki jih ima v trenutku prenehanja pogodbe ali pa jih bo v roku, ki ga določi naročnik, komisijsko uničil.</w:t>
      </w:r>
    </w:p>
    <w:p w14:paraId="42C2EA15" w14:textId="70A26086" w:rsidR="00F3784A" w:rsidRDefault="00F3784A" w:rsidP="00F3784A">
      <w:pPr>
        <w:widowControl w:val="0"/>
        <w:autoSpaceDE w:val="0"/>
        <w:autoSpaceDN w:val="0"/>
        <w:adjustRightInd w:val="0"/>
        <w:spacing w:line="260" w:lineRule="atLeast"/>
        <w:jc w:val="both"/>
        <w:rPr>
          <w:rFonts w:ascii="Arial" w:hAnsi="Arial" w:cs="Arial"/>
          <w:sz w:val="20"/>
          <w:szCs w:val="20"/>
        </w:rPr>
      </w:pPr>
    </w:p>
    <w:p w14:paraId="205DE320" w14:textId="77777777" w:rsidR="00F3784A" w:rsidRPr="00F3784A" w:rsidRDefault="00F3784A" w:rsidP="00F3784A">
      <w:pPr>
        <w:widowControl w:val="0"/>
        <w:autoSpaceDE w:val="0"/>
        <w:autoSpaceDN w:val="0"/>
        <w:adjustRightInd w:val="0"/>
        <w:spacing w:line="260" w:lineRule="atLeast"/>
        <w:jc w:val="both"/>
        <w:rPr>
          <w:rFonts w:ascii="Arial" w:hAnsi="Arial" w:cs="Arial"/>
          <w:sz w:val="20"/>
          <w:szCs w:val="20"/>
        </w:rPr>
      </w:pPr>
    </w:p>
    <w:p w14:paraId="115BF799" w14:textId="77777777" w:rsidR="00CF1D88" w:rsidRPr="004D1175" w:rsidRDefault="00CF1D88" w:rsidP="00CF1D88">
      <w:pPr>
        <w:spacing w:line="260" w:lineRule="atLeast"/>
        <w:rPr>
          <w:rFonts w:ascii="Arial" w:hAnsi="Arial" w:cs="Arial"/>
          <w:sz w:val="20"/>
          <w:szCs w:val="20"/>
          <w:lang w:eastAsia="en-US"/>
        </w:rPr>
      </w:pPr>
    </w:p>
    <w:p w14:paraId="103660EE" w14:textId="5D275FF6" w:rsidR="00CF1D88" w:rsidRPr="004D1175" w:rsidRDefault="00CF1D88" w:rsidP="00CF1D88">
      <w:pPr>
        <w:keepNext/>
        <w:spacing w:line="260" w:lineRule="atLeast"/>
        <w:jc w:val="both"/>
        <w:rPr>
          <w:rFonts w:ascii="Arial" w:hAnsi="Arial" w:cs="Arial"/>
          <w:b/>
          <w:sz w:val="20"/>
          <w:szCs w:val="20"/>
        </w:rPr>
      </w:pPr>
      <w:r w:rsidRPr="004D1175">
        <w:rPr>
          <w:rFonts w:ascii="Arial" w:hAnsi="Arial" w:cs="Arial"/>
          <w:b/>
          <w:sz w:val="20"/>
          <w:szCs w:val="20"/>
        </w:rPr>
        <w:lastRenderedPageBreak/>
        <w:t>X</w:t>
      </w:r>
      <w:r>
        <w:rPr>
          <w:rFonts w:ascii="Arial" w:hAnsi="Arial" w:cs="Arial"/>
          <w:b/>
          <w:sz w:val="20"/>
          <w:szCs w:val="20"/>
        </w:rPr>
        <w:t>I</w:t>
      </w:r>
      <w:r w:rsidR="000738DF">
        <w:rPr>
          <w:rFonts w:ascii="Arial" w:hAnsi="Arial" w:cs="Arial"/>
          <w:b/>
          <w:sz w:val="20"/>
          <w:szCs w:val="20"/>
        </w:rPr>
        <w:t>X</w:t>
      </w:r>
      <w:r w:rsidRPr="004D1175">
        <w:rPr>
          <w:rFonts w:ascii="Arial" w:hAnsi="Arial" w:cs="Arial"/>
          <w:b/>
          <w:sz w:val="20"/>
          <w:szCs w:val="20"/>
        </w:rPr>
        <w:t>. REŠEVANJE SPOROV</w:t>
      </w:r>
    </w:p>
    <w:p w14:paraId="113154B8" w14:textId="3E81A5A5" w:rsidR="00CF1D88" w:rsidRPr="000738DF" w:rsidRDefault="000738DF" w:rsidP="000738DF">
      <w:pPr>
        <w:pStyle w:val="Odstavekseznama"/>
        <w:keepNext/>
        <w:numPr>
          <w:ilvl w:val="0"/>
          <w:numId w:val="63"/>
        </w:numPr>
        <w:tabs>
          <w:tab w:val="num" w:pos="11555"/>
        </w:tabs>
        <w:spacing w:line="260" w:lineRule="atLeast"/>
        <w:jc w:val="center"/>
        <w:rPr>
          <w:rFonts w:ascii="Arial" w:hAnsi="Arial" w:cs="Arial"/>
          <w:sz w:val="20"/>
          <w:szCs w:val="20"/>
        </w:rPr>
      </w:pPr>
      <w:r>
        <w:rPr>
          <w:rFonts w:ascii="Arial" w:hAnsi="Arial" w:cs="Arial"/>
          <w:sz w:val="20"/>
          <w:szCs w:val="20"/>
        </w:rPr>
        <w:t>člen</w:t>
      </w:r>
    </w:p>
    <w:p w14:paraId="2C8BCA8C" w14:textId="77777777" w:rsidR="00CF1D88" w:rsidRPr="004D1175" w:rsidRDefault="00CF1D88" w:rsidP="00CF1D88">
      <w:pPr>
        <w:spacing w:line="260" w:lineRule="atLeast"/>
        <w:rPr>
          <w:rFonts w:ascii="Arial" w:hAnsi="Arial" w:cs="Arial"/>
          <w:sz w:val="20"/>
          <w:szCs w:val="20"/>
          <w:lang w:eastAsia="en-US"/>
        </w:rPr>
      </w:pPr>
    </w:p>
    <w:p w14:paraId="09E61D14" w14:textId="77777777" w:rsidR="00CF1D88"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t>Pogodbeni stranki morata storiti vse, da v duhu dobrega sodelovanja s pogajanji rešita morebitne nesporazume ali spore, ki nastanejo v okviru te ali v zvezi s to krovno pogodbo.</w:t>
      </w:r>
    </w:p>
    <w:p w14:paraId="5BF62EED" w14:textId="77777777" w:rsidR="00CF1D88" w:rsidRDefault="00CF1D88" w:rsidP="00CF1D88">
      <w:pPr>
        <w:spacing w:line="260" w:lineRule="atLeast"/>
        <w:jc w:val="both"/>
        <w:rPr>
          <w:rFonts w:ascii="Arial" w:hAnsi="Arial" w:cs="Arial"/>
          <w:sz w:val="20"/>
          <w:szCs w:val="20"/>
          <w:lang w:eastAsia="en-US"/>
        </w:rPr>
      </w:pPr>
    </w:p>
    <w:p w14:paraId="0E732FD0" w14:textId="77777777" w:rsidR="00CF1D88" w:rsidRDefault="00CF1D88" w:rsidP="00CF1D88">
      <w:pPr>
        <w:spacing w:line="260" w:lineRule="atLeast"/>
        <w:jc w:val="both"/>
        <w:rPr>
          <w:rFonts w:ascii="Arial" w:hAnsi="Arial" w:cs="Arial"/>
          <w:sz w:val="20"/>
          <w:szCs w:val="20"/>
          <w:lang w:eastAsia="en-US"/>
        </w:rPr>
      </w:pPr>
      <w:r>
        <w:rPr>
          <w:rFonts w:ascii="Arial" w:hAnsi="Arial" w:cs="Arial"/>
          <w:sz w:val="20"/>
          <w:szCs w:val="20"/>
          <w:lang w:eastAsia="en-US"/>
        </w:rPr>
        <w:t>Za vse morebitne spore v zvezi s to krovno pogodbo, ki jih pogodbeni stranki ne bi mogli rešiti sporazumno, je pristojno stvarno pristojno sodišče v Ljubljani.</w:t>
      </w:r>
    </w:p>
    <w:p w14:paraId="724943A3" w14:textId="44A8CB57" w:rsidR="00CF1D88" w:rsidRPr="004D1175" w:rsidRDefault="00CF1D88" w:rsidP="00CF1D88">
      <w:pPr>
        <w:spacing w:line="260" w:lineRule="atLeast"/>
        <w:rPr>
          <w:rFonts w:ascii="Arial" w:hAnsi="Arial" w:cs="Arial"/>
          <w:sz w:val="20"/>
          <w:szCs w:val="20"/>
          <w:lang w:eastAsia="en-US"/>
        </w:rPr>
      </w:pPr>
    </w:p>
    <w:p w14:paraId="7FB4AACA" w14:textId="241C9DB4" w:rsidR="00CF1D88" w:rsidRDefault="00CF1D88" w:rsidP="00CF1D88">
      <w:pPr>
        <w:spacing w:line="260" w:lineRule="atLeast"/>
        <w:rPr>
          <w:rFonts w:ascii="Arial" w:hAnsi="Arial" w:cs="Arial"/>
          <w:b/>
          <w:sz w:val="20"/>
          <w:szCs w:val="20"/>
          <w:lang w:eastAsia="en-US"/>
        </w:rPr>
      </w:pPr>
      <w:r w:rsidRPr="004D1175">
        <w:rPr>
          <w:rFonts w:ascii="Arial" w:hAnsi="Arial" w:cs="Arial"/>
          <w:b/>
          <w:sz w:val="20"/>
          <w:szCs w:val="20"/>
          <w:lang w:eastAsia="en-US"/>
        </w:rPr>
        <w:t>X</w:t>
      </w:r>
      <w:r w:rsidR="000738DF">
        <w:rPr>
          <w:rFonts w:ascii="Arial" w:hAnsi="Arial" w:cs="Arial"/>
          <w:b/>
          <w:sz w:val="20"/>
          <w:szCs w:val="20"/>
          <w:lang w:eastAsia="en-US"/>
        </w:rPr>
        <w:t>X</w:t>
      </w:r>
      <w:r w:rsidRPr="004D1175">
        <w:rPr>
          <w:rFonts w:ascii="Arial" w:hAnsi="Arial" w:cs="Arial"/>
          <w:b/>
          <w:sz w:val="20"/>
          <w:szCs w:val="20"/>
          <w:lang w:eastAsia="en-US"/>
        </w:rPr>
        <w:t>. KONČNE DOLOČBE</w:t>
      </w:r>
    </w:p>
    <w:p w14:paraId="5108FAD9" w14:textId="77777777" w:rsidR="00CF1D88" w:rsidRDefault="00CF1D88" w:rsidP="00CF1D88">
      <w:pPr>
        <w:spacing w:line="260" w:lineRule="atLeast"/>
        <w:rPr>
          <w:rFonts w:ascii="Arial" w:hAnsi="Arial" w:cs="Arial"/>
          <w:b/>
          <w:sz w:val="20"/>
          <w:szCs w:val="20"/>
          <w:lang w:eastAsia="en-US"/>
        </w:rPr>
      </w:pPr>
    </w:p>
    <w:p w14:paraId="608C2D39" w14:textId="2429E638" w:rsidR="00CF1D88" w:rsidRDefault="000738DF" w:rsidP="000738DF">
      <w:pPr>
        <w:keepNext/>
        <w:numPr>
          <w:ilvl w:val="0"/>
          <w:numId w:val="63"/>
        </w:numPr>
        <w:tabs>
          <w:tab w:val="num" w:pos="11555"/>
        </w:tabs>
        <w:spacing w:line="260" w:lineRule="atLeast"/>
        <w:jc w:val="center"/>
        <w:rPr>
          <w:rFonts w:ascii="Arial" w:hAnsi="Arial" w:cs="Arial"/>
          <w:sz w:val="20"/>
          <w:szCs w:val="20"/>
          <w:lang w:eastAsia="en-US"/>
        </w:rPr>
      </w:pPr>
      <w:r>
        <w:rPr>
          <w:rFonts w:ascii="Arial" w:hAnsi="Arial" w:cs="Arial"/>
          <w:sz w:val="20"/>
          <w:szCs w:val="20"/>
          <w:lang w:eastAsia="en-US"/>
        </w:rPr>
        <w:t>člen</w:t>
      </w:r>
    </w:p>
    <w:p w14:paraId="7CAFCE1A" w14:textId="77777777" w:rsidR="00CF1D88" w:rsidRDefault="00CF1D88" w:rsidP="00CF1D88">
      <w:pPr>
        <w:spacing w:line="260" w:lineRule="atLeast"/>
        <w:rPr>
          <w:rFonts w:ascii="Arial" w:hAnsi="Arial" w:cs="Arial"/>
          <w:sz w:val="20"/>
          <w:szCs w:val="20"/>
          <w:lang w:eastAsia="en-US"/>
        </w:rPr>
      </w:pPr>
    </w:p>
    <w:p w14:paraId="7F82B8F2" w14:textId="77777777" w:rsidR="00CF1D88" w:rsidRPr="00317E53" w:rsidRDefault="00CF1D88" w:rsidP="00CF1D88">
      <w:pPr>
        <w:spacing w:line="260" w:lineRule="atLeast"/>
        <w:jc w:val="both"/>
        <w:rPr>
          <w:rFonts w:ascii="Arial" w:hAnsi="Arial" w:cs="Arial"/>
          <w:sz w:val="20"/>
          <w:szCs w:val="20"/>
        </w:rPr>
      </w:pPr>
      <w:r w:rsidRPr="00317E53">
        <w:rPr>
          <w:rFonts w:ascii="Arial" w:hAnsi="Arial" w:cs="Arial"/>
          <w:sz w:val="20"/>
          <w:szCs w:val="20"/>
        </w:rPr>
        <w:t xml:space="preserve">Za medsebojne obveznosti, ki v pogodbi niso opredeljene, veljajo določila Obligacijskega zakonika in drugih predpisov, ki urejajo to področje. </w:t>
      </w:r>
    </w:p>
    <w:p w14:paraId="5FB4984D" w14:textId="3340FEC0" w:rsidR="00CF1D88" w:rsidRPr="001338E1" w:rsidRDefault="00CF1D88" w:rsidP="00CF1D88">
      <w:pPr>
        <w:spacing w:line="260" w:lineRule="atLeast"/>
        <w:rPr>
          <w:rFonts w:ascii="Arial" w:hAnsi="Arial" w:cs="Arial"/>
          <w:sz w:val="20"/>
          <w:szCs w:val="20"/>
          <w:lang w:eastAsia="en-US"/>
        </w:rPr>
      </w:pPr>
    </w:p>
    <w:p w14:paraId="2E43BC08" w14:textId="7B57DD94" w:rsidR="00CF1D88" w:rsidRDefault="000738DF" w:rsidP="000738DF">
      <w:pPr>
        <w:keepNext/>
        <w:numPr>
          <w:ilvl w:val="0"/>
          <w:numId w:val="63"/>
        </w:numPr>
        <w:tabs>
          <w:tab w:val="num" w:pos="11555"/>
        </w:tabs>
        <w:spacing w:line="260" w:lineRule="atLeast"/>
        <w:jc w:val="center"/>
        <w:rPr>
          <w:rFonts w:ascii="Arial" w:hAnsi="Arial" w:cs="Arial"/>
          <w:sz w:val="20"/>
          <w:szCs w:val="20"/>
          <w:lang w:eastAsia="en-US"/>
        </w:rPr>
      </w:pPr>
      <w:r>
        <w:rPr>
          <w:rFonts w:ascii="Arial" w:hAnsi="Arial" w:cs="Arial"/>
          <w:sz w:val="20"/>
          <w:szCs w:val="20"/>
          <w:lang w:eastAsia="en-US"/>
        </w:rPr>
        <w:t>člen</w:t>
      </w:r>
    </w:p>
    <w:p w14:paraId="7791549F" w14:textId="77777777" w:rsidR="00CF1D88" w:rsidRDefault="00CF1D88" w:rsidP="00CF1D88">
      <w:pPr>
        <w:spacing w:line="260" w:lineRule="atLeast"/>
        <w:rPr>
          <w:rFonts w:ascii="Arial" w:hAnsi="Arial" w:cs="Arial"/>
          <w:sz w:val="20"/>
          <w:szCs w:val="20"/>
          <w:lang w:eastAsia="en-US"/>
        </w:rPr>
      </w:pPr>
    </w:p>
    <w:p w14:paraId="1D68502D" w14:textId="7892E4BA"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Pogodba se lahko spremeni ali dopolni s pisnim aneksom, ki ga sprejmeta in podpišeta obe pogodbeni stranki, v skladu z veljavno zakonodajo, ki ureja javna naročila.</w:t>
      </w:r>
      <w:r w:rsidR="00065661" w:rsidRPr="00065661">
        <w:t xml:space="preserve"> </w:t>
      </w:r>
      <w:r w:rsidR="00065661" w:rsidRPr="00065661">
        <w:rPr>
          <w:rFonts w:ascii="Arial" w:hAnsi="Arial" w:cs="Arial"/>
          <w:sz w:val="20"/>
          <w:szCs w:val="20"/>
          <w:lang w:eastAsia="en-US"/>
        </w:rPr>
        <w:t>Za spremembo kontaktnih podatkov  in spremembo skrbnikov te pogodbe zadostuje pisno obvestilo ene stranke drugi stranki.</w:t>
      </w:r>
    </w:p>
    <w:p w14:paraId="45D87DED" w14:textId="77777777" w:rsidR="00CF1D88" w:rsidRPr="004D1175"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63D40D" w14:textId="77777777" w:rsidR="00CF1D88" w:rsidRDefault="00CF1D88" w:rsidP="00CF1D88">
      <w:pPr>
        <w:overflowPunct w:val="0"/>
        <w:autoSpaceDE w:val="0"/>
        <w:autoSpaceDN w:val="0"/>
        <w:adjustRightInd w:val="0"/>
        <w:spacing w:line="260" w:lineRule="atLeast"/>
        <w:jc w:val="both"/>
        <w:textAlignment w:val="baseline"/>
        <w:rPr>
          <w:rFonts w:ascii="Arial" w:hAnsi="Arial" w:cs="Arial"/>
          <w:sz w:val="20"/>
          <w:szCs w:val="20"/>
          <w:lang w:eastAsia="en-US"/>
        </w:rPr>
      </w:pPr>
      <w:r w:rsidRPr="004D1175">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19CAC03B" w14:textId="77777777" w:rsidR="00CF1D88" w:rsidRPr="004D1175" w:rsidRDefault="00CF1D88" w:rsidP="00CF1D88">
      <w:pPr>
        <w:overflowPunct w:val="0"/>
        <w:autoSpaceDE w:val="0"/>
        <w:autoSpaceDN w:val="0"/>
        <w:adjustRightInd w:val="0"/>
        <w:spacing w:line="260" w:lineRule="atLeast"/>
        <w:textAlignment w:val="baseline"/>
        <w:rPr>
          <w:rFonts w:ascii="Arial" w:hAnsi="Arial" w:cs="Arial"/>
          <w:sz w:val="20"/>
          <w:szCs w:val="20"/>
          <w:lang w:eastAsia="en-US"/>
        </w:rPr>
      </w:pPr>
    </w:p>
    <w:p w14:paraId="123D522E" w14:textId="6C0DE2DA" w:rsidR="00CF1D88" w:rsidRPr="004D1175" w:rsidRDefault="000738DF" w:rsidP="000738DF">
      <w:pPr>
        <w:keepNext/>
        <w:numPr>
          <w:ilvl w:val="0"/>
          <w:numId w:val="63"/>
        </w:numPr>
        <w:tabs>
          <w:tab w:val="num" w:pos="11555"/>
        </w:tabs>
        <w:spacing w:line="260" w:lineRule="atLeast"/>
        <w:jc w:val="center"/>
        <w:rPr>
          <w:rFonts w:ascii="Arial" w:hAnsi="Arial" w:cs="Arial"/>
          <w:sz w:val="20"/>
          <w:szCs w:val="20"/>
        </w:rPr>
      </w:pPr>
      <w:r>
        <w:rPr>
          <w:rFonts w:ascii="Arial" w:hAnsi="Arial" w:cs="Arial"/>
          <w:sz w:val="20"/>
          <w:szCs w:val="20"/>
        </w:rPr>
        <w:t>člen</w:t>
      </w:r>
    </w:p>
    <w:p w14:paraId="558671C5" w14:textId="77777777" w:rsidR="00CF1D88" w:rsidRPr="004D1175" w:rsidRDefault="00CF1D88" w:rsidP="00CF1D88">
      <w:pPr>
        <w:spacing w:line="260" w:lineRule="atLeast"/>
        <w:rPr>
          <w:rFonts w:ascii="Arial" w:hAnsi="Arial" w:cs="Arial"/>
          <w:sz w:val="20"/>
          <w:szCs w:val="20"/>
          <w:lang w:eastAsia="en-US"/>
        </w:rPr>
      </w:pPr>
    </w:p>
    <w:p w14:paraId="21C78236" w14:textId="3A4147B2" w:rsidR="00CF1D88" w:rsidRPr="004D1175"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Pogodba prične veljati z dnem, ko je podpisana s strani obeh pogodbenih strank, pod pogojem, da je s strani izvajalca dostavljen</w:t>
      </w:r>
      <w:r w:rsidR="0070734B">
        <w:rPr>
          <w:rFonts w:ascii="Arial" w:hAnsi="Arial" w:cs="Arial"/>
          <w:sz w:val="20"/>
          <w:szCs w:val="20"/>
          <w:lang w:eastAsia="en-US"/>
        </w:rPr>
        <w:t>o zavarovanje</w:t>
      </w:r>
      <w:r w:rsidRPr="004D1175">
        <w:rPr>
          <w:rFonts w:ascii="Arial" w:hAnsi="Arial" w:cs="Arial"/>
          <w:sz w:val="20"/>
          <w:szCs w:val="20"/>
          <w:lang w:eastAsia="en-US"/>
        </w:rPr>
        <w:t xml:space="preserve">  za dobro izvedbo pogodbenih obveznosti</w:t>
      </w:r>
      <w:r w:rsidRPr="00161C6E">
        <w:rPr>
          <w:rFonts w:ascii="Arial" w:hAnsi="Arial" w:cs="Arial"/>
          <w:sz w:val="20"/>
          <w:szCs w:val="20"/>
          <w:lang w:eastAsia="en-US"/>
        </w:rPr>
        <w:t>.</w:t>
      </w:r>
    </w:p>
    <w:p w14:paraId="7DDB1DD1" w14:textId="77777777" w:rsidR="00CF1D88" w:rsidRPr="004D1175" w:rsidRDefault="00CF1D88" w:rsidP="00CF1D88">
      <w:pPr>
        <w:spacing w:line="260" w:lineRule="atLeast"/>
        <w:jc w:val="both"/>
        <w:rPr>
          <w:rFonts w:ascii="Arial" w:hAnsi="Arial" w:cs="Arial"/>
          <w:sz w:val="20"/>
          <w:szCs w:val="20"/>
          <w:lang w:eastAsia="en-US"/>
        </w:rPr>
      </w:pPr>
    </w:p>
    <w:p w14:paraId="5A13D0B6" w14:textId="75684F8D" w:rsidR="00CF1D88" w:rsidRDefault="00CF1D88" w:rsidP="00CF1D88">
      <w:pPr>
        <w:spacing w:line="260" w:lineRule="atLeast"/>
        <w:jc w:val="both"/>
        <w:rPr>
          <w:rFonts w:ascii="Arial" w:hAnsi="Arial" w:cs="Arial"/>
          <w:sz w:val="20"/>
          <w:szCs w:val="20"/>
          <w:lang w:eastAsia="en-US"/>
        </w:rPr>
      </w:pPr>
      <w:r w:rsidRPr="004D1175">
        <w:rPr>
          <w:rFonts w:ascii="Arial" w:hAnsi="Arial" w:cs="Arial"/>
          <w:sz w:val="20"/>
          <w:szCs w:val="20"/>
          <w:lang w:eastAsia="en-US"/>
        </w:rPr>
        <w:t xml:space="preserve">Če </w:t>
      </w:r>
      <w:r>
        <w:rPr>
          <w:rFonts w:ascii="Arial" w:hAnsi="Arial" w:cs="Arial"/>
          <w:sz w:val="20"/>
          <w:szCs w:val="20"/>
          <w:lang w:eastAsia="en-US"/>
        </w:rPr>
        <w:t>izvajalec</w:t>
      </w:r>
      <w:r w:rsidRPr="004D1175">
        <w:rPr>
          <w:rFonts w:ascii="Arial" w:hAnsi="Arial" w:cs="Arial"/>
          <w:sz w:val="20"/>
          <w:szCs w:val="20"/>
          <w:lang w:eastAsia="en-US"/>
        </w:rPr>
        <w:t xml:space="preserve"> </w:t>
      </w:r>
      <w:r w:rsidR="0070734B">
        <w:rPr>
          <w:rFonts w:ascii="Arial" w:hAnsi="Arial" w:cs="Arial"/>
          <w:sz w:val="20"/>
          <w:szCs w:val="20"/>
          <w:lang w:eastAsia="en-US"/>
        </w:rPr>
        <w:t>zavarovanja</w:t>
      </w:r>
      <w:r w:rsidRPr="004D1175">
        <w:rPr>
          <w:rFonts w:ascii="Arial" w:hAnsi="Arial" w:cs="Arial"/>
          <w:sz w:val="20"/>
          <w:szCs w:val="20"/>
          <w:lang w:eastAsia="en-US"/>
        </w:rPr>
        <w:t xml:space="preserve"> za dobro izvedbo pogodbenih obveznosti ne predloži, ne predloži pravočasno oziroma ne predloži skladno z zahtevami iz razpisne dokumentacije, se šteje, da pogodba ni bila nikoli sklenjena</w:t>
      </w:r>
      <w:r>
        <w:rPr>
          <w:rFonts w:ascii="Arial" w:hAnsi="Arial" w:cs="Arial"/>
          <w:sz w:val="20"/>
          <w:szCs w:val="20"/>
          <w:lang w:eastAsia="en-US"/>
        </w:rPr>
        <w:t>.</w:t>
      </w:r>
    </w:p>
    <w:p w14:paraId="453AC4A3" w14:textId="77777777" w:rsidR="00CF1D88" w:rsidRPr="004D1175" w:rsidRDefault="00CF1D88" w:rsidP="00CF1D88">
      <w:pPr>
        <w:spacing w:line="260" w:lineRule="atLeast"/>
        <w:jc w:val="both"/>
        <w:rPr>
          <w:rFonts w:ascii="Arial" w:hAnsi="Arial" w:cs="Arial"/>
          <w:sz w:val="20"/>
          <w:szCs w:val="20"/>
          <w:lang w:eastAsia="en-US"/>
        </w:rPr>
      </w:pPr>
    </w:p>
    <w:p w14:paraId="7A9677FB" w14:textId="1C09259B" w:rsidR="00CF1D88" w:rsidRPr="004D1175" w:rsidRDefault="000738DF" w:rsidP="000738DF">
      <w:pPr>
        <w:keepNext/>
        <w:numPr>
          <w:ilvl w:val="0"/>
          <w:numId w:val="63"/>
        </w:numPr>
        <w:tabs>
          <w:tab w:val="num" w:pos="11555"/>
        </w:tabs>
        <w:spacing w:line="260" w:lineRule="atLeast"/>
        <w:jc w:val="center"/>
        <w:rPr>
          <w:rFonts w:ascii="Arial" w:hAnsi="Arial" w:cs="Arial"/>
          <w:sz w:val="20"/>
          <w:szCs w:val="20"/>
        </w:rPr>
      </w:pPr>
      <w:r>
        <w:rPr>
          <w:rFonts w:ascii="Arial" w:hAnsi="Arial" w:cs="Arial"/>
          <w:sz w:val="20"/>
          <w:szCs w:val="20"/>
        </w:rPr>
        <w:t>člen</w:t>
      </w:r>
    </w:p>
    <w:p w14:paraId="7985BF0F" w14:textId="77777777" w:rsidR="00CF1D88" w:rsidRPr="004D1175" w:rsidRDefault="00CF1D88" w:rsidP="00CF1D88">
      <w:pPr>
        <w:spacing w:line="260" w:lineRule="atLeast"/>
        <w:rPr>
          <w:rFonts w:ascii="Arial" w:hAnsi="Arial" w:cs="Arial"/>
          <w:sz w:val="20"/>
          <w:szCs w:val="20"/>
          <w:highlight w:val="yellow"/>
          <w:lang w:eastAsia="en-US"/>
        </w:rPr>
      </w:pPr>
    </w:p>
    <w:p w14:paraId="3B3FD41B" w14:textId="77777777" w:rsidR="00065661" w:rsidRPr="00065661" w:rsidRDefault="00065661" w:rsidP="00065661">
      <w:pPr>
        <w:spacing w:line="260" w:lineRule="atLeast"/>
        <w:jc w:val="both"/>
        <w:rPr>
          <w:rFonts w:ascii="Arial" w:hAnsi="Arial" w:cs="Arial"/>
          <w:sz w:val="20"/>
          <w:szCs w:val="20"/>
        </w:rPr>
      </w:pPr>
      <w:r w:rsidRPr="00065661">
        <w:rPr>
          <w:rFonts w:ascii="Arial" w:hAnsi="Arial" w:cs="Arial"/>
          <w:sz w:val="20"/>
          <w:szCs w:val="20"/>
        </w:rPr>
        <w:t xml:space="preserve">Ta pogodba je sklenjena pod razveznim pogojem, ki se uresniči, če bo naročnik seznanjen, da je sodišče s pravnomočno odločitvijo ugotovilo kršitev obveznosti na področju okoljskega,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B8EDFF" w14:textId="77777777" w:rsidR="00065661" w:rsidRPr="00065661" w:rsidRDefault="00065661" w:rsidP="00065661">
      <w:pPr>
        <w:spacing w:line="260" w:lineRule="atLeast"/>
        <w:jc w:val="both"/>
        <w:rPr>
          <w:rFonts w:ascii="Arial" w:hAnsi="Arial" w:cs="Arial"/>
          <w:sz w:val="20"/>
          <w:szCs w:val="20"/>
        </w:rPr>
      </w:pPr>
    </w:p>
    <w:p w14:paraId="438F0F7A" w14:textId="77777777" w:rsidR="00065661" w:rsidRPr="00065661" w:rsidRDefault="00065661" w:rsidP="00065661">
      <w:pPr>
        <w:spacing w:line="260" w:lineRule="atLeast"/>
        <w:jc w:val="both"/>
        <w:rPr>
          <w:rFonts w:ascii="Arial" w:hAnsi="Arial" w:cs="Arial"/>
          <w:sz w:val="20"/>
          <w:szCs w:val="20"/>
        </w:rPr>
      </w:pPr>
      <w:r w:rsidRPr="00065661">
        <w:rPr>
          <w:rFonts w:ascii="Arial" w:hAnsi="Arial" w:cs="Arial"/>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62518BDE" w14:textId="77777777" w:rsidR="00065661" w:rsidRPr="00065661" w:rsidRDefault="00065661" w:rsidP="00065661">
      <w:pPr>
        <w:spacing w:line="260" w:lineRule="atLeast"/>
        <w:jc w:val="both"/>
        <w:rPr>
          <w:rFonts w:ascii="Arial" w:hAnsi="Arial" w:cs="Arial"/>
          <w:sz w:val="20"/>
          <w:szCs w:val="20"/>
        </w:rPr>
      </w:pPr>
    </w:p>
    <w:p w14:paraId="6D6FA79A" w14:textId="77777777" w:rsidR="00065661" w:rsidRPr="00065661" w:rsidRDefault="00065661" w:rsidP="00065661">
      <w:pPr>
        <w:spacing w:line="260" w:lineRule="atLeast"/>
        <w:jc w:val="both"/>
        <w:rPr>
          <w:rFonts w:ascii="Arial" w:hAnsi="Arial" w:cs="Arial"/>
          <w:sz w:val="20"/>
          <w:szCs w:val="20"/>
        </w:rPr>
      </w:pPr>
      <w:r w:rsidRPr="00065661">
        <w:rPr>
          <w:rFonts w:ascii="Arial" w:hAnsi="Arial" w:cs="Arial"/>
          <w:sz w:val="20"/>
          <w:szCs w:val="20"/>
        </w:rPr>
        <w:lastRenderedPageBreak/>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F7DA49F" w14:textId="77777777" w:rsidR="00065661" w:rsidRPr="00065661" w:rsidRDefault="00065661" w:rsidP="00065661">
      <w:pPr>
        <w:spacing w:line="260" w:lineRule="atLeast"/>
        <w:jc w:val="both"/>
        <w:rPr>
          <w:rFonts w:ascii="Arial" w:hAnsi="Arial" w:cs="Arial"/>
          <w:sz w:val="20"/>
          <w:szCs w:val="20"/>
        </w:rPr>
      </w:pPr>
    </w:p>
    <w:p w14:paraId="13343E6E" w14:textId="42215455" w:rsidR="00065661" w:rsidRDefault="00065661" w:rsidP="00065661">
      <w:pPr>
        <w:spacing w:line="260" w:lineRule="atLeast"/>
        <w:jc w:val="both"/>
        <w:rPr>
          <w:rFonts w:ascii="Arial" w:hAnsi="Arial" w:cs="Arial"/>
          <w:sz w:val="20"/>
          <w:szCs w:val="20"/>
        </w:rPr>
      </w:pPr>
      <w:r w:rsidRPr="00065661">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2432A3" w14:textId="6F50D010" w:rsidR="00CF1D88" w:rsidRDefault="00CF1D88" w:rsidP="00CF1D88">
      <w:pPr>
        <w:spacing w:line="260" w:lineRule="atLeast"/>
        <w:rPr>
          <w:rFonts w:ascii="Arial" w:hAnsi="Arial" w:cs="Arial"/>
          <w:sz w:val="20"/>
          <w:szCs w:val="20"/>
          <w:lang w:eastAsia="en-US"/>
        </w:rPr>
      </w:pPr>
    </w:p>
    <w:p w14:paraId="36B78AE8" w14:textId="7F11714A" w:rsidR="00CF1D88" w:rsidRDefault="000738DF" w:rsidP="00CF1D88">
      <w:pPr>
        <w:spacing w:line="260" w:lineRule="atLeast"/>
        <w:jc w:val="center"/>
        <w:rPr>
          <w:rFonts w:ascii="Arial" w:hAnsi="Arial" w:cs="Arial"/>
          <w:sz w:val="20"/>
          <w:szCs w:val="20"/>
          <w:lang w:eastAsia="en-US"/>
        </w:rPr>
      </w:pPr>
      <w:r>
        <w:rPr>
          <w:rFonts w:ascii="Arial" w:hAnsi="Arial" w:cs="Arial"/>
          <w:sz w:val="20"/>
          <w:szCs w:val="20"/>
          <w:lang w:eastAsia="en-US"/>
        </w:rPr>
        <w:t>31</w:t>
      </w:r>
      <w:r w:rsidR="00CF1D88">
        <w:rPr>
          <w:rFonts w:ascii="Arial" w:hAnsi="Arial" w:cs="Arial"/>
          <w:sz w:val="20"/>
          <w:szCs w:val="20"/>
          <w:lang w:eastAsia="en-US"/>
        </w:rPr>
        <w:t>. člen</w:t>
      </w:r>
    </w:p>
    <w:p w14:paraId="3A58AB24" w14:textId="77777777" w:rsidR="00CF1D88" w:rsidRDefault="00CF1D88" w:rsidP="00CF1D88">
      <w:pPr>
        <w:spacing w:line="260" w:lineRule="atLeast"/>
        <w:rPr>
          <w:rFonts w:ascii="Arial" w:hAnsi="Arial" w:cs="Arial"/>
          <w:sz w:val="20"/>
          <w:szCs w:val="20"/>
          <w:lang w:eastAsia="en-US"/>
        </w:rPr>
      </w:pPr>
    </w:p>
    <w:p w14:paraId="76AA5B24" w14:textId="77777777" w:rsidR="00CF1D88" w:rsidRPr="004D1175" w:rsidRDefault="00CF1D88" w:rsidP="00CF1D88">
      <w:pPr>
        <w:spacing w:line="260" w:lineRule="atLeast"/>
        <w:rPr>
          <w:rFonts w:ascii="Arial" w:hAnsi="Arial" w:cs="Arial"/>
          <w:sz w:val="20"/>
          <w:szCs w:val="20"/>
          <w:lang w:eastAsia="en-US"/>
        </w:rPr>
      </w:pPr>
      <w:r w:rsidRPr="004D1175">
        <w:rPr>
          <w:rFonts w:ascii="Arial" w:hAnsi="Arial" w:cs="Arial"/>
          <w:sz w:val="20"/>
          <w:szCs w:val="20"/>
          <w:lang w:eastAsia="en-US"/>
        </w:rPr>
        <w:t xml:space="preserve">Pogodba je sklenjena v petih enakih izvodih, od katerih prejme </w:t>
      </w:r>
      <w:r>
        <w:rPr>
          <w:rFonts w:ascii="Arial" w:hAnsi="Arial" w:cs="Arial"/>
          <w:sz w:val="20"/>
          <w:szCs w:val="20"/>
          <w:lang w:eastAsia="en-US"/>
        </w:rPr>
        <w:t>izvajalec</w:t>
      </w:r>
      <w:r w:rsidRPr="004D1175">
        <w:rPr>
          <w:rFonts w:ascii="Arial" w:hAnsi="Arial" w:cs="Arial"/>
          <w:sz w:val="20"/>
          <w:szCs w:val="20"/>
          <w:lang w:eastAsia="en-US"/>
        </w:rPr>
        <w:t xml:space="preserve"> en izvod, naročnik pa štiri.</w:t>
      </w:r>
    </w:p>
    <w:p w14:paraId="007776D5" w14:textId="77777777" w:rsidR="00CF1D88" w:rsidRPr="004D1175" w:rsidRDefault="00CF1D88" w:rsidP="00CF1D88">
      <w:pPr>
        <w:spacing w:line="260" w:lineRule="atLeast"/>
        <w:rPr>
          <w:rFonts w:ascii="Arial" w:hAnsi="Arial" w:cs="Arial"/>
          <w:sz w:val="20"/>
          <w:szCs w:val="20"/>
          <w:lang w:eastAsia="en-US"/>
        </w:rPr>
      </w:pPr>
    </w:p>
    <w:p w14:paraId="02167B83" w14:textId="77777777" w:rsidR="00CF1D88" w:rsidRPr="004D1175" w:rsidRDefault="00CF1D88" w:rsidP="00CF1D88">
      <w:pPr>
        <w:spacing w:line="260" w:lineRule="atLeast"/>
        <w:rPr>
          <w:rFonts w:ascii="Arial" w:hAnsi="Arial" w:cs="Arial"/>
          <w:sz w:val="20"/>
          <w:szCs w:val="20"/>
          <w:lang w:eastAsia="en-US"/>
        </w:rPr>
      </w:pPr>
    </w:p>
    <w:tbl>
      <w:tblPr>
        <w:tblW w:w="8820" w:type="dxa"/>
        <w:tblLayout w:type="fixed"/>
        <w:tblCellMar>
          <w:left w:w="0" w:type="dxa"/>
          <w:right w:w="0" w:type="dxa"/>
        </w:tblCellMar>
        <w:tblLook w:val="0000" w:firstRow="0" w:lastRow="0" w:firstColumn="0" w:lastColumn="0" w:noHBand="0" w:noVBand="0"/>
      </w:tblPr>
      <w:tblGrid>
        <w:gridCol w:w="5032"/>
        <w:gridCol w:w="3788"/>
      </w:tblGrid>
      <w:tr w:rsidR="00CF1D88" w:rsidRPr="004D1175" w14:paraId="0F6E066D" w14:textId="77777777" w:rsidTr="008F6EAC">
        <w:trPr>
          <w:cantSplit/>
        </w:trPr>
        <w:tc>
          <w:tcPr>
            <w:tcW w:w="5032" w:type="dxa"/>
          </w:tcPr>
          <w:p w14:paraId="338CF190"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r>
              <w:rPr>
                <w:rFonts w:ascii="Arial" w:hAnsi="Arial" w:cs="Arial"/>
                <w:sz w:val="20"/>
                <w:szCs w:val="20"/>
                <w:lang w:eastAsia="en-US"/>
              </w:rPr>
              <w:t>IZVAJALEC</w:t>
            </w:r>
            <w:r w:rsidRPr="004D1175">
              <w:rPr>
                <w:rFonts w:ascii="Arial" w:hAnsi="Arial" w:cs="Arial"/>
                <w:sz w:val="20"/>
                <w:szCs w:val="20"/>
                <w:lang w:eastAsia="en-US"/>
              </w:rPr>
              <w:t>:</w:t>
            </w:r>
          </w:p>
          <w:p w14:paraId="411BDD4A"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p>
          <w:p w14:paraId="6505455F"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r w:rsidRPr="004D1175">
              <w:rPr>
                <w:rFonts w:ascii="Arial" w:hAnsi="Arial" w:cs="Arial"/>
                <w:sz w:val="20"/>
                <w:szCs w:val="20"/>
                <w:lang w:eastAsia="en-US"/>
              </w:rPr>
              <w:t>________________________________</w:t>
            </w:r>
          </w:p>
          <w:p w14:paraId="16433BCF"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r w:rsidRPr="004D1175">
              <w:rPr>
                <w:rFonts w:ascii="Arial" w:hAnsi="Arial" w:cs="Arial"/>
                <w:sz w:val="20"/>
                <w:szCs w:val="20"/>
                <w:lang w:eastAsia="en-US"/>
              </w:rPr>
              <w:t>_____________________________</w:t>
            </w:r>
          </w:p>
          <w:p w14:paraId="2C5A3610"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p>
          <w:p w14:paraId="1BD8D0B1"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r w:rsidRPr="004D1175">
              <w:rPr>
                <w:rFonts w:ascii="Arial" w:hAnsi="Arial" w:cs="Arial"/>
                <w:sz w:val="20"/>
                <w:szCs w:val="20"/>
                <w:lang w:eastAsia="en-US"/>
              </w:rPr>
              <w:t>Datum in kraj:_____________________</w:t>
            </w:r>
          </w:p>
          <w:p w14:paraId="67CAD7B6"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p>
          <w:p w14:paraId="6BC250E8"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p>
          <w:p w14:paraId="18A6D4C9" w14:textId="77777777" w:rsidR="00CF1D88" w:rsidRPr="004D1175" w:rsidRDefault="00CF1D88" w:rsidP="008F6EAC">
            <w:pPr>
              <w:tabs>
                <w:tab w:val="left" w:pos="4153"/>
                <w:tab w:val="left" w:pos="8306"/>
              </w:tabs>
              <w:spacing w:line="260" w:lineRule="atLeast"/>
              <w:rPr>
                <w:rFonts w:ascii="Arial" w:hAnsi="Arial" w:cs="Arial"/>
                <w:sz w:val="20"/>
                <w:szCs w:val="20"/>
                <w:u w:val="single"/>
                <w:lang w:eastAsia="en-US"/>
              </w:rPr>
            </w:pPr>
            <w:r w:rsidRPr="004D1175">
              <w:rPr>
                <w:rFonts w:ascii="Arial" w:hAnsi="Arial" w:cs="Arial"/>
                <w:sz w:val="20"/>
                <w:szCs w:val="20"/>
                <w:u w:val="single"/>
                <w:lang w:eastAsia="en-US"/>
              </w:rPr>
              <w:t xml:space="preserve">    (ime in priimek ter naziv)</w:t>
            </w:r>
          </w:p>
          <w:p w14:paraId="533DEA47"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p>
          <w:p w14:paraId="095175AC" w14:textId="77777777" w:rsidR="00CF1D88" w:rsidRPr="004D1175" w:rsidRDefault="00CF1D88" w:rsidP="008F6EAC">
            <w:pPr>
              <w:tabs>
                <w:tab w:val="left" w:pos="4153"/>
                <w:tab w:val="left" w:pos="8306"/>
              </w:tabs>
              <w:spacing w:line="260" w:lineRule="atLeast"/>
              <w:rPr>
                <w:rFonts w:ascii="Arial" w:hAnsi="Arial" w:cs="Arial"/>
                <w:sz w:val="20"/>
                <w:szCs w:val="20"/>
                <w:lang w:eastAsia="en-US"/>
              </w:rPr>
            </w:pPr>
            <w:r w:rsidRPr="004D1175">
              <w:rPr>
                <w:rFonts w:ascii="Arial" w:hAnsi="Arial" w:cs="Arial"/>
                <w:sz w:val="20"/>
                <w:szCs w:val="20"/>
                <w:lang w:eastAsia="en-US"/>
              </w:rPr>
              <w:t>____________________________</w:t>
            </w:r>
          </w:p>
        </w:tc>
        <w:tc>
          <w:tcPr>
            <w:tcW w:w="3788" w:type="dxa"/>
          </w:tcPr>
          <w:p w14:paraId="151BECBA" w14:textId="77777777" w:rsidR="00CF1D88" w:rsidRPr="004D1175" w:rsidRDefault="00CF1D88" w:rsidP="008F6EAC">
            <w:pPr>
              <w:spacing w:line="260" w:lineRule="atLeast"/>
              <w:rPr>
                <w:rFonts w:ascii="Arial" w:hAnsi="Arial" w:cs="Arial"/>
                <w:sz w:val="20"/>
                <w:szCs w:val="20"/>
                <w:lang w:eastAsia="en-US"/>
              </w:rPr>
            </w:pPr>
            <w:r>
              <w:rPr>
                <w:rFonts w:ascii="Arial" w:hAnsi="Arial" w:cs="Arial"/>
                <w:sz w:val="20"/>
                <w:szCs w:val="20"/>
                <w:lang w:eastAsia="en-US"/>
              </w:rPr>
              <w:t xml:space="preserve">KROVNI </w:t>
            </w:r>
            <w:r w:rsidRPr="004D1175">
              <w:rPr>
                <w:rFonts w:ascii="Arial" w:hAnsi="Arial" w:cs="Arial"/>
                <w:sz w:val="20"/>
                <w:szCs w:val="20"/>
                <w:lang w:eastAsia="en-US"/>
              </w:rPr>
              <w:t>NAROČNIK:</w:t>
            </w:r>
          </w:p>
          <w:p w14:paraId="6B55599C" w14:textId="77777777" w:rsidR="00CF1D88" w:rsidRPr="004D1175" w:rsidRDefault="00CF1D88" w:rsidP="008F6EAC">
            <w:pPr>
              <w:spacing w:line="260" w:lineRule="atLeast"/>
              <w:rPr>
                <w:rFonts w:ascii="Arial" w:hAnsi="Arial" w:cs="Arial"/>
                <w:sz w:val="20"/>
                <w:szCs w:val="20"/>
                <w:lang w:eastAsia="en-US"/>
              </w:rPr>
            </w:pPr>
          </w:p>
          <w:p w14:paraId="445B9ECC" w14:textId="77777777" w:rsidR="00CF1D88" w:rsidRPr="004D1175" w:rsidRDefault="00CF1D88" w:rsidP="008F6EAC">
            <w:pPr>
              <w:spacing w:line="260" w:lineRule="atLeast"/>
              <w:rPr>
                <w:rFonts w:ascii="Arial" w:hAnsi="Arial" w:cs="Arial"/>
                <w:sz w:val="20"/>
                <w:szCs w:val="20"/>
                <w:lang w:eastAsia="en-US"/>
              </w:rPr>
            </w:pPr>
            <w:r w:rsidRPr="004D1175">
              <w:rPr>
                <w:rFonts w:ascii="Arial" w:hAnsi="Arial" w:cs="Arial"/>
                <w:sz w:val="20"/>
                <w:szCs w:val="20"/>
                <w:lang w:eastAsia="en-US"/>
              </w:rPr>
              <w:t>Ministrstvo za infrastrukturo</w:t>
            </w:r>
          </w:p>
          <w:p w14:paraId="09E7CBF5" w14:textId="2A010701" w:rsidR="00CF1D88" w:rsidRPr="004D1175" w:rsidRDefault="001B3885" w:rsidP="008F6EAC">
            <w:pPr>
              <w:spacing w:line="260" w:lineRule="atLeast"/>
              <w:rPr>
                <w:rFonts w:ascii="Arial" w:hAnsi="Arial" w:cs="Arial"/>
                <w:sz w:val="20"/>
                <w:szCs w:val="20"/>
                <w:lang w:eastAsia="en-US"/>
              </w:rPr>
            </w:pPr>
            <w:r>
              <w:rPr>
                <w:rFonts w:ascii="Arial" w:hAnsi="Arial" w:cs="Arial"/>
                <w:sz w:val="20"/>
                <w:szCs w:val="20"/>
                <w:lang w:eastAsia="en-US"/>
              </w:rPr>
              <w:t>Tržaška cesta 19</w:t>
            </w:r>
            <w:r w:rsidR="00CF1D88" w:rsidRPr="004D1175">
              <w:rPr>
                <w:rFonts w:ascii="Arial" w:hAnsi="Arial" w:cs="Arial"/>
                <w:sz w:val="20"/>
                <w:szCs w:val="20"/>
                <w:lang w:eastAsia="en-US"/>
              </w:rPr>
              <w:t>, 1</w:t>
            </w:r>
            <w:r>
              <w:rPr>
                <w:rFonts w:ascii="Arial" w:hAnsi="Arial" w:cs="Arial"/>
                <w:sz w:val="20"/>
                <w:szCs w:val="20"/>
                <w:lang w:eastAsia="en-US"/>
              </w:rPr>
              <w:t>000</w:t>
            </w:r>
            <w:r w:rsidR="00CF1D88" w:rsidRPr="004D1175">
              <w:rPr>
                <w:rFonts w:ascii="Arial" w:hAnsi="Arial" w:cs="Arial"/>
                <w:sz w:val="20"/>
                <w:szCs w:val="20"/>
                <w:lang w:eastAsia="en-US"/>
              </w:rPr>
              <w:t xml:space="preserve"> Ljubljana</w:t>
            </w:r>
          </w:p>
          <w:p w14:paraId="1C88334C" w14:textId="77777777" w:rsidR="00CF1D88" w:rsidRPr="004D1175" w:rsidRDefault="00CF1D88" w:rsidP="008F6EAC">
            <w:pPr>
              <w:spacing w:line="260" w:lineRule="atLeast"/>
              <w:rPr>
                <w:rFonts w:ascii="Arial" w:hAnsi="Arial" w:cs="Arial"/>
                <w:sz w:val="20"/>
                <w:szCs w:val="20"/>
                <w:lang w:eastAsia="en-US"/>
              </w:rPr>
            </w:pPr>
          </w:p>
          <w:p w14:paraId="3024B46A" w14:textId="77777777" w:rsidR="00CF1D88" w:rsidRPr="004D1175" w:rsidRDefault="00CF1D88" w:rsidP="008F6EAC">
            <w:pPr>
              <w:spacing w:line="260" w:lineRule="atLeast"/>
              <w:rPr>
                <w:rFonts w:ascii="Arial" w:hAnsi="Arial" w:cs="Arial"/>
                <w:sz w:val="20"/>
                <w:szCs w:val="20"/>
                <w:lang w:eastAsia="en-US"/>
              </w:rPr>
            </w:pPr>
            <w:r w:rsidRPr="004D1175">
              <w:rPr>
                <w:rFonts w:ascii="Arial" w:hAnsi="Arial" w:cs="Arial"/>
                <w:sz w:val="20"/>
                <w:szCs w:val="20"/>
                <w:lang w:eastAsia="en-US"/>
              </w:rPr>
              <w:t>Datum in kraj:____________________</w:t>
            </w:r>
          </w:p>
          <w:p w14:paraId="0B2A1D21" w14:textId="77777777" w:rsidR="00CF1D88" w:rsidRPr="004D1175" w:rsidRDefault="00CF1D88" w:rsidP="008F6EAC">
            <w:pPr>
              <w:spacing w:line="260" w:lineRule="atLeast"/>
              <w:rPr>
                <w:rFonts w:ascii="Arial" w:hAnsi="Arial" w:cs="Arial"/>
                <w:sz w:val="20"/>
                <w:szCs w:val="20"/>
                <w:lang w:eastAsia="en-US"/>
              </w:rPr>
            </w:pPr>
          </w:p>
          <w:p w14:paraId="69AC2D90" w14:textId="77777777" w:rsidR="00CF1D88" w:rsidRPr="004D1175" w:rsidRDefault="00CF1D88" w:rsidP="008F6EAC">
            <w:pPr>
              <w:spacing w:line="260" w:lineRule="atLeast"/>
              <w:rPr>
                <w:rFonts w:ascii="Arial" w:hAnsi="Arial" w:cs="Arial"/>
                <w:sz w:val="20"/>
                <w:szCs w:val="20"/>
                <w:lang w:eastAsia="en-US"/>
              </w:rPr>
            </w:pPr>
          </w:p>
          <w:p w14:paraId="0D5CDE75" w14:textId="047675DA" w:rsidR="00CF1D88" w:rsidRPr="004D1175" w:rsidRDefault="001B3885" w:rsidP="008F6EAC">
            <w:pPr>
              <w:spacing w:line="260" w:lineRule="atLeast"/>
              <w:rPr>
                <w:rFonts w:ascii="Arial" w:hAnsi="Arial" w:cs="Arial"/>
                <w:sz w:val="20"/>
                <w:szCs w:val="20"/>
                <w:lang w:eastAsia="en-US"/>
              </w:rPr>
            </w:pPr>
            <w:r>
              <w:rPr>
                <w:rFonts w:ascii="Arial" w:hAnsi="Arial" w:cs="Arial"/>
                <w:sz w:val="20"/>
                <w:szCs w:val="20"/>
                <w:lang w:eastAsia="en-US"/>
              </w:rPr>
              <w:t>Mag. Alenka Bratušek</w:t>
            </w:r>
            <w:r w:rsidR="00CF1D88" w:rsidRPr="004D1175">
              <w:rPr>
                <w:rFonts w:ascii="Arial" w:hAnsi="Arial" w:cs="Arial"/>
                <w:sz w:val="20"/>
                <w:szCs w:val="20"/>
                <w:lang w:eastAsia="en-US"/>
              </w:rPr>
              <w:t>, ministr</w:t>
            </w:r>
            <w:r w:rsidR="00CF1D88">
              <w:rPr>
                <w:rFonts w:ascii="Arial" w:hAnsi="Arial" w:cs="Arial"/>
                <w:sz w:val="20"/>
                <w:szCs w:val="20"/>
                <w:lang w:eastAsia="en-US"/>
              </w:rPr>
              <w:t>ica</w:t>
            </w:r>
          </w:p>
          <w:p w14:paraId="3ECEEC9F" w14:textId="77777777" w:rsidR="00CF1D88" w:rsidRPr="004D1175" w:rsidRDefault="00CF1D88" w:rsidP="008F6EAC">
            <w:pPr>
              <w:spacing w:line="260" w:lineRule="atLeast"/>
              <w:rPr>
                <w:rFonts w:ascii="Arial" w:hAnsi="Arial" w:cs="Arial"/>
                <w:sz w:val="20"/>
                <w:szCs w:val="20"/>
                <w:lang w:eastAsia="en-US"/>
              </w:rPr>
            </w:pPr>
          </w:p>
          <w:p w14:paraId="2358597E" w14:textId="77777777" w:rsidR="00CF1D88" w:rsidRPr="004D1175" w:rsidRDefault="00CF1D88" w:rsidP="008F6EAC">
            <w:pPr>
              <w:spacing w:line="260" w:lineRule="atLeast"/>
              <w:rPr>
                <w:rFonts w:ascii="Arial" w:hAnsi="Arial" w:cs="Arial"/>
                <w:sz w:val="20"/>
                <w:szCs w:val="20"/>
                <w:lang w:eastAsia="en-US"/>
              </w:rPr>
            </w:pPr>
            <w:r w:rsidRPr="004D1175">
              <w:rPr>
                <w:rFonts w:ascii="Arial" w:hAnsi="Arial" w:cs="Arial"/>
                <w:sz w:val="20"/>
                <w:szCs w:val="20"/>
                <w:lang w:eastAsia="en-US"/>
              </w:rPr>
              <w:t>________________________________</w:t>
            </w:r>
          </w:p>
        </w:tc>
      </w:tr>
    </w:tbl>
    <w:p w14:paraId="0AF93A4D" w14:textId="77777777" w:rsidR="00CF1D88" w:rsidRPr="004D1175" w:rsidRDefault="00CF1D88" w:rsidP="00CF1D88">
      <w:pPr>
        <w:spacing w:line="260" w:lineRule="atLeast"/>
        <w:rPr>
          <w:rFonts w:ascii="Arial" w:hAnsi="Arial"/>
          <w:sz w:val="20"/>
          <w:szCs w:val="22"/>
          <w:highlight w:val="yellow"/>
          <w:lang w:eastAsia="en-US"/>
        </w:rPr>
      </w:pPr>
    </w:p>
    <w:p w14:paraId="163E4004" w14:textId="77777777" w:rsidR="00CF1D88" w:rsidRPr="004D1175" w:rsidRDefault="00CF1D88" w:rsidP="00CF1D88">
      <w:pPr>
        <w:spacing w:line="260" w:lineRule="atLeast"/>
        <w:rPr>
          <w:rFonts w:ascii="Arial" w:hAnsi="Arial"/>
          <w:sz w:val="20"/>
          <w:highlight w:val="yellow"/>
          <w:lang w:eastAsia="en-US"/>
        </w:rPr>
      </w:pPr>
    </w:p>
    <w:p w14:paraId="6D2A9B16" w14:textId="77777777" w:rsidR="00CF1D88" w:rsidRPr="004D1175" w:rsidRDefault="00CF1D88" w:rsidP="00CF1D88">
      <w:pPr>
        <w:spacing w:line="260" w:lineRule="atLeast"/>
        <w:rPr>
          <w:rFonts w:ascii="Arial" w:hAnsi="Arial"/>
          <w:sz w:val="20"/>
          <w:lang w:eastAsia="en-US"/>
        </w:rPr>
      </w:pPr>
      <w:r w:rsidRPr="004D1175">
        <w:rPr>
          <w:rFonts w:ascii="Arial" w:hAnsi="Arial"/>
          <w:sz w:val="20"/>
          <w:lang w:eastAsia="en-US"/>
        </w:rPr>
        <w:t xml:space="preserve">Priloga: </w:t>
      </w:r>
    </w:p>
    <w:p w14:paraId="168C9FB1" w14:textId="77777777" w:rsidR="00CF1D88" w:rsidRPr="004D1175" w:rsidRDefault="00CF1D88" w:rsidP="00CF1D88">
      <w:pPr>
        <w:numPr>
          <w:ilvl w:val="0"/>
          <w:numId w:val="38"/>
        </w:numPr>
        <w:spacing w:line="260" w:lineRule="atLeast"/>
        <w:rPr>
          <w:rFonts w:ascii="Arial" w:hAnsi="Arial"/>
          <w:sz w:val="20"/>
          <w:lang w:eastAsia="en-US"/>
        </w:rPr>
      </w:pPr>
      <w:r w:rsidRPr="004D1175">
        <w:rPr>
          <w:rFonts w:ascii="Arial" w:hAnsi="Arial"/>
          <w:sz w:val="20"/>
          <w:lang w:eastAsia="en-US"/>
        </w:rPr>
        <w:t xml:space="preserve"> Seznam </w:t>
      </w:r>
      <w:r>
        <w:rPr>
          <w:rFonts w:ascii="Arial" w:hAnsi="Arial"/>
          <w:sz w:val="20"/>
          <w:lang w:eastAsia="en-US"/>
        </w:rPr>
        <w:t>neposrednih</w:t>
      </w:r>
      <w:r w:rsidRPr="004D1175">
        <w:rPr>
          <w:rFonts w:ascii="Arial" w:hAnsi="Arial"/>
          <w:sz w:val="20"/>
          <w:lang w:eastAsia="en-US"/>
        </w:rPr>
        <w:t xml:space="preserve"> naročnikov</w:t>
      </w:r>
    </w:p>
    <w:p w14:paraId="2BD71727" w14:textId="77777777" w:rsidR="00CF1D88" w:rsidRDefault="00CF1D88" w:rsidP="00CF1D88">
      <w:pPr>
        <w:numPr>
          <w:ilvl w:val="0"/>
          <w:numId w:val="38"/>
        </w:numPr>
        <w:spacing w:line="260" w:lineRule="atLeast"/>
        <w:rPr>
          <w:rFonts w:ascii="Arial" w:hAnsi="Arial"/>
          <w:sz w:val="20"/>
          <w:lang w:eastAsia="en-US"/>
        </w:rPr>
      </w:pPr>
      <w:r w:rsidRPr="004D1175">
        <w:rPr>
          <w:rFonts w:ascii="Arial" w:hAnsi="Arial"/>
          <w:sz w:val="20"/>
          <w:lang w:eastAsia="en-US"/>
        </w:rPr>
        <w:t xml:space="preserve"> Ponudbeni predračun</w:t>
      </w:r>
    </w:p>
    <w:p w14:paraId="75A00270" w14:textId="77777777" w:rsidR="00CF1D88" w:rsidRPr="004D1175" w:rsidRDefault="00CF1D88" w:rsidP="00CF1D88">
      <w:pPr>
        <w:numPr>
          <w:ilvl w:val="0"/>
          <w:numId w:val="38"/>
        </w:numPr>
        <w:spacing w:line="260" w:lineRule="atLeast"/>
        <w:rPr>
          <w:rFonts w:ascii="Arial" w:hAnsi="Arial"/>
          <w:sz w:val="20"/>
          <w:lang w:eastAsia="en-US"/>
        </w:rPr>
      </w:pPr>
      <w:r>
        <w:rPr>
          <w:rFonts w:ascii="Arial" w:hAnsi="Arial"/>
          <w:sz w:val="20"/>
          <w:lang w:eastAsia="en-US"/>
        </w:rPr>
        <w:t>Tehnične specifikacije</w:t>
      </w:r>
    </w:p>
    <w:p w14:paraId="168A89A3" w14:textId="77777777" w:rsidR="00CF1D88" w:rsidRPr="004D1175" w:rsidRDefault="00CF1D88" w:rsidP="00CF1D88">
      <w:pPr>
        <w:spacing w:line="260" w:lineRule="atLeast"/>
        <w:rPr>
          <w:rFonts w:ascii="Arial" w:hAnsi="Arial"/>
          <w:sz w:val="20"/>
          <w:lang w:eastAsia="en-US"/>
        </w:rPr>
      </w:pPr>
    </w:p>
    <w:p w14:paraId="5BCEEAEF" w14:textId="77777777" w:rsidR="00CF1D88" w:rsidRPr="004D1175" w:rsidRDefault="00CF1D88" w:rsidP="00CF1D88">
      <w:pPr>
        <w:spacing w:line="260" w:lineRule="atLeast"/>
        <w:rPr>
          <w:rFonts w:ascii="Arial" w:hAnsi="Arial"/>
          <w:sz w:val="20"/>
          <w:lang w:eastAsia="en-US"/>
        </w:rPr>
      </w:pPr>
    </w:p>
    <w:p w14:paraId="2C17BFEC" w14:textId="77777777" w:rsidR="00CF1D88" w:rsidRPr="004D1175" w:rsidRDefault="00CF1D88" w:rsidP="00CF1D88">
      <w:pPr>
        <w:spacing w:line="260" w:lineRule="atLeast"/>
        <w:rPr>
          <w:rFonts w:ascii="Arial" w:hAnsi="Arial"/>
          <w:sz w:val="20"/>
          <w:lang w:eastAsia="en-US"/>
        </w:rPr>
      </w:pPr>
      <w:r w:rsidRPr="004D1175">
        <w:rPr>
          <w:rFonts w:ascii="Arial" w:hAnsi="Arial"/>
          <w:sz w:val="20"/>
          <w:lang w:eastAsia="en-US"/>
        </w:rPr>
        <w:t xml:space="preserve">Priloga 1: Seznam </w:t>
      </w:r>
      <w:r>
        <w:rPr>
          <w:rFonts w:ascii="Arial" w:hAnsi="Arial"/>
          <w:sz w:val="20"/>
          <w:lang w:eastAsia="en-US"/>
        </w:rPr>
        <w:t>neposrednih</w:t>
      </w:r>
      <w:r w:rsidRPr="004D1175">
        <w:rPr>
          <w:rFonts w:ascii="Arial" w:hAnsi="Arial"/>
          <w:sz w:val="20"/>
          <w:lang w:eastAsia="en-US"/>
        </w:rPr>
        <w:t xml:space="preserve"> naročnikov</w:t>
      </w:r>
    </w:p>
    <w:tbl>
      <w:tblPr>
        <w:tblW w:w="5000" w:type="pct"/>
        <w:tblCellSpacing w:w="24" w:type="dxa"/>
        <w:tblCellMar>
          <w:left w:w="0" w:type="dxa"/>
          <w:right w:w="0" w:type="dxa"/>
        </w:tblCellMar>
        <w:tblLook w:val="04A0" w:firstRow="1" w:lastRow="0" w:firstColumn="1" w:lastColumn="0" w:noHBand="0" w:noVBand="1"/>
      </w:tblPr>
      <w:tblGrid>
        <w:gridCol w:w="9923"/>
      </w:tblGrid>
      <w:tr w:rsidR="00CF1D88" w:rsidRPr="004D1175" w14:paraId="7293EC8A" w14:textId="77777777" w:rsidTr="008F6EAC">
        <w:trPr>
          <w:tblCellSpacing w:w="24" w:type="dxa"/>
        </w:trPr>
        <w:tc>
          <w:tcPr>
            <w:tcW w:w="0" w:type="auto"/>
            <w:hideMark/>
          </w:tcPr>
          <w:tbl>
            <w:tblPr>
              <w:tblW w:w="5000" w:type="pct"/>
              <w:tblCellSpacing w:w="0" w:type="dxa"/>
              <w:tblCellMar>
                <w:left w:w="0" w:type="dxa"/>
                <w:right w:w="0" w:type="dxa"/>
              </w:tblCellMar>
              <w:tblLook w:val="04A0" w:firstRow="1" w:lastRow="0" w:firstColumn="1" w:lastColumn="0" w:noHBand="0" w:noVBand="1"/>
            </w:tblPr>
            <w:tblGrid>
              <w:gridCol w:w="9827"/>
            </w:tblGrid>
            <w:tr w:rsidR="00CF1D88" w:rsidRPr="004D1175" w14:paraId="486AEE40" w14:textId="77777777" w:rsidTr="008F6EAC">
              <w:trPr>
                <w:tblCellSpacing w:w="0" w:type="dxa"/>
              </w:trPr>
              <w:tc>
                <w:tcPr>
                  <w:tcW w:w="0" w:type="auto"/>
                  <w:vAlign w:val="center"/>
                  <w:hideMark/>
                </w:tcPr>
                <w:p w14:paraId="262A8632" w14:textId="77777777" w:rsidR="00CF1D88" w:rsidRPr="004D1175" w:rsidRDefault="00CF1D88" w:rsidP="008F6EAC">
                  <w:pPr>
                    <w:spacing w:line="260" w:lineRule="atLeast"/>
                    <w:rPr>
                      <w:rFonts w:ascii="Arial" w:hAnsi="Arial"/>
                      <w:sz w:val="20"/>
                      <w:lang w:eastAsia="en-US"/>
                    </w:rPr>
                  </w:pPr>
                </w:p>
              </w:tc>
            </w:tr>
            <w:tr w:rsidR="00CF1D88" w:rsidRPr="004D1175" w14:paraId="27D8E152" w14:textId="77777777" w:rsidTr="008F6EAC">
              <w:trPr>
                <w:tblCellSpacing w:w="0" w:type="dxa"/>
              </w:trPr>
              <w:tc>
                <w:tcPr>
                  <w:tcW w:w="0" w:type="auto"/>
                  <w:vAlign w:val="center"/>
                  <w:hideMark/>
                </w:tcPr>
                <w:p w14:paraId="4942EF08" w14:textId="77777777" w:rsidR="00CF1D88" w:rsidRPr="004D1175" w:rsidRDefault="00CF1D88" w:rsidP="008F6EAC">
                  <w:pPr>
                    <w:spacing w:line="260" w:lineRule="atLeast"/>
                    <w:rPr>
                      <w:rFonts w:ascii="Arial" w:hAnsi="Arial"/>
                      <w:sz w:val="20"/>
                      <w:lang w:eastAsia="en-US"/>
                    </w:rPr>
                  </w:pPr>
                </w:p>
              </w:tc>
            </w:tr>
          </w:tbl>
          <w:p w14:paraId="4648D158" w14:textId="77777777" w:rsidR="00CF1D88" w:rsidRPr="004D1175" w:rsidRDefault="00CF1D88" w:rsidP="008F6EAC">
            <w:pPr>
              <w:spacing w:line="260" w:lineRule="atLeast"/>
              <w:rPr>
                <w:rFonts w:ascii="Arial" w:hAnsi="Arial"/>
                <w:sz w:val="20"/>
                <w:lang w:eastAsia="en-US"/>
              </w:rPr>
            </w:pPr>
          </w:p>
        </w:tc>
      </w:tr>
    </w:tbl>
    <w:p w14:paraId="2FE66697"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Ajdovščina</w:t>
      </w:r>
    </w:p>
    <w:p w14:paraId="34FA7D75"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Brežice</w:t>
      </w:r>
    </w:p>
    <w:p w14:paraId="08ABB9BD"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Celje</w:t>
      </w:r>
    </w:p>
    <w:p w14:paraId="3F013F08"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Cerknica</w:t>
      </w:r>
    </w:p>
    <w:p w14:paraId="2DDBF8AA"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Črnomelj</w:t>
      </w:r>
    </w:p>
    <w:p w14:paraId="6ADF54A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Domžale</w:t>
      </w:r>
    </w:p>
    <w:p w14:paraId="14C005D5"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Dravograd</w:t>
      </w:r>
    </w:p>
    <w:p w14:paraId="25AC6A76"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Gornja Radgona</w:t>
      </w:r>
    </w:p>
    <w:p w14:paraId="627CFF8A"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Grosuplje</w:t>
      </w:r>
    </w:p>
    <w:p w14:paraId="706446B1"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Hrastnik</w:t>
      </w:r>
    </w:p>
    <w:p w14:paraId="51F8F447"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Idrija</w:t>
      </w:r>
    </w:p>
    <w:p w14:paraId="56C02AEC"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Ilirska Bistrica</w:t>
      </w:r>
    </w:p>
    <w:p w14:paraId="253B857D"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Izola</w:t>
      </w:r>
    </w:p>
    <w:p w14:paraId="777CD982"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Jesenice</w:t>
      </w:r>
    </w:p>
    <w:p w14:paraId="0BB14CE9"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Kamnik</w:t>
      </w:r>
    </w:p>
    <w:p w14:paraId="2BE043B6"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Kočevje</w:t>
      </w:r>
    </w:p>
    <w:p w14:paraId="55927861"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Koper</w:t>
      </w:r>
    </w:p>
    <w:p w14:paraId="6F210437"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Kranj</w:t>
      </w:r>
    </w:p>
    <w:p w14:paraId="60ABB028"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lastRenderedPageBreak/>
        <w:t>UE Krško</w:t>
      </w:r>
    </w:p>
    <w:p w14:paraId="3591EA3D"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Laško</w:t>
      </w:r>
    </w:p>
    <w:p w14:paraId="39D3FBB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Lenart</w:t>
      </w:r>
    </w:p>
    <w:p w14:paraId="146CF90C"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Lendava</w:t>
      </w:r>
    </w:p>
    <w:p w14:paraId="339AF91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Litija</w:t>
      </w:r>
    </w:p>
    <w:p w14:paraId="5B53600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Ljubljana</w:t>
      </w:r>
    </w:p>
    <w:p w14:paraId="28985AA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Ljutomer</w:t>
      </w:r>
    </w:p>
    <w:p w14:paraId="77DB0F56"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Logatec</w:t>
      </w:r>
    </w:p>
    <w:p w14:paraId="29E83F71"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Maribor</w:t>
      </w:r>
    </w:p>
    <w:p w14:paraId="4DD6ACCA"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Metlika</w:t>
      </w:r>
    </w:p>
    <w:p w14:paraId="3FAF99F3"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Mozirje</w:t>
      </w:r>
    </w:p>
    <w:p w14:paraId="4EB1CD94"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Murska Sobota</w:t>
      </w:r>
    </w:p>
    <w:p w14:paraId="1628797D"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Nova Gorica</w:t>
      </w:r>
    </w:p>
    <w:p w14:paraId="29C97845"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Novo mesto</w:t>
      </w:r>
    </w:p>
    <w:p w14:paraId="3117A9F6"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Ormož</w:t>
      </w:r>
    </w:p>
    <w:p w14:paraId="73E0135D"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Pesnica</w:t>
      </w:r>
    </w:p>
    <w:p w14:paraId="7653BE2F"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Piran</w:t>
      </w:r>
    </w:p>
    <w:p w14:paraId="05B40465"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Postojna</w:t>
      </w:r>
    </w:p>
    <w:p w14:paraId="661938C8"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Ptuj</w:t>
      </w:r>
    </w:p>
    <w:p w14:paraId="70A4434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Radlje ob Dravi</w:t>
      </w:r>
    </w:p>
    <w:p w14:paraId="68B69100"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Radovljica</w:t>
      </w:r>
    </w:p>
    <w:p w14:paraId="3EE59779"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Ravne na Koroške</w:t>
      </w:r>
    </w:p>
    <w:p w14:paraId="08F0DB12"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Ribnica</w:t>
      </w:r>
    </w:p>
    <w:p w14:paraId="1B10FA6A"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Ruše</w:t>
      </w:r>
    </w:p>
    <w:p w14:paraId="756362D0"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Sevnica</w:t>
      </w:r>
    </w:p>
    <w:p w14:paraId="00D2A925"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Sežana</w:t>
      </w:r>
    </w:p>
    <w:p w14:paraId="2CAFB35B"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Slovenj Gradec</w:t>
      </w:r>
    </w:p>
    <w:p w14:paraId="6B806567"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Slovenska Bistrica</w:t>
      </w:r>
    </w:p>
    <w:p w14:paraId="37BF005D"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Slovenske Konjice</w:t>
      </w:r>
    </w:p>
    <w:p w14:paraId="357DCD39"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Šentjur pri Celju</w:t>
      </w:r>
    </w:p>
    <w:p w14:paraId="3636CA97"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Škofja Loka</w:t>
      </w:r>
    </w:p>
    <w:p w14:paraId="6F06D640"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Šmarje pri Jelšah</w:t>
      </w:r>
    </w:p>
    <w:p w14:paraId="74563574" w14:textId="77777777" w:rsidR="00CF1D88" w:rsidRPr="004D1175" w:rsidRDefault="00CF1D88" w:rsidP="00CF1D88">
      <w:pPr>
        <w:numPr>
          <w:ilvl w:val="0"/>
          <w:numId w:val="39"/>
        </w:numPr>
        <w:spacing w:line="260" w:lineRule="atLeast"/>
        <w:rPr>
          <w:rFonts w:ascii="Arial" w:hAnsi="Arial"/>
          <w:sz w:val="20"/>
          <w:lang w:eastAsia="en-US"/>
        </w:rPr>
      </w:pPr>
      <w:r>
        <w:rPr>
          <w:rFonts w:ascii="Arial" w:hAnsi="Arial"/>
          <w:sz w:val="20"/>
          <w:lang w:eastAsia="en-US"/>
        </w:rPr>
        <w:t>UE Tolmin</w:t>
      </w:r>
    </w:p>
    <w:p w14:paraId="2A4DAC09"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Trbovlje</w:t>
      </w:r>
    </w:p>
    <w:p w14:paraId="00CDA9B8"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Trebnje</w:t>
      </w:r>
    </w:p>
    <w:p w14:paraId="6CF4A027"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Tržič</w:t>
      </w:r>
    </w:p>
    <w:p w14:paraId="7FB0EDBA"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Velenje</w:t>
      </w:r>
    </w:p>
    <w:p w14:paraId="419D0429"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Vrhnika</w:t>
      </w:r>
    </w:p>
    <w:p w14:paraId="3FB58205" w14:textId="77777777" w:rsidR="00CF1D88" w:rsidRPr="004D1175" w:rsidRDefault="00CF1D88" w:rsidP="00CF1D88">
      <w:pPr>
        <w:numPr>
          <w:ilvl w:val="0"/>
          <w:numId w:val="39"/>
        </w:numPr>
        <w:spacing w:line="260" w:lineRule="atLeast"/>
        <w:rPr>
          <w:rFonts w:ascii="Arial" w:hAnsi="Arial"/>
          <w:sz w:val="20"/>
          <w:lang w:eastAsia="en-US"/>
        </w:rPr>
      </w:pPr>
      <w:r w:rsidRPr="004D1175">
        <w:rPr>
          <w:rFonts w:ascii="Arial" w:hAnsi="Arial"/>
          <w:sz w:val="20"/>
          <w:lang w:eastAsia="en-US"/>
        </w:rPr>
        <w:t>UE Zagorje ob Savi</w:t>
      </w:r>
    </w:p>
    <w:p w14:paraId="3149CD96" w14:textId="77777777" w:rsidR="00CF1D88" w:rsidRDefault="00CF1D88" w:rsidP="00CF1D88">
      <w:pPr>
        <w:numPr>
          <w:ilvl w:val="0"/>
          <w:numId w:val="39"/>
        </w:numPr>
        <w:spacing w:line="260" w:lineRule="atLeast"/>
        <w:jc w:val="both"/>
        <w:rPr>
          <w:rFonts w:ascii="Arial" w:hAnsi="Arial"/>
          <w:sz w:val="20"/>
          <w:lang w:eastAsia="en-US"/>
        </w:rPr>
      </w:pPr>
      <w:r w:rsidRPr="004D1175">
        <w:rPr>
          <w:rFonts w:ascii="Arial" w:hAnsi="Arial"/>
          <w:sz w:val="20"/>
          <w:lang w:eastAsia="en-US"/>
        </w:rPr>
        <w:t>UE Žalec</w:t>
      </w:r>
      <w:r w:rsidRPr="004D1175">
        <w:rPr>
          <w:rFonts w:ascii="Arial" w:hAnsi="Arial"/>
          <w:sz w:val="20"/>
          <w:lang w:eastAsia="en-US"/>
        </w:rPr>
        <w:cr/>
      </w:r>
    </w:p>
    <w:p w14:paraId="6D2E2E61" w14:textId="4BE80FB5" w:rsidR="00063796" w:rsidRPr="00063796" w:rsidRDefault="00CF1D88" w:rsidP="00014455">
      <w:pPr>
        <w:spacing w:line="260" w:lineRule="atLeast"/>
        <w:rPr>
          <w:rFonts w:ascii="Arial" w:hAnsi="Arial" w:cs="Arial"/>
          <w:b/>
          <w:sz w:val="20"/>
          <w:szCs w:val="20"/>
          <w:lang w:eastAsia="en-US"/>
        </w:rPr>
      </w:pPr>
      <w:r>
        <w:rPr>
          <w:rFonts w:ascii="Arial" w:hAnsi="Arial"/>
          <w:sz w:val="20"/>
          <w:lang w:eastAsia="en-US"/>
        </w:rPr>
        <w:br w:type="page"/>
      </w:r>
    </w:p>
    <w:p w14:paraId="030DB323" w14:textId="77777777" w:rsidR="00063796" w:rsidRPr="00063796" w:rsidRDefault="00063796" w:rsidP="00063796">
      <w:pPr>
        <w:spacing w:line="260" w:lineRule="atLeast"/>
        <w:jc w:val="both"/>
        <w:rPr>
          <w:rFonts w:ascii="Arial" w:hAnsi="Arial"/>
          <w:sz w:val="20"/>
          <w:lang w:eastAsia="en-US"/>
        </w:rPr>
      </w:pPr>
    </w:p>
    <w:p w14:paraId="3F9DECAE" w14:textId="67A640CB" w:rsidR="00063796" w:rsidRPr="00063796" w:rsidRDefault="00063796" w:rsidP="0006379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A72F3D">
        <w:rPr>
          <w:rFonts w:ascii="Arial" w:hAnsi="Arial" w:cs="Arial"/>
          <w:b/>
          <w:sz w:val="20"/>
          <w:szCs w:val="20"/>
          <w:lang w:eastAsia="en-US"/>
        </w:rPr>
        <w:t xml:space="preserve">Obrazec </w:t>
      </w:r>
      <w:r w:rsidR="009A0C7D">
        <w:rPr>
          <w:rFonts w:ascii="Arial" w:hAnsi="Arial" w:cs="Arial"/>
          <w:b/>
          <w:sz w:val="20"/>
          <w:szCs w:val="20"/>
          <w:lang w:eastAsia="en-US"/>
        </w:rPr>
        <w:t>1</w:t>
      </w:r>
      <w:r w:rsidR="0078587F">
        <w:rPr>
          <w:rFonts w:ascii="Arial" w:hAnsi="Arial" w:cs="Arial"/>
          <w:b/>
          <w:sz w:val="20"/>
          <w:szCs w:val="20"/>
          <w:lang w:eastAsia="en-US"/>
        </w:rPr>
        <w:t>2</w:t>
      </w:r>
      <w:r w:rsidRPr="00A72F3D">
        <w:rPr>
          <w:rFonts w:ascii="Arial" w:hAnsi="Arial" w:cs="Arial"/>
          <w:b/>
          <w:sz w:val="20"/>
          <w:szCs w:val="20"/>
          <w:lang w:eastAsia="en-US"/>
        </w:rPr>
        <w:t>: VZOREC NEPOSREDNE POGODBE</w:t>
      </w:r>
    </w:p>
    <w:p w14:paraId="288D9413" w14:textId="77777777" w:rsidR="00063796" w:rsidRPr="00063796" w:rsidRDefault="00063796" w:rsidP="00063796">
      <w:pPr>
        <w:spacing w:line="288" w:lineRule="auto"/>
        <w:rPr>
          <w:rFonts w:ascii="Arial" w:hAnsi="Arial" w:cs="Arial"/>
          <w:sz w:val="20"/>
          <w:szCs w:val="20"/>
          <w:highlight w:val="yellow"/>
          <w:lang w:eastAsia="en-US"/>
        </w:rPr>
      </w:pPr>
    </w:p>
    <w:tbl>
      <w:tblPr>
        <w:tblW w:w="88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390"/>
        <w:gridCol w:w="4500"/>
      </w:tblGrid>
      <w:tr w:rsidR="00063796" w:rsidRPr="00063796" w14:paraId="61B3F483" w14:textId="77777777" w:rsidTr="00063796">
        <w:trPr>
          <w:trHeight w:val="292"/>
        </w:trPr>
        <w:tc>
          <w:tcPr>
            <w:tcW w:w="4390" w:type="dxa"/>
            <w:tcBorders>
              <w:top w:val="single" w:sz="4" w:space="0" w:color="auto"/>
              <w:bottom w:val="nil"/>
              <w:right w:val="single" w:sz="4" w:space="0" w:color="auto"/>
            </w:tcBorders>
          </w:tcPr>
          <w:p w14:paraId="5A76649C" w14:textId="77777777" w:rsidR="00063796" w:rsidRPr="00063796" w:rsidRDefault="00063796" w:rsidP="00063796">
            <w:pPr>
              <w:rPr>
                <w:rFonts w:ascii="Arial" w:hAnsi="Arial" w:cs="Arial"/>
                <w:sz w:val="20"/>
                <w:szCs w:val="20"/>
              </w:rPr>
            </w:pPr>
            <w:r w:rsidRPr="00063796">
              <w:rPr>
                <w:rFonts w:ascii="Arial" w:hAnsi="Arial" w:cs="Arial"/>
                <w:sz w:val="20"/>
                <w:szCs w:val="20"/>
              </w:rPr>
              <w:t>Neposredni naročnik:</w:t>
            </w:r>
          </w:p>
        </w:tc>
        <w:tc>
          <w:tcPr>
            <w:tcW w:w="4500" w:type="dxa"/>
            <w:tcBorders>
              <w:left w:val="single" w:sz="4" w:space="0" w:color="auto"/>
            </w:tcBorders>
          </w:tcPr>
          <w:p w14:paraId="0AFE87FF" w14:textId="77777777" w:rsidR="00063796" w:rsidRPr="00063796" w:rsidRDefault="00063796" w:rsidP="00063796">
            <w:pPr>
              <w:rPr>
                <w:rFonts w:ascii="Arial" w:hAnsi="Arial" w:cs="Arial"/>
                <w:sz w:val="20"/>
                <w:szCs w:val="20"/>
              </w:rPr>
            </w:pPr>
            <w:r w:rsidRPr="00063796">
              <w:rPr>
                <w:rFonts w:ascii="Arial" w:hAnsi="Arial" w:cs="Arial"/>
                <w:sz w:val="20"/>
                <w:szCs w:val="20"/>
              </w:rPr>
              <w:t>Izvajalec</w:t>
            </w:r>
          </w:p>
        </w:tc>
      </w:tr>
      <w:tr w:rsidR="00063796" w:rsidRPr="00063796" w14:paraId="002E6518" w14:textId="77777777" w:rsidTr="00063796">
        <w:trPr>
          <w:trHeight w:val="1414"/>
        </w:trPr>
        <w:tc>
          <w:tcPr>
            <w:tcW w:w="4390" w:type="dxa"/>
            <w:tcBorders>
              <w:top w:val="nil"/>
              <w:bottom w:val="single" w:sz="4" w:space="0" w:color="auto"/>
              <w:right w:val="single" w:sz="4" w:space="0" w:color="auto"/>
            </w:tcBorders>
          </w:tcPr>
          <w:p w14:paraId="4FB82C3E" w14:textId="77777777" w:rsidR="00063796" w:rsidRPr="00063796" w:rsidRDefault="00063796" w:rsidP="00063796">
            <w:pPr>
              <w:spacing w:line="240" w:lineRule="atLeast"/>
              <w:ind w:right="70"/>
              <w:rPr>
                <w:rFonts w:ascii="Arial" w:hAnsi="Arial" w:cs="Arial"/>
                <w:sz w:val="20"/>
                <w:szCs w:val="20"/>
              </w:rPr>
            </w:pPr>
            <w:r w:rsidRPr="00063796">
              <w:rPr>
                <w:rFonts w:ascii="Arial" w:hAnsi="Arial" w:cs="Arial"/>
                <w:sz w:val="20"/>
                <w:szCs w:val="20"/>
              </w:rPr>
              <w:t>XXXXXX (naziv)</w:t>
            </w:r>
          </w:p>
          <w:p w14:paraId="67861A84" w14:textId="77777777" w:rsidR="00063796" w:rsidRPr="00063796" w:rsidRDefault="00063796" w:rsidP="00063796">
            <w:pPr>
              <w:spacing w:line="240" w:lineRule="atLeast"/>
              <w:ind w:left="70" w:right="70"/>
              <w:rPr>
                <w:rFonts w:ascii="Arial" w:hAnsi="Arial" w:cs="Arial"/>
                <w:sz w:val="20"/>
                <w:szCs w:val="20"/>
              </w:rPr>
            </w:pPr>
          </w:p>
          <w:p w14:paraId="1EB42B8C" w14:textId="77777777" w:rsidR="00063796" w:rsidRPr="00063796" w:rsidRDefault="00063796" w:rsidP="00063796">
            <w:pPr>
              <w:spacing w:line="240" w:lineRule="atLeast"/>
              <w:ind w:left="70" w:right="70"/>
              <w:rPr>
                <w:rFonts w:ascii="Arial" w:hAnsi="Arial" w:cs="Arial"/>
                <w:sz w:val="20"/>
                <w:szCs w:val="20"/>
              </w:rPr>
            </w:pPr>
          </w:p>
          <w:p w14:paraId="00F75B6D" w14:textId="77777777" w:rsidR="00063796" w:rsidRPr="00063796" w:rsidRDefault="00063796" w:rsidP="00063796">
            <w:pPr>
              <w:rPr>
                <w:rFonts w:ascii="Arial" w:hAnsi="Arial" w:cs="Arial"/>
                <w:sz w:val="20"/>
                <w:szCs w:val="20"/>
              </w:rPr>
            </w:pPr>
            <w:r w:rsidRPr="00063796">
              <w:rPr>
                <w:rFonts w:ascii="Arial" w:hAnsi="Arial" w:cs="Arial"/>
                <w:sz w:val="20"/>
                <w:szCs w:val="20"/>
              </w:rPr>
              <w:t>XXXXXX (naslov)</w:t>
            </w:r>
          </w:p>
        </w:tc>
        <w:tc>
          <w:tcPr>
            <w:tcW w:w="4500" w:type="dxa"/>
            <w:tcBorders>
              <w:left w:val="single" w:sz="4" w:space="0" w:color="auto"/>
            </w:tcBorders>
          </w:tcPr>
          <w:p w14:paraId="2C7B159A" w14:textId="77777777" w:rsidR="00063796" w:rsidRPr="00063796" w:rsidRDefault="00063796" w:rsidP="00063796">
            <w:pPr>
              <w:spacing w:line="240" w:lineRule="atLeast"/>
              <w:ind w:right="70"/>
              <w:rPr>
                <w:rFonts w:ascii="Arial" w:hAnsi="Arial" w:cs="Arial"/>
                <w:sz w:val="20"/>
                <w:szCs w:val="20"/>
              </w:rPr>
            </w:pPr>
            <w:r w:rsidRPr="00063796">
              <w:rPr>
                <w:rFonts w:ascii="Arial" w:hAnsi="Arial" w:cs="Arial"/>
                <w:sz w:val="20"/>
                <w:szCs w:val="20"/>
              </w:rPr>
              <w:t>XXXXXX (naziv)</w:t>
            </w:r>
          </w:p>
          <w:p w14:paraId="08F886D9" w14:textId="77777777" w:rsidR="00063796" w:rsidRPr="00063796" w:rsidRDefault="00063796" w:rsidP="00063796">
            <w:pPr>
              <w:spacing w:line="240" w:lineRule="atLeast"/>
              <w:ind w:left="70" w:right="70"/>
              <w:rPr>
                <w:rFonts w:ascii="Arial" w:hAnsi="Arial" w:cs="Arial"/>
                <w:sz w:val="20"/>
                <w:szCs w:val="20"/>
              </w:rPr>
            </w:pPr>
          </w:p>
          <w:p w14:paraId="4159DFE7" w14:textId="77777777" w:rsidR="00063796" w:rsidRPr="00063796" w:rsidRDefault="00063796" w:rsidP="00063796">
            <w:pPr>
              <w:spacing w:line="240" w:lineRule="atLeast"/>
              <w:ind w:left="70" w:right="70"/>
              <w:rPr>
                <w:rFonts w:ascii="Arial" w:hAnsi="Arial" w:cs="Arial"/>
                <w:sz w:val="20"/>
                <w:szCs w:val="20"/>
              </w:rPr>
            </w:pPr>
          </w:p>
          <w:p w14:paraId="2FEF716E" w14:textId="77777777" w:rsidR="00063796" w:rsidRPr="00063796" w:rsidRDefault="00063796" w:rsidP="00063796">
            <w:pPr>
              <w:spacing w:line="240" w:lineRule="atLeast"/>
              <w:ind w:right="70"/>
              <w:rPr>
                <w:rFonts w:ascii="Arial" w:hAnsi="Arial" w:cs="Arial"/>
                <w:sz w:val="20"/>
                <w:szCs w:val="20"/>
              </w:rPr>
            </w:pPr>
            <w:r w:rsidRPr="00063796">
              <w:rPr>
                <w:rFonts w:ascii="Arial" w:hAnsi="Arial" w:cs="Arial"/>
                <w:sz w:val="20"/>
                <w:szCs w:val="20"/>
              </w:rPr>
              <w:t>XXXXXX (naslov)</w:t>
            </w:r>
          </w:p>
          <w:p w14:paraId="0FDF564A" w14:textId="77777777" w:rsidR="00063796" w:rsidRPr="00063796" w:rsidRDefault="00063796" w:rsidP="00063796">
            <w:pPr>
              <w:rPr>
                <w:rFonts w:ascii="Arial" w:hAnsi="Arial" w:cs="Arial"/>
                <w:sz w:val="20"/>
                <w:szCs w:val="20"/>
              </w:rPr>
            </w:pPr>
          </w:p>
          <w:p w14:paraId="05FE19BF" w14:textId="77777777" w:rsidR="00063796" w:rsidRPr="00063796" w:rsidRDefault="00063796" w:rsidP="00063796">
            <w:pPr>
              <w:rPr>
                <w:rFonts w:ascii="Arial" w:hAnsi="Arial" w:cs="Arial"/>
                <w:sz w:val="20"/>
                <w:szCs w:val="20"/>
              </w:rPr>
            </w:pPr>
          </w:p>
        </w:tc>
      </w:tr>
    </w:tbl>
    <w:p w14:paraId="0EE8FFBF" w14:textId="77777777" w:rsidR="00063796" w:rsidRPr="00063796" w:rsidRDefault="00063796" w:rsidP="00063796">
      <w:pPr>
        <w:rPr>
          <w:rFonts w:ascii="Arial" w:hAnsi="Arial" w:cs="Arial"/>
          <w:sz w:val="20"/>
          <w:szCs w:val="20"/>
        </w:rPr>
      </w:pP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0"/>
        <w:gridCol w:w="4500"/>
      </w:tblGrid>
      <w:tr w:rsidR="00063796" w:rsidRPr="00063796" w14:paraId="210913B2" w14:textId="77777777" w:rsidTr="00063796">
        <w:trPr>
          <w:trHeight w:val="454"/>
        </w:trPr>
        <w:tc>
          <w:tcPr>
            <w:tcW w:w="4390" w:type="dxa"/>
            <w:vAlign w:val="center"/>
          </w:tcPr>
          <w:p w14:paraId="1BA7F471" w14:textId="77777777" w:rsidR="00063796" w:rsidRPr="00063796" w:rsidRDefault="00063796" w:rsidP="00063796">
            <w:pPr>
              <w:rPr>
                <w:rFonts w:ascii="Arial" w:hAnsi="Arial" w:cs="Arial"/>
                <w:sz w:val="20"/>
                <w:szCs w:val="20"/>
              </w:rPr>
            </w:pPr>
            <w:r w:rsidRPr="00063796">
              <w:rPr>
                <w:rFonts w:ascii="Arial" w:hAnsi="Arial" w:cs="Arial"/>
                <w:sz w:val="20"/>
                <w:szCs w:val="20"/>
              </w:rPr>
              <w:t>Podpisnik pogodbe: XXXXXX (Ime in priimek in naziv)</w:t>
            </w:r>
          </w:p>
        </w:tc>
        <w:tc>
          <w:tcPr>
            <w:tcW w:w="4500" w:type="dxa"/>
            <w:vAlign w:val="center"/>
          </w:tcPr>
          <w:p w14:paraId="155961C9" w14:textId="77777777" w:rsidR="00063796" w:rsidRPr="00063796" w:rsidRDefault="00063796" w:rsidP="00063796">
            <w:pPr>
              <w:rPr>
                <w:rFonts w:ascii="Arial" w:hAnsi="Arial" w:cs="Arial"/>
                <w:sz w:val="20"/>
                <w:szCs w:val="20"/>
              </w:rPr>
            </w:pPr>
            <w:r w:rsidRPr="00063796">
              <w:rPr>
                <w:rFonts w:ascii="Arial" w:hAnsi="Arial" w:cs="Arial"/>
                <w:sz w:val="20"/>
                <w:szCs w:val="20"/>
              </w:rPr>
              <w:t>Podpisnik pogodbe: XXXXXX (Ime in priimek in naziv)</w:t>
            </w:r>
          </w:p>
        </w:tc>
      </w:tr>
      <w:tr w:rsidR="00063796" w:rsidRPr="00063796" w14:paraId="01D44C84" w14:textId="77777777" w:rsidTr="00063796">
        <w:trPr>
          <w:trHeight w:val="454"/>
        </w:trPr>
        <w:tc>
          <w:tcPr>
            <w:tcW w:w="4390" w:type="dxa"/>
            <w:vAlign w:val="center"/>
          </w:tcPr>
          <w:p w14:paraId="74454590" w14:textId="77777777" w:rsidR="00063796" w:rsidRPr="00063796" w:rsidRDefault="00063796" w:rsidP="00063796">
            <w:pPr>
              <w:rPr>
                <w:rFonts w:ascii="Arial" w:hAnsi="Arial" w:cs="Arial"/>
                <w:sz w:val="20"/>
                <w:szCs w:val="20"/>
              </w:rPr>
            </w:pPr>
            <w:r w:rsidRPr="00063796">
              <w:rPr>
                <w:rFonts w:ascii="Arial" w:hAnsi="Arial" w:cs="Arial"/>
                <w:sz w:val="20"/>
                <w:szCs w:val="20"/>
              </w:rPr>
              <w:t>ID za DDV.: XXXXXX</w:t>
            </w:r>
            <w:r w:rsidRPr="00063796">
              <w:rPr>
                <w:rFonts w:ascii="Arial" w:hAnsi="Arial" w:cs="Arial"/>
                <w:sz w:val="20"/>
                <w:szCs w:val="20"/>
              </w:rPr>
              <w:tab/>
            </w:r>
          </w:p>
        </w:tc>
        <w:tc>
          <w:tcPr>
            <w:tcW w:w="4500" w:type="dxa"/>
            <w:vAlign w:val="center"/>
          </w:tcPr>
          <w:p w14:paraId="208AA478" w14:textId="77777777" w:rsidR="00063796" w:rsidRPr="00063796" w:rsidRDefault="00063796" w:rsidP="00063796">
            <w:pPr>
              <w:rPr>
                <w:rFonts w:ascii="Arial" w:hAnsi="Arial" w:cs="Arial"/>
                <w:sz w:val="20"/>
                <w:szCs w:val="20"/>
              </w:rPr>
            </w:pPr>
            <w:r w:rsidRPr="00063796">
              <w:rPr>
                <w:rFonts w:ascii="Arial" w:hAnsi="Arial" w:cs="Arial"/>
                <w:sz w:val="20"/>
                <w:szCs w:val="20"/>
              </w:rPr>
              <w:t>ID za DDV: XXXXXX</w:t>
            </w:r>
          </w:p>
        </w:tc>
      </w:tr>
      <w:tr w:rsidR="00063796" w:rsidRPr="00063796" w14:paraId="731E2B80" w14:textId="77777777" w:rsidTr="00063796">
        <w:trPr>
          <w:trHeight w:val="454"/>
        </w:trPr>
        <w:tc>
          <w:tcPr>
            <w:tcW w:w="4390" w:type="dxa"/>
            <w:vAlign w:val="center"/>
          </w:tcPr>
          <w:p w14:paraId="48880AEA" w14:textId="77777777" w:rsidR="00063796" w:rsidRPr="00063796" w:rsidRDefault="00063796" w:rsidP="00063796">
            <w:pPr>
              <w:rPr>
                <w:rFonts w:ascii="Arial" w:hAnsi="Arial" w:cs="Arial"/>
                <w:sz w:val="20"/>
                <w:szCs w:val="20"/>
              </w:rPr>
            </w:pPr>
            <w:r w:rsidRPr="00063796">
              <w:rPr>
                <w:rFonts w:ascii="Arial" w:hAnsi="Arial" w:cs="Arial"/>
                <w:sz w:val="20"/>
                <w:szCs w:val="20"/>
              </w:rPr>
              <w:t>Matična št.: XXXXXX</w:t>
            </w:r>
            <w:r w:rsidRPr="00063796">
              <w:rPr>
                <w:rFonts w:ascii="Arial" w:hAnsi="Arial" w:cs="Arial"/>
                <w:sz w:val="20"/>
                <w:szCs w:val="20"/>
              </w:rPr>
              <w:tab/>
            </w:r>
          </w:p>
        </w:tc>
        <w:tc>
          <w:tcPr>
            <w:tcW w:w="4500" w:type="dxa"/>
            <w:vAlign w:val="center"/>
          </w:tcPr>
          <w:p w14:paraId="26179E3C" w14:textId="77777777" w:rsidR="00063796" w:rsidRPr="00063796" w:rsidRDefault="00063796" w:rsidP="00063796">
            <w:pPr>
              <w:rPr>
                <w:rFonts w:ascii="Arial" w:hAnsi="Arial" w:cs="Arial"/>
                <w:sz w:val="20"/>
                <w:szCs w:val="20"/>
              </w:rPr>
            </w:pPr>
            <w:r w:rsidRPr="00063796">
              <w:rPr>
                <w:rFonts w:ascii="Arial" w:hAnsi="Arial" w:cs="Arial"/>
                <w:sz w:val="20"/>
                <w:szCs w:val="20"/>
              </w:rPr>
              <w:t>Matična št.: XXXXXX</w:t>
            </w:r>
          </w:p>
        </w:tc>
      </w:tr>
      <w:tr w:rsidR="00063796" w:rsidRPr="00063796" w14:paraId="0920F6B8" w14:textId="77777777" w:rsidTr="00063796">
        <w:trPr>
          <w:trHeight w:val="454"/>
        </w:trPr>
        <w:tc>
          <w:tcPr>
            <w:tcW w:w="4390" w:type="dxa"/>
            <w:vAlign w:val="center"/>
          </w:tcPr>
          <w:p w14:paraId="6777C72E" w14:textId="77777777" w:rsidR="00063796" w:rsidRPr="00063796" w:rsidRDefault="00063796" w:rsidP="00063796">
            <w:pPr>
              <w:rPr>
                <w:rFonts w:ascii="Arial" w:hAnsi="Arial" w:cs="Arial"/>
                <w:sz w:val="20"/>
                <w:szCs w:val="20"/>
              </w:rPr>
            </w:pPr>
            <w:r w:rsidRPr="00063796">
              <w:rPr>
                <w:rFonts w:ascii="Arial" w:hAnsi="Arial" w:cs="Arial"/>
                <w:sz w:val="20"/>
                <w:szCs w:val="20"/>
              </w:rPr>
              <w:t>Transakcijski račun: XXXXXX</w:t>
            </w:r>
          </w:p>
        </w:tc>
        <w:tc>
          <w:tcPr>
            <w:tcW w:w="4500" w:type="dxa"/>
            <w:vAlign w:val="center"/>
          </w:tcPr>
          <w:p w14:paraId="79212F50" w14:textId="77777777" w:rsidR="00063796" w:rsidRPr="00063796" w:rsidRDefault="00063796" w:rsidP="00063796">
            <w:pPr>
              <w:rPr>
                <w:rFonts w:ascii="Arial" w:hAnsi="Arial" w:cs="Arial"/>
                <w:sz w:val="20"/>
                <w:szCs w:val="20"/>
              </w:rPr>
            </w:pPr>
            <w:r w:rsidRPr="00063796">
              <w:rPr>
                <w:rFonts w:ascii="Arial" w:hAnsi="Arial" w:cs="Arial"/>
                <w:sz w:val="20"/>
                <w:szCs w:val="20"/>
              </w:rPr>
              <w:t>Transakcijski račun: XXXXXX</w:t>
            </w:r>
          </w:p>
        </w:tc>
      </w:tr>
      <w:tr w:rsidR="00063796" w:rsidRPr="00063796" w14:paraId="6879AB90" w14:textId="77777777" w:rsidTr="00063796">
        <w:trPr>
          <w:trHeight w:val="454"/>
        </w:trPr>
        <w:tc>
          <w:tcPr>
            <w:tcW w:w="4390" w:type="dxa"/>
            <w:vAlign w:val="center"/>
          </w:tcPr>
          <w:p w14:paraId="50A59EA0" w14:textId="77777777" w:rsidR="00063796" w:rsidRPr="00063796" w:rsidRDefault="00063796" w:rsidP="00063796">
            <w:pPr>
              <w:rPr>
                <w:rFonts w:ascii="Arial" w:hAnsi="Arial" w:cs="Arial"/>
                <w:sz w:val="20"/>
                <w:szCs w:val="20"/>
              </w:rPr>
            </w:pPr>
            <w:r w:rsidRPr="00063796">
              <w:rPr>
                <w:rFonts w:ascii="Arial" w:hAnsi="Arial" w:cs="Arial"/>
                <w:sz w:val="20"/>
                <w:szCs w:val="20"/>
              </w:rPr>
              <w:t>Telefon: XXXXXX</w:t>
            </w:r>
            <w:r w:rsidRPr="00063796">
              <w:rPr>
                <w:rFonts w:ascii="Arial" w:hAnsi="Arial" w:cs="Arial"/>
                <w:sz w:val="20"/>
                <w:szCs w:val="20"/>
              </w:rPr>
              <w:tab/>
            </w:r>
            <w:r w:rsidRPr="00063796">
              <w:rPr>
                <w:rFonts w:ascii="Arial" w:hAnsi="Arial" w:cs="Arial"/>
                <w:sz w:val="20"/>
                <w:szCs w:val="20"/>
              </w:rPr>
              <w:tab/>
            </w:r>
          </w:p>
        </w:tc>
        <w:tc>
          <w:tcPr>
            <w:tcW w:w="4500" w:type="dxa"/>
            <w:vAlign w:val="center"/>
          </w:tcPr>
          <w:p w14:paraId="7CC33949" w14:textId="77777777" w:rsidR="00063796" w:rsidRPr="00063796" w:rsidRDefault="00063796" w:rsidP="00063796">
            <w:pPr>
              <w:rPr>
                <w:rFonts w:ascii="Arial" w:hAnsi="Arial" w:cs="Arial"/>
                <w:sz w:val="20"/>
                <w:szCs w:val="20"/>
              </w:rPr>
            </w:pPr>
            <w:r w:rsidRPr="00063796">
              <w:rPr>
                <w:rFonts w:ascii="Arial" w:hAnsi="Arial" w:cs="Arial"/>
                <w:sz w:val="20"/>
                <w:szCs w:val="20"/>
              </w:rPr>
              <w:t>Telefon: XXXXXX</w:t>
            </w:r>
          </w:p>
        </w:tc>
      </w:tr>
      <w:tr w:rsidR="00063796" w:rsidRPr="00063796" w14:paraId="1D07D9EC" w14:textId="77777777" w:rsidTr="00063796">
        <w:trPr>
          <w:trHeight w:val="454"/>
        </w:trPr>
        <w:tc>
          <w:tcPr>
            <w:tcW w:w="4390" w:type="dxa"/>
            <w:vAlign w:val="center"/>
          </w:tcPr>
          <w:p w14:paraId="1EB7B1DE" w14:textId="77777777" w:rsidR="00063796" w:rsidRPr="00063796" w:rsidRDefault="00063796" w:rsidP="00063796">
            <w:pPr>
              <w:rPr>
                <w:rFonts w:ascii="Arial" w:hAnsi="Arial" w:cs="Arial"/>
                <w:sz w:val="20"/>
                <w:szCs w:val="20"/>
              </w:rPr>
            </w:pPr>
            <w:r w:rsidRPr="00063796">
              <w:rPr>
                <w:rFonts w:ascii="Arial" w:hAnsi="Arial" w:cs="Arial"/>
                <w:sz w:val="20"/>
                <w:szCs w:val="20"/>
              </w:rPr>
              <w:t xml:space="preserve">E-pošta: </w:t>
            </w:r>
            <w:hyperlink r:id="rId68" w:history="1">
              <w:r w:rsidRPr="00063796">
                <w:rPr>
                  <w:rFonts w:ascii="Arial" w:hAnsi="Arial" w:cs="Arial"/>
                  <w:color w:val="0000FF"/>
                  <w:sz w:val="20"/>
                  <w:szCs w:val="20"/>
                  <w:u w:val="single"/>
                </w:rPr>
                <w:t>XXXXXX</w:t>
              </w:r>
            </w:hyperlink>
          </w:p>
        </w:tc>
        <w:tc>
          <w:tcPr>
            <w:tcW w:w="4500" w:type="dxa"/>
            <w:vAlign w:val="center"/>
          </w:tcPr>
          <w:p w14:paraId="082F6379" w14:textId="77777777" w:rsidR="00063796" w:rsidRPr="00063796" w:rsidRDefault="00063796" w:rsidP="00063796">
            <w:pPr>
              <w:rPr>
                <w:rFonts w:ascii="Arial" w:hAnsi="Arial" w:cs="Arial"/>
                <w:sz w:val="20"/>
                <w:szCs w:val="20"/>
              </w:rPr>
            </w:pPr>
            <w:r w:rsidRPr="00063796">
              <w:rPr>
                <w:rFonts w:ascii="Arial" w:hAnsi="Arial" w:cs="Arial"/>
                <w:sz w:val="20"/>
                <w:szCs w:val="20"/>
              </w:rPr>
              <w:t>E-pošta:</w:t>
            </w:r>
            <w:hyperlink r:id="rId69" w:history="1"/>
            <w:r w:rsidRPr="00063796">
              <w:rPr>
                <w:rFonts w:ascii="Arial" w:hAnsi="Arial" w:cs="Arial"/>
                <w:sz w:val="20"/>
                <w:szCs w:val="20"/>
              </w:rPr>
              <w:t xml:space="preserve"> </w:t>
            </w:r>
            <w:hyperlink r:id="rId70" w:history="1">
              <w:r w:rsidRPr="00063796">
                <w:rPr>
                  <w:rFonts w:ascii="Arial" w:hAnsi="Arial" w:cs="Arial"/>
                  <w:color w:val="0000FF"/>
                  <w:sz w:val="20"/>
                  <w:szCs w:val="20"/>
                  <w:u w:val="single"/>
                </w:rPr>
                <w:t>XXXXXX</w:t>
              </w:r>
            </w:hyperlink>
          </w:p>
        </w:tc>
      </w:tr>
    </w:tbl>
    <w:p w14:paraId="513FF8B7" w14:textId="77777777" w:rsidR="00063796" w:rsidRPr="00063796" w:rsidRDefault="00063796" w:rsidP="00063796">
      <w:pPr>
        <w:rPr>
          <w:rFonts w:ascii="Arial" w:hAnsi="Arial" w:cs="Arial"/>
          <w:sz w:val="20"/>
          <w:szCs w:val="20"/>
        </w:rPr>
      </w:pPr>
    </w:p>
    <w:p w14:paraId="1E357759" w14:textId="77777777" w:rsidR="00063796" w:rsidRPr="00063796" w:rsidRDefault="00063796" w:rsidP="00063796">
      <w:pPr>
        <w:rPr>
          <w:rFonts w:ascii="Arial" w:hAnsi="Arial" w:cs="Arial"/>
          <w:sz w:val="20"/>
          <w:szCs w:val="20"/>
        </w:rPr>
      </w:pPr>
      <w:r w:rsidRPr="00063796">
        <w:rPr>
          <w:rFonts w:ascii="Arial" w:hAnsi="Arial" w:cs="Arial"/>
          <w:sz w:val="20"/>
          <w:szCs w:val="20"/>
        </w:rPr>
        <w:t>skleneta naslednjo</w:t>
      </w:r>
    </w:p>
    <w:p w14:paraId="04305645" w14:textId="77777777" w:rsidR="00063796" w:rsidRPr="00063796" w:rsidRDefault="00063796" w:rsidP="00063796">
      <w:pPr>
        <w:rPr>
          <w:rFonts w:ascii="Arial" w:hAnsi="Arial" w:cs="Arial"/>
          <w:sz w:val="20"/>
          <w:szCs w:val="20"/>
        </w:rPr>
      </w:pPr>
    </w:p>
    <w:p w14:paraId="4D6A4CBD" w14:textId="77777777" w:rsidR="00063796" w:rsidRPr="00063796" w:rsidRDefault="00063796" w:rsidP="00063796">
      <w:pPr>
        <w:overflowPunct w:val="0"/>
        <w:autoSpaceDE w:val="0"/>
        <w:autoSpaceDN w:val="0"/>
        <w:adjustRightInd w:val="0"/>
        <w:spacing w:after="120"/>
        <w:jc w:val="center"/>
        <w:textAlignment w:val="baseline"/>
        <w:rPr>
          <w:rFonts w:ascii="Arial" w:hAnsi="Arial" w:cs="Arial"/>
          <w:b/>
          <w:sz w:val="20"/>
          <w:szCs w:val="20"/>
        </w:rPr>
      </w:pPr>
      <w:r w:rsidRPr="00063796">
        <w:rPr>
          <w:rFonts w:ascii="Arial" w:hAnsi="Arial" w:cs="Arial"/>
          <w:b/>
          <w:sz w:val="20"/>
          <w:szCs w:val="20"/>
        </w:rPr>
        <w:t>NEPOSREDNA POGODBA ŠT. XXXXXX</w:t>
      </w:r>
    </w:p>
    <w:p w14:paraId="020EC6EE" w14:textId="18CD8767" w:rsidR="00063796" w:rsidRDefault="00063796" w:rsidP="00063796">
      <w:pPr>
        <w:rPr>
          <w:rFonts w:ascii="Arial" w:hAnsi="Arial" w:cs="Arial"/>
          <w:sz w:val="20"/>
          <w:szCs w:val="20"/>
        </w:rPr>
      </w:pPr>
    </w:p>
    <w:p w14:paraId="3DEF3F01" w14:textId="77777777" w:rsidR="006D1330" w:rsidRPr="004D1175" w:rsidRDefault="006D1330" w:rsidP="006D1330">
      <w:pPr>
        <w:rPr>
          <w:rFonts w:ascii="Arial" w:hAnsi="Arial" w:cs="Arial"/>
          <w:b/>
          <w:sz w:val="20"/>
          <w:szCs w:val="20"/>
        </w:rPr>
      </w:pPr>
      <w:r w:rsidRPr="004D1175">
        <w:rPr>
          <w:rFonts w:ascii="Arial" w:hAnsi="Arial" w:cs="Arial"/>
          <w:b/>
          <w:sz w:val="20"/>
          <w:szCs w:val="20"/>
        </w:rPr>
        <w:t>I. UVODNE UGOTOVITVE</w:t>
      </w:r>
    </w:p>
    <w:p w14:paraId="1E50DD96"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1F517D44" w14:textId="77777777" w:rsidR="006D1330" w:rsidRPr="004D1175" w:rsidRDefault="006D1330" w:rsidP="006D1330">
      <w:pPr>
        <w:jc w:val="both"/>
        <w:rPr>
          <w:rFonts w:ascii="Arial" w:hAnsi="Arial" w:cs="Arial"/>
          <w:sz w:val="20"/>
          <w:szCs w:val="20"/>
        </w:rPr>
      </w:pPr>
    </w:p>
    <w:p w14:paraId="31EBA1AB" w14:textId="378BE5E8" w:rsidR="00F666AF" w:rsidRPr="000B0887" w:rsidRDefault="006D1330" w:rsidP="00F666AF">
      <w:pPr>
        <w:spacing w:line="260" w:lineRule="atLeast"/>
        <w:jc w:val="both"/>
        <w:rPr>
          <w:rFonts w:ascii="Arial" w:hAnsi="Arial" w:cs="Arial"/>
          <w:bCs/>
          <w:sz w:val="20"/>
          <w:szCs w:val="20"/>
        </w:rPr>
      </w:pPr>
      <w:r w:rsidRPr="004D1175">
        <w:rPr>
          <w:rFonts w:ascii="Arial" w:hAnsi="Arial" w:cs="Arial"/>
          <w:sz w:val="20"/>
          <w:szCs w:val="20"/>
        </w:rPr>
        <w:t xml:space="preserve">Neposredna pogodba se sklepa na podlagi krovne pogodbe št. _______________, ki jo je Ministrstvo za infrastrukturo sklenilo na podlagi oddaje </w:t>
      </w:r>
      <w:r w:rsidRPr="00C0613F">
        <w:rPr>
          <w:rFonts w:ascii="Arial" w:hAnsi="Arial" w:cs="Arial"/>
          <w:sz w:val="20"/>
          <w:szCs w:val="20"/>
        </w:rPr>
        <w:t>skupnega</w:t>
      </w:r>
      <w:r w:rsidRPr="004D1175">
        <w:rPr>
          <w:rFonts w:ascii="Arial" w:hAnsi="Arial" w:cs="Arial"/>
          <w:sz w:val="20"/>
          <w:szCs w:val="20"/>
        </w:rPr>
        <w:t xml:space="preserve"> javnega naroč</w:t>
      </w:r>
      <w:r>
        <w:rPr>
          <w:rFonts w:ascii="Arial" w:hAnsi="Arial" w:cs="Arial"/>
          <w:sz w:val="20"/>
          <w:szCs w:val="20"/>
        </w:rPr>
        <w:t xml:space="preserve">ila »Izdelava </w:t>
      </w:r>
      <w:r w:rsidRPr="000B0887">
        <w:rPr>
          <w:rFonts w:ascii="Arial" w:hAnsi="Arial" w:cs="Arial"/>
          <w:bCs/>
          <w:sz w:val="20"/>
          <w:szCs w:val="20"/>
          <w:lang w:eastAsia="en-US"/>
        </w:rPr>
        <w:t>izkaznic o vozniških kvalifikacijah</w:t>
      </w:r>
      <w:r>
        <w:rPr>
          <w:rFonts w:ascii="Arial" w:hAnsi="Arial" w:cs="Arial"/>
          <w:bCs/>
          <w:sz w:val="20"/>
          <w:szCs w:val="20"/>
          <w:lang w:eastAsia="en-US"/>
        </w:rPr>
        <w:t>«</w:t>
      </w:r>
      <w:r w:rsidRPr="000B0887">
        <w:rPr>
          <w:rFonts w:ascii="Arial" w:hAnsi="Arial" w:cs="Arial"/>
          <w:bCs/>
          <w:sz w:val="20"/>
          <w:szCs w:val="20"/>
        </w:rPr>
        <w:t xml:space="preserve"> z izvajalcem</w:t>
      </w:r>
      <w:r w:rsidRPr="000B0887">
        <w:rPr>
          <w:rFonts w:ascii="Arial" w:hAnsi="Arial" w:cs="Arial"/>
          <w:sz w:val="20"/>
          <w:szCs w:val="20"/>
        </w:rPr>
        <w:t xml:space="preserve"> _______________.</w:t>
      </w:r>
    </w:p>
    <w:p w14:paraId="5BC2CC68" w14:textId="77777777" w:rsidR="006D1330" w:rsidRPr="004D1175" w:rsidRDefault="006D1330" w:rsidP="006D1330">
      <w:pPr>
        <w:spacing w:line="260" w:lineRule="atLeast"/>
        <w:jc w:val="both"/>
        <w:rPr>
          <w:rFonts w:ascii="Arial" w:hAnsi="Arial" w:cs="Arial"/>
          <w:sz w:val="20"/>
          <w:szCs w:val="20"/>
        </w:rPr>
      </w:pPr>
    </w:p>
    <w:p w14:paraId="5B289F7A" w14:textId="77777777" w:rsidR="006D1330" w:rsidRPr="004D1175" w:rsidRDefault="006D1330" w:rsidP="006D1330">
      <w:pPr>
        <w:spacing w:line="260" w:lineRule="atLeast"/>
        <w:jc w:val="both"/>
        <w:rPr>
          <w:rFonts w:ascii="Arial" w:hAnsi="Arial" w:cs="Arial"/>
          <w:b/>
          <w:sz w:val="20"/>
          <w:szCs w:val="20"/>
        </w:rPr>
      </w:pPr>
      <w:r w:rsidRPr="004D1175">
        <w:rPr>
          <w:rFonts w:ascii="Arial" w:hAnsi="Arial" w:cs="Arial"/>
          <w:b/>
          <w:sz w:val="20"/>
          <w:szCs w:val="20"/>
        </w:rPr>
        <w:t>II. PREDMET POGODBE</w:t>
      </w:r>
    </w:p>
    <w:p w14:paraId="407AE22A"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45432CBD" w14:textId="77777777" w:rsidR="006D1330" w:rsidRPr="004D1175" w:rsidRDefault="006D1330" w:rsidP="006D1330">
      <w:pPr>
        <w:rPr>
          <w:rFonts w:ascii="Arial" w:hAnsi="Arial" w:cs="Arial"/>
          <w:sz w:val="20"/>
          <w:szCs w:val="20"/>
        </w:rPr>
      </w:pPr>
    </w:p>
    <w:p w14:paraId="3D183370" w14:textId="4F93E06B" w:rsidR="006D1330" w:rsidRPr="004D1175" w:rsidRDefault="006D1330" w:rsidP="006D1330">
      <w:pPr>
        <w:spacing w:line="260" w:lineRule="atLeast"/>
        <w:jc w:val="both"/>
        <w:rPr>
          <w:rFonts w:ascii="Arial" w:hAnsi="Arial" w:cs="Arial"/>
          <w:sz w:val="20"/>
          <w:szCs w:val="20"/>
        </w:rPr>
      </w:pPr>
      <w:r w:rsidRPr="004D1175">
        <w:rPr>
          <w:rFonts w:ascii="Arial" w:hAnsi="Arial" w:cs="Arial"/>
          <w:sz w:val="20"/>
          <w:szCs w:val="20"/>
        </w:rPr>
        <w:t xml:space="preserve">Predmet te pogodbe je </w:t>
      </w:r>
      <w:r>
        <w:rPr>
          <w:rFonts w:ascii="Arial" w:hAnsi="Arial" w:cs="Arial"/>
          <w:sz w:val="20"/>
          <w:szCs w:val="20"/>
        </w:rPr>
        <w:t>i</w:t>
      </w:r>
      <w:r w:rsidRPr="004D1175">
        <w:rPr>
          <w:rFonts w:ascii="Arial" w:hAnsi="Arial" w:cs="Arial"/>
          <w:sz w:val="20"/>
          <w:szCs w:val="20"/>
        </w:rPr>
        <w:t>zdelava</w:t>
      </w:r>
      <w:r>
        <w:rPr>
          <w:rFonts w:ascii="Arial" w:hAnsi="Arial" w:cs="Arial"/>
          <w:sz w:val="20"/>
          <w:szCs w:val="20"/>
        </w:rPr>
        <w:t xml:space="preserve">, personalizacija in odprema izkaznic o vozniških kvalifikacijah (v nadaljevanju izkaznica), v skladu </w:t>
      </w:r>
      <w:r w:rsidR="00DF434E">
        <w:rPr>
          <w:rFonts w:ascii="Arial" w:hAnsi="Arial" w:cs="Arial"/>
          <w:sz w:val="20"/>
          <w:szCs w:val="20"/>
        </w:rPr>
        <w:t>z</w:t>
      </w:r>
      <w:r>
        <w:rPr>
          <w:rFonts w:ascii="Arial" w:hAnsi="Arial" w:cs="Arial"/>
          <w:sz w:val="20"/>
          <w:szCs w:val="20"/>
        </w:rPr>
        <w:t xml:space="preserve"> 2. členom krovne pogodbe.</w:t>
      </w:r>
    </w:p>
    <w:p w14:paraId="647A354A"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p>
    <w:p w14:paraId="3F5B3D69" w14:textId="07F2D958"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r w:rsidRPr="004D1175">
        <w:rPr>
          <w:rFonts w:ascii="Arial" w:hAnsi="Arial" w:cs="Arial"/>
          <w:sz w:val="20"/>
          <w:szCs w:val="20"/>
        </w:rPr>
        <w:t xml:space="preserve">Pogodbeni stranki v skladu </w:t>
      </w:r>
      <w:r w:rsidR="00DF434E">
        <w:rPr>
          <w:rFonts w:ascii="Arial" w:hAnsi="Arial" w:cs="Arial"/>
          <w:sz w:val="20"/>
          <w:szCs w:val="20"/>
        </w:rPr>
        <w:t>z</w:t>
      </w:r>
      <w:r w:rsidRPr="004D1175">
        <w:rPr>
          <w:rFonts w:ascii="Arial" w:hAnsi="Arial" w:cs="Arial"/>
          <w:sz w:val="20"/>
          <w:szCs w:val="20"/>
        </w:rPr>
        <w:t xml:space="preserve"> </w:t>
      </w:r>
      <w:r>
        <w:rPr>
          <w:rFonts w:ascii="Arial" w:hAnsi="Arial" w:cs="Arial"/>
          <w:sz w:val="20"/>
          <w:szCs w:val="20"/>
        </w:rPr>
        <w:t>2</w:t>
      </w:r>
      <w:r w:rsidRPr="004D1175">
        <w:rPr>
          <w:rFonts w:ascii="Arial" w:hAnsi="Arial" w:cs="Arial"/>
          <w:sz w:val="20"/>
          <w:szCs w:val="20"/>
        </w:rPr>
        <w:t xml:space="preserve">. členom krovne pogodbe z neposredno pogodbo določata naročanje, distribucijo, zaračunavanje in plačevanje blaga. </w:t>
      </w:r>
    </w:p>
    <w:p w14:paraId="2A4FC3B5"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p>
    <w:p w14:paraId="5113B312" w14:textId="77777777" w:rsidR="006D1330" w:rsidRPr="004D1175" w:rsidRDefault="006D1330" w:rsidP="006D1330">
      <w:pPr>
        <w:widowControl w:val="0"/>
        <w:autoSpaceDE w:val="0"/>
        <w:autoSpaceDN w:val="0"/>
        <w:adjustRightInd w:val="0"/>
        <w:spacing w:line="260" w:lineRule="atLeast"/>
        <w:jc w:val="both"/>
        <w:rPr>
          <w:rFonts w:ascii="Arial" w:hAnsi="Arial" w:cs="Arial"/>
          <w:b/>
          <w:sz w:val="20"/>
          <w:szCs w:val="20"/>
        </w:rPr>
      </w:pPr>
      <w:r w:rsidRPr="004D1175">
        <w:rPr>
          <w:rFonts w:ascii="Arial" w:hAnsi="Arial" w:cs="Arial"/>
          <w:b/>
          <w:sz w:val="20"/>
          <w:szCs w:val="20"/>
        </w:rPr>
        <w:t>III. POGODBENA VREDNOST</w:t>
      </w:r>
    </w:p>
    <w:p w14:paraId="7BC99BD7"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006C934D" w14:textId="77777777" w:rsidR="006D1330" w:rsidRPr="004D1175" w:rsidRDefault="006D1330" w:rsidP="006D1330">
      <w:pPr>
        <w:spacing w:after="120"/>
        <w:jc w:val="both"/>
        <w:rPr>
          <w:rFonts w:ascii="Arial" w:hAnsi="Arial" w:cs="Arial"/>
          <w:sz w:val="20"/>
          <w:szCs w:val="20"/>
        </w:rPr>
      </w:pPr>
    </w:p>
    <w:p w14:paraId="605B9EC1" w14:textId="092549D5" w:rsidR="006D1330" w:rsidRPr="00C0613F" w:rsidRDefault="006D1330" w:rsidP="006D1330">
      <w:pPr>
        <w:jc w:val="both"/>
        <w:rPr>
          <w:rFonts w:ascii="Arial" w:hAnsi="Arial" w:cs="Arial"/>
          <w:sz w:val="20"/>
          <w:szCs w:val="20"/>
          <w:lang w:val="en-US" w:eastAsia="en-US"/>
        </w:rPr>
      </w:pPr>
      <w:r>
        <w:rPr>
          <w:rFonts w:ascii="Arial" w:hAnsi="Arial" w:cs="Arial"/>
          <w:sz w:val="20"/>
          <w:szCs w:val="20"/>
        </w:rPr>
        <w:t>Skupna o</w:t>
      </w:r>
      <w:r w:rsidRPr="004D1175">
        <w:rPr>
          <w:rFonts w:ascii="Arial" w:hAnsi="Arial" w:cs="Arial"/>
          <w:sz w:val="20"/>
          <w:szCs w:val="20"/>
        </w:rPr>
        <w:t xml:space="preserve">kvirna </w:t>
      </w:r>
      <w:r w:rsidR="00DF434E">
        <w:rPr>
          <w:rFonts w:ascii="Arial" w:hAnsi="Arial" w:cs="Arial"/>
          <w:sz w:val="20"/>
          <w:szCs w:val="20"/>
        </w:rPr>
        <w:t>deset</w:t>
      </w:r>
      <w:r>
        <w:rPr>
          <w:rFonts w:ascii="Arial" w:hAnsi="Arial" w:cs="Arial"/>
          <w:sz w:val="20"/>
          <w:szCs w:val="20"/>
        </w:rPr>
        <w:t>letna p</w:t>
      </w:r>
      <w:r w:rsidRPr="00C0613F">
        <w:rPr>
          <w:rFonts w:ascii="Arial" w:hAnsi="Arial" w:cs="Arial"/>
          <w:sz w:val="20"/>
          <w:szCs w:val="20"/>
          <w:lang w:val="en-US" w:eastAsia="en-US"/>
        </w:rPr>
        <w:t xml:space="preserve">ogodbena vrednost del </w:t>
      </w:r>
      <w:r>
        <w:rPr>
          <w:rFonts w:ascii="Arial" w:hAnsi="Arial" w:cs="Arial"/>
          <w:sz w:val="20"/>
          <w:szCs w:val="20"/>
          <w:lang w:val="en-US" w:eastAsia="en-US"/>
        </w:rPr>
        <w:t xml:space="preserve">iz </w:t>
      </w:r>
      <w:r w:rsidRPr="00C0613F">
        <w:rPr>
          <w:rFonts w:ascii="Arial" w:hAnsi="Arial" w:cs="Arial"/>
          <w:sz w:val="20"/>
          <w:szCs w:val="20"/>
          <w:lang w:val="en-US" w:eastAsia="en-US"/>
        </w:rPr>
        <w:t>2. člena te pogodbe znaša:</w:t>
      </w:r>
    </w:p>
    <w:p w14:paraId="35E62B48" w14:textId="77777777" w:rsidR="006D1330" w:rsidRPr="00C0613F" w:rsidRDefault="006D1330" w:rsidP="006D1330">
      <w:pPr>
        <w:spacing w:line="260" w:lineRule="atLeast"/>
        <w:jc w:val="both"/>
        <w:rPr>
          <w:rFonts w:ascii="Arial" w:hAnsi="Arial" w:cs="Arial"/>
          <w:sz w:val="20"/>
          <w:szCs w:val="20"/>
          <w:lang w:val="en-US" w:eastAsia="en-US"/>
        </w:rPr>
      </w:pPr>
    </w:p>
    <w:p w14:paraId="5A172DF0" w14:textId="77777777" w:rsidR="006D1330" w:rsidRPr="00C0613F" w:rsidRDefault="006D1330" w:rsidP="006D1330">
      <w:pPr>
        <w:numPr>
          <w:ilvl w:val="0"/>
          <w:numId w:val="42"/>
        </w:numPr>
        <w:spacing w:line="260" w:lineRule="atLeast"/>
        <w:jc w:val="both"/>
        <w:rPr>
          <w:rFonts w:ascii="Arial" w:hAnsi="Arial" w:cs="Arial"/>
          <w:sz w:val="20"/>
          <w:szCs w:val="20"/>
          <w:lang w:val="en-US" w:eastAsia="en-US"/>
        </w:rPr>
      </w:pPr>
      <w:r w:rsidRPr="00C0613F">
        <w:rPr>
          <w:rFonts w:ascii="Arial" w:hAnsi="Arial" w:cs="Arial"/>
          <w:sz w:val="20"/>
          <w:szCs w:val="20"/>
          <w:lang w:val="en-US" w:eastAsia="en-US"/>
        </w:rPr>
        <w:t xml:space="preserve">brez davka na dodano vrednost: </w:t>
      </w:r>
      <w:r>
        <w:rPr>
          <w:rFonts w:ascii="Arial" w:hAnsi="Arial" w:cs="Arial"/>
          <w:sz w:val="20"/>
          <w:szCs w:val="20"/>
          <w:lang w:val="en-US" w:eastAsia="en-US"/>
        </w:rPr>
        <w:t>_______________ EUR</w:t>
      </w:r>
      <w:r w:rsidRPr="00C0613F">
        <w:rPr>
          <w:rFonts w:ascii="Arial" w:hAnsi="Arial" w:cs="Arial"/>
          <w:sz w:val="20"/>
          <w:szCs w:val="20"/>
          <w:lang w:val="en-US" w:eastAsia="en-US"/>
        </w:rPr>
        <w:t xml:space="preserve"> (z besedo: </w:t>
      </w:r>
      <w:r>
        <w:rPr>
          <w:rFonts w:ascii="Arial" w:hAnsi="Arial" w:cs="Arial"/>
          <w:sz w:val="20"/>
          <w:szCs w:val="20"/>
          <w:lang w:val="en-US" w:eastAsia="en-US"/>
        </w:rPr>
        <w:t>______________________</w:t>
      </w:r>
      <w:r w:rsidRPr="00C0613F">
        <w:rPr>
          <w:rFonts w:ascii="Arial" w:hAnsi="Arial" w:cs="Arial"/>
          <w:sz w:val="20"/>
          <w:szCs w:val="20"/>
          <w:lang w:val="en-US" w:eastAsia="en-US"/>
        </w:rPr>
        <w:t xml:space="preserve"> 00/100 EUR) in</w:t>
      </w:r>
    </w:p>
    <w:p w14:paraId="464A46A6" w14:textId="77777777" w:rsidR="006D1330" w:rsidRPr="00C0613F" w:rsidRDefault="006D1330" w:rsidP="006D1330">
      <w:pPr>
        <w:numPr>
          <w:ilvl w:val="0"/>
          <w:numId w:val="42"/>
        </w:numPr>
        <w:spacing w:line="260" w:lineRule="atLeast"/>
        <w:jc w:val="both"/>
        <w:rPr>
          <w:rFonts w:ascii="Arial" w:hAnsi="Arial" w:cs="Arial"/>
          <w:sz w:val="20"/>
          <w:szCs w:val="20"/>
          <w:lang w:val="en-US" w:eastAsia="en-US"/>
        </w:rPr>
      </w:pPr>
      <w:r w:rsidRPr="00C0613F">
        <w:rPr>
          <w:rFonts w:ascii="Arial" w:hAnsi="Arial" w:cs="Arial"/>
          <w:sz w:val="20"/>
          <w:szCs w:val="20"/>
          <w:lang w:val="en-US" w:eastAsia="en-US"/>
        </w:rPr>
        <w:t xml:space="preserve">z davkom na dodano vrednost: </w:t>
      </w:r>
      <w:r>
        <w:rPr>
          <w:rFonts w:ascii="Arial" w:hAnsi="Arial" w:cs="Arial"/>
          <w:sz w:val="20"/>
          <w:szCs w:val="20"/>
          <w:lang w:val="en-US" w:eastAsia="en-US"/>
        </w:rPr>
        <w:t>__________________</w:t>
      </w:r>
      <w:r w:rsidRPr="00C0613F">
        <w:rPr>
          <w:rFonts w:ascii="Arial" w:hAnsi="Arial" w:cs="Arial"/>
          <w:sz w:val="20"/>
          <w:szCs w:val="20"/>
          <w:lang w:val="en-US" w:eastAsia="en-US"/>
        </w:rPr>
        <w:t xml:space="preserve"> EUR (z besedo:</w:t>
      </w:r>
      <w:r>
        <w:rPr>
          <w:rFonts w:ascii="Arial" w:hAnsi="Arial" w:cs="Arial"/>
          <w:sz w:val="20"/>
          <w:szCs w:val="20"/>
          <w:lang w:val="en-US" w:eastAsia="en-US"/>
        </w:rPr>
        <w:t>______________________</w:t>
      </w:r>
      <w:r w:rsidRPr="00C0613F">
        <w:rPr>
          <w:rFonts w:ascii="Arial" w:hAnsi="Arial" w:cs="Arial"/>
          <w:sz w:val="20"/>
          <w:szCs w:val="20"/>
          <w:lang w:val="en-US" w:eastAsia="en-US"/>
        </w:rPr>
        <w:t xml:space="preserve"> </w:t>
      </w:r>
      <w:r>
        <w:rPr>
          <w:rFonts w:ascii="Arial" w:hAnsi="Arial" w:cs="Arial"/>
          <w:sz w:val="20"/>
          <w:szCs w:val="20"/>
          <w:lang w:val="en-US" w:eastAsia="en-US"/>
        </w:rPr>
        <w:t>0</w:t>
      </w:r>
      <w:r w:rsidRPr="00C0613F">
        <w:rPr>
          <w:rFonts w:ascii="Arial" w:hAnsi="Arial" w:cs="Arial"/>
          <w:sz w:val="20"/>
          <w:szCs w:val="20"/>
          <w:lang w:val="en-US" w:eastAsia="en-US"/>
        </w:rPr>
        <w:t>0/100 EUR).</w:t>
      </w:r>
    </w:p>
    <w:p w14:paraId="2A852ED0" w14:textId="77777777" w:rsidR="006D1330" w:rsidRDefault="006D1330" w:rsidP="006D1330">
      <w:pPr>
        <w:spacing w:line="260" w:lineRule="atLeast"/>
        <w:jc w:val="both"/>
        <w:rPr>
          <w:rFonts w:ascii="Arial" w:hAnsi="Arial" w:cs="Arial"/>
          <w:sz w:val="20"/>
          <w:szCs w:val="20"/>
        </w:rPr>
      </w:pPr>
    </w:p>
    <w:p w14:paraId="5261B99A" w14:textId="77777777" w:rsidR="006D1330" w:rsidRPr="00A02797" w:rsidRDefault="006D1330" w:rsidP="006D1330">
      <w:pPr>
        <w:spacing w:line="260" w:lineRule="atLeast"/>
        <w:jc w:val="both"/>
        <w:rPr>
          <w:rFonts w:ascii="Arial" w:hAnsi="Arial" w:cs="Arial"/>
          <w:sz w:val="20"/>
          <w:szCs w:val="20"/>
        </w:rPr>
      </w:pPr>
    </w:p>
    <w:p w14:paraId="2A2ACE5F" w14:textId="29E922E8" w:rsidR="006D1330" w:rsidRDefault="006D1330" w:rsidP="006D1330">
      <w:pPr>
        <w:spacing w:line="260" w:lineRule="atLeast"/>
        <w:jc w:val="both"/>
        <w:rPr>
          <w:rFonts w:ascii="Arial" w:hAnsi="Arial" w:cs="Arial"/>
          <w:sz w:val="20"/>
          <w:szCs w:val="20"/>
        </w:rPr>
      </w:pPr>
    </w:p>
    <w:p w14:paraId="195ED8B5" w14:textId="77777777" w:rsidR="00176C3C" w:rsidRDefault="00176C3C" w:rsidP="00176C3C">
      <w:pPr>
        <w:spacing w:line="260" w:lineRule="atLeast"/>
        <w:jc w:val="both"/>
        <w:rPr>
          <w:rFonts w:ascii="Arial" w:hAnsi="Arial" w:cs="Arial"/>
          <w:sz w:val="20"/>
          <w:szCs w:val="20"/>
          <w:lang w:eastAsia="en-US"/>
        </w:rPr>
      </w:pPr>
      <w:r>
        <w:rPr>
          <w:rFonts w:ascii="Arial" w:hAnsi="Arial" w:cs="Arial"/>
          <w:sz w:val="20"/>
          <w:szCs w:val="20"/>
          <w:lang w:eastAsia="en-US"/>
        </w:rPr>
        <w:lastRenderedPageBreak/>
        <w:t>Pogodbena vrednost del</w:t>
      </w:r>
      <w:r w:rsidRPr="00F02F14">
        <w:rPr>
          <w:rFonts w:ascii="Arial" w:hAnsi="Arial" w:cs="Arial"/>
          <w:sz w:val="20"/>
          <w:szCs w:val="20"/>
          <w:lang w:eastAsia="en-US"/>
        </w:rPr>
        <w:t xml:space="preserve"> za posamezno izkaznico</w:t>
      </w:r>
      <w:r>
        <w:rPr>
          <w:rFonts w:ascii="Arial" w:hAnsi="Arial" w:cs="Arial"/>
          <w:sz w:val="20"/>
          <w:szCs w:val="20"/>
          <w:lang w:eastAsia="en-US"/>
        </w:rPr>
        <w:t xml:space="preserve"> znaša:</w:t>
      </w:r>
    </w:p>
    <w:p w14:paraId="66AC51BF" w14:textId="77777777" w:rsidR="00176C3C" w:rsidRDefault="00176C3C" w:rsidP="00176C3C">
      <w:pPr>
        <w:spacing w:line="260" w:lineRule="atLeast"/>
        <w:jc w:val="both"/>
        <w:rPr>
          <w:rFonts w:ascii="Arial" w:hAnsi="Arial" w:cs="Arial"/>
          <w:sz w:val="20"/>
          <w:szCs w:val="20"/>
          <w:lang w:eastAsia="en-US"/>
        </w:rPr>
      </w:pPr>
    </w:p>
    <w:p w14:paraId="7BC8FCDA" w14:textId="77777777" w:rsidR="00176C3C" w:rsidRPr="004D1175" w:rsidRDefault="00176C3C" w:rsidP="00176C3C">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brez davka na dodano vrednost _____________ EUR (z besedo _________________________ ) in</w:t>
      </w:r>
    </w:p>
    <w:p w14:paraId="689929AF" w14:textId="77777777" w:rsidR="00176C3C" w:rsidRPr="004D1175" w:rsidRDefault="00176C3C" w:rsidP="00176C3C">
      <w:pPr>
        <w:numPr>
          <w:ilvl w:val="0"/>
          <w:numId w:val="37"/>
        </w:numPr>
        <w:spacing w:line="260" w:lineRule="atLeast"/>
        <w:jc w:val="both"/>
        <w:rPr>
          <w:rFonts w:ascii="Arial" w:hAnsi="Arial" w:cs="Arial"/>
          <w:sz w:val="20"/>
          <w:szCs w:val="20"/>
          <w:lang w:eastAsia="en-US"/>
        </w:rPr>
      </w:pPr>
      <w:r w:rsidRPr="004D1175">
        <w:rPr>
          <w:rFonts w:ascii="Arial" w:hAnsi="Arial" w:cs="Arial"/>
          <w:sz w:val="20"/>
          <w:szCs w:val="20"/>
          <w:lang w:eastAsia="en-US"/>
        </w:rPr>
        <w:t>z davkom na dodano vrednost _____________ EUR (z besedo _________________________ ).</w:t>
      </w:r>
    </w:p>
    <w:p w14:paraId="6FECF38C" w14:textId="77777777" w:rsidR="00176C3C" w:rsidRDefault="00176C3C" w:rsidP="006D1330">
      <w:pPr>
        <w:spacing w:line="260" w:lineRule="atLeast"/>
        <w:jc w:val="both"/>
        <w:rPr>
          <w:rFonts w:ascii="Arial" w:hAnsi="Arial" w:cs="Arial"/>
          <w:sz w:val="20"/>
          <w:szCs w:val="20"/>
        </w:rPr>
      </w:pPr>
    </w:p>
    <w:p w14:paraId="473BD7BF" w14:textId="77777777" w:rsidR="006D1330" w:rsidRPr="004D1175" w:rsidRDefault="006D1330" w:rsidP="006D1330">
      <w:pPr>
        <w:spacing w:line="260" w:lineRule="atLeast"/>
        <w:jc w:val="both"/>
        <w:rPr>
          <w:rFonts w:ascii="Arial" w:hAnsi="Arial" w:cs="Arial"/>
          <w:sz w:val="20"/>
          <w:szCs w:val="20"/>
        </w:rPr>
      </w:pPr>
    </w:p>
    <w:p w14:paraId="5DD08DEE" w14:textId="77777777" w:rsidR="006D1330" w:rsidRDefault="006D1330" w:rsidP="006D1330">
      <w:pPr>
        <w:spacing w:line="260" w:lineRule="atLeast"/>
        <w:jc w:val="both"/>
        <w:rPr>
          <w:rFonts w:ascii="Arial" w:hAnsi="Arial" w:cs="Arial"/>
          <w:b/>
          <w:sz w:val="20"/>
          <w:szCs w:val="20"/>
        </w:rPr>
      </w:pPr>
      <w:r w:rsidRPr="004D1175">
        <w:rPr>
          <w:rFonts w:ascii="Arial" w:hAnsi="Arial" w:cs="Arial"/>
          <w:b/>
          <w:sz w:val="20"/>
          <w:szCs w:val="20"/>
        </w:rPr>
        <w:t>IV. POSREDOVANJE VLOGE ZA IZDAJO</w:t>
      </w:r>
      <w:r>
        <w:rPr>
          <w:rFonts w:ascii="Arial" w:hAnsi="Arial" w:cs="Arial"/>
          <w:b/>
          <w:sz w:val="20"/>
          <w:szCs w:val="20"/>
        </w:rPr>
        <w:t xml:space="preserve"> IZKAZNICE O VOZNIŠKIH KVALIFIKACIJAH IN OSTALA NAROČILA </w:t>
      </w:r>
      <w:r w:rsidRPr="004D1175">
        <w:rPr>
          <w:rFonts w:ascii="Arial" w:hAnsi="Arial" w:cs="Arial"/>
          <w:b/>
          <w:sz w:val="20"/>
          <w:szCs w:val="20"/>
        </w:rPr>
        <w:t>TER KONTAKTNE OSEBE</w:t>
      </w:r>
    </w:p>
    <w:p w14:paraId="24E1D19C" w14:textId="77777777" w:rsidR="006D1330" w:rsidRPr="004D1175" w:rsidRDefault="006D1330" w:rsidP="006D1330">
      <w:pPr>
        <w:spacing w:line="260" w:lineRule="atLeast"/>
        <w:jc w:val="both"/>
        <w:rPr>
          <w:rFonts w:ascii="Arial" w:hAnsi="Arial" w:cs="Arial"/>
          <w:b/>
          <w:sz w:val="20"/>
          <w:szCs w:val="20"/>
        </w:rPr>
      </w:pPr>
    </w:p>
    <w:p w14:paraId="0633019A"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6DD11FB3" w14:textId="77777777" w:rsidR="006D1330" w:rsidRPr="004D1175" w:rsidRDefault="006D1330" w:rsidP="006D1330">
      <w:pPr>
        <w:widowControl w:val="0"/>
        <w:autoSpaceDE w:val="0"/>
        <w:autoSpaceDN w:val="0"/>
        <w:adjustRightInd w:val="0"/>
        <w:jc w:val="center"/>
        <w:rPr>
          <w:rFonts w:ascii="Arial" w:hAnsi="Arial" w:cs="Arial"/>
          <w:sz w:val="20"/>
          <w:szCs w:val="20"/>
        </w:rPr>
      </w:pPr>
    </w:p>
    <w:p w14:paraId="0AB9FD0F"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r w:rsidRPr="004D1175">
        <w:rPr>
          <w:rFonts w:ascii="Arial" w:hAnsi="Arial" w:cs="Arial"/>
          <w:sz w:val="20"/>
          <w:szCs w:val="20"/>
        </w:rPr>
        <w:t xml:space="preserve">Vloge za izdajo </w:t>
      </w:r>
      <w:r>
        <w:rPr>
          <w:rFonts w:ascii="Arial" w:hAnsi="Arial" w:cs="Arial"/>
          <w:sz w:val="20"/>
          <w:szCs w:val="20"/>
        </w:rPr>
        <w:t>izkaznice</w:t>
      </w:r>
      <w:r w:rsidRPr="004D1175">
        <w:rPr>
          <w:rFonts w:ascii="Arial" w:hAnsi="Arial" w:cs="Arial"/>
          <w:sz w:val="20"/>
          <w:szCs w:val="20"/>
        </w:rPr>
        <w:t xml:space="preserve"> bo neposredni naročnik posredoval na naslov, kjer se bodo izvajali delovni procesi personalizacije, in sicer: __________________________ .</w:t>
      </w:r>
    </w:p>
    <w:p w14:paraId="1C2DD2A3" w14:textId="77777777" w:rsidR="006D1330" w:rsidRDefault="006D1330" w:rsidP="006D1330">
      <w:pPr>
        <w:widowControl w:val="0"/>
        <w:autoSpaceDE w:val="0"/>
        <w:autoSpaceDN w:val="0"/>
        <w:adjustRightInd w:val="0"/>
        <w:spacing w:line="260" w:lineRule="atLeast"/>
        <w:jc w:val="both"/>
        <w:rPr>
          <w:rFonts w:ascii="Arial" w:hAnsi="Arial" w:cs="Arial"/>
          <w:sz w:val="20"/>
          <w:szCs w:val="20"/>
        </w:rPr>
      </w:pPr>
    </w:p>
    <w:p w14:paraId="24F674CF" w14:textId="77777777" w:rsidR="006D1330" w:rsidRDefault="006D1330" w:rsidP="006D1330">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Izvajalec</w:t>
      </w:r>
      <w:r w:rsidRPr="004D1175">
        <w:rPr>
          <w:rFonts w:ascii="Arial" w:hAnsi="Arial" w:cs="Arial"/>
          <w:sz w:val="20"/>
          <w:szCs w:val="20"/>
        </w:rPr>
        <w:t xml:space="preserve"> bo moral blago pripraviti za distribucijo </w:t>
      </w:r>
      <w:r>
        <w:rPr>
          <w:rFonts w:ascii="Arial" w:hAnsi="Arial" w:cs="Arial"/>
          <w:sz w:val="20"/>
          <w:szCs w:val="20"/>
        </w:rPr>
        <w:t xml:space="preserve">vlagatelju </w:t>
      </w:r>
      <w:r w:rsidRPr="009B2B02">
        <w:rPr>
          <w:rFonts w:ascii="Arial" w:hAnsi="Arial" w:cs="Arial"/>
          <w:sz w:val="20"/>
          <w:szCs w:val="20"/>
        </w:rPr>
        <w:t xml:space="preserve">v roku </w:t>
      </w:r>
      <w:r>
        <w:rPr>
          <w:rFonts w:ascii="Arial" w:hAnsi="Arial" w:cs="Arial"/>
          <w:iCs/>
          <w:sz w:val="20"/>
          <w:szCs w:val="20"/>
        </w:rPr>
        <w:t>največ 8</w:t>
      </w:r>
      <w:r w:rsidRPr="009B2B02">
        <w:rPr>
          <w:rFonts w:ascii="Arial" w:hAnsi="Arial" w:cs="Arial"/>
          <w:sz w:val="20"/>
          <w:szCs w:val="20"/>
        </w:rPr>
        <w:t xml:space="preserve"> delovnih dni od prejema naročila. Kot dan prejema naročila se šteje dan dospetja vloge za izdajo </w:t>
      </w:r>
      <w:r>
        <w:rPr>
          <w:rFonts w:ascii="Arial" w:hAnsi="Arial" w:cs="Arial"/>
          <w:sz w:val="20"/>
          <w:szCs w:val="20"/>
        </w:rPr>
        <w:t>izkaznice</w:t>
      </w:r>
      <w:r w:rsidRPr="009B2B02">
        <w:rPr>
          <w:rFonts w:ascii="Arial" w:hAnsi="Arial" w:cs="Arial"/>
          <w:sz w:val="20"/>
          <w:szCs w:val="20"/>
        </w:rPr>
        <w:t xml:space="preserve"> k izvajalcu</w:t>
      </w:r>
      <w:r>
        <w:rPr>
          <w:rFonts w:ascii="Arial" w:hAnsi="Arial" w:cs="Arial"/>
          <w:sz w:val="20"/>
          <w:szCs w:val="20"/>
        </w:rPr>
        <w:t>, oziroma dan popolne elektronske vloge, ko bo to omogočeno. Izvajalec bo moral p</w:t>
      </w:r>
      <w:r w:rsidRPr="009B2B02">
        <w:rPr>
          <w:rFonts w:ascii="Arial" w:hAnsi="Arial" w:cs="Arial"/>
          <w:sz w:val="20"/>
          <w:szCs w:val="20"/>
        </w:rPr>
        <w:t>ersonaliziran</w:t>
      </w:r>
      <w:r>
        <w:rPr>
          <w:rFonts w:ascii="Arial" w:hAnsi="Arial" w:cs="Arial"/>
          <w:sz w:val="20"/>
          <w:szCs w:val="20"/>
        </w:rPr>
        <w:t>o</w:t>
      </w:r>
      <w:r w:rsidRPr="009B2B02">
        <w:rPr>
          <w:rFonts w:ascii="Arial" w:hAnsi="Arial" w:cs="Arial"/>
          <w:sz w:val="20"/>
          <w:szCs w:val="20"/>
        </w:rPr>
        <w:t xml:space="preserve"> </w:t>
      </w:r>
      <w:r>
        <w:rPr>
          <w:rFonts w:ascii="Arial" w:hAnsi="Arial" w:cs="Arial"/>
          <w:sz w:val="20"/>
          <w:szCs w:val="20"/>
        </w:rPr>
        <w:t>izkaznico odpremiti vlagatelju</w:t>
      </w:r>
      <w:r w:rsidRPr="009B2B02">
        <w:rPr>
          <w:rFonts w:ascii="Arial" w:hAnsi="Arial" w:cs="Arial"/>
          <w:sz w:val="20"/>
          <w:szCs w:val="20"/>
        </w:rPr>
        <w:t xml:space="preserve"> </w:t>
      </w:r>
      <w:r w:rsidRPr="000B0887">
        <w:rPr>
          <w:rFonts w:ascii="Arial" w:hAnsi="Arial" w:cs="Arial"/>
          <w:sz w:val="20"/>
          <w:szCs w:val="20"/>
        </w:rPr>
        <w:t xml:space="preserve">na naslov stalnega prebivališča oziroma začasnega prebivališča, če ima </w:t>
      </w:r>
      <w:r>
        <w:rPr>
          <w:rFonts w:ascii="Arial" w:hAnsi="Arial" w:cs="Arial"/>
          <w:sz w:val="20"/>
          <w:szCs w:val="20"/>
        </w:rPr>
        <w:t>vlagatelj</w:t>
      </w:r>
      <w:r w:rsidRPr="000B0887">
        <w:rPr>
          <w:rFonts w:ascii="Arial" w:hAnsi="Arial" w:cs="Arial"/>
          <w:sz w:val="20"/>
          <w:szCs w:val="20"/>
        </w:rPr>
        <w:t xml:space="preserve"> v Republiki Sloveniji le začasno prebivališče</w:t>
      </w:r>
      <w:r>
        <w:rPr>
          <w:rFonts w:ascii="Arial" w:hAnsi="Arial" w:cs="Arial"/>
          <w:sz w:val="20"/>
          <w:szCs w:val="20"/>
        </w:rPr>
        <w:t xml:space="preserve">, priporočeno s povratnico. </w:t>
      </w:r>
      <w:r w:rsidRPr="000B0887">
        <w:rPr>
          <w:rFonts w:ascii="Arial" w:hAnsi="Arial" w:cs="Arial"/>
          <w:sz w:val="20"/>
          <w:szCs w:val="20"/>
        </w:rPr>
        <w:t xml:space="preserve"> </w:t>
      </w:r>
      <w:r w:rsidRPr="001C7058">
        <w:rPr>
          <w:rFonts w:ascii="Arial" w:hAnsi="Arial" w:cs="Arial"/>
          <w:sz w:val="20"/>
          <w:szCs w:val="20"/>
        </w:rPr>
        <w:t xml:space="preserve">Povratnica se bo </w:t>
      </w:r>
      <w:r>
        <w:rPr>
          <w:rFonts w:ascii="Arial" w:hAnsi="Arial" w:cs="Arial"/>
          <w:sz w:val="20"/>
          <w:szCs w:val="20"/>
        </w:rPr>
        <w:t>odpremila</w:t>
      </w:r>
      <w:r w:rsidRPr="001C7058">
        <w:rPr>
          <w:rFonts w:ascii="Arial" w:hAnsi="Arial" w:cs="Arial"/>
          <w:sz w:val="20"/>
          <w:szCs w:val="20"/>
        </w:rPr>
        <w:t xml:space="preserve"> </w:t>
      </w:r>
      <w:r>
        <w:rPr>
          <w:rFonts w:ascii="Arial" w:hAnsi="Arial" w:cs="Arial"/>
          <w:sz w:val="20"/>
          <w:szCs w:val="20"/>
        </w:rPr>
        <w:t xml:space="preserve">neposrednemu naročniku, </w:t>
      </w:r>
      <w:r w:rsidRPr="001C7058">
        <w:rPr>
          <w:rFonts w:ascii="Arial" w:hAnsi="Arial" w:cs="Arial"/>
          <w:sz w:val="20"/>
          <w:szCs w:val="20"/>
        </w:rPr>
        <w:t>kjer je bila vložena vloga za izdajo izkaznice in kjer bo evidentirana vročitev</w:t>
      </w:r>
      <w:r>
        <w:rPr>
          <w:rFonts w:ascii="Arial" w:hAnsi="Arial" w:cs="Arial"/>
          <w:sz w:val="20"/>
          <w:szCs w:val="20"/>
        </w:rPr>
        <w:t xml:space="preserve">. V </w:t>
      </w:r>
      <w:r w:rsidRPr="001C7058">
        <w:rPr>
          <w:rFonts w:ascii="Arial" w:hAnsi="Arial" w:cs="Arial"/>
          <w:sz w:val="20"/>
          <w:szCs w:val="20"/>
        </w:rPr>
        <w:t xml:space="preserve">kolikor </w:t>
      </w:r>
      <w:r>
        <w:rPr>
          <w:rFonts w:ascii="Arial" w:hAnsi="Arial" w:cs="Arial"/>
          <w:sz w:val="20"/>
          <w:szCs w:val="20"/>
        </w:rPr>
        <w:t>vlagatelj</w:t>
      </w:r>
      <w:r w:rsidRPr="001C7058">
        <w:rPr>
          <w:rFonts w:ascii="Arial" w:hAnsi="Arial" w:cs="Arial"/>
          <w:sz w:val="20"/>
          <w:szCs w:val="20"/>
        </w:rPr>
        <w:t xml:space="preserve"> izkaznice ne</w:t>
      </w:r>
      <w:r>
        <w:rPr>
          <w:rFonts w:ascii="Arial" w:hAnsi="Arial" w:cs="Arial"/>
          <w:sz w:val="20"/>
          <w:szCs w:val="20"/>
        </w:rPr>
        <w:t xml:space="preserve"> bo prevzel osebno ali po pooblaščencu</w:t>
      </w:r>
      <w:r w:rsidRPr="001C7058">
        <w:rPr>
          <w:rFonts w:ascii="Arial" w:hAnsi="Arial" w:cs="Arial"/>
          <w:sz w:val="20"/>
          <w:szCs w:val="20"/>
        </w:rPr>
        <w:t xml:space="preserve"> v roku 15 dni, se</w:t>
      </w:r>
      <w:r>
        <w:rPr>
          <w:rFonts w:ascii="Arial" w:hAnsi="Arial" w:cs="Arial"/>
          <w:sz w:val="20"/>
          <w:szCs w:val="20"/>
        </w:rPr>
        <w:t xml:space="preserve"> bo izkaznica vrnila neposrednemu naročniku</w:t>
      </w:r>
      <w:r w:rsidRPr="001C7058">
        <w:rPr>
          <w:rFonts w:ascii="Arial" w:hAnsi="Arial" w:cs="Arial"/>
          <w:sz w:val="20"/>
          <w:szCs w:val="20"/>
        </w:rPr>
        <w:t>, kjer je bila vložena vloga za</w:t>
      </w:r>
      <w:r>
        <w:rPr>
          <w:rFonts w:ascii="Arial" w:hAnsi="Arial" w:cs="Arial"/>
          <w:sz w:val="20"/>
          <w:szCs w:val="20"/>
        </w:rPr>
        <w:t xml:space="preserve"> njeno</w:t>
      </w:r>
      <w:r w:rsidRPr="001C7058">
        <w:rPr>
          <w:rFonts w:ascii="Arial" w:hAnsi="Arial" w:cs="Arial"/>
          <w:sz w:val="20"/>
          <w:szCs w:val="20"/>
        </w:rPr>
        <w:t xml:space="preserve"> izdajo. Izkaznica se</w:t>
      </w:r>
      <w:r>
        <w:rPr>
          <w:rFonts w:ascii="Arial" w:hAnsi="Arial" w:cs="Arial"/>
          <w:sz w:val="20"/>
          <w:szCs w:val="20"/>
        </w:rPr>
        <w:t xml:space="preserve"> bo</w:t>
      </w:r>
      <w:r w:rsidRPr="001C7058">
        <w:rPr>
          <w:rFonts w:ascii="Arial" w:hAnsi="Arial" w:cs="Arial"/>
          <w:sz w:val="20"/>
          <w:szCs w:val="20"/>
        </w:rPr>
        <w:t xml:space="preserve"> </w:t>
      </w:r>
      <w:r>
        <w:rPr>
          <w:rFonts w:ascii="Arial" w:hAnsi="Arial" w:cs="Arial"/>
          <w:sz w:val="20"/>
          <w:szCs w:val="20"/>
        </w:rPr>
        <w:t>pri neposrednemu naročniku</w:t>
      </w:r>
      <w:r w:rsidRPr="001C7058">
        <w:rPr>
          <w:rFonts w:ascii="Arial" w:hAnsi="Arial" w:cs="Arial"/>
          <w:sz w:val="20"/>
          <w:szCs w:val="20"/>
        </w:rPr>
        <w:t xml:space="preserve"> h</w:t>
      </w:r>
      <w:r>
        <w:rPr>
          <w:rFonts w:ascii="Arial" w:hAnsi="Arial" w:cs="Arial"/>
          <w:sz w:val="20"/>
          <w:szCs w:val="20"/>
        </w:rPr>
        <w:t>ranila za čas njene veljavnosti. Izvajalec</w:t>
      </w:r>
      <w:r w:rsidRPr="001C7058">
        <w:rPr>
          <w:rFonts w:ascii="Arial" w:hAnsi="Arial" w:cs="Arial"/>
          <w:sz w:val="20"/>
          <w:szCs w:val="20"/>
        </w:rPr>
        <w:t xml:space="preserve"> je dolžan pisne vloge</w:t>
      </w:r>
      <w:r>
        <w:rPr>
          <w:rFonts w:ascii="Arial" w:hAnsi="Arial" w:cs="Arial"/>
          <w:sz w:val="20"/>
          <w:szCs w:val="20"/>
        </w:rPr>
        <w:t xml:space="preserve"> za izdajo</w:t>
      </w:r>
      <w:r w:rsidRPr="001C7058">
        <w:rPr>
          <w:rFonts w:ascii="Arial" w:hAnsi="Arial" w:cs="Arial"/>
          <w:sz w:val="20"/>
          <w:szCs w:val="20"/>
        </w:rPr>
        <w:t xml:space="preserve"> vrniti</w:t>
      </w:r>
      <w:r>
        <w:rPr>
          <w:rFonts w:ascii="Arial" w:hAnsi="Arial" w:cs="Arial"/>
          <w:sz w:val="20"/>
          <w:szCs w:val="20"/>
        </w:rPr>
        <w:t xml:space="preserve"> neposrednemu naročniku</w:t>
      </w:r>
      <w:r w:rsidRPr="001C7058">
        <w:rPr>
          <w:rFonts w:ascii="Arial" w:hAnsi="Arial" w:cs="Arial"/>
          <w:sz w:val="20"/>
          <w:szCs w:val="20"/>
        </w:rPr>
        <w:t>, kjer je bila vloga vložena, v najkasneje 60 dneh po opravljenem postopku personalizac</w:t>
      </w:r>
      <w:r>
        <w:rPr>
          <w:rFonts w:ascii="Arial" w:hAnsi="Arial" w:cs="Arial"/>
          <w:sz w:val="20"/>
          <w:szCs w:val="20"/>
        </w:rPr>
        <w:t>ije na način, ki zagotavlja varstvo osebnih podatkov.</w:t>
      </w:r>
    </w:p>
    <w:p w14:paraId="1DEBE884" w14:textId="77777777" w:rsidR="006D1330" w:rsidRDefault="006D1330" w:rsidP="006D1330">
      <w:pPr>
        <w:spacing w:line="260" w:lineRule="atLeast"/>
        <w:jc w:val="both"/>
        <w:rPr>
          <w:rFonts w:ascii="Arial" w:hAnsi="Arial" w:cs="Arial"/>
          <w:sz w:val="20"/>
          <w:szCs w:val="20"/>
        </w:rPr>
      </w:pPr>
    </w:p>
    <w:p w14:paraId="7E43D615" w14:textId="77777777" w:rsidR="006D1330" w:rsidRDefault="006D1330" w:rsidP="006D1330">
      <w:pPr>
        <w:widowControl w:val="0"/>
        <w:autoSpaceDE w:val="0"/>
        <w:autoSpaceDN w:val="0"/>
        <w:adjustRightInd w:val="0"/>
        <w:spacing w:line="260" w:lineRule="atLeast"/>
        <w:jc w:val="both"/>
        <w:rPr>
          <w:rFonts w:ascii="Arial" w:hAnsi="Arial" w:cs="Arial"/>
          <w:sz w:val="20"/>
          <w:szCs w:val="20"/>
        </w:rPr>
      </w:pPr>
      <w:r w:rsidRPr="001C7058">
        <w:rPr>
          <w:rFonts w:ascii="Arial" w:hAnsi="Arial" w:cs="Arial"/>
          <w:sz w:val="20"/>
          <w:szCs w:val="20"/>
        </w:rPr>
        <w:t xml:space="preserve">Po prehodu na elektronsko izpolnjevanje vlog bo </w:t>
      </w:r>
      <w:r>
        <w:rPr>
          <w:rFonts w:ascii="Arial" w:hAnsi="Arial" w:cs="Arial"/>
          <w:sz w:val="20"/>
          <w:szCs w:val="20"/>
        </w:rPr>
        <w:t>izvajalec</w:t>
      </w:r>
      <w:r w:rsidRPr="001C7058">
        <w:rPr>
          <w:rFonts w:ascii="Arial" w:hAnsi="Arial" w:cs="Arial"/>
          <w:sz w:val="20"/>
          <w:szCs w:val="20"/>
        </w:rPr>
        <w:t xml:space="preserve"> personalizacijo izkaznic</w:t>
      </w:r>
      <w:r>
        <w:rPr>
          <w:rFonts w:ascii="Arial" w:hAnsi="Arial" w:cs="Arial"/>
          <w:sz w:val="20"/>
          <w:szCs w:val="20"/>
        </w:rPr>
        <w:t xml:space="preserve"> opravljal na podlagi podatkov, ki jih bo v svoj </w:t>
      </w:r>
      <w:r w:rsidRPr="001C7058">
        <w:rPr>
          <w:rFonts w:ascii="Arial" w:hAnsi="Arial" w:cs="Arial"/>
          <w:sz w:val="20"/>
          <w:szCs w:val="20"/>
        </w:rPr>
        <w:t>informacijski sistem</w:t>
      </w:r>
      <w:r>
        <w:rPr>
          <w:rFonts w:ascii="Arial" w:hAnsi="Arial" w:cs="Arial"/>
          <w:sz w:val="20"/>
          <w:szCs w:val="20"/>
        </w:rPr>
        <w:t xml:space="preserve"> pridobil</w:t>
      </w:r>
      <w:r w:rsidRPr="001C7058">
        <w:rPr>
          <w:rFonts w:ascii="Arial" w:hAnsi="Arial" w:cs="Arial"/>
          <w:sz w:val="20"/>
          <w:szCs w:val="20"/>
        </w:rPr>
        <w:t xml:space="preserve"> iz</w:t>
      </w:r>
      <w:r w:rsidRPr="000566BE">
        <w:rPr>
          <w:rFonts w:ascii="Arial" w:hAnsi="Arial" w:cs="Arial"/>
          <w:sz w:val="20"/>
          <w:szCs w:val="20"/>
          <w:lang w:eastAsia="en-US"/>
        </w:rPr>
        <w:t xml:space="preserve"> </w:t>
      </w:r>
      <w:r>
        <w:rPr>
          <w:rFonts w:ascii="Arial" w:hAnsi="Arial" w:cs="Arial"/>
          <w:sz w:val="20"/>
          <w:szCs w:val="20"/>
          <w:lang w:eastAsia="en-US"/>
        </w:rPr>
        <w:t xml:space="preserve">elektronske </w:t>
      </w:r>
      <w:r w:rsidRPr="000566BE">
        <w:rPr>
          <w:rFonts w:ascii="Arial" w:hAnsi="Arial" w:cs="Arial"/>
          <w:sz w:val="20"/>
          <w:szCs w:val="20"/>
          <w:lang w:eastAsia="en-US"/>
        </w:rPr>
        <w:t>evidenc</w:t>
      </w:r>
      <w:r>
        <w:rPr>
          <w:rFonts w:ascii="Arial" w:hAnsi="Arial" w:cs="Arial"/>
          <w:sz w:val="20"/>
          <w:szCs w:val="20"/>
          <w:lang w:eastAsia="en-US"/>
        </w:rPr>
        <w:t>e</w:t>
      </w:r>
      <w:r w:rsidRPr="000566BE">
        <w:rPr>
          <w:rFonts w:ascii="Arial" w:hAnsi="Arial" w:cs="Arial"/>
          <w:sz w:val="20"/>
          <w:szCs w:val="20"/>
          <w:lang w:eastAsia="en-US"/>
        </w:rPr>
        <w:t xml:space="preserve"> voznikov, ki so usposobljeni za vožnjo motornih vozil za prevoz potnikov ali blaga v cestnem prometu (v nadaljevanju; evidenca </w:t>
      </w:r>
      <w:r>
        <w:rPr>
          <w:rFonts w:ascii="Arial" w:hAnsi="Arial" w:cs="Arial"/>
          <w:sz w:val="20"/>
          <w:szCs w:val="20"/>
          <w:lang w:eastAsia="en-US"/>
        </w:rPr>
        <w:t>e</w:t>
      </w:r>
      <w:r w:rsidRPr="000566BE">
        <w:rPr>
          <w:rFonts w:ascii="Arial" w:hAnsi="Arial" w:cs="Arial"/>
          <w:sz w:val="20"/>
          <w:szCs w:val="20"/>
          <w:lang w:eastAsia="en-US"/>
        </w:rPr>
        <w:t>TK</w:t>
      </w:r>
      <w:r>
        <w:rPr>
          <w:rFonts w:ascii="Arial" w:hAnsi="Arial" w:cs="Arial"/>
          <w:sz w:val="20"/>
          <w:szCs w:val="20"/>
          <w:lang w:eastAsia="en-US"/>
        </w:rPr>
        <w:t>V</w:t>
      </w:r>
      <w:r w:rsidRPr="000566BE">
        <w:rPr>
          <w:rFonts w:ascii="Arial" w:hAnsi="Arial" w:cs="Arial"/>
          <w:sz w:val="20"/>
          <w:szCs w:val="20"/>
          <w:lang w:eastAsia="en-US"/>
        </w:rPr>
        <w:t>)</w:t>
      </w:r>
      <w:r w:rsidRPr="001C7058">
        <w:rPr>
          <w:rFonts w:ascii="Arial" w:hAnsi="Arial" w:cs="Arial"/>
          <w:sz w:val="20"/>
          <w:szCs w:val="20"/>
        </w:rPr>
        <w:t>.</w:t>
      </w:r>
      <w:r>
        <w:rPr>
          <w:rFonts w:ascii="Arial" w:hAnsi="Arial" w:cs="Arial"/>
          <w:sz w:val="20"/>
          <w:szCs w:val="20"/>
        </w:rPr>
        <w:t xml:space="preserve"> V ta namen bo moral izvajalec</w:t>
      </w:r>
      <w:r w:rsidRPr="004F6B51">
        <w:rPr>
          <w:rFonts w:ascii="Arial" w:hAnsi="Arial" w:cs="Arial"/>
          <w:sz w:val="20"/>
          <w:szCs w:val="20"/>
        </w:rPr>
        <w:t xml:space="preserve"> </w:t>
      </w:r>
      <w:r>
        <w:rPr>
          <w:rFonts w:ascii="Arial" w:hAnsi="Arial" w:cs="Arial"/>
          <w:color w:val="000000"/>
          <w:sz w:val="20"/>
          <w:szCs w:val="20"/>
        </w:rPr>
        <w:t>zagotoviti vzpostavitev informacijskega sistema, ki pokrica celotni postopek izdelave kartice (Card management System – CMS) in povezavo</w:t>
      </w:r>
      <w:r w:rsidRPr="00A4107D">
        <w:rPr>
          <w:rFonts w:ascii="Arial" w:hAnsi="Arial" w:cs="Arial"/>
          <w:color w:val="000000"/>
          <w:sz w:val="20"/>
          <w:szCs w:val="20"/>
        </w:rPr>
        <w:t xml:space="preserve"> (spletni servis)</w:t>
      </w:r>
      <w:r>
        <w:rPr>
          <w:rFonts w:ascii="Arial" w:hAnsi="Arial" w:cs="Arial"/>
          <w:color w:val="000000"/>
          <w:sz w:val="20"/>
          <w:szCs w:val="20"/>
        </w:rPr>
        <w:t xml:space="preserve"> z evidenco eTKV preko komunikacijskega omrežja državnih organov (HKOM). </w:t>
      </w:r>
      <w:r w:rsidRPr="004F6B51">
        <w:rPr>
          <w:rFonts w:ascii="Arial" w:hAnsi="Arial" w:cs="Arial"/>
          <w:sz w:val="20"/>
          <w:szCs w:val="20"/>
        </w:rPr>
        <w:t xml:space="preserve">Evidenci eTKV bo sporočal stanje (status) izdelave izkaznice. Strošek priključitve svojega informacijskega sistema na HKOM ter programske opreme, ki je za to potrebna, bo pokril </w:t>
      </w:r>
      <w:r>
        <w:rPr>
          <w:rFonts w:ascii="Arial" w:hAnsi="Arial" w:cs="Arial"/>
          <w:sz w:val="20"/>
          <w:szCs w:val="20"/>
        </w:rPr>
        <w:t>izvajalec</w:t>
      </w:r>
      <w:r w:rsidRPr="004F6B51">
        <w:rPr>
          <w:rFonts w:ascii="Arial" w:hAnsi="Arial" w:cs="Arial"/>
          <w:sz w:val="20"/>
          <w:szCs w:val="20"/>
        </w:rPr>
        <w:t>.</w:t>
      </w:r>
      <w:r>
        <w:rPr>
          <w:rFonts w:ascii="Arial" w:hAnsi="Arial" w:cs="Arial"/>
          <w:sz w:val="20"/>
          <w:szCs w:val="20"/>
        </w:rPr>
        <w:t xml:space="preserve"> </w:t>
      </w:r>
      <w:r w:rsidRPr="001C7058">
        <w:rPr>
          <w:rFonts w:ascii="Arial" w:hAnsi="Arial" w:cs="Arial"/>
          <w:sz w:val="20"/>
          <w:szCs w:val="20"/>
        </w:rPr>
        <w:t xml:space="preserve">Po opravljeni personalizaciji bo </w:t>
      </w:r>
      <w:r>
        <w:rPr>
          <w:rFonts w:ascii="Arial" w:hAnsi="Arial" w:cs="Arial"/>
          <w:sz w:val="20"/>
          <w:szCs w:val="20"/>
        </w:rPr>
        <w:t>izvajalec</w:t>
      </w:r>
      <w:r w:rsidRPr="001C7058">
        <w:rPr>
          <w:rFonts w:ascii="Arial" w:hAnsi="Arial" w:cs="Arial"/>
          <w:sz w:val="20"/>
          <w:szCs w:val="20"/>
        </w:rPr>
        <w:t xml:space="preserve"> izdelano in personalizirano izkaznico poslal </w:t>
      </w:r>
      <w:r>
        <w:rPr>
          <w:rFonts w:ascii="Arial" w:hAnsi="Arial" w:cs="Arial"/>
          <w:sz w:val="20"/>
          <w:szCs w:val="20"/>
        </w:rPr>
        <w:t>vlagatelju</w:t>
      </w:r>
      <w:r w:rsidRPr="001C7058">
        <w:rPr>
          <w:rFonts w:ascii="Arial" w:hAnsi="Arial" w:cs="Arial"/>
          <w:sz w:val="20"/>
          <w:szCs w:val="20"/>
        </w:rPr>
        <w:t xml:space="preserve">, priporočeno s povratnico. Povratnica se bo </w:t>
      </w:r>
      <w:r>
        <w:rPr>
          <w:rFonts w:ascii="Arial" w:hAnsi="Arial" w:cs="Arial"/>
          <w:sz w:val="20"/>
          <w:szCs w:val="20"/>
        </w:rPr>
        <w:t>odpremila</w:t>
      </w:r>
      <w:r w:rsidRPr="001C7058">
        <w:rPr>
          <w:rFonts w:ascii="Arial" w:hAnsi="Arial" w:cs="Arial"/>
          <w:sz w:val="20"/>
          <w:szCs w:val="20"/>
        </w:rPr>
        <w:t xml:space="preserve"> </w:t>
      </w:r>
      <w:r>
        <w:rPr>
          <w:rFonts w:ascii="Arial" w:hAnsi="Arial" w:cs="Arial"/>
          <w:sz w:val="20"/>
          <w:szCs w:val="20"/>
        </w:rPr>
        <w:t>neposrednemu naročniku</w:t>
      </w:r>
      <w:r w:rsidRPr="001C7058">
        <w:rPr>
          <w:rFonts w:ascii="Arial" w:hAnsi="Arial" w:cs="Arial"/>
          <w:sz w:val="20"/>
          <w:szCs w:val="20"/>
        </w:rPr>
        <w:t xml:space="preserve">, kjer je bila vložena vloga za izdajo izkaznice in kjer bo evidentirana vročitev. </w:t>
      </w:r>
      <w:r>
        <w:rPr>
          <w:rFonts w:ascii="Arial" w:hAnsi="Arial" w:cs="Arial"/>
          <w:sz w:val="20"/>
          <w:szCs w:val="20"/>
        </w:rPr>
        <w:t xml:space="preserve">V </w:t>
      </w:r>
      <w:r w:rsidRPr="001C7058">
        <w:rPr>
          <w:rFonts w:ascii="Arial" w:hAnsi="Arial" w:cs="Arial"/>
          <w:sz w:val="20"/>
          <w:szCs w:val="20"/>
        </w:rPr>
        <w:t xml:space="preserve">kolikor </w:t>
      </w:r>
      <w:r>
        <w:rPr>
          <w:rFonts w:ascii="Arial" w:hAnsi="Arial" w:cs="Arial"/>
          <w:sz w:val="20"/>
          <w:szCs w:val="20"/>
        </w:rPr>
        <w:t>vlagatelj</w:t>
      </w:r>
      <w:r w:rsidRPr="001C7058">
        <w:rPr>
          <w:rFonts w:ascii="Arial" w:hAnsi="Arial" w:cs="Arial"/>
          <w:sz w:val="20"/>
          <w:szCs w:val="20"/>
        </w:rPr>
        <w:t xml:space="preserve"> izkaznice ne</w:t>
      </w:r>
      <w:r>
        <w:rPr>
          <w:rFonts w:ascii="Arial" w:hAnsi="Arial" w:cs="Arial"/>
          <w:sz w:val="20"/>
          <w:szCs w:val="20"/>
        </w:rPr>
        <w:t xml:space="preserve"> bo prevzel osebno ali po pooblaščencu</w:t>
      </w:r>
      <w:r w:rsidRPr="001C7058">
        <w:rPr>
          <w:rFonts w:ascii="Arial" w:hAnsi="Arial" w:cs="Arial"/>
          <w:sz w:val="20"/>
          <w:szCs w:val="20"/>
        </w:rPr>
        <w:t xml:space="preserve"> v roku 15 dni, se</w:t>
      </w:r>
      <w:r>
        <w:rPr>
          <w:rFonts w:ascii="Arial" w:hAnsi="Arial" w:cs="Arial"/>
          <w:sz w:val="20"/>
          <w:szCs w:val="20"/>
        </w:rPr>
        <w:t xml:space="preserve"> bo izkaznica vrnila</w:t>
      </w:r>
      <w:r w:rsidRPr="001C7058">
        <w:rPr>
          <w:rFonts w:ascii="Arial" w:hAnsi="Arial" w:cs="Arial"/>
          <w:sz w:val="20"/>
          <w:szCs w:val="20"/>
        </w:rPr>
        <w:t xml:space="preserve"> </w:t>
      </w:r>
      <w:r>
        <w:rPr>
          <w:rFonts w:ascii="Arial" w:hAnsi="Arial" w:cs="Arial"/>
          <w:sz w:val="20"/>
          <w:szCs w:val="20"/>
        </w:rPr>
        <w:t>neposrednemu naročniku</w:t>
      </w:r>
      <w:r w:rsidRPr="001C7058">
        <w:rPr>
          <w:rFonts w:ascii="Arial" w:hAnsi="Arial" w:cs="Arial"/>
          <w:sz w:val="20"/>
          <w:szCs w:val="20"/>
        </w:rPr>
        <w:t>, kjer je bila vložena vloga za</w:t>
      </w:r>
      <w:r>
        <w:rPr>
          <w:rFonts w:ascii="Arial" w:hAnsi="Arial" w:cs="Arial"/>
          <w:sz w:val="20"/>
          <w:szCs w:val="20"/>
        </w:rPr>
        <w:t xml:space="preserve"> njeno</w:t>
      </w:r>
      <w:r w:rsidRPr="001C7058">
        <w:rPr>
          <w:rFonts w:ascii="Arial" w:hAnsi="Arial" w:cs="Arial"/>
          <w:sz w:val="20"/>
          <w:szCs w:val="20"/>
        </w:rPr>
        <w:t xml:space="preserve"> izdajo. Izkaznica se</w:t>
      </w:r>
      <w:r>
        <w:rPr>
          <w:rFonts w:ascii="Arial" w:hAnsi="Arial" w:cs="Arial"/>
          <w:sz w:val="20"/>
          <w:szCs w:val="20"/>
        </w:rPr>
        <w:t xml:space="preserve"> bo pri neposrednemu naročniku hranila</w:t>
      </w:r>
      <w:r w:rsidRPr="001C7058">
        <w:rPr>
          <w:rFonts w:ascii="Arial" w:hAnsi="Arial" w:cs="Arial"/>
          <w:sz w:val="20"/>
          <w:szCs w:val="20"/>
        </w:rPr>
        <w:t xml:space="preserve"> </w:t>
      </w:r>
      <w:r>
        <w:rPr>
          <w:rFonts w:ascii="Arial" w:hAnsi="Arial" w:cs="Arial"/>
          <w:sz w:val="20"/>
          <w:szCs w:val="20"/>
        </w:rPr>
        <w:t>za čas njene veljavnosti.</w:t>
      </w:r>
    </w:p>
    <w:p w14:paraId="0B78E46F"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p>
    <w:p w14:paraId="37E03318" w14:textId="77777777" w:rsidR="006D1330" w:rsidRPr="004D1175" w:rsidRDefault="006D1330" w:rsidP="006D1330">
      <w:pPr>
        <w:spacing w:line="260" w:lineRule="atLeast"/>
        <w:jc w:val="both"/>
        <w:rPr>
          <w:rFonts w:ascii="Arial" w:hAnsi="Arial" w:cs="Arial"/>
          <w:sz w:val="20"/>
          <w:szCs w:val="20"/>
        </w:rPr>
      </w:pPr>
      <w:r w:rsidRPr="004D1175">
        <w:rPr>
          <w:rFonts w:ascii="Arial" w:hAnsi="Arial" w:cs="Arial"/>
          <w:b/>
          <w:sz w:val="20"/>
          <w:szCs w:val="20"/>
        </w:rPr>
        <w:t xml:space="preserve">V. UVELJAVLJANJE NAPAK </w:t>
      </w:r>
    </w:p>
    <w:p w14:paraId="2F14DF1C"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4EC00246" w14:textId="77777777" w:rsidR="006D1330" w:rsidRPr="004D1175" w:rsidRDefault="006D1330" w:rsidP="006D1330">
      <w:pPr>
        <w:ind w:left="360"/>
        <w:rPr>
          <w:rFonts w:ascii="Arial" w:hAnsi="Arial" w:cs="Arial"/>
          <w:sz w:val="20"/>
          <w:szCs w:val="20"/>
        </w:rPr>
      </w:pPr>
    </w:p>
    <w:p w14:paraId="37240DBF"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Neposredni n</w:t>
      </w:r>
      <w:r w:rsidRPr="004D1175">
        <w:rPr>
          <w:rFonts w:ascii="Arial" w:hAnsi="Arial" w:cs="Arial"/>
          <w:sz w:val="20"/>
          <w:szCs w:val="20"/>
        </w:rPr>
        <w:t>aročnik mora na podlagi pritožbe vlagatelja</w:t>
      </w:r>
      <w:r>
        <w:rPr>
          <w:rFonts w:ascii="Arial" w:hAnsi="Arial" w:cs="Arial"/>
          <w:sz w:val="20"/>
          <w:szCs w:val="20"/>
        </w:rPr>
        <w:t>,</w:t>
      </w:r>
      <w:r w:rsidRPr="004D1175">
        <w:rPr>
          <w:rFonts w:ascii="Arial" w:hAnsi="Arial" w:cs="Arial"/>
          <w:sz w:val="20"/>
          <w:szCs w:val="20"/>
        </w:rPr>
        <w:t xml:space="preserve"> izvajalca pisno obvestiti o vseh ugotovljenih napakah </w:t>
      </w:r>
      <w:r>
        <w:rPr>
          <w:rFonts w:ascii="Arial" w:hAnsi="Arial" w:cs="Arial"/>
          <w:sz w:val="20"/>
          <w:szCs w:val="20"/>
        </w:rPr>
        <w:t>posamezne izkaznice</w:t>
      </w:r>
      <w:r w:rsidRPr="004D1175">
        <w:rPr>
          <w:rFonts w:ascii="Arial" w:hAnsi="Arial" w:cs="Arial"/>
          <w:sz w:val="20"/>
          <w:szCs w:val="20"/>
        </w:rPr>
        <w:t>.</w:t>
      </w:r>
      <w:r>
        <w:rPr>
          <w:rFonts w:ascii="Arial" w:hAnsi="Arial" w:cs="Arial"/>
          <w:sz w:val="20"/>
          <w:szCs w:val="20"/>
        </w:rPr>
        <w:t xml:space="preserve"> Izvajalec</w:t>
      </w:r>
      <w:r w:rsidRPr="004D1175">
        <w:rPr>
          <w:rFonts w:ascii="Arial" w:hAnsi="Arial" w:cs="Arial"/>
          <w:sz w:val="20"/>
          <w:szCs w:val="20"/>
        </w:rPr>
        <w:t xml:space="preserve"> je dolžan ugotovljene napake odpraviti najkasneje v roku 3 delovnih dni od prejema pisnega obvestila </w:t>
      </w:r>
      <w:r>
        <w:rPr>
          <w:rFonts w:ascii="Arial" w:hAnsi="Arial" w:cs="Arial"/>
          <w:sz w:val="20"/>
          <w:szCs w:val="20"/>
        </w:rPr>
        <w:t xml:space="preserve">neposrednega </w:t>
      </w:r>
      <w:r w:rsidRPr="004D1175">
        <w:rPr>
          <w:rFonts w:ascii="Arial" w:hAnsi="Arial" w:cs="Arial"/>
          <w:sz w:val="20"/>
          <w:szCs w:val="20"/>
        </w:rPr>
        <w:t xml:space="preserve">naročnika in prejema vloge za izdajo nove </w:t>
      </w:r>
      <w:r>
        <w:rPr>
          <w:rFonts w:ascii="Arial" w:hAnsi="Arial" w:cs="Arial"/>
          <w:sz w:val="20"/>
          <w:szCs w:val="20"/>
        </w:rPr>
        <w:t>izkaznice</w:t>
      </w:r>
      <w:r w:rsidRPr="004D1175">
        <w:rPr>
          <w:rFonts w:ascii="Arial" w:hAnsi="Arial" w:cs="Arial"/>
          <w:sz w:val="20"/>
          <w:szCs w:val="20"/>
        </w:rPr>
        <w:t>, če je le-ta potrebna.</w:t>
      </w:r>
    </w:p>
    <w:p w14:paraId="7D303BD0"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p>
    <w:p w14:paraId="3E739C30"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Neposredni n</w:t>
      </w:r>
      <w:r w:rsidRPr="004D1175">
        <w:rPr>
          <w:rFonts w:ascii="Arial" w:hAnsi="Arial" w:cs="Arial"/>
          <w:sz w:val="20"/>
          <w:szCs w:val="20"/>
        </w:rPr>
        <w:t xml:space="preserve">aročnik pisno obvesti izvajalca o skritih napakah na izdelani </w:t>
      </w:r>
      <w:r>
        <w:rPr>
          <w:rFonts w:ascii="Arial" w:hAnsi="Arial" w:cs="Arial"/>
          <w:sz w:val="20"/>
          <w:szCs w:val="20"/>
        </w:rPr>
        <w:t>izkaznici</w:t>
      </w:r>
      <w:r w:rsidRPr="004D1175">
        <w:rPr>
          <w:rFonts w:ascii="Arial" w:hAnsi="Arial" w:cs="Arial"/>
          <w:sz w:val="20"/>
          <w:szCs w:val="20"/>
        </w:rPr>
        <w:t xml:space="preserve"> takoj, ko jih odkrije oziroma najkasneje v roku enega meseca od odkritja napake.</w:t>
      </w:r>
    </w:p>
    <w:p w14:paraId="743BC091" w14:textId="77777777" w:rsidR="006D1330" w:rsidRPr="004D1175" w:rsidRDefault="006D1330" w:rsidP="006D1330">
      <w:pPr>
        <w:widowControl w:val="0"/>
        <w:autoSpaceDE w:val="0"/>
        <w:autoSpaceDN w:val="0"/>
        <w:adjustRightInd w:val="0"/>
        <w:spacing w:line="260" w:lineRule="atLeast"/>
        <w:jc w:val="both"/>
        <w:rPr>
          <w:rFonts w:ascii="Arial" w:hAnsi="Arial" w:cs="Arial"/>
          <w:sz w:val="20"/>
          <w:szCs w:val="20"/>
        </w:rPr>
      </w:pPr>
    </w:p>
    <w:p w14:paraId="3357606E" w14:textId="77777777" w:rsidR="006D1330" w:rsidRPr="000046DD" w:rsidRDefault="006D1330" w:rsidP="006D1330">
      <w:pPr>
        <w:widowControl w:val="0"/>
        <w:autoSpaceDE w:val="0"/>
        <w:autoSpaceDN w:val="0"/>
        <w:adjustRightInd w:val="0"/>
        <w:spacing w:line="260" w:lineRule="atLeast"/>
        <w:jc w:val="both"/>
        <w:rPr>
          <w:rFonts w:ascii="Arial" w:hAnsi="Arial" w:cs="Arial"/>
          <w:sz w:val="20"/>
          <w:szCs w:val="20"/>
        </w:rPr>
      </w:pPr>
      <w:r w:rsidRPr="000046DD">
        <w:rPr>
          <w:rFonts w:ascii="Arial" w:hAnsi="Arial" w:cs="Arial"/>
          <w:sz w:val="20"/>
          <w:szCs w:val="20"/>
        </w:rPr>
        <w:t xml:space="preserve">Izvajalec jamči za odpravo skritih napak na </w:t>
      </w:r>
      <w:r>
        <w:rPr>
          <w:rFonts w:ascii="Arial" w:hAnsi="Arial" w:cs="Arial"/>
          <w:sz w:val="20"/>
          <w:szCs w:val="20"/>
        </w:rPr>
        <w:t>izkaznicah</w:t>
      </w:r>
      <w:r w:rsidRPr="000046DD">
        <w:rPr>
          <w:rFonts w:ascii="Arial" w:hAnsi="Arial" w:cs="Arial"/>
          <w:sz w:val="20"/>
          <w:szCs w:val="20"/>
        </w:rPr>
        <w:t xml:space="preserve"> za obdobje njegove veljavnosti, od vročitve </w:t>
      </w:r>
      <w:r>
        <w:rPr>
          <w:rFonts w:ascii="Arial" w:hAnsi="Arial" w:cs="Arial"/>
          <w:sz w:val="20"/>
          <w:szCs w:val="20"/>
        </w:rPr>
        <w:t>posamezne</w:t>
      </w:r>
      <w:r w:rsidRPr="000046DD">
        <w:rPr>
          <w:rFonts w:ascii="Arial" w:hAnsi="Arial" w:cs="Arial"/>
          <w:sz w:val="20"/>
          <w:szCs w:val="20"/>
        </w:rPr>
        <w:t xml:space="preserve"> </w:t>
      </w:r>
      <w:r>
        <w:rPr>
          <w:rFonts w:ascii="Arial" w:hAnsi="Arial" w:cs="Arial"/>
          <w:sz w:val="20"/>
          <w:szCs w:val="20"/>
        </w:rPr>
        <w:t>izkaznice</w:t>
      </w:r>
      <w:r w:rsidRPr="000046DD">
        <w:rPr>
          <w:rFonts w:ascii="Arial" w:hAnsi="Arial" w:cs="Arial"/>
          <w:sz w:val="20"/>
          <w:szCs w:val="20"/>
        </w:rPr>
        <w:t xml:space="preserve"> imetniku. Te napake je izvajalec dolžan odpraviti v roku, ki mu ga določi </w:t>
      </w:r>
      <w:r>
        <w:rPr>
          <w:rFonts w:ascii="Arial" w:hAnsi="Arial" w:cs="Arial"/>
          <w:sz w:val="20"/>
          <w:szCs w:val="20"/>
        </w:rPr>
        <w:t>krovni ali neposredni na</w:t>
      </w:r>
      <w:r w:rsidRPr="00EA6CBE">
        <w:rPr>
          <w:rFonts w:ascii="Arial" w:hAnsi="Arial" w:cs="Arial"/>
          <w:sz w:val="20"/>
          <w:szCs w:val="20"/>
        </w:rPr>
        <w:t>ročnik,</w:t>
      </w:r>
      <w:r w:rsidRPr="000046DD">
        <w:rPr>
          <w:rFonts w:ascii="Arial" w:hAnsi="Arial" w:cs="Arial"/>
          <w:sz w:val="20"/>
          <w:szCs w:val="20"/>
        </w:rPr>
        <w:t xml:space="preserve"> ki pa mora biti primeren količini </w:t>
      </w:r>
      <w:r>
        <w:rPr>
          <w:rFonts w:ascii="Arial" w:hAnsi="Arial" w:cs="Arial"/>
          <w:sz w:val="20"/>
          <w:szCs w:val="20"/>
        </w:rPr>
        <w:t>izkaznic</w:t>
      </w:r>
      <w:r w:rsidRPr="000046DD">
        <w:rPr>
          <w:rFonts w:ascii="Arial" w:hAnsi="Arial" w:cs="Arial"/>
          <w:sz w:val="20"/>
          <w:szCs w:val="20"/>
        </w:rPr>
        <w:t>, ki jih je potrebno zamenjati.</w:t>
      </w:r>
    </w:p>
    <w:p w14:paraId="3A1B2936" w14:textId="77777777" w:rsidR="006D1330" w:rsidRPr="000046DD" w:rsidRDefault="006D1330" w:rsidP="006D1330">
      <w:pPr>
        <w:widowControl w:val="0"/>
        <w:autoSpaceDE w:val="0"/>
        <w:autoSpaceDN w:val="0"/>
        <w:adjustRightInd w:val="0"/>
        <w:spacing w:line="260" w:lineRule="atLeast"/>
        <w:jc w:val="both"/>
        <w:rPr>
          <w:rFonts w:ascii="Arial" w:hAnsi="Arial" w:cs="Arial"/>
          <w:sz w:val="20"/>
          <w:szCs w:val="20"/>
        </w:rPr>
      </w:pPr>
    </w:p>
    <w:p w14:paraId="3F08E0DF" w14:textId="77777777" w:rsidR="006D1330" w:rsidRDefault="006D1330" w:rsidP="006D1330">
      <w:pPr>
        <w:widowControl w:val="0"/>
        <w:autoSpaceDE w:val="0"/>
        <w:autoSpaceDN w:val="0"/>
        <w:adjustRightInd w:val="0"/>
        <w:spacing w:line="260" w:lineRule="atLeast"/>
        <w:jc w:val="both"/>
        <w:rPr>
          <w:rFonts w:ascii="Arial" w:hAnsi="Arial" w:cs="Arial"/>
          <w:sz w:val="20"/>
          <w:szCs w:val="20"/>
        </w:rPr>
      </w:pPr>
      <w:r w:rsidRPr="000046DD">
        <w:rPr>
          <w:rFonts w:ascii="Arial" w:hAnsi="Arial" w:cs="Arial"/>
          <w:sz w:val="20"/>
          <w:szCs w:val="20"/>
        </w:rPr>
        <w:t xml:space="preserve">Če je povzročitelj napake na </w:t>
      </w:r>
      <w:r>
        <w:rPr>
          <w:rFonts w:ascii="Arial" w:hAnsi="Arial" w:cs="Arial"/>
          <w:sz w:val="20"/>
          <w:szCs w:val="20"/>
        </w:rPr>
        <w:t>izkaznici</w:t>
      </w:r>
      <w:r w:rsidRPr="000046DD">
        <w:rPr>
          <w:rFonts w:ascii="Arial" w:hAnsi="Arial" w:cs="Arial"/>
          <w:sz w:val="20"/>
          <w:szCs w:val="20"/>
        </w:rPr>
        <w:t xml:space="preserve"> eden od </w:t>
      </w:r>
      <w:r>
        <w:rPr>
          <w:rFonts w:ascii="Arial" w:hAnsi="Arial" w:cs="Arial"/>
          <w:sz w:val="20"/>
          <w:szCs w:val="20"/>
        </w:rPr>
        <w:t>neposrednih naročnikov</w:t>
      </w:r>
      <w:r w:rsidRPr="000046DD">
        <w:rPr>
          <w:rFonts w:ascii="Arial" w:hAnsi="Arial" w:cs="Arial"/>
          <w:sz w:val="20"/>
          <w:szCs w:val="20"/>
        </w:rPr>
        <w:t xml:space="preserve">, poravna stroške odprave napake ta </w:t>
      </w:r>
      <w:r>
        <w:rPr>
          <w:rFonts w:ascii="Arial" w:hAnsi="Arial" w:cs="Arial"/>
          <w:sz w:val="20"/>
          <w:szCs w:val="20"/>
        </w:rPr>
        <w:lastRenderedPageBreak/>
        <w:t>neposredni naročnik</w:t>
      </w:r>
      <w:r w:rsidRPr="000046DD">
        <w:rPr>
          <w:rFonts w:ascii="Arial" w:hAnsi="Arial" w:cs="Arial"/>
          <w:sz w:val="20"/>
          <w:szCs w:val="20"/>
        </w:rPr>
        <w:t xml:space="preserve">. Če je za napako na </w:t>
      </w:r>
      <w:r>
        <w:rPr>
          <w:rFonts w:ascii="Arial" w:hAnsi="Arial" w:cs="Arial"/>
          <w:sz w:val="20"/>
          <w:szCs w:val="20"/>
        </w:rPr>
        <w:t>izkaznici</w:t>
      </w:r>
      <w:r w:rsidRPr="000046DD">
        <w:rPr>
          <w:rFonts w:ascii="Arial" w:hAnsi="Arial" w:cs="Arial"/>
          <w:sz w:val="20"/>
          <w:szCs w:val="20"/>
        </w:rPr>
        <w:t xml:space="preserve"> odgovoren izvajalec, kakor tudi, če je napaka posledica uporabe neustreznega materiala ali postopka izdelave oziroma personalizacije </w:t>
      </w:r>
      <w:r>
        <w:rPr>
          <w:rFonts w:ascii="Arial" w:hAnsi="Arial" w:cs="Arial"/>
          <w:sz w:val="20"/>
          <w:szCs w:val="20"/>
        </w:rPr>
        <w:t>izkaznice</w:t>
      </w:r>
      <w:r w:rsidRPr="000046DD">
        <w:rPr>
          <w:rFonts w:ascii="Arial" w:hAnsi="Arial" w:cs="Arial"/>
          <w:sz w:val="20"/>
          <w:szCs w:val="20"/>
        </w:rPr>
        <w:t>, nosi stroške odprave napake in morebitne s tem povzročene škode, izvajalec.</w:t>
      </w:r>
    </w:p>
    <w:p w14:paraId="52A7A633" w14:textId="77777777" w:rsidR="006D1330" w:rsidRPr="004D1175" w:rsidRDefault="006D1330" w:rsidP="006D1330">
      <w:pPr>
        <w:spacing w:line="260" w:lineRule="atLeast"/>
        <w:rPr>
          <w:rFonts w:ascii="Arial" w:hAnsi="Arial" w:cs="Arial"/>
          <w:sz w:val="20"/>
          <w:szCs w:val="20"/>
        </w:rPr>
      </w:pPr>
    </w:p>
    <w:p w14:paraId="049FCE8B" w14:textId="77777777" w:rsidR="006D1330" w:rsidRPr="004D1175" w:rsidRDefault="006D1330" w:rsidP="006D1330">
      <w:pPr>
        <w:keepNext/>
        <w:spacing w:line="260" w:lineRule="atLeast"/>
        <w:jc w:val="both"/>
        <w:rPr>
          <w:rFonts w:ascii="Arial" w:hAnsi="Arial" w:cs="Arial"/>
          <w:b/>
          <w:sz w:val="20"/>
          <w:szCs w:val="20"/>
        </w:rPr>
      </w:pPr>
      <w:r w:rsidRPr="004D1175">
        <w:rPr>
          <w:rFonts w:ascii="Arial" w:hAnsi="Arial" w:cs="Arial"/>
          <w:b/>
          <w:sz w:val="20"/>
          <w:szCs w:val="20"/>
        </w:rPr>
        <w:t>VI. PLAČILNI POGOJI</w:t>
      </w:r>
    </w:p>
    <w:p w14:paraId="01C36013"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3F496782" w14:textId="77777777" w:rsidR="006D1330" w:rsidRPr="004D1175" w:rsidRDefault="006D1330" w:rsidP="006D1330">
      <w:pPr>
        <w:jc w:val="both"/>
        <w:rPr>
          <w:rFonts w:ascii="Arial" w:hAnsi="Arial" w:cs="Arial"/>
          <w:sz w:val="20"/>
          <w:szCs w:val="20"/>
        </w:rPr>
      </w:pPr>
    </w:p>
    <w:p w14:paraId="7E14BF51" w14:textId="77777777" w:rsidR="006D1330" w:rsidRPr="004D1175" w:rsidRDefault="006D1330" w:rsidP="006D1330">
      <w:pPr>
        <w:spacing w:line="260" w:lineRule="atLeast"/>
        <w:jc w:val="both"/>
        <w:rPr>
          <w:rFonts w:ascii="Arial" w:hAnsi="Arial" w:cs="Arial"/>
          <w:sz w:val="20"/>
          <w:szCs w:val="20"/>
        </w:rPr>
      </w:pPr>
      <w:r>
        <w:rPr>
          <w:rFonts w:ascii="Arial" w:hAnsi="Arial" w:cs="Arial"/>
          <w:sz w:val="20"/>
          <w:szCs w:val="20"/>
        </w:rPr>
        <w:t>Izvajalec</w:t>
      </w:r>
      <w:r w:rsidRPr="004D1175">
        <w:rPr>
          <w:rFonts w:ascii="Arial" w:hAnsi="Arial" w:cs="Arial"/>
          <w:sz w:val="20"/>
          <w:szCs w:val="20"/>
        </w:rPr>
        <w:t xml:space="preserve"> bo račune za dobavljeno blago izstavljal na naslov </w:t>
      </w:r>
      <w:r>
        <w:rPr>
          <w:rFonts w:ascii="Arial" w:hAnsi="Arial" w:cs="Arial"/>
          <w:sz w:val="20"/>
          <w:szCs w:val="20"/>
        </w:rPr>
        <w:t xml:space="preserve">neposrednega </w:t>
      </w:r>
      <w:r w:rsidRPr="004D1175">
        <w:rPr>
          <w:rFonts w:ascii="Arial" w:hAnsi="Arial" w:cs="Arial"/>
          <w:sz w:val="20"/>
          <w:szCs w:val="20"/>
        </w:rPr>
        <w:t>naročnika do 10. (desetega) dne v mesecu za pretekli koledarski mesec.</w:t>
      </w:r>
    </w:p>
    <w:p w14:paraId="7CFC7624" w14:textId="77777777" w:rsidR="006D1330" w:rsidRPr="004D1175" w:rsidRDefault="006D1330" w:rsidP="006D1330">
      <w:pPr>
        <w:widowControl w:val="0"/>
        <w:autoSpaceDE w:val="0"/>
        <w:autoSpaceDN w:val="0"/>
        <w:adjustRightInd w:val="0"/>
        <w:spacing w:line="260" w:lineRule="atLeast"/>
        <w:rPr>
          <w:rFonts w:ascii="Arial" w:hAnsi="Arial" w:cs="Arial"/>
          <w:sz w:val="20"/>
          <w:szCs w:val="20"/>
        </w:rPr>
      </w:pPr>
    </w:p>
    <w:p w14:paraId="7C4D3CAF" w14:textId="768E1C0F" w:rsidR="006D1330" w:rsidRPr="004D1175" w:rsidRDefault="006D1330" w:rsidP="006D1330">
      <w:pPr>
        <w:spacing w:line="260" w:lineRule="atLeast"/>
        <w:jc w:val="both"/>
        <w:rPr>
          <w:rFonts w:ascii="Arial" w:hAnsi="Arial" w:cs="Arial"/>
          <w:sz w:val="20"/>
          <w:szCs w:val="20"/>
        </w:rPr>
      </w:pPr>
      <w:r w:rsidRPr="004D1175">
        <w:rPr>
          <w:rFonts w:ascii="Arial" w:hAnsi="Arial" w:cs="Arial"/>
          <w:bCs/>
          <w:sz w:val="20"/>
          <w:szCs w:val="20"/>
        </w:rPr>
        <w:t>Račun, ki je izstavljen na</w:t>
      </w:r>
      <w:r>
        <w:rPr>
          <w:rFonts w:ascii="Arial" w:hAnsi="Arial" w:cs="Arial"/>
          <w:bCs/>
          <w:sz w:val="20"/>
          <w:szCs w:val="20"/>
        </w:rPr>
        <w:t xml:space="preserve"> neposrednega</w:t>
      </w:r>
      <w:r w:rsidRPr="004D1175">
        <w:rPr>
          <w:rFonts w:ascii="Arial" w:hAnsi="Arial" w:cs="Arial"/>
          <w:bCs/>
          <w:sz w:val="20"/>
          <w:szCs w:val="20"/>
        </w:rPr>
        <w:t xml:space="preserve"> naročnika, mora obvezno vsebovati številko neposredne pogodbe.  </w:t>
      </w:r>
    </w:p>
    <w:p w14:paraId="3A1DFE49" w14:textId="77777777" w:rsidR="006D1330" w:rsidRPr="004D1175" w:rsidRDefault="006D1330" w:rsidP="006D1330">
      <w:pPr>
        <w:spacing w:line="260" w:lineRule="atLeast"/>
        <w:jc w:val="both"/>
        <w:rPr>
          <w:rFonts w:ascii="Arial" w:hAnsi="Arial" w:cs="Arial"/>
          <w:bCs/>
          <w:sz w:val="20"/>
          <w:szCs w:val="20"/>
        </w:rPr>
      </w:pPr>
    </w:p>
    <w:p w14:paraId="2BB101F9" w14:textId="77777777" w:rsidR="006D1330" w:rsidRPr="004D1175" w:rsidRDefault="006D1330" w:rsidP="006D1330">
      <w:pPr>
        <w:spacing w:line="260" w:lineRule="atLeast"/>
        <w:jc w:val="both"/>
        <w:rPr>
          <w:rFonts w:ascii="Arial" w:hAnsi="Arial" w:cs="Arial"/>
          <w:bCs/>
          <w:sz w:val="20"/>
          <w:szCs w:val="20"/>
        </w:rPr>
      </w:pPr>
      <w:r>
        <w:rPr>
          <w:rFonts w:ascii="Arial" w:hAnsi="Arial" w:cs="Arial"/>
          <w:bCs/>
          <w:sz w:val="20"/>
          <w:szCs w:val="20"/>
        </w:rPr>
        <w:t>Neposredni n</w:t>
      </w:r>
      <w:r w:rsidRPr="004D1175">
        <w:rPr>
          <w:rFonts w:ascii="Arial" w:hAnsi="Arial" w:cs="Arial"/>
          <w:bCs/>
          <w:sz w:val="20"/>
          <w:szCs w:val="20"/>
        </w:rPr>
        <w:t>aročnik poravna dogovorjene obveznosti na osnovi predloženih računov izvajalca na njegov transakcijski račun št. _____________________, na 30. dan od prejema računa.</w:t>
      </w:r>
    </w:p>
    <w:p w14:paraId="40A583ED" w14:textId="77777777" w:rsidR="006D1330" w:rsidRPr="004D1175" w:rsidRDefault="006D1330" w:rsidP="006D1330">
      <w:pPr>
        <w:spacing w:line="260" w:lineRule="atLeast"/>
        <w:jc w:val="both"/>
        <w:rPr>
          <w:rFonts w:ascii="Arial" w:hAnsi="Arial" w:cs="Arial"/>
          <w:sz w:val="20"/>
          <w:szCs w:val="20"/>
        </w:rPr>
      </w:pPr>
    </w:p>
    <w:p w14:paraId="28C2E61A" w14:textId="77777777" w:rsidR="006D1330" w:rsidRPr="004D1175" w:rsidRDefault="006D1330" w:rsidP="006D1330">
      <w:pPr>
        <w:spacing w:line="260" w:lineRule="atLeast"/>
        <w:jc w:val="both"/>
        <w:rPr>
          <w:rFonts w:ascii="Arial" w:hAnsi="Arial" w:cs="Arial"/>
          <w:sz w:val="20"/>
          <w:szCs w:val="20"/>
        </w:rPr>
      </w:pPr>
      <w:r>
        <w:rPr>
          <w:rFonts w:ascii="Arial" w:hAnsi="Arial" w:cs="Arial"/>
          <w:sz w:val="20"/>
          <w:szCs w:val="20"/>
        </w:rPr>
        <w:t>Neposredni n</w:t>
      </w:r>
      <w:r w:rsidRPr="004D1175">
        <w:rPr>
          <w:rFonts w:ascii="Arial" w:hAnsi="Arial" w:cs="Arial"/>
          <w:sz w:val="20"/>
          <w:szCs w:val="20"/>
        </w:rPr>
        <w:t>aročnik po tej pogodbi odgovarja za plačilo svojih obveznosti samostojno.</w:t>
      </w:r>
    </w:p>
    <w:p w14:paraId="58024677" w14:textId="77777777" w:rsidR="006D1330" w:rsidRPr="004D1175" w:rsidRDefault="006D1330" w:rsidP="006D1330">
      <w:pPr>
        <w:spacing w:line="260" w:lineRule="atLeast"/>
        <w:jc w:val="both"/>
        <w:rPr>
          <w:rFonts w:ascii="Arial" w:hAnsi="Arial" w:cs="Arial"/>
          <w:bCs/>
          <w:sz w:val="20"/>
          <w:szCs w:val="20"/>
        </w:rPr>
      </w:pPr>
    </w:p>
    <w:p w14:paraId="6A5626F5" w14:textId="77777777" w:rsidR="006D1330" w:rsidRPr="004D1175" w:rsidRDefault="006D1330" w:rsidP="006D1330">
      <w:pPr>
        <w:spacing w:line="260" w:lineRule="atLeast"/>
        <w:jc w:val="both"/>
        <w:rPr>
          <w:rFonts w:ascii="Arial" w:hAnsi="Arial" w:cs="Arial"/>
          <w:sz w:val="20"/>
          <w:szCs w:val="20"/>
        </w:rPr>
      </w:pPr>
      <w:r w:rsidRPr="004D1175">
        <w:rPr>
          <w:rFonts w:ascii="Arial" w:hAnsi="Arial" w:cs="Arial"/>
          <w:sz w:val="20"/>
          <w:szCs w:val="20"/>
        </w:rPr>
        <w:t xml:space="preserve">V primeru zamude pri plačilu lahko </w:t>
      </w:r>
      <w:r>
        <w:rPr>
          <w:rFonts w:ascii="Arial" w:hAnsi="Arial" w:cs="Arial"/>
          <w:sz w:val="20"/>
          <w:szCs w:val="20"/>
        </w:rPr>
        <w:t>izvajalec neposrednemu</w:t>
      </w:r>
      <w:r w:rsidRPr="004D1175">
        <w:rPr>
          <w:rFonts w:ascii="Arial" w:hAnsi="Arial" w:cs="Arial"/>
          <w:sz w:val="20"/>
          <w:szCs w:val="20"/>
        </w:rPr>
        <w:t xml:space="preserve"> naročniku zaračuna zakonite zamudne obresti.</w:t>
      </w:r>
    </w:p>
    <w:p w14:paraId="06217C25" w14:textId="77777777" w:rsidR="006D1330" w:rsidRPr="004D1175" w:rsidRDefault="006D1330" w:rsidP="006D1330">
      <w:pPr>
        <w:spacing w:line="260" w:lineRule="atLeast"/>
        <w:jc w:val="both"/>
        <w:rPr>
          <w:rFonts w:ascii="Arial" w:hAnsi="Arial" w:cs="Arial"/>
          <w:bCs/>
          <w:sz w:val="20"/>
          <w:szCs w:val="20"/>
        </w:rPr>
      </w:pPr>
    </w:p>
    <w:p w14:paraId="4DA44393" w14:textId="77777777" w:rsidR="006D1330" w:rsidRPr="004D1175" w:rsidRDefault="006D1330" w:rsidP="006D1330">
      <w:pPr>
        <w:spacing w:line="260" w:lineRule="atLeast"/>
        <w:rPr>
          <w:rFonts w:ascii="Arial" w:hAnsi="Arial" w:cs="Arial"/>
          <w:i/>
          <w:sz w:val="20"/>
          <w:szCs w:val="20"/>
        </w:rPr>
      </w:pPr>
      <w:r w:rsidRPr="004D1175">
        <w:rPr>
          <w:rFonts w:ascii="Arial" w:hAnsi="Arial" w:cs="Arial"/>
          <w:i/>
          <w:sz w:val="20"/>
          <w:szCs w:val="20"/>
        </w:rPr>
        <w:t xml:space="preserve"> </w:t>
      </w:r>
      <w:r w:rsidRPr="00CA79BC">
        <w:rPr>
          <w:rFonts w:ascii="Arial" w:hAnsi="Arial" w:cs="Arial"/>
          <w:i/>
          <w:sz w:val="20"/>
          <w:szCs w:val="20"/>
        </w:rPr>
        <w:t>(V PRIMERU NASTOPA S PODIZVAJALCI TUDI:)</w:t>
      </w:r>
    </w:p>
    <w:p w14:paraId="31C137B8" w14:textId="16B15E59" w:rsidR="006D1330" w:rsidRPr="004D1175" w:rsidRDefault="00DF434E" w:rsidP="006D1330">
      <w:pPr>
        <w:jc w:val="center"/>
        <w:rPr>
          <w:rFonts w:ascii="Arial" w:hAnsi="Arial" w:cs="Arial"/>
          <w:bCs/>
          <w:sz w:val="20"/>
          <w:szCs w:val="20"/>
        </w:rPr>
      </w:pPr>
      <w:r>
        <w:rPr>
          <w:rFonts w:ascii="Arial" w:hAnsi="Arial" w:cs="Arial"/>
          <w:bCs/>
          <w:sz w:val="20"/>
          <w:szCs w:val="20"/>
        </w:rPr>
        <w:t>6.a</w:t>
      </w:r>
      <w:r w:rsidR="006D1330" w:rsidRPr="004D1175">
        <w:rPr>
          <w:rFonts w:ascii="Arial" w:hAnsi="Arial" w:cs="Arial"/>
          <w:bCs/>
          <w:sz w:val="20"/>
          <w:szCs w:val="20"/>
        </w:rPr>
        <w:t xml:space="preserve"> člen</w:t>
      </w:r>
    </w:p>
    <w:p w14:paraId="5C835519" w14:textId="77777777" w:rsidR="006D1330" w:rsidRPr="004D1175" w:rsidRDefault="006D1330" w:rsidP="006D1330">
      <w:pPr>
        <w:rPr>
          <w:rFonts w:ascii="Arial" w:hAnsi="Arial" w:cs="Arial"/>
          <w:i/>
          <w:sz w:val="20"/>
          <w:szCs w:val="20"/>
        </w:rPr>
      </w:pPr>
    </w:p>
    <w:p w14:paraId="6EE79364" w14:textId="3EE742E6" w:rsidR="006D1330" w:rsidRDefault="006D1330" w:rsidP="006D1330">
      <w:pPr>
        <w:spacing w:line="260" w:lineRule="atLeast"/>
        <w:jc w:val="both"/>
        <w:rPr>
          <w:rFonts w:ascii="Arial" w:hAnsi="Arial" w:cs="Arial"/>
          <w:i/>
          <w:sz w:val="20"/>
          <w:szCs w:val="20"/>
        </w:rPr>
      </w:pPr>
    </w:p>
    <w:p w14:paraId="450E47BB" w14:textId="77777777" w:rsidR="006D1330" w:rsidRPr="008E47CA" w:rsidRDefault="006D1330" w:rsidP="006D1330">
      <w:pPr>
        <w:spacing w:line="288" w:lineRule="auto"/>
        <w:jc w:val="both"/>
        <w:rPr>
          <w:rFonts w:ascii="Arial" w:hAnsi="Arial" w:cs="Arial"/>
          <w:i/>
          <w:sz w:val="20"/>
          <w:szCs w:val="20"/>
          <w:lang w:eastAsia="en-US"/>
        </w:rPr>
      </w:pPr>
      <w:r w:rsidRPr="008E47CA">
        <w:rPr>
          <w:rFonts w:ascii="Arial" w:hAnsi="Arial" w:cs="Arial"/>
          <w:i/>
          <w:sz w:val="20"/>
          <w:szCs w:val="20"/>
          <w:lang w:eastAsia="en-US"/>
        </w:rPr>
        <w:t xml:space="preserve">Poleg izvajalca sodeluje pri izvedbi tudi </w:t>
      </w:r>
      <w:r>
        <w:rPr>
          <w:rFonts w:ascii="Arial" w:hAnsi="Arial" w:cs="Arial"/>
          <w:i/>
          <w:sz w:val="20"/>
          <w:szCs w:val="20"/>
          <w:lang w:eastAsia="en-US"/>
        </w:rPr>
        <w:t xml:space="preserve">podizvajalec </w:t>
      </w:r>
      <w:r w:rsidRPr="008E47CA">
        <w:rPr>
          <w:rFonts w:ascii="Arial" w:hAnsi="Arial" w:cs="Arial"/>
          <w:i/>
          <w:sz w:val="20"/>
          <w:szCs w:val="20"/>
          <w:lang w:eastAsia="en-US"/>
        </w:rPr>
        <w:t>_________________________, matična številka: _______________________, ki je zahteval neposredno plačilo</w:t>
      </w:r>
      <w:r>
        <w:rPr>
          <w:rFonts w:ascii="Arial" w:hAnsi="Arial" w:cs="Arial"/>
          <w:i/>
          <w:sz w:val="20"/>
          <w:szCs w:val="20"/>
          <w:lang w:eastAsia="en-US"/>
        </w:rPr>
        <w:t xml:space="preserve"> na</w:t>
      </w:r>
      <w:r w:rsidRPr="008E47CA">
        <w:rPr>
          <w:rFonts w:ascii="Arial" w:hAnsi="Arial" w:cs="Arial"/>
          <w:i/>
          <w:sz w:val="20"/>
          <w:szCs w:val="20"/>
          <w:lang w:eastAsia="en-US"/>
        </w:rPr>
        <w:t xml:space="preserve">: TRR ___________________________, ki ga zastopa __________________________. </w:t>
      </w:r>
    </w:p>
    <w:p w14:paraId="4FE2BA0F" w14:textId="77777777" w:rsidR="006D1330" w:rsidRPr="008E47CA" w:rsidRDefault="006D1330" w:rsidP="006D1330">
      <w:pPr>
        <w:spacing w:line="288" w:lineRule="auto"/>
        <w:jc w:val="both"/>
        <w:rPr>
          <w:rFonts w:ascii="Arial" w:hAnsi="Arial" w:cs="Arial"/>
          <w:i/>
          <w:sz w:val="20"/>
          <w:szCs w:val="20"/>
          <w:lang w:eastAsia="en-US"/>
        </w:rPr>
      </w:pPr>
    </w:p>
    <w:p w14:paraId="4808A538" w14:textId="77777777" w:rsidR="006D1330" w:rsidRPr="008E47CA" w:rsidRDefault="006D1330" w:rsidP="006D1330">
      <w:pPr>
        <w:spacing w:line="288" w:lineRule="auto"/>
        <w:jc w:val="both"/>
        <w:rPr>
          <w:rFonts w:ascii="Arial" w:hAnsi="Arial" w:cs="Arial"/>
          <w:i/>
          <w:sz w:val="20"/>
          <w:szCs w:val="20"/>
          <w:lang w:eastAsia="en-US"/>
        </w:rPr>
      </w:pPr>
      <w:r w:rsidRPr="008E47CA">
        <w:rPr>
          <w:rFonts w:ascii="Arial" w:hAnsi="Arial" w:cs="Arial"/>
          <w:i/>
          <w:sz w:val="20"/>
          <w:szCs w:val="20"/>
          <w:lang w:eastAsia="en-US"/>
        </w:rPr>
        <w:t xml:space="preserve">Poleg izvajalca sodeluje pri izvedbi tudi </w:t>
      </w:r>
      <w:r>
        <w:rPr>
          <w:rFonts w:ascii="Arial" w:hAnsi="Arial" w:cs="Arial"/>
          <w:i/>
          <w:sz w:val="20"/>
          <w:szCs w:val="20"/>
          <w:lang w:eastAsia="en-US"/>
        </w:rPr>
        <w:t>podizvajalec</w:t>
      </w:r>
      <w:r w:rsidRPr="008E47CA">
        <w:rPr>
          <w:rFonts w:ascii="Arial" w:hAnsi="Arial" w:cs="Arial"/>
          <w:i/>
          <w:sz w:val="20"/>
          <w:szCs w:val="20"/>
          <w:lang w:eastAsia="en-US"/>
        </w:rPr>
        <w:t xml:space="preserve"> _________________________,</w:t>
      </w:r>
      <w:r>
        <w:rPr>
          <w:rFonts w:ascii="Arial" w:hAnsi="Arial" w:cs="Arial"/>
          <w:i/>
          <w:sz w:val="20"/>
          <w:szCs w:val="20"/>
          <w:lang w:eastAsia="en-US"/>
        </w:rPr>
        <w:t xml:space="preserve"> </w:t>
      </w:r>
      <w:r w:rsidRPr="00787A42">
        <w:rPr>
          <w:rFonts w:ascii="Arial" w:hAnsi="Arial" w:cs="Arial"/>
          <w:i/>
          <w:sz w:val="20"/>
          <w:szCs w:val="20"/>
          <w:lang w:eastAsia="en-US"/>
        </w:rPr>
        <w:t>matična številka: _______________________</w:t>
      </w:r>
      <w:r>
        <w:rPr>
          <w:rFonts w:ascii="Arial" w:hAnsi="Arial" w:cs="Arial"/>
          <w:i/>
          <w:sz w:val="20"/>
          <w:szCs w:val="20"/>
          <w:lang w:eastAsia="en-US"/>
        </w:rPr>
        <w:t>,</w:t>
      </w:r>
      <w:r w:rsidRPr="008E47CA">
        <w:rPr>
          <w:rFonts w:ascii="Arial" w:hAnsi="Arial" w:cs="Arial"/>
          <w:i/>
          <w:sz w:val="20"/>
          <w:szCs w:val="20"/>
          <w:lang w:eastAsia="en-US"/>
        </w:rPr>
        <w:t xml:space="preserve"> ki  neposrednega plačila ni zahteval.</w:t>
      </w:r>
    </w:p>
    <w:p w14:paraId="0EB73209" w14:textId="77777777" w:rsidR="006D1330" w:rsidRPr="008E47CA" w:rsidRDefault="006D1330" w:rsidP="006D1330">
      <w:pPr>
        <w:spacing w:line="288" w:lineRule="auto"/>
        <w:jc w:val="both"/>
        <w:rPr>
          <w:rFonts w:ascii="Arial" w:hAnsi="Arial" w:cs="Arial"/>
          <w:sz w:val="20"/>
          <w:szCs w:val="20"/>
          <w:highlight w:val="yellow"/>
          <w:lang w:eastAsia="en-US"/>
        </w:rPr>
      </w:pPr>
    </w:p>
    <w:p w14:paraId="25072AD5" w14:textId="77777777" w:rsidR="006D1330" w:rsidRPr="008E47CA" w:rsidRDefault="006D1330" w:rsidP="006D1330">
      <w:pPr>
        <w:spacing w:line="288" w:lineRule="auto"/>
        <w:jc w:val="both"/>
        <w:rPr>
          <w:rFonts w:ascii="Arial" w:hAnsi="Arial" w:cs="Arial"/>
          <w:sz w:val="20"/>
          <w:szCs w:val="20"/>
          <w:lang w:eastAsia="en-US"/>
        </w:rPr>
      </w:pPr>
      <w:r w:rsidRPr="008E47CA">
        <w:rPr>
          <w:rFonts w:ascii="Arial" w:hAnsi="Arial" w:cs="Arial"/>
          <w:sz w:val="20"/>
          <w:szCs w:val="20"/>
          <w:lang w:eastAsia="en-US"/>
        </w:rPr>
        <w:t>Sestavni del pogodbe je tudi podizvajalčevo soglasje, na podlagi katerega naročnik namesto glavnega izvajalca neposredno poravna podizvajalčevo terjatev do glavnega izvajalca.</w:t>
      </w:r>
    </w:p>
    <w:p w14:paraId="1F0303A0" w14:textId="77777777" w:rsidR="006D1330" w:rsidRPr="008E47CA" w:rsidRDefault="006D1330" w:rsidP="006D1330">
      <w:pPr>
        <w:spacing w:line="288" w:lineRule="auto"/>
        <w:jc w:val="both"/>
        <w:rPr>
          <w:rFonts w:ascii="Arial" w:hAnsi="Arial" w:cs="Arial"/>
          <w:sz w:val="20"/>
          <w:szCs w:val="20"/>
          <w:lang w:eastAsia="en-US"/>
        </w:rPr>
      </w:pPr>
    </w:p>
    <w:p w14:paraId="51AEC739" w14:textId="77777777" w:rsidR="006D1330" w:rsidRPr="008E47CA" w:rsidRDefault="006D1330" w:rsidP="006D1330">
      <w:pPr>
        <w:spacing w:line="288" w:lineRule="auto"/>
        <w:jc w:val="both"/>
        <w:rPr>
          <w:rFonts w:ascii="Arial" w:hAnsi="Arial" w:cs="Arial"/>
          <w:sz w:val="20"/>
          <w:szCs w:val="20"/>
          <w:lang w:eastAsia="en-US"/>
        </w:rPr>
      </w:pPr>
      <w:r>
        <w:rPr>
          <w:rFonts w:ascii="Arial" w:hAnsi="Arial" w:cs="Arial"/>
          <w:sz w:val="20"/>
          <w:szCs w:val="20"/>
          <w:lang w:eastAsia="en-US"/>
        </w:rPr>
        <w:t xml:space="preserve">Izvajalec </w:t>
      </w:r>
      <w:r w:rsidRPr="008E47CA">
        <w:rPr>
          <w:rFonts w:ascii="Arial" w:hAnsi="Arial" w:cs="Arial"/>
          <w:sz w:val="20"/>
          <w:szCs w:val="20"/>
          <w:lang w:eastAsia="en-US"/>
        </w:rPr>
        <w:t>pooblašča</w:t>
      </w:r>
      <w:r>
        <w:rPr>
          <w:rFonts w:ascii="Arial" w:hAnsi="Arial" w:cs="Arial"/>
          <w:sz w:val="20"/>
          <w:szCs w:val="20"/>
          <w:lang w:eastAsia="en-US"/>
        </w:rPr>
        <w:t xml:space="preserve"> neposrednega</w:t>
      </w:r>
      <w:r w:rsidRPr="008E47CA">
        <w:rPr>
          <w:rFonts w:ascii="Arial" w:hAnsi="Arial" w:cs="Arial"/>
          <w:sz w:val="20"/>
          <w:szCs w:val="20"/>
          <w:lang w:eastAsia="en-US"/>
        </w:rPr>
        <w:t xml:space="preserve"> naročnika, da na podlagi potrjenega računa oz. situacije s strani glavnega izvajalca neposredno plačuje podizvajalcem, ki so zahtevali neposredna plačila.</w:t>
      </w:r>
    </w:p>
    <w:p w14:paraId="391DB517" w14:textId="77777777" w:rsidR="006D1330" w:rsidRPr="008E47CA" w:rsidRDefault="006D1330" w:rsidP="006D1330">
      <w:pPr>
        <w:spacing w:line="288" w:lineRule="auto"/>
        <w:jc w:val="both"/>
        <w:rPr>
          <w:rFonts w:ascii="Arial" w:hAnsi="Arial" w:cs="Arial"/>
          <w:sz w:val="20"/>
          <w:szCs w:val="20"/>
          <w:lang w:eastAsia="en-US"/>
        </w:rPr>
      </w:pPr>
    </w:p>
    <w:p w14:paraId="43B915F6" w14:textId="77777777" w:rsidR="006D1330" w:rsidRPr="007E788D" w:rsidRDefault="006D1330" w:rsidP="006D1330">
      <w:pPr>
        <w:spacing w:line="288" w:lineRule="auto"/>
        <w:jc w:val="both"/>
        <w:rPr>
          <w:rFonts w:ascii="Arial" w:hAnsi="Arial" w:cs="Arial"/>
          <w:sz w:val="20"/>
          <w:szCs w:val="20"/>
          <w:lang w:eastAsia="en-US"/>
        </w:rPr>
      </w:pPr>
      <w:r w:rsidRPr="008E47CA">
        <w:rPr>
          <w:rFonts w:ascii="Arial" w:hAnsi="Arial" w:cs="Arial"/>
          <w:sz w:val="20"/>
          <w:szCs w:val="20"/>
          <w:lang w:eastAsia="en-US"/>
        </w:rPr>
        <w:t xml:space="preserve">V kolikor </w:t>
      </w:r>
      <w:r>
        <w:rPr>
          <w:rFonts w:ascii="Arial" w:hAnsi="Arial" w:cs="Arial"/>
          <w:sz w:val="20"/>
          <w:szCs w:val="20"/>
          <w:lang w:eastAsia="en-US"/>
        </w:rPr>
        <w:t>naročnik</w:t>
      </w:r>
      <w:r w:rsidRPr="008E47CA">
        <w:rPr>
          <w:rFonts w:ascii="Arial" w:hAnsi="Arial" w:cs="Arial"/>
          <w:sz w:val="20"/>
          <w:szCs w:val="20"/>
          <w:lang w:eastAsia="en-US"/>
        </w:rPr>
        <w:t xml:space="preserve"> ni zavezan k neposrednim plačilom podizvajalcem, mora </w:t>
      </w:r>
      <w:r>
        <w:rPr>
          <w:rFonts w:ascii="Arial" w:hAnsi="Arial" w:cs="Arial"/>
          <w:sz w:val="20"/>
          <w:szCs w:val="20"/>
          <w:lang w:eastAsia="en-US"/>
        </w:rPr>
        <w:t>izvajalec</w:t>
      </w:r>
      <w:r w:rsidRPr="008E47CA">
        <w:rPr>
          <w:rFonts w:ascii="Arial" w:hAnsi="Arial" w:cs="Arial"/>
          <w:sz w:val="20"/>
          <w:szCs w:val="20"/>
          <w:lang w:eastAsia="en-US"/>
        </w:rPr>
        <w:t xml:space="preserve"> najkasneje v 60 dneh od plačila končnega/zadnjega računa oz. situacije poslati </w:t>
      </w:r>
      <w:r>
        <w:rPr>
          <w:rFonts w:ascii="Arial" w:hAnsi="Arial" w:cs="Arial"/>
          <w:sz w:val="20"/>
          <w:szCs w:val="20"/>
          <w:lang w:eastAsia="en-US"/>
        </w:rPr>
        <w:t xml:space="preserve">neposrednemu </w:t>
      </w:r>
      <w:r w:rsidRPr="008E47CA">
        <w:rPr>
          <w:rFonts w:ascii="Arial" w:hAnsi="Arial" w:cs="Arial"/>
          <w:sz w:val="20"/>
          <w:szCs w:val="20"/>
          <w:lang w:eastAsia="en-US"/>
        </w:rPr>
        <w:t xml:space="preserve">naročniku svojo pisno izjavo in pisno izjavo vsakega posameznega podizvajalca, da je ta </w:t>
      </w:r>
      <w:r>
        <w:rPr>
          <w:rFonts w:ascii="Arial" w:hAnsi="Arial" w:cs="Arial"/>
          <w:sz w:val="20"/>
          <w:szCs w:val="20"/>
          <w:lang w:eastAsia="en-US"/>
        </w:rPr>
        <w:t>podizvajalec</w:t>
      </w:r>
      <w:r w:rsidRPr="008E47CA">
        <w:rPr>
          <w:rFonts w:ascii="Arial" w:hAnsi="Arial" w:cs="Arial"/>
          <w:sz w:val="20"/>
          <w:szCs w:val="20"/>
          <w:lang w:eastAsia="en-US"/>
        </w:rPr>
        <w:t xml:space="preserve"> prejel plačilo za izvedene storitve, neposredno povezane s predmetom te pogodbe.</w:t>
      </w:r>
      <w:r w:rsidRPr="008E47CA">
        <w:rPr>
          <w:rFonts w:ascii="Arial" w:hAnsi="Arial" w:cs="Arial"/>
          <w:color w:val="000000"/>
          <w:sz w:val="20"/>
          <w:szCs w:val="20"/>
          <w:lang w:eastAsia="en-US"/>
        </w:rPr>
        <w:t xml:space="preserve"> </w:t>
      </w:r>
      <w:r w:rsidRPr="008E47CA">
        <w:rPr>
          <w:rFonts w:ascii="Arial" w:hAnsi="Arial" w:cs="Arial"/>
          <w:sz w:val="20"/>
          <w:szCs w:val="20"/>
          <w:lang w:eastAsia="en-US"/>
        </w:rPr>
        <w:t>V nasprotnem primeru bo naročnik Državni revizijski komisiji podal predlog za uvedbo postopka o prekršku iz 2. točke prvega odstavka 112. člena ZJN-3.</w:t>
      </w:r>
    </w:p>
    <w:p w14:paraId="2E8C59B5" w14:textId="77777777" w:rsidR="006D1330" w:rsidRPr="004D1175" w:rsidRDefault="006D1330" w:rsidP="006D1330">
      <w:pPr>
        <w:jc w:val="center"/>
        <w:rPr>
          <w:rFonts w:ascii="Arial" w:hAnsi="Arial" w:cs="Arial"/>
          <w:sz w:val="20"/>
          <w:szCs w:val="20"/>
        </w:rPr>
      </w:pPr>
    </w:p>
    <w:p w14:paraId="595A3857" w14:textId="77777777" w:rsidR="006D1330" w:rsidRPr="004561ED" w:rsidRDefault="006D1330" w:rsidP="006D1330">
      <w:pPr>
        <w:numPr>
          <w:ilvl w:val="0"/>
          <w:numId w:val="40"/>
        </w:numPr>
        <w:jc w:val="center"/>
        <w:rPr>
          <w:rFonts w:ascii="Arial" w:hAnsi="Arial" w:cs="Arial"/>
          <w:sz w:val="20"/>
          <w:szCs w:val="20"/>
        </w:rPr>
      </w:pPr>
      <w:r w:rsidRPr="004D1175">
        <w:rPr>
          <w:rFonts w:ascii="Arial" w:hAnsi="Arial" w:cs="Arial"/>
          <w:sz w:val="20"/>
          <w:szCs w:val="20"/>
        </w:rPr>
        <w:t xml:space="preserve"> člen</w:t>
      </w:r>
    </w:p>
    <w:p w14:paraId="7530354C" w14:textId="77777777" w:rsidR="006D1330" w:rsidRPr="004D1175" w:rsidRDefault="006D1330" w:rsidP="006D1330">
      <w:pPr>
        <w:ind w:left="360"/>
        <w:jc w:val="center"/>
        <w:rPr>
          <w:rFonts w:ascii="Arial" w:hAnsi="Arial" w:cs="Arial"/>
          <w:sz w:val="20"/>
          <w:szCs w:val="20"/>
        </w:rPr>
      </w:pPr>
    </w:p>
    <w:p w14:paraId="5579A0B1" w14:textId="77777777" w:rsidR="006D1330" w:rsidRPr="004D1175" w:rsidRDefault="006D1330" w:rsidP="006D1330">
      <w:pPr>
        <w:spacing w:line="260" w:lineRule="atLeast"/>
        <w:jc w:val="both"/>
        <w:rPr>
          <w:rFonts w:ascii="Arial" w:hAnsi="Arial" w:cs="Arial"/>
          <w:sz w:val="20"/>
          <w:szCs w:val="20"/>
        </w:rPr>
      </w:pPr>
      <w:r w:rsidRPr="004D1175">
        <w:rPr>
          <w:rFonts w:ascii="Arial" w:hAnsi="Arial" w:cs="Arial"/>
          <w:sz w:val="20"/>
          <w:szCs w:val="20"/>
        </w:rPr>
        <w:t>Za vse kar ni določeno v tej pogodbi, se uporabljajo določbe krovne pogodbe, na osnovi katere se sklepa ta pogodba.</w:t>
      </w:r>
    </w:p>
    <w:p w14:paraId="36167859" w14:textId="77777777" w:rsidR="006D1330" w:rsidRPr="004D1175" w:rsidRDefault="006D1330" w:rsidP="006D1330">
      <w:pPr>
        <w:spacing w:line="260" w:lineRule="atLeast"/>
        <w:jc w:val="both"/>
        <w:rPr>
          <w:rFonts w:ascii="Arial" w:hAnsi="Arial" w:cs="Arial"/>
          <w:b/>
          <w:sz w:val="20"/>
          <w:szCs w:val="20"/>
        </w:rPr>
      </w:pPr>
    </w:p>
    <w:p w14:paraId="1713C434" w14:textId="77777777" w:rsidR="006D1330" w:rsidRPr="004D1175" w:rsidRDefault="006D1330" w:rsidP="006D1330">
      <w:pPr>
        <w:spacing w:line="260" w:lineRule="atLeast"/>
        <w:jc w:val="both"/>
        <w:rPr>
          <w:rFonts w:ascii="Arial" w:hAnsi="Arial" w:cs="Arial"/>
          <w:b/>
          <w:sz w:val="20"/>
          <w:szCs w:val="20"/>
        </w:rPr>
      </w:pPr>
      <w:r w:rsidRPr="004D1175">
        <w:rPr>
          <w:rFonts w:ascii="Arial" w:hAnsi="Arial" w:cs="Arial"/>
          <w:b/>
          <w:sz w:val="20"/>
          <w:szCs w:val="20"/>
        </w:rPr>
        <w:t>VII. ZAVAROVANJE POSLA</w:t>
      </w:r>
    </w:p>
    <w:p w14:paraId="6C5AB882"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6F654737" w14:textId="77777777" w:rsidR="006D1330" w:rsidRPr="004D1175" w:rsidRDefault="006D1330" w:rsidP="006D1330">
      <w:pPr>
        <w:jc w:val="both"/>
        <w:rPr>
          <w:rFonts w:ascii="Arial" w:hAnsi="Arial" w:cs="Arial"/>
          <w:b/>
          <w:sz w:val="20"/>
          <w:szCs w:val="20"/>
        </w:rPr>
      </w:pPr>
    </w:p>
    <w:p w14:paraId="1B69E9B7" w14:textId="182F6CE4" w:rsidR="006D1330" w:rsidRPr="004D1175" w:rsidRDefault="006D1330" w:rsidP="006D1330">
      <w:pPr>
        <w:spacing w:line="260" w:lineRule="atLeast"/>
        <w:jc w:val="both"/>
        <w:rPr>
          <w:rFonts w:ascii="Arial" w:hAnsi="Arial" w:cs="Arial"/>
          <w:b/>
          <w:sz w:val="20"/>
          <w:szCs w:val="20"/>
        </w:rPr>
      </w:pPr>
      <w:r w:rsidRPr="004D1175">
        <w:rPr>
          <w:rFonts w:ascii="Arial" w:hAnsi="Arial" w:cs="Arial"/>
          <w:sz w:val="20"/>
          <w:szCs w:val="20"/>
        </w:rPr>
        <w:t xml:space="preserve">S krovno pogodbo je dogovorjeno zavarovanje za dobro izvedbo pogodbenih obveznosti, za kar je </w:t>
      </w:r>
      <w:r>
        <w:rPr>
          <w:rFonts w:ascii="Arial" w:hAnsi="Arial" w:cs="Arial"/>
          <w:sz w:val="20"/>
          <w:szCs w:val="20"/>
        </w:rPr>
        <w:t>izvajalec</w:t>
      </w:r>
      <w:r w:rsidRPr="004D1175">
        <w:rPr>
          <w:rFonts w:ascii="Arial" w:hAnsi="Arial" w:cs="Arial"/>
          <w:sz w:val="20"/>
          <w:szCs w:val="20"/>
        </w:rPr>
        <w:t xml:space="preserve"> krovnemu naročniku izročil </w:t>
      </w:r>
      <w:r w:rsidR="00DF434E">
        <w:rPr>
          <w:rFonts w:ascii="Arial" w:hAnsi="Arial" w:cs="Arial"/>
          <w:sz w:val="20"/>
          <w:szCs w:val="20"/>
        </w:rPr>
        <w:t>zavarovanje</w:t>
      </w:r>
      <w:r w:rsidRPr="004D1175">
        <w:rPr>
          <w:rFonts w:ascii="Arial" w:hAnsi="Arial" w:cs="Arial"/>
          <w:sz w:val="20"/>
          <w:szCs w:val="20"/>
        </w:rPr>
        <w:t xml:space="preserve"> za dobro izvedbo pogodbenih obveznosti. V kolikor bodo nastale okoliščine, ki bodo zahtevale unovčenje </w:t>
      </w:r>
      <w:r w:rsidR="00DF434E">
        <w:rPr>
          <w:rFonts w:ascii="Arial" w:hAnsi="Arial" w:cs="Arial"/>
          <w:sz w:val="20"/>
          <w:szCs w:val="20"/>
        </w:rPr>
        <w:t>zavarovanja</w:t>
      </w:r>
      <w:r w:rsidRPr="004D1175">
        <w:rPr>
          <w:rFonts w:ascii="Arial" w:hAnsi="Arial" w:cs="Arial"/>
          <w:sz w:val="20"/>
          <w:szCs w:val="20"/>
        </w:rPr>
        <w:t xml:space="preserve"> za dobro izvedbo pogodbenih obveznosti</w:t>
      </w:r>
      <w:r>
        <w:rPr>
          <w:rFonts w:ascii="Arial" w:hAnsi="Arial" w:cs="Arial"/>
          <w:sz w:val="20"/>
          <w:szCs w:val="20"/>
        </w:rPr>
        <w:t xml:space="preserve"> s strani neposrednega naročnika</w:t>
      </w:r>
      <w:r w:rsidRPr="004D1175">
        <w:rPr>
          <w:rFonts w:ascii="Arial" w:hAnsi="Arial" w:cs="Arial"/>
          <w:sz w:val="20"/>
          <w:szCs w:val="20"/>
        </w:rPr>
        <w:t xml:space="preserve">, lahko </w:t>
      </w:r>
      <w:r>
        <w:rPr>
          <w:rFonts w:ascii="Arial" w:hAnsi="Arial" w:cs="Arial"/>
          <w:sz w:val="20"/>
          <w:szCs w:val="20"/>
        </w:rPr>
        <w:t>neposredni</w:t>
      </w:r>
      <w:r w:rsidRPr="004D1175">
        <w:rPr>
          <w:rFonts w:ascii="Arial" w:hAnsi="Arial" w:cs="Arial"/>
          <w:sz w:val="20"/>
          <w:szCs w:val="20"/>
        </w:rPr>
        <w:t xml:space="preserve"> naročnik na podlagi svoje neposredne pogodbe in na osnovi krovne </w:t>
      </w:r>
      <w:r w:rsidRPr="004D1175">
        <w:rPr>
          <w:rFonts w:ascii="Arial" w:hAnsi="Arial" w:cs="Arial"/>
          <w:sz w:val="20"/>
          <w:szCs w:val="20"/>
        </w:rPr>
        <w:lastRenderedPageBreak/>
        <w:t xml:space="preserve">pogodbe, uveljavlja svoje pravice iz naslova unovčenja </w:t>
      </w:r>
      <w:r w:rsidR="00DF434E">
        <w:rPr>
          <w:rFonts w:ascii="Arial" w:hAnsi="Arial" w:cs="Arial"/>
          <w:sz w:val="20"/>
          <w:szCs w:val="20"/>
        </w:rPr>
        <w:t>zavarovanja</w:t>
      </w:r>
      <w:r w:rsidRPr="004D1175">
        <w:rPr>
          <w:rFonts w:ascii="Arial" w:hAnsi="Arial" w:cs="Arial"/>
          <w:sz w:val="20"/>
          <w:szCs w:val="20"/>
        </w:rPr>
        <w:t xml:space="preserve"> za dobro izvedbo pogodbenih obveznosti preko krovnega naročnika.</w:t>
      </w:r>
    </w:p>
    <w:p w14:paraId="4937D823" w14:textId="77777777" w:rsidR="006D1330" w:rsidRPr="004D1175" w:rsidRDefault="006D1330" w:rsidP="006D1330">
      <w:pPr>
        <w:spacing w:line="260" w:lineRule="atLeast"/>
        <w:jc w:val="both"/>
        <w:rPr>
          <w:rFonts w:ascii="Arial" w:hAnsi="Arial" w:cs="Arial"/>
          <w:b/>
          <w:sz w:val="20"/>
          <w:szCs w:val="20"/>
        </w:rPr>
      </w:pPr>
    </w:p>
    <w:p w14:paraId="7E6B9B91" w14:textId="77777777" w:rsidR="006D1330" w:rsidRPr="004D1175" w:rsidRDefault="006D1330" w:rsidP="006D1330">
      <w:pPr>
        <w:spacing w:line="260" w:lineRule="atLeast"/>
        <w:jc w:val="both"/>
        <w:rPr>
          <w:rFonts w:ascii="Arial" w:hAnsi="Arial" w:cs="Arial"/>
          <w:b/>
          <w:sz w:val="20"/>
          <w:szCs w:val="20"/>
        </w:rPr>
      </w:pPr>
      <w:r w:rsidRPr="004D1175">
        <w:rPr>
          <w:rFonts w:ascii="Arial" w:hAnsi="Arial" w:cs="Arial"/>
          <w:b/>
          <w:sz w:val="20"/>
          <w:szCs w:val="20"/>
        </w:rPr>
        <w:t>VIII. PROTIKORUPCIJSKA KLAVZULA</w:t>
      </w:r>
    </w:p>
    <w:p w14:paraId="013BF640"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7462B05E" w14:textId="77777777" w:rsidR="006D1330" w:rsidRPr="004D1175" w:rsidRDefault="006D1330" w:rsidP="006D1330">
      <w:pPr>
        <w:jc w:val="both"/>
        <w:rPr>
          <w:rFonts w:ascii="Arial" w:hAnsi="Arial" w:cs="Arial"/>
          <w:sz w:val="20"/>
          <w:szCs w:val="20"/>
        </w:rPr>
      </w:pPr>
    </w:p>
    <w:p w14:paraId="0914EC0E" w14:textId="77777777" w:rsidR="006D1330" w:rsidRPr="004D1175" w:rsidRDefault="006D1330" w:rsidP="006D1330">
      <w:pPr>
        <w:spacing w:line="260" w:lineRule="atLeast"/>
        <w:jc w:val="both"/>
        <w:rPr>
          <w:rFonts w:ascii="Arial" w:hAnsi="Arial" w:cs="Arial"/>
          <w:sz w:val="20"/>
          <w:szCs w:val="20"/>
        </w:rPr>
      </w:pPr>
      <w:r w:rsidRPr="004D1175">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02B0954E" w14:textId="77777777" w:rsidR="006D1330" w:rsidRPr="004D1175" w:rsidRDefault="006D1330" w:rsidP="006D1330">
      <w:pPr>
        <w:numPr>
          <w:ilvl w:val="0"/>
          <w:numId w:val="32"/>
        </w:numPr>
        <w:spacing w:line="260" w:lineRule="atLeast"/>
        <w:jc w:val="both"/>
        <w:rPr>
          <w:rFonts w:ascii="Arial" w:hAnsi="Arial" w:cs="Arial"/>
          <w:sz w:val="20"/>
          <w:szCs w:val="20"/>
        </w:rPr>
      </w:pPr>
      <w:r w:rsidRPr="004D1175">
        <w:rPr>
          <w:rFonts w:ascii="Arial" w:hAnsi="Arial" w:cs="Arial"/>
          <w:sz w:val="20"/>
          <w:szCs w:val="20"/>
        </w:rPr>
        <w:t>pridobitev posla,</w:t>
      </w:r>
    </w:p>
    <w:p w14:paraId="4B5C7800" w14:textId="77777777" w:rsidR="006D1330" w:rsidRPr="004D1175" w:rsidRDefault="006D1330" w:rsidP="006D1330">
      <w:pPr>
        <w:numPr>
          <w:ilvl w:val="0"/>
          <w:numId w:val="32"/>
        </w:numPr>
        <w:spacing w:line="260" w:lineRule="atLeast"/>
        <w:jc w:val="both"/>
        <w:rPr>
          <w:rFonts w:ascii="Arial" w:hAnsi="Arial" w:cs="Arial"/>
          <w:sz w:val="20"/>
          <w:szCs w:val="20"/>
        </w:rPr>
      </w:pPr>
      <w:r w:rsidRPr="004D1175">
        <w:rPr>
          <w:rFonts w:ascii="Arial" w:hAnsi="Arial" w:cs="Arial"/>
          <w:sz w:val="20"/>
          <w:szCs w:val="20"/>
        </w:rPr>
        <w:t>za sklenitev posla pod ugodnejšimi pogoji,</w:t>
      </w:r>
    </w:p>
    <w:p w14:paraId="3574675A" w14:textId="77777777" w:rsidR="006D1330" w:rsidRPr="004D1175" w:rsidRDefault="006D1330" w:rsidP="006D1330">
      <w:pPr>
        <w:numPr>
          <w:ilvl w:val="0"/>
          <w:numId w:val="32"/>
        </w:numPr>
        <w:spacing w:line="260" w:lineRule="atLeast"/>
        <w:jc w:val="both"/>
        <w:rPr>
          <w:rFonts w:ascii="Arial" w:hAnsi="Arial" w:cs="Arial"/>
          <w:sz w:val="20"/>
          <w:szCs w:val="20"/>
        </w:rPr>
      </w:pPr>
      <w:r w:rsidRPr="004D1175">
        <w:rPr>
          <w:rFonts w:ascii="Arial" w:hAnsi="Arial" w:cs="Arial"/>
          <w:sz w:val="20"/>
          <w:szCs w:val="20"/>
        </w:rPr>
        <w:t>za opustitev dolžnega nadzora nad izvajanjem pogodbenih obveznosti,</w:t>
      </w:r>
    </w:p>
    <w:p w14:paraId="4DADBFE3" w14:textId="77777777" w:rsidR="006D1330" w:rsidRPr="004D1175" w:rsidRDefault="006D1330" w:rsidP="006D1330">
      <w:pPr>
        <w:numPr>
          <w:ilvl w:val="0"/>
          <w:numId w:val="32"/>
        </w:numPr>
        <w:spacing w:line="260" w:lineRule="atLeast"/>
        <w:jc w:val="both"/>
        <w:rPr>
          <w:rFonts w:ascii="Arial" w:hAnsi="Arial" w:cs="Arial"/>
          <w:sz w:val="20"/>
          <w:szCs w:val="20"/>
        </w:rPr>
      </w:pPr>
      <w:r w:rsidRPr="004D117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DA7394A" w14:textId="77777777" w:rsidR="006D1330" w:rsidRPr="004D1175" w:rsidRDefault="006D1330" w:rsidP="006D1330">
      <w:pPr>
        <w:spacing w:line="260" w:lineRule="atLeast"/>
        <w:jc w:val="both"/>
        <w:rPr>
          <w:rFonts w:ascii="Arial" w:hAnsi="Arial" w:cs="Arial"/>
          <w:sz w:val="20"/>
          <w:szCs w:val="20"/>
        </w:rPr>
      </w:pPr>
      <w:r w:rsidRPr="004D1175">
        <w:rPr>
          <w:rFonts w:ascii="Arial" w:hAnsi="Arial" w:cs="Arial"/>
          <w:sz w:val="20"/>
          <w:szCs w:val="20"/>
        </w:rPr>
        <w:br/>
        <w:t>Če pogodba še ni veljavna, se šteje, da pogodba ni bila sklenjena.</w:t>
      </w:r>
    </w:p>
    <w:p w14:paraId="334D8CD9" w14:textId="77777777" w:rsidR="006D1330" w:rsidRPr="004D1175" w:rsidRDefault="006D1330" w:rsidP="006D1330">
      <w:pPr>
        <w:spacing w:line="260" w:lineRule="atLeast"/>
        <w:jc w:val="both"/>
        <w:rPr>
          <w:rFonts w:ascii="Arial" w:hAnsi="Arial" w:cs="Arial"/>
          <w:b/>
          <w:sz w:val="20"/>
          <w:szCs w:val="20"/>
        </w:rPr>
      </w:pPr>
    </w:p>
    <w:p w14:paraId="412126D1" w14:textId="77777777" w:rsidR="006D1330" w:rsidRPr="004D1175" w:rsidRDefault="006D1330" w:rsidP="006D1330">
      <w:pPr>
        <w:spacing w:line="260" w:lineRule="atLeast"/>
        <w:jc w:val="both"/>
        <w:rPr>
          <w:rFonts w:ascii="Arial" w:hAnsi="Arial" w:cs="Arial"/>
          <w:b/>
          <w:sz w:val="20"/>
          <w:szCs w:val="20"/>
        </w:rPr>
      </w:pPr>
      <w:r w:rsidRPr="004D1175">
        <w:rPr>
          <w:rFonts w:ascii="Arial" w:hAnsi="Arial" w:cs="Arial"/>
          <w:b/>
          <w:sz w:val="20"/>
          <w:szCs w:val="20"/>
        </w:rPr>
        <w:t xml:space="preserve">IX. POOBLAŠČENI </w:t>
      </w:r>
      <w:r>
        <w:rPr>
          <w:rFonts w:ascii="Arial" w:hAnsi="Arial" w:cs="Arial"/>
          <w:b/>
          <w:sz w:val="20"/>
          <w:szCs w:val="20"/>
        </w:rPr>
        <w:t>P</w:t>
      </w:r>
      <w:r w:rsidRPr="004D1175">
        <w:rPr>
          <w:rFonts w:ascii="Arial" w:hAnsi="Arial" w:cs="Arial"/>
          <w:b/>
          <w:sz w:val="20"/>
          <w:szCs w:val="20"/>
        </w:rPr>
        <w:t>REDSTAVNIKI</w:t>
      </w:r>
    </w:p>
    <w:p w14:paraId="2FDAEC6E"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7CACFCE4" w14:textId="77777777" w:rsidR="006D1330" w:rsidRPr="004D1175" w:rsidRDefault="006D1330" w:rsidP="006D1330">
      <w:pPr>
        <w:rPr>
          <w:rFonts w:ascii="Arial" w:hAnsi="Arial" w:cs="Arial"/>
          <w:sz w:val="20"/>
          <w:szCs w:val="20"/>
        </w:rPr>
      </w:pPr>
    </w:p>
    <w:p w14:paraId="136EBB3B" w14:textId="6E71174E" w:rsidR="006D1330" w:rsidRPr="004D1175" w:rsidRDefault="006D1330" w:rsidP="006D1330">
      <w:pPr>
        <w:spacing w:line="260" w:lineRule="atLeast"/>
        <w:jc w:val="both"/>
        <w:rPr>
          <w:rFonts w:ascii="Arial" w:hAnsi="Arial" w:cs="Arial"/>
          <w:sz w:val="20"/>
          <w:szCs w:val="20"/>
        </w:rPr>
      </w:pPr>
      <w:r w:rsidRPr="004D1175">
        <w:rPr>
          <w:rFonts w:ascii="Arial" w:hAnsi="Arial" w:cs="Arial"/>
          <w:sz w:val="20"/>
          <w:szCs w:val="20"/>
        </w:rPr>
        <w:t>Pooblaščen predstavnik neposrednega naročnika za izvedbo del po tej pogodbi je ga./g.</w:t>
      </w:r>
      <w:r w:rsidRPr="004D1175">
        <w:rPr>
          <w:rFonts w:ascii="Arial" w:hAnsi="Arial" w:cs="Arial"/>
          <w:sz w:val="20"/>
          <w:szCs w:val="20"/>
        </w:rPr>
        <w:fldChar w:fldCharType="begin">
          <w:ffData>
            <w:name w:val="Besedilo4"/>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xml:space="preserve"> (ime in priimek), telefonska številka</w:t>
      </w:r>
      <w:r w:rsidRPr="004D1175">
        <w:rPr>
          <w:rFonts w:ascii="Arial" w:hAnsi="Arial" w:cs="Arial"/>
          <w:sz w:val="20"/>
          <w:szCs w:val="20"/>
        </w:rPr>
        <w:fldChar w:fldCharType="begin">
          <w:ffData>
            <w:name w:val="Besedilo1"/>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elektronski naslov</w:t>
      </w:r>
      <w:r w:rsidRPr="004D1175">
        <w:rPr>
          <w:rFonts w:ascii="Arial" w:hAnsi="Arial" w:cs="Arial"/>
          <w:sz w:val="20"/>
          <w:szCs w:val="20"/>
        </w:rPr>
        <w:fldChar w:fldCharType="begin">
          <w:ffData>
            <w:name w:val="Besedilo1"/>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xml:space="preserve">, </w:t>
      </w:r>
      <w:r w:rsidRPr="004D1175">
        <w:rPr>
          <w:rFonts w:ascii="Arial" w:hAnsi="Arial" w:cs="Arial"/>
          <w:sz w:val="20"/>
          <w:szCs w:val="20"/>
        </w:rPr>
        <w:fldChar w:fldCharType="begin">
          <w:ffData>
            <w:name w:val="Besedilo1"/>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w:t>
      </w:r>
    </w:p>
    <w:p w14:paraId="1A11786A" w14:textId="77777777" w:rsidR="006D1330" w:rsidRPr="004D1175" w:rsidRDefault="006D1330" w:rsidP="006D1330">
      <w:pPr>
        <w:spacing w:line="260" w:lineRule="atLeast"/>
        <w:jc w:val="center"/>
        <w:rPr>
          <w:rFonts w:ascii="Arial" w:hAnsi="Arial" w:cs="Arial"/>
          <w:sz w:val="20"/>
          <w:szCs w:val="20"/>
        </w:rPr>
      </w:pPr>
    </w:p>
    <w:p w14:paraId="2B4533E8" w14:textId="0397F92F" w:rsidR="006D1330" w:rsidRPr="006830C4" w:rsidRDefault="006D1330" w:rsidP="006D1330">
      <w:pPr>
        <w:spacing w:line="260" w:lineRule="atLeast"/>
        <w:jc w:val="both"/>
        <w:rPr>
          <w:rFonts w:ascii="Arial" w:hAnsi="Arial" w:cs="Arial"/>
          <w:sz w:val="20"/>
          <w:szCs w:val="20"/>
        </w:rPr>
      </w:pPr>
      <w:r w:rsidRPr="004D1175">
        <w:rPr>
          <w:rFonts w:ascii="Arial" w:hAnsi="Arial" w:cs="Arial"/>
          <w:sz w:val="20"/>
          <w:szCs w:val="20"/>
        </w:rPr>
        <w:t>Pooblaščena kontaktna oseba izvajalca za izvedbo del po tej pogodbi je ga./g.</w:t>
      </w:r>
      <w:r w:rsidRPr="004D1175">
        <w:rPr>
          <w:rFonts w:ascii="Arial" w:hAnsi="Arial" w:cs="Arial"/>
          <w:sz w:val="20"/>
          <w:szCs w:val="20"/>
        </w:rPr>
        <w:fldChar w:fldCharType="begin">
          <w:ffData>
            <w:name w:val="Besedilo4"/>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xml:space="preserve"> (ime in priimek), telefonska številka</w:t>
      </w:r>
      <w:r w:rsidRPr="004D1175">
        <w:rPr>
          <w:rFonts w:ascii="Arial" w:hAnsi="Arial" w:cs="Arial"/>
          <w:sz w:val="20"/>
          <w:szCs w:val="20"/>
        </w:rPr>
        <w:fldChar w:fldCharType="begin">
          <w:ffData>
            <w:name w:val="Besedilo1"/>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elektronski naslov</w:t>
      </w:r>
      <w:r w:rsidRPr="004D1175">
        <w:rPr>
          <w:rFonts w:ascii="Arial" w:hAnsi="Arial" w:cs="Arial"/>
          <w:sz w:val="20"/>
          <w:szCs w:val="20"/>
        </w:rPr>
        <w:fldChar w:fldCharType="begin">
          <w:ffData>
            <w:name w:val="Besedilo1"/>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xml:space="preserve">, </w:t>
      </w:r>
      <w:r w:rsidRPr="004D1175">
        <w:rPr>
          <w:rFonts w:ascii="Arial" w:hAnsi="Arial" w:cs="Arial"/>
          <w:sz w:val="20"/>
          <w:szCs w:val="20"/>
        </w:rPr>
        <w:fldChar w:fldCharType="begin">
          <w:ffData>
            <w:name w:val="Besedilo1"/>
            <w:enabled/>
            <w:calcOnExit w:val="0"/>
            <w:textInput/>
          </w:ffData>
        </w:fldChar>
      </w:r>
      <w:r w:rsidRPr="004D1175">
        <w:rPr>
          <w:rFonts w:ascii="Arial" w:hAnsi="Arial" w:cs="Arial"/>
          <w:sz w:val="20"/>
          <w:szCs w:val="20"/>
        </w:rPr>
        <w:instrText xml:space="preserve"> FORMTEXT </w:instrText>
      </w:r>
      <w:r w:rsidRPr="004D1175">
        <w:rPr>
          <w:rFonts w:ascii="Arial" w:hAnsi="Arial" w:cs="Arial"/>
          <w:sz w:val="20"/>
          <w:szCs w:val="20"/>
        </w:rPr>
      </w:r>
      <w:r w:rsidRPr="004D1175">
        <w:rPr>
          <w:rFonts w:ascii="Arial" w:hAnsi="Arial" w:cs="Arial"/>
          <w:sz w:val="20"/>
          <w:szCs w:val="20"/>
        </w:rPr>
        <w:fldChar w:fldCharType="separate"/>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t> </w:t>
      </w:r>
      <w:r w:rsidRPr="004D1175">
        <w:rPr>
          <w:rFonts w:ascii="Arial" w:hAnsi="Arial" w:cs="Arial"/>
          <w:sz w:val="20"/>
          <w:szCs w:val="20"/>
        </w:rPr>
        <w:fldChar w:fldCharType="end"/>
      </w:r>
      <w:r w:rsidRPr="004D1175">
        <w:rPr>
          <w:rFonts w:ascii="Arial" w:hAnsi="Arial" w:cs="Arial"/>
          <w:sz w:val="20"/>
          <w:szCs w:val="20"/>
        </w:rPr>
        <w:t xml:space="preserve">. </w:t>
      </w:r>
    </w:p>
    <w:p w14:paraId="18E50401" w14:textId="77777777" w:rsidR="006D1330" w:rsidRDefault="006D1330" w:rsidP="006D1330">
      <w:pPr>
        <w:spacing w:line="260" w:lineRule="atLeast"/>
        <w:jc w:val="both"/>
        <w:rPr>
          <w:rFonts w:ascii="Arial" w:hAnsi="Arial" w:cs="Arial"/>
          <w:b/>
          <w:sz w:val="20"/>
          <w:szCs w:val="20"/>
        </w:rPr>
      </w:pPr>
    </w:p>
    <w:p w14:paraId="24D76119" w14:textId="77777777" w:rsidR="006D1330" w:rsidRPr="004D1175" w:rsidRDefault="006D1330" w:rsidP="006D1330">
      <w:pPr>
        <w:spacing w:line="260" w:lineRule="atLeast"/>
        <w:jc w:val="both"/>
        <w:rPr>
          <w:rFonts w:ascii="Arial" w:hAnsi="Arial" w:cs="Arial"/>
          <w:b/>
          <w:sz w:val="20"/>
          <w:szCs w:val="20"/>
        </w:rPr>
      </w:pPr>
      <w:r w:rsidRPr="004D1175">
        <w:rPr>
          <w:rFonts w:ascii="Arial" w:hAnsi="Arial" w:cs="Arial"/>
          <w:b/>
          <w:sz w:val="20"/>
          <w:szCs w:val="20"/>
        </w:rPr>
        <w:t>X. KONČNE DOLOČBE</w:t>
      </w:r>
    </w:p>
    <w:p w14:paraId="75B4C18A"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3271B396" w14:textId="77777777" w:rsidR="006D1330" w:rsidRPr="004D1175" w:rsidRDefault="006D1330" w:rsidP="006D1330">
      <w:pPr>
        <w:jc w:val="both"/>
        <w:rPr>
          <w:rFonts w:ascii="Arial" w:hAnsi="Arial" w:cs="Arial"/>
          <w:sz w:val="20"/>
          <w:szCs w:val="20"/>
        </w:rPr>
      </w:pPr>
    </w:p>
    <w:p w14:paraId="4F033D0F" w14:textId="2D776851" w:rsidR="006D1330" w:rsidRPr="004D1175" w:rsidRDefault="006D1330" w:rsidP="006D1330">
      <w:pPr>
        <w:spacing w:line="260" w:lineRule="atLeast"/>
        <w:jc w:val="both"/>
        <w:rPr>
          <w:rFonts w:ascii="Arial" w:hAnsi="Arial" w:cs="Arial"/>
          <w:sz w:val="20"/>
          <w:szCs w:val="20"/>
        </w:rPr>
      </w:pPr>
      <w:r>
        <w:rPr>
          <w:rFonts w:ascii="Arial" w:hAnsi="Arial" w:cs="Arial"/>
          <w:sz w:val="20"/>
          <w:szCs w:val="20"/>
        </w:rPr>
        <w:t>Neposredni n</w:t>
      </w:r>
      <w:r w:rsidRPr="004D1175">
        <w:rPr>
          <w:rFonts w:ascii="Arial" w:hAnsi="Arial" w:cs="Arial"/>
          <w:sz w:val="20"/>
          <w:szCs w:val="20"/>
        </w:rPr>
        <w:t>aročnik lahko odpove neposredno pogodbo. Odpovedni rok je 3 (tri) mesece. Odpoved mora biti pisna.</w:t>
      </w:r>
    </w:p>
    <w:p w14:paraId="4A4A51CC" w14:textId="58E9A618" w:rsidR="006D1330" w:rsidRPr="004D1175" w:rsidRDefault="006D1330" w:rsidP="006D1330">
      <w:pPr>
        <w:spacing w:line="260" w:lineRule="atLeast"/>
        <w:jc w:val="both"/>
        <w:rPr>
          <w:rFonts w:ascii="Arial" w:hAnsi="Arial" w:cs="Arial"/>
          <w:sz w:val="20"/>
          <w:szCs w:val="20"/>
        </w:rPr>
      </w:pPr>
    </w:p>
    <w:p w14:paraId="2030E7C9" w14:textId="51F98DDF" w:rsidR="006D1330" w:rsidRDefault="006D1330" w:rsidP="006D1330">
      <w:pPr>
        <w:spacing w:line="260" w:lineRule="atLeast"/>
        <w:jc w:val="both"/>
        <w:rPr>
          <w:rFonts w:ascii="Arial" w:hAnsi="Arial" w:cs="Arial"/>
          <w:sz w:val="20"/>
          <w:szCs w:val="20"/>
        </w:rPr>
      </w:pPr>
      <w:r w:rsidRPr="004D1175">
        <w:rPr>
          <w:rFonts w:ascii="Arial" w:hAnsi="Arial" w:cs="Arial"/>
          <w:sz w:val="20"/>
          <w:szCs w:val="20"/>
        </w:rPr>
        <w:t xml:space="preserve">Katerakoli od pogodbenih strank lahko zaradi bistvenih ali ponavljajočih se kršitev pogodbenih obveznosti s strani nasprotne stranke, če kršitve ne prenehajo po pisnem opominu, odstopi od pogodbe. Odpovedni rok je v tem primeru 1 (en) mesec. </w:t>
      </w:r>
    </w:p>
    <w:p w14:paraId="6DC4839E" w14:textId="521AAEF1" w:rsidR="002A079B" w:rsidRDefault="002A079B" w:rsidP="006D1330">
      <w:pPr>
        <w:spacing w:line="260" w:lineRule="atLeast"/>
        <w:jc w:val="both"/>
        <w:rPr>
          <w:rFonts w:ascii="Arial" w:hAnsi="Arial" w:cs="Arial"/>
          <w:sz w:val="20"/>
          <w:szCs w:val="20"/>
        </w:rPr>
      </w:pPr>
    </w:p>
    <w:p w14:paraId="5087B23F" w14:textId="17AF9BAA" w:rsidR="00A0676A" w:rsidRPr="00A0676A" w:rsidRDefault="002A079B" w:rsidP="00A0676A">
      <w:pPr>
        <w:spacing w:line="260" w:lineRule="atLeast"/>
        <w:jc w:val="both"/>
        <w:rPr>
          <w:rFonts w:ascii="Arial" w:hAnsi="Arial" w:cs="Arial"/>
          <w:sz w:val="20"/>
          <w:szCs w:val="20"/>
        </w:rPr>
      </w:pPr>
      <w:r w:rsidRPr="002A079B">
        <w:rPr>
          <w:rFonts w:ascii="Arial" w:hAnsi="Arial" w:cs="Arial"/>
          <w:sz w:val="20"/>
          <w:szCs w:val="20"/>
        </w:rPr>
        <w:t>Neposredni naročnik je izvajalcu v primeru odstopa od pogodbe po tem členu dolžan plačati samo vsa v skladu s pogodbo do tedaj izvršena dela, brez kakršnekoli škode ali drugih obveznosti do izvajalca ali njegovih podizvajalcev, izvajalec pa je</w:t>
      </w:r>
      <w:r>
        <w:rPr>
          <w:rFonts w:ascii="Arial" w:hAnsi="Arial" w:cs="Arial"/>
          <w:sz w:val="20"/>
          <w:szCs w:val="20"/>
        </w:rPr>
        <w:t xml:space="preserve"> neposrednemu</w:t>
      </w:r>
      <w:r w:rsidRPr="002A079B">
        <w:rPr>
          <w:rFonts w:ascii="Arial" w:hAnsi="Arial" w:cs="Arial"/>
          <w:sz w:val="20"/>
          <w:szCs w:val="20"/>
        </w:rPr>
        <w:t xml:space="preserve"> naročniku dolžan povrniti vso ško</w:t>
      </w:r>
      <w:r>
        <w:rPr>
          <w:rFonts w:ascii="Arial" w:hAnsi="Arial" w:cs="Arial"/>
          <w:sz w:val="20"/>
          <w:szCs w:val="20"/>
        </w:rPr>
        <w:t>do, ki jo je zaradi tega utrpel</w:t>
      </w:r>
      <w:r w:rsidRPr="002A079B">
        <w:rPr>
          <w:rFonts w:ascii="Arial" w:hAnsi="Arial" w:cs="Arial"/>
          <w:sz w:val="20"/>
          <w:szCs w:val="20"/>
        </w:rPr>
        <w:t>, tudi razliko do morebitne višje cene, ki jo bo za predmetne storitve za preostanek pogodbenega obdobja določil nov izvajalec.</w:t>
      </w:r>
    </w:p>
    <w:p w14:paraId="7996C534" w14:textId="77777777" w:rsidR="00A0676A" w:rsidRPr="00A0676A" w:rsidRDefault="00A0676A" w:rsidP="00A0676A">
      <w:pPr>
        <w:spacing w:line="260" w:lineRule="atLeast"/>
        <w:jc w:val="both"/>
        <w:rPr>
          <w:rFonts w:ascii="Arial" w:hAnsi="Arial" w:cs="Arial"/>
          <w:sz w:val="20"/>
          <w:szCs w:val="20"/>
        </w:rPr>
      </w:pPr>
    </w:p>
    <w:p w14:paraId="28184F5C" w14:textId="3213A8DD" w:rsidR="00A0676A" w:rsidRPr="0063133C" w:rsidRDefault="007F7520" w:rsidP="0063133C">
      <w:pPr>
        <w:pStyle w:val="Odstavekseznama"/>
        <w:numPr>
          <w:ilvl w:val="0"/>
          <w:numId w:val="40"/>
        </w:numPr>
        <w:spacing w:line="260" w:lineRule="atLeast"/>
        <w:jc w:val="center"/>
        <w:rPr>
          <w:rFonts w:ascii="Arial" w:hAnsi="Arial" w:cs="Arial"/>
          <w:sz w:val="20"/>
          <w:szCs w:val="20"/>
        </w:rPr>
      </w:pPr>
      <w:r>
        <w:rPr>
          <w:rFonts w:ascii="Arial" w:hAnsi="Arial" w:cs="Arial"/>
          <w:sz w:val="20"/>
          <w:szCs w:val="20"/>
        </w:rPr>
        <w:t>člen</w:t>
      </w:r>
    </w:p>
    <w:p w14:paraId="47A937FD" w14:textId="77777777" w:rsidR="00A0676A" w:rsidRPr="00A0676A" w:rsidRDefault="00A0676A" w:rsidP="00A0676A">
      <w:pPr>
        <w:spacing w:line="260" w:lineRule="atLeast"/>
        <w:jc w:val="both"/>
        <w:rPr>
          <w:rFonts w:ascii="Arial" w:hAnsi="Arial" w:cs="Arial"/>
          <w:sz w:val="20"/>
          <w:szCs w:val="20"/>
        </w:rPr>
      </w:pPr>
    </w:p>
    <w:p w14:paraId="41D5CE42" w14:textId="0547A77E" w:rsidR="00A0676A" w:rsidRPr="00A0676A" w:rsidRDefault="00A0676A" w:rsidP="00A0676A">
      <w:pPr>
        <w:spacing w:line="260" w:lineRule="atLeast"/>
        <w:jc w:val="both"/>
        <w:rPr>
          <w:rFonts w:ascii="Arial" w:hAnsi="Arial" w:cs="Arial"/>
          <w:sz w:val="20"/>
          <w:szCs w:val="20"/>
        </w:rPr>
      </w:pPr>
      <w:r w:rsidRPr="00A0676A">
        <w:rPr>
          <w:rFonts w:ascii="Arial" w:hAnsi="Arial" w:cs="Arial"/>
          <w:sz w:val="20"/>
          <w:szCs w:val="20"/>
        </w:rPr>
        <w:t>Vse spremembe in dopolnitve te pogodbe so veljavne le, če so sklenjene v pisni obliki in niso v nasprotju z določili krovne pogodbe iz 1. člena te pogodbe.</w:t>
      </w:r>
      <w:r w:rsidR="007F7520" w:rsidRPr="007F7520">
        <w:t xml:space="preserve"> </w:t>
      </w:r>
    </w:p>
    <w:p w14:paraId="4256A2A7" w14:textId="77777777" w:rsidR="00A0676A" w:rsidRPr="00A0676A" w:rsidRDefault="00A0676A" w:rsidP="00A0676A">
      <w:pPr>
        <w:spacing w:line="260" w:lineRule="atLeast"/>
        <w:jc w:val="both"/>
        <w:rPr>
          <w:rFonts w:ascii="Arial" w:hAnsi="Arial" w:cs="Arial"/>
          <w:sz w:val="20"/>
          <w:szCs w:val="20"/>
        </w:rPr>
      </w:pPr>
    </w:p>
    <w:p w14:paraId="61EE587E" w14:textId="5946D529" w:rsidR="006D1330" w:rsidRPr="004D1175" w:rsidRDefault="00A0676A" w:rsidP="00014455">
      <w:pPr>
        <w:spacing w:line="260" w:lineRule="atLeast"/>
        <w:jc w:val="both"/>
        <w:rPr>
          <w:rFonts w:ascii="Arial" w:hAnsi="Arial" w:cs="Arial"/>
          <w:sz w:val="20"/>
          <w:szCs w:val="20"/>
        </w:rPr>
      </w:pPr>
      <w:r w:rsidRPr="00A0676A">
        <w:rPr>
          <w:rFonts w:ascii="Arial" w:hAnsi="Arial" w:cs="Arial"/>
          <w:sz w:val="20"/>
          <w:szCs w:val="20"/>
        </w:rPr>
        <w:t>Za spremembo kontaktnih podatkov  in spremembo skrbnikov te pogodbe zadostuje pisno obvestilo ene stranke drugi stranki.</w:t>
      </w:r>
    </w:p>
    <w:p w14:paraId="0384B51E" w14:textId="77777777" w:rsidR="006D1330" w:rsidRPr="007E788D" w:rsidRDefault="006D1330" w:rsidP="006D1330">
      <w:pPr>
        <w:spacing w:line="260" w:lineRule="atLeast"/>
        <w:jc w:val="both"/>
        <w:rPr>
          <w:rFonts w:ascii="Arial" w:hAnsi="Arial" w:cs="Arial"/>
          <w:color w:val="000000"/>
          <w:sz w:val="20"/>
          <w:szCs w:val="20"/>
        </w:rPr>
      </w:pPr>
    </w:p>
    <w:p w14:paraId="1524F939" w14:textId="77777777" w:rsidR="006D1330" w:rsidRPr="004D1175" w:rsidRDefault="006D1330" w:rsidP="006D1330">
      <w:pPr>
        <w:numPr>
          <w:ilvl w:val="0"/>
          <w:numId w:val="40"/>
        </w:numPr>
        <w:jc w:val="center"/>
        <w:rPr>
          <w:rFonts w:ascii="Arial" w:hAnsi="Arial" w:cs="Arial"/>
          <w:sz w:val="20"/>
          <w:szCs w:val="20"/>
        </w:rPr>
      </w:pPr>
      <w:r w:rsidRPr="004D1175">
        <w:rPr>
          <w:rFonts w:ascii="Arial" w:hAnsi="Arial" w:cs="Arial"/>
          <w:sz w:val="20"/>
          <w:szCs w:val="20"/>
        </w:rPr>
        <w:t>člen</w:t>
      </w:r>
    </w:p>
    <w:p w14:paraId="4679B176" w14:textId="77777777" w:rsidR="006D1330" w:rsidRPr="004D1175" w:rsidRDefault="006D1330" w:rsidP="006D1330">
      <w:pPr>
        <w:jc w:val="both"/>
        <w:rPr>
          <w:rFonts w:ascii="Arial" w:hAnsi="Arial" w:cs="Arial"/>
          <w:sz w:val="20"/>
          <w:szCs w:val="20"/>
        </w:rPr>
      </w:pPr>
    </w:p>
    <w:p w14:paraId="4599C6B8" w14:textId="110A831C" w:rsidR="006D1330" w:rsidRPr="00723F4D" w:rsidRDefault="006D1330" w:rsidP="006D1330">
      <w:pPr>
        <w:spacing w:line="260" w:lineRule="atLeast"/>
        <w:jc w:val="both"/>
        <w:rPr>
          <w:rFonts w:ascii="Arial" w:hAnsi="Arial" w:cs="Arial"/>
          <w:sz w:val="20"/>
          <w:szCs w:val="20"/>
        </w:rPr>
      </w:pPr>
      <w:r w:rsidRPr="004D1175">
        <w:rPr>
          <w:rFonts w:ascii="Arial" w:hAnsi="Arial" w:cs="Arial"/>
          <w:sz w:val="20"/>
          <w:szCs w:val="20"/>
        </w:rPr>
        <w:t xml:space="preserve">Ta pogodba začne veljati, ko jo podpišeta obe pogodbeni </w:t>
      </w:r>
      <w:r w:rsidRPr="00723F4D">
        <w:rPr>
          <w:rFonts w:ascii="Arial" w:hAnsi="Arial" w:cs="Arial"/>
          <w:sz w:val="20"/>
          <w:szCs w:val="20"/>
        </w:rPr>
        <w:t xml:space="preserve">stranki </w:t>
      </w:r>
      <w:r w:rsidR="00A0676A" w:rsidRPr="00723F4D">
        <w:rPr>
          <w:rFonts w:ascii="Arial" w:hAnsi="Arial" w:cs="Arial"/>
          <w:sz w:val="20"/>
          <w:szCs w:val="20"/>
        </w:rPr>
        <w:t>in se sklepa za (enoletno ali daljše obdobje</w:t>
      </w:r>
      <w:r w:rsidR="007F7520" w:rsidRPr="00723F4D">
        <w:rPr>
          <w:rFonts w:ascii="Arial" w:hAnsi="Arial" w:cs="Arial"/>
          <w:sz w:val="20"/>
          <w:szCs w:val="20"/>
        </w:rPr>
        <w:t>)</w:t>
      </w:r>
      <w:r w:rsidR="00A0676A" w:rsidRPr="00723F4D">
        <w:rPr>
          <w:rFonts w:ascii="Arial" w:hAnsi="Arial" w:cs="Arial"/>
          <w:sz w:val="20"/>
          <w:szCs w:val="20"/>
        </w:rPr>
        <w:t>, skladno s pogoji veljavnega zakona o izvrševanju proračuna Republike Slovenije, oziroma predpisov o poslovanju upravnih enot.</w:t>
      </w:r>
    </w:p>
    <w:p w14:paraId="37696C4B" w14:textId="1FF9F95B" w:rsidR="006D1330" w:rsidRDefault="006D1330" w:rsidP="006D1330">
      <w:pPr>
        <w:spacing w:line="260" w:lineRule="atLeast"/>
        <w:jc w:val="both"/>
        <w:rPr>
          <w:rFonts w:ascii="Arial" w:hAnsi="Arial" w:cs="Arial"/>
          <w:sz w:val="20"/>
          <w:szCs w:val="20"/>
        </w:rPr>
      </w:pPr>
    </w:p>
    <w:p w14:paraId="53DFD62C" w14:textId="41D4EE2B" w:rsidR="00A0676A" w:rsidRDefault="00A0676A" w:rsidP="006D1330">
      <w:pPr>
        <w:spacing w:line="260" w:lineRule="atLeast"/>
        <w:jc w:val="both"/>
        <w:rPr>
          <w:rFonts w:ascii="Arial" w:hAnsi="Arial" w:cs="Arial"/>
          <w:sz w:val="20"/>
          <w:szCs w:val="20"/>
        </w:rPr>
      </w:pPr>
      <w:r w:rsidRPr="00A0676A">
        <w:rPr>
          <w:rFonts w:ascii="Arial" w:hAnsi="Arial" w:cs="Arial"/>
          <w:sz w:val="20"/>
          <w:szCs w:val="20"/>
        </w:rPr>
        <w:t>Pogodba preneha veljati z dnem prenehanja veljavnosti krovne pogodbe.</w:t>
      </w:r>
    </w:p>
    <w:p w14:paraId="4F2493D6" w14:textId="28259838" w:rsidR="00A0676A" w:rsidRDefault="00A0676A" w:rsidP="006D1330">
      <w:pPr>
        <w:spacing w:line="260" w:lineRule="atLeast"/>
        <w:jc w:val="both"/>
        <w:rPr>
          <w:rFonts w:ascii="Arial" w:hAnsi="Arial" w:cs="Arial"/>
          <w:sz w:val="20"/>
          <w:szCs w:val="20"/>
        </w:rPr>
      </w:pPr>
    </w:p>
    <w:p w14:paraId="454D761C" w14:textId="7F0AE430" w:rsidR="007F7520" w:rsidRPr="0063133C" w:rsidRDefault="007F7520" w:rsidP="0063133C">
      <w:pPr>
        <w:pStyle w:val="Odstavekseznama"/>
        <w:numPr>
          <w:ilvl w:val="0"/>
          <w:numId w:val="40"/>
        </w:numPr>
        <w:spacing w:line="260" w:lineRule="atLeast"/>
        <w:jc w:val="center"/>
        <w:rPr>
          <w:rFonts w:ascii="Arial" w:hAnsi="Arial" w:cs="Arial"/>
          <w:sz w:val="20"/>
          <w:szCs w:val="20"/>
        </w:rPr>
      </w:pPr>
      <w:r>
        <w:rPr>
          <w:rFonts w:ascii="Arial" w:hAnsi="Arial" w:cs="Arial"/>
          <w:sz w:val="20"/>
          <w:szCs w:val="20"/>
        </w:rPr>
        <w:t>člen</w:t>
      </w:r>
    </w:p>
    <w:p w14:paraId="5E01808B" w14:textId="77777777" w:rsidR="007F7520" w:rsidRPr="004D1175" w:rsidRDefault="007F7520" w:rsidP="006D1330">
      <w:pPr>
        <w:spacing w:line="260" w:lineRule="atLeast"/>
        <w:jc w:val="both"/>
        <w:rPr>
          <w:rFonts w:ascii="Arial" w:hAnsi="Arial" w:cs="Arial"/>
          <w:sz w:val="20"/>
          <w:szCs w:val="20"/>
        </w:rPr>
      </w:pPr>
    </w:p>
    <w:p w14:paraId="626C3EDA" w14:textId="0BA8E1B2" w:rsidR="006D1330" w:rsidRDefault="006D1330" w:rsidP="006D1330">
      <w:pPr>
        <w:spacing w:line="260" w:lineRule="atLeast"/>
        <w:jc w:val="both"/>
        <w:rPr>
          <w:rFonts w:ascii="Arial" w:hAnsi="Arial" w:cs="Arial"/>
          <w:sz w:val="20"/>
          <w:szCs w:val="20"/>
        </w:rPr>
      </w:pPr>
      <w:r w:rsidRPr="004D1175">
        <w:rPr>
          <w:rFonts w:ascii="Arial" w:hAnsi="Arial" w:cs="Arial"/>
          <w:sz w:val="20"/>
          <w:szCs w:val="20"/>
        </w:rPr>
        <w:t xml:space="preserve">Pogodba je sestavljena v petih (5) enakih izvodih, od katerih prejme </w:t>
      </w:r>
      <w:r>
        <w:rPr>
          <w:rFonts w:ascii="Arial" w:hAnsi="Arial" w:cs="Arial"/>
          <w:sz w:val="20"/>
          <w:szCs w:val="20"/>
        </w:rPr>
        <w:t xml:space="preserve">neposredni </w:t>
      </w:r>
      <w:r w:rsidRPr="004D1175">
        <w:rPr>
          <w:rFonts w:ascii="Arial" w:hAnsi="Arial" w:cs="Arial"/>
          <w:sz w:val="20"/>
          <w:szCs w:val="20"/>
        </w:rPr>
        <w:t xml:space="preserve">naročnik tri (3) izvode, </w:t>
      </w:r>
      <w:r>
        <w:rPr>
          <w:rFonts w:ascii="Arial" w:hAnsi="Arial" w:cs="Arial"/>
          <w:sz w:val="20"/>
          <w:szCs w:val="20"/>
        </w:rPr>
        <w:t>izvajalec</w:t>
      </w:r>
      <w:r w:rsidRPr="004D1175">
        <w:rPr>
          <w:rFonts w:ascii="Arial" w:hAnsi="Arial" w:cs="Arial"/>
          <w:sz w:val="20"/>
          <w:szCs w:val="20"/>
        </w:rPr>
        <w:t xml:space="preserve"> pa dva (2) izvoda.</w:t>
      </w:r>
    </w:p>
    <w:p w14:paraId="68E71D70" w14:textId="297ED63F" w:rsidR="004445A9" w:rsidRDefault="004445A9" w:rsidP="006D1330">
      <w:pPr>
        <w:spacing w:line="260" w:lineRule="atLeast"/>
        <w:jc w:val="both"/>
        <w:rPr>
          <w:rFonts w:ascii="Arial" w:hAnsi="Arial" w:cs="Arial"/>
          <w:sz w:val="20"/>
          <w:szCs w:val="20"/>
        </w:rPr>
      </w:pPr>
    </w:p>
    <w:p w14:paraId="01EDE4EA" w14:textId="6224B13B" w:rsidR="004445A9" w:rsidRDefault="004445A9" w:rsidP="006D1330">
      <w:pPr>
        <w:spacing w:line="260" w:lineRule="atLeast"/>
        <w:jc w:val="both"/>
        <w:rPr>
          <w:rFonts w:ascii="Arial" w:hAnsi="Arial" w:cs="Arial"/>
          <w:sz w:val="20"/>
          <w:szCs w:val="20"/>
        </w:rPr>
      </w:pPr>
      <w:r>
        <w:rPr>
          <w:rFonts w:ascii="Arial" w:hAnsi="Arial" w:cs="Arial"/>
          <w:sz w:val="20"/>
          <w:szCs w:val="20"/>
        </w:rPr>
        <w:t>Kraj in datum:____________________                            Kraj in datum:_______________________</w:t>
      </w:r>
    </w:p>
    <w:p w14:paraId="34B01E0B" w14:textId="593F598C" w:rsidR="004445A9" w:rsidRDefault="004445A9" w:rsidP="006D1330">
      <w:pPr>
        <w:spacing w:line="260" w:lineRule="atLeast"/>
        <w:jc w:val="both"/>
        <w:rPr>
          <w:rFonts w:ascii="Arial" w:hAnsi="Arial" w:cs="Arial"/>
          <w:sz w:val="20"/>
          <w:szCs w:val="20"/>
        </w:rPr>
      </w:pPr>
    </w:p>
    <w:p w14:paraId="6E5B4113" w14:textId="6E0BCB1F" w:rsidR="004445A9" w:rsidRDefault="004445A9" w:rsidP="006D1330">
      <w:pPr>
        <w:spacing w:line="260" w:lineRule="atLeast"/>
        <w:jc w:val="both"/>
        <w:rPr>
          <w:rFonts w:ascii="Arial" w:hAnsi="Arial" w:cs="Arial"/>
          <w:sz w:val="20"/>
          <w:szCs w:val="20"/>
        </w:rPr>
      </w:pPr>
      <w:r>
        <w:rPr>
          <w:rFonts w:ascii="Arial" w:hAnsi="Arial" w:cs="Arial"/>
          <w:sz w:val="20"/>
          <w:szCs w:val="20"/>
        </w:rPr>
        <w:t>Neposredni naročnik:                                                        Izvajalec:</w:t>
      </w:r>
    </w:p>
    <w:p w14:paraId="77EC0A8B" w14:textId="5C6D4997" w:rsidR="004445A9" w:rsidRDefault="004445A9" w:rsidP="006D1330">
      <w:pPr>
        <w:spacing w:line="260" w:lineRule="atLeast"/>
        <w:jc w:val="both"/>
        <w:rPr>
          <w:rFonts w:ascii="Arial" w:hAnsi="Arial" w:cs="Arial"/>
          <w:sz w:val="20"/>
          <w:szCs w:val="20"/>
        </w:rPr>
      </w:pPr>
    </w:p>
    <w:p w14:paraId="67ACFA4C" w14:textId="7921865F" w:rsidR="004445A9" w:rsidRDefault="004445A9" w:rsidP="006D1330">
      <w:pPr>
        <w:spacing w:line="260" w:lineRule="atLeast"/>
        <w:jc w:val="both"/>
        <w:rPr>
          <w:rFonts w:ascii="Arial" w:hAnsi="Arial" w:cs="Arial"/>
          <w:sz w:val="20"/>
          <w:szCs w:val="20"/>
        </w:rPr>
      </w:pPr>
      <w:r>
        <w:rPr>
          <w:rFonts w:ascii="Arial" w:hAnsi="Arial" w:cs="Arial"/>
          <w:sz w:val="20"/>
          <w:szCs w:val="20"/>
        </w:rPr>
        <w:t>______________________                                              ________________________________</w:t>
      </w:r>
    </w:p>
    <w:p w14:paraId="162CDB0F" w14:textId="6B4751AE" w:rsidR="004445A9" w:rsidRDefault="004445A9" w:rsidP="006D1330">
      <w:pPr>
        <w:spacing w:line="260" w:lineRule="atLeast"/>
        <w:jc w:val="both"/>
        <w:rPr>
          <w:rFonts w:ascii="Arial" w:hAnsi="Arial" w:cs="Arial"/>
          <w:sz w:val="20"/>
          <w:szCs w:val="20"/>
        </w:rPr>
      </w:pPr>
    </w:p>
    <w:p w14:paraId="2A157DB8" w14:textId="56A14544" w:rsidR="004445A9" w:rsidRDefault="004445A9" w:rsidP="006D1330">
      <w:pPr>
        <w:spacing w:line="260" w:lineRule="atLeast"/>
        <w:jc w:val="both"/>
        <w:rPr>
          <w:rFonts w:ascii="Arial" w:hAnsi="Arial" w:cs="Arial"/>
          <w:sz w:val="20"/>
          <w:szCs w:val="20"/>
        </w:rPr>
      </w:pPr>
    </w:p>
    <w:p w14:paraId="03EB151A" w14:textId="050CC82A" w:rsidR="004445A9" w:rsidRDefault="004445A9" w:rsidP="006D1330">
      <w:pPr>
        <w:spacing w:line="260" w:lineRule="atLeast"/>
        <w:jc w:val="both"/>
        <w:rPr>
          <w:rFonts w:ascii="Arial" w:hAnsi="Arial" w:cs="Arial"/>
          <w:sz w:val="20"/>
          <w:szCs w:val="20"/>
        </w:rPr>
      </w:pPr>
      <w:r>
        <w:rPr>
          <w:rFonts w:ascii="Arial" w:hAnsi="Arial" w:cs="Arial"/>
          <w:sz w:val="20"/>
          <w:szCs w:val="20"/>
        </w:rPr>
        <w:t>_________( ime in priimek in naziv podpisnika)              ___________( ime in priimek in naziv podpisnika)</w:t>
      </w:r>
    </w:p>
    <w:p w14:paraId="566797E6" w14:textId="07561EE7" w:rsidR="004445A9" w:rsidRDefault="004445A9" w:rsidP="006D1330">
      <w:pPr>
        <w:spacing w:line="260" w:lineRule="atLeast"/>
        <w:jc w:val="both"/>
        <w:rPr>
          <w:rFonts w:ascii="Arial" w:hAnsi="Arial" w:cs="Arial"/>
          <w:sz w:val="20"/>
          <w:szCs w:val="20"/>
        </w:rPr>
      </w:pPr>
    </w:p>
    <w:p w14:paraId="0DEC3D04" w14:textId="0192191C" w:rsidR="004445A9" w:rsidRDefault="004445A9" w:rsidP="006D1330">
      <w:pPr>
        <w:spacing w:line="260" w:lineRule="atLeast"/>
        <w:jc w:val="both"/>
        <w:rPr>
          <w:rFonts w:ascii="Arial" w:hAnsi="Arial" w:cs="Arial"/>
          <w:sz w:val="20"/>
          <w:szCs w:val="20"/>
        </w:rPr>
      </w:pPr>
    </w:p>
    <w:p w14:paraId="5CD9EF7B" w14:textId="22323256" w:rsidR="004445A9" w:rsidRDefault="004445A9" w:rsidP="006D1330">
      <w:pPr>
        <w:spacing w:line="260" w:lineRule="atLeast"/>
        <w:jc w:val="both"/>
        <w:rPr>
          <w:rFonts w:ascii="Arial" w:hAnsi="Arial" w:cs="Arial"/>
          <w:sz w:val="20"/>
          <w:szCs w:val="20"/>
        </w:rPr>
      </w:pPr>
    </w:p>
    <w:p w14:paraId="09974C70" w14:textId="77777777" w:rsidR="004445A9" w:rsidRPr="004445A9" w:rsidRDefault="004445A9" w:rsidP="004445A9">
      <w:pPr>
        <w:spacing w:line="260" w:lineRule="atLeast"/>
        <w:jc w:val="both"/>
        <w:rPr>
          <w:rFonts w:ascii="Arial" w:hAnsi="Arial" w:cs="Arial"/>
          <w:b/>
          <w:bCs/>
          <w:sz w:val="22"/>
          <w:szCs w:val="20"/>
        </w:rPr>
      </w:pPr>
      <w:r w:rsidRPr="004445A9">
        <w:rPr>
          <w:rFonts w:ascii="Arial" w:hAnsi="Arial" w:cs="Arial"/>
          <w:b/>
          <w:bCs/>
          <w:sz w:val="20"/>
          <w:szCs w:val="20"/>
        </w:rPr>
        <w:br w:type="textWrapping" w:clear="all"/>
      </w:r>
    </w:p>
    <w:p w14:paraId="7AC1D34C" w14:textId="69A29EF7" w:rsidR="004445A9" w:rsidRDefault="004445A9" w:rsidP="006D1330">
      <w:pPr>
        <w:spacing w:line="260" w:lineRule="atLeast"/>
        <w:jc w:val="both"/>
        <w:rPr>
          <w:rFonts w:ascii="Arial" w:hAnsi="Arial" w:cs="Arial"/>
          <w:sz w:val="20"/>
          <w:szCs w:val="20"/>
        </w:rPr>
      </w:pPr>
    </w:p>
    <w:p w14:paraId="1EB9685D" w14:textId="6EE4EAC0" w:rsidR="004445A9" w:rsidRDefault="004445A9" w:rsidP="006D1330">
      <w:pPr>
        <w:spacing w:line="260" w:lineRule="atLeast"/>
        <w:jc w:val="both"/>
        <w:rPr>
          <w:rFonts w:ascii="Arial" w:hAnsi="Arial" w:cs="Arial"/>
          <w:sz w:val="20"/>
          <w:szCs w:val="20"/>
        </w:rPr>
      </w:pPr>
    </w:p>
    <w:p w14:paraId="5F0EC866" w14:textId="5495CD82" w:rsidR="004445A9" w:rsidRDefault="004445A9" w:rsidP="006D1330">
      <w:pPr>
        <w:spacing w:line="260" w:lineRule="atLeast"/>
        <w:jc w:val="both"/>
        <w:rPr>
          <w:rFonts w:ascii="Arial" w:hAnsi="Arial" w:cs="Arial"/>
          <w:sz w:val="20"/>
          <w:szCs w:val="20"/>
        </w:rPr>
      </w:pPr>
    </w:p>
    <w:p w14:paraId="11F9DF9B" w14:textId="40FB444B" w:rsidR="004445A9" w:rsidRDefault="004445A9" w:rsidP="006D1330">
      <w:pPr>
        <w:spacing w:line="260" w:lineRule="atLeast"/>
        <w:jc w:val="both"/>
        <w:rPr>
          <w:rFonts w:ascii="Arial" w:hAnsi="Arial" w:cs="Arial"/>
          <w:sz w:val="20"/>
          <w:szCs w:val="20"/>
        </w:rPr>
      </w:pPr>
    </w:p>
    <w:p w14:paraId="0277BB81" w14:textId="3CC99AF0" w:rsidR="0078587F" w:rsidRDefault="0078587F" w:rsidP="006D1330">
      <w:pPr>
        <w:spacing w:line="260" w:lineRule="atLeast"/>
        <w:jc w:val="both"/>
        <w:rPr>
          <w:rFonts w:ascii="Arial" w:hAnsi="Arial" w:cs="Arial"/>
          <w:sz w:val="20"/>
          <w:szCs w:val="20"/>
        </w:rPr>
      </w:pPr>
    </w:p>
    <w:p w14:paraId="1D49B2C5" w14:textId="62731106" w:rsidR="0078587F" w:rsidRDefault="0078587F" w:rsidP="006D1330">
      <w:pPr>
        <w:spacing w:line="260" w:lineRule="atLeast"/>
        <w:jc w:val="both"/>
        <w:rPr>
          <w:rFonts w:ascii="Arial" w:hAnsi="Arial" w:cs="Arial"/>
          <w:sz w:val="20"/>
          <w:szCs w:val="20"/>
        </w:rPr>
      </w:pPr>
    </w:p>
    <w:p w14:paraId="73610119" w14:textId="6363C47C" w:rsidR="0078587F" w:rsidRDefault="0078587F" w:rsidP="006D1330">
      <w:pPr>
        <w:spacing w:line="260" w:lineRule="atLeast"/>
        <w:jc w:val="both"/>
        <w:rPr>
          <w:rFonts w:ascii="Arial" w:hAnsi="Arial" w:cs="Arial"/>
          <w:sz w:val="20"/>
          <w:szCs w:val="20"/>
        </w:rPr>
      </w:pPr>
    </w:p>
    <w:p w14:paraId="0575A7D6" w14:textId="40652BF4" w:rsidR="0078587F" w:rsidRDefault="0078587F" w:rsidP="006D1330">
      <w:pPr>
        <w:spacing w:line="260" w:lineRule="atLeast"/>
        <w:jc w:val="both"/>
        <w:rPr>
          <w:rFonts w:ascii="Arial" w:hAnsi="Arial" w:cs="Arial"/>
          <w:sz w:val="20"/>
          <w:szCs w:val="20"/>
        </w:rPr>
      </w:pPr>
    </w:p>
    <w:p w14:paraId="0453FBD9" w14:textId="36438A04" w:rsidR="0078587F" w:rsidRDefault="0078587F" w:rsidP="006D1330">
      <w:pPr>
        <w:spacing w:line="260" w:lineRule="atLeast"/>
        <w:jc w:val="both"/>
        <w:rPr>
          <w:rFonts w:ascii="Arial" w:hAnsi="Arial" w:cs="Arial"/>
          <w:sz w:val="20"/>
          <w:szCs w:val="20"/>
        </w:rPr>
      </w:pPr>
    </w:p>
    <w:p w14:paraId="58127BD1" w14:textId="60ECA695" w:rsidR="0078587F" w:rsidRDefault="0078587F" w:rsidP="006D1330">
      <w:pPr>
        <w:spacing w:line="260" w:lineRule="atLeast"/>
        <w:jc w:val="both"/>
        <w:rPr>
          <w:rFonts w:ascii="Arial" w:hAnsi="Arial" w:cs="Arial"/>
          <w:sz w:val="20"/>
          <w:szCs w:val="20"/>
        </w:rPr>
      </w:pPr>
    </w:p>
    <w:p w14:paraId="71BF9750" w14:textId="457C7A36" w:rsidR="0078587F" w:rsidRDefault="0078587F" w:rsidP="006D1330">
      <w:pPr>
        <w:spacing w:line="260" w:lineRule="atLeast"/>
        <w:jc w:val="both"/>
        <w:rPr>
          <w:rFonts w:ascii="Arial" w:hAnsi="Arial" w:cs="Arial"/>
          <w:sz w:val="20"/>
          <w:szCs w:val="20"/>
        </w:rPr>
      </w:pPr>
    </w:p>
    <w:p w14:paraId="53694986" w14:textId="331AB18B" w:rsidR="0078587F" w:rsidRDefault="0078587F" w:rsidP="006D1330">
      <w:pPr>
        <w:spacing w:line="260" w:lineRule="atLeast"/>
        <w:jc w:val="both"/>
        <w:rPr>
          <w:rFonts w:ascii="Arial" w:hAnsi="Arial" w:cs="Arial"/>
          <w:sz w:val="20"/>
          <w:szCs w:val="20"/>
        </w:rPr>
      </w:pPr>
    </w:p>
    <w:p w14:paraId="2219FCE9" w14:textId="150070CB" w:rsidR="0078587F" w:rsidRDefault="0078587F" w:rsidP="006D1330">
      <w:pPr>
        <w:spacing w:line="260" w:lineRule="atLeast"/>
        <w:jc w:val="both"/>
        <w:rPr>
          <w:rFonts w:ascii="Arial" w:hAnsi="Arial" w:cs="Arial"/>
          <w:sz w:val="20"/>
          <w:szCs w:val="20"/>
        </w:rPr>
      </w:pPr>
    </w:p>
    <w:p w14:paraId="4CF3D85D" w14:textId="69DB2CC6" w:rsidR="0078587F" w:rsidRDefault="0078587F" w:rsidP="006D1330">
      <w:pPr>
        <w:spacing w:line="260" w:lineRule="atLeast"/>
        <w:jc w:val="both"/>
        <w:rPr>
          <w:rFonts w:ascii="Arial" w:hAnsi="Arial" w:cs="Arial"/>
          <w:sz w:val="20"/>
          <w:szCs w:val="20"/>
        </w:rPr>
      </w:pPr>
    </w:p>
    <w:p w14:paraId="1851927B" w14:textId="2BC9C293" w:rsidR="0078587F" w:rsidRDefault="0078587F" w:rsidP="006D1330">
      <w:pPr>
        <w:spacing w:line="260" w:lineRule="atLeast"/>
        <w:jc w:val="both"/>
        <w:rPr>
          <w:rFonts w:ascii="Arial" w:hAnsi="Arial" w:cs="Arial"/>
          <w:sz w:val="20"/>
          <w:szCs w:val="20"/>
        </w:rPr>
      </w:pPr>
    </w:p>
    <w:p w14:paraId="763A473C" w14:textId="1C31DC38" w:rsidR="0078587F" w:rsidRDefault="0078587F" w:rsidP="006D1330">
      <w:pPr>
        <w:spacing w:line="260" w:lineRule="atLeast"/>
        <w:jc w:val="both"/>
        <w:rPr>
          <w:rFonts w:ascii="Arial" w:hAnsi="Arial" w:cs="Arial"/>
          <w:sz w:val="20"/>
          <w:szCs w:val="20"/>
        </w:rPr>
      </w:pPr>
    </w:p>
    <w:p w14:paraId="3FDA1C8C" w14:textId="5339711C" w:rsidR="0078587F" w:rsidRDefault="0078587F" w:rsidP="006D1330">
      <w:pPr>
        <w:spacing w:line="260" w:lineRule="atLeast"/>
        <w:jc w:val="both"/>
        <w:rPr>
          <w:rFonts w:ascii="Arial" w:hAnsi="Arial" w:cs="Arial"/>
          <w:sz w:val="20"/>
          <w:szCs w:val="20"/>
        </w:rPr>
      </w:pPr>
    </w:p>
    <w:p w14:paraId="5DB517F6" w14:textId="4E27B2BA" w:rsidR="0078587F" w:rsidRDefault="0078587F" w:rsidP="006D1330">
      <w:pPr>
        <w:spacing w:line="260" w:lineRule="atLeast"/>
        <w:jc w:val="both"/>
        <w:rPr>
          <w:rFonts w:ascii="Arial" w:hAnsi="Arial" w:cs="Arial"/>
          <w:sz w:val="20"/>
          <w:szCs w:val="20"/>
        </w:rPr>
      </w:pPr>
    </w:p>
    <w:p w14:paraId="64007624" w14:textId="1B58EE11" w:rsidR="0078587F" w:rsidRDefault="0078587F" w:rsidP="006D1330">
      <w:pPr>
        <w:spacing w:line="260" w:lineRule="atLeast"/>
        <w:jc w:val="both"/>
        <w:rPr>
          <w:rFonts w:ascii="Arial" w:hAnsi="Arial" w:cs="Arial"/>
          <w:sz w:val="20"/>
          <w:szCs w:val="20"/>
        </w:rPr>
      </w:pPr>
    </w:p>
    <w:p w14:paraId="3DB1B6B3" w14:textId="233042EA" w:rsidR="0078587F" w:rsidRDefault="0078587F" w:rsidP="006D1330">
      <w:pPr>
        <w:spacing w:line="260" w:lineRule="atLeast"/>
        <w:jc w:val="both"/>
        <w:rPr>
          <w:rFonts w:ascii="Arial" w:hAnsi="Arial" w:cs="Arial"/>
          <w:sz w:val="20"/>
          <w:szCs w:val="20"/>
        </w:rPr>
      </w:pPr>
    </w:p>
    <w:p w14:paraId="0D83CA53" w14:textId="64D50A57" w:rsidR="0078587F" w:rsidRDefault="0078587F" w:rsidP="006D1330">
      <w:pPr>
        <w:spacing w:line="260" w:lineRule="atLeast"/>
        <w:jc w:val="both"/>
        <w:rPr>
          <w:rFonts w:ascii="Arial" w:hAnsi="Arial" w:cs="Arial"/>
          <w:sz w:val="20"/>
          <w:szCs w:val="20"/>
        </w:rPr>
      </w:pPr>
    </w:p>
    <w:p w14:paraId="5BFA8837" w14:textId="44BF64AE" w:rsidR="0078587F" w:rsidRDefault="0078587F" w:rsidP="006D1330">
      <w:pPr>
        <w:spacing w:line="260" w:lineRule="atLeast"/>
        <w:jc w:val="both"/>
        <w:rPr>
          <w:rFonts w:ascii="Arial" w:hAnsi="Arial" w:cs="Arial"/>
          <w:sz w:val="20"/>
          <w:szCs w:val="20"/>
        </w:rPr>
      </w:pPr>
    </w:p>
    <w:p w14:paraId="7D8652A8" w14:textId="34E21E04" w:rsidR="0078587F" w:rsidRDefault="0078587F" w:rsidP="006D1330">
      <w:pPr>
        <w:spacing w:line="260" w:lineRule="atLeast"/>
        <w:jc w:val="both"/>
        <w:rPr>
          <w:rFonts w:ascii="Arial" w:hAnsi="Arial" w:cs="Arial"/>
          <w:sz w:val="20"/>
          <w:szCs w:val="20"/>
        </w:rPr>
      </w:pPr>
    </w:p>
    <w:p w14:paraId="61A659AB" w14:textId="04008C40" w:rsidR="0078587F" w:rsidRDefault="0078587F" w:rsidP="006D1330">
      <w:pPr>
        <w:spacing w:line="260" w:lineRule="atLeast"/>
        <w:jc w:val="both"/>
        <w:rPr>
          <w:rFonts w:ascii="Arial" w:hAnsi="Arial" w:cs="Arial"/>
          <w:sz w:val="20"/>
          <w:szCs w:val="20"/>
        </w:rPr>
      </w:pPr>
    </w:p>
    <w:p w14:paraId="241138A3" w14:textId="77777777" w:rsidR="0078587F" w:rsidRPr="004D1175" w:rsidRDefault="0078587F" w:rsidP="006D1330">
      <w:pPr>
        <w:spacing w:line="260" w:lineRule="atLeast"/>
        <w:jc w:val="both"/>
        <w:rPr>
          <w:rFonts w:ascii="Arial" w:hAnsi="Arial" w:cs="Arial"/>
          <w:sz w:val="20"/>
          <w:szCs w:val="20"/>
        </w:rPr>
      </w:pPr>
    </w:p>
    <w:p w14:paraId="6DB42794" w14:textId="72464ABE" w:rsidR="006D1330" w:rsidRDefault="006D1330" w:rsidP="006D1330">
      <w:pPr>
        <w:jc w:val="both"/>
        <w:rPr>
          <w:rFonts w:ascii="Arial" w:hAnsi="Arial" w:cs="Arial"/>
          <w:sz w:val="20"/>
          <w:szCs w:val="20"/>
        </w:rPr>
      </w:pPr>
    </w:p>
    <w:p w14:paraId="0DAE56F5" w14:textId="5464F030" w:rsidR="00014455" w:rsidRDefault="00014455" w:rsidP="006D1330">
      <w:pPr>
        <w:jc w:val="both"/>
        <w:rPr>
          <w:rFonts w:ascii="Arial" w:hAnsi="Arial" w:cs="Arial"/>
          <w:sz w:val="20"/>
          <w:szCs w:val="20"/>
        </w:rPr>
      </w:pPr>
    </w:p>
    <w:p w14:paraId="3F5F344F" w14:textId="087F3DEB" w:rsidR="00014455" w:rsidRDefault="00014455" w:rsidP="006D1330">
      <w:pPr>
        <w:jc w:val="both"/>
        <w:rPr>
          <w:rFonts w:ascii="Arial" w:hAnsi="Arial" w:cs="Arial"/>
          <w:sz w:val="20"/>
          <w:szCs w:val="20"/>
        </w:rPr>
      </w:pPr>
    </w:p>
    <w:p w14:paraId="147719B2" w14:textId="4C52A32E" w:rsidR="00014455" w:rsidRDefault="00014455" w:rsidP="006D1330">
      <w:pPr>
        <w:jc w:val="both"/>
        <w:rPr>
          <w:rFonts w:ascii="Arial" w:hAnsi="Arial" w:cs="Arial"/>
          <w:sz w:val="20"/>
          <w:szCs w:val="20"/>
        </w:rPr>
      </w:pPr>
    </w:p>
    <w:p w14:paraId="194B0536" w14:textId="67C7797E" w:rsidR="00014455" w:rsidRDefault="00014455" w:rsidP="006D1330">
      <w:pPr>
        <w:jc w:val="both"/>
        <w:rPr>
          <w:rFonts w:ascii="Arial" w:hAnsi="Arial" w:cs="Arial"/>
          <w:sz w:val="20"/>
          <w:szCs w:val="20"/>
        </w:rPr>
      </w:pPr>
    </w:p>
    <w:p w14:paraId="6A8CD21A" w14:textId="5E8DCE99" w:rsidR="00014455" w:rsidRDefault="00014455" w:rsidP="006D1330">
      <w:pPr>
        <w:jc w:val="both"/>
        <w:rPr>
          <w:rFonts w:ascii="Arial" w:hAnsi="Arial" w:cs="Arial"/>
          <w:sz w:val="20"/>
          <w:szCs w:val="20"/>
        </w:rPr>
      </w:pPr>
    </w:p>
    <w:p w14:paraId="013BA1B2" w14:textId="77777777" w:rsidR="00014455" w:rsidRPr="004D1175" w:rsidRDefault="00014455" w:rsidP="006D1330">
      <w:pPr>
        <w:jc w:val="both"/>
        <w:rPr>
          <w:rFonts w:ascii="Arial" w:hAnsi="Arial" w:cs="Arial"/>
          <w:sz w:val="20"/>
          <w:szCs w:val="20"/>
        </w:rPr>
      </w:pPr>
    </w:p>
    <w:p w14:paraId="335F58AB" w14:textId="77777777" w:rsidR="006D1330" w:rsidRPr="004D1175" w:rsidRDefault="006D1330" w:rsidP="006D1330">
      <w:pPr>
        <w:jc w:val="both"/>
        <w:rPr>
          <w:rFonts w:ascii="Arial" w:hAnsi="Arial" w:cs="Arial"/>
          <w:sz w:val="20"/>
          <w:szCs w:val="20"/>
        </w:rPr>
      </w:pPr>
    </w:p>
    <w:p w14:paraId="14F5CA98" w14:textId="4BCC87F9" w:rsidR="006D1330" w:rsidRPr="00AF7209" w:rsidRDefault="006D1330" w:rsidP="006D1330">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72F3D">
        <w:rPr>
          <w:rFonts w:ascii="Arial" w:hAnsi="Arial" w:cs="Arial"/>
          <w:b/>
          <w:sz w:val="20"/>
          <w:szCs w:val="20"/>
          <w:lang w:eastAsia="ar-SA"/>
        </w:rPr>
        <w:lastRenderedPageBreak/>
        <w:t xml:space="preserve">Obrazec </w:t>
      </w:r>
      <w:r w:rsidR="009A0C7D">
        <w:rPr>
          <w:rFonts w:ascii="Arial" w:hAnsi="Arial" w:cs="Arial"/>
          <w:b/>
          <w:sz w:val="20"/>
          <w:szCs w:val="20"/>
          <w:lang w:eastAsia="ar-SA"/>
        </w:rPr>
        <w:t>1</w:t>
      </w:r>
      <w:r w:rsidR="0078587F">
        <w:rPr>
          <w:rFonts w:ascii="Arial" w:hAnsi="Arial" w:cs="Arial"/>
          <w:b/>
          <w:sz w:val="20"/>
          <w:szCs w:val="20"/>
          <w:lang w:eastAsia="ar-SA"/>
        </w:rPr>
        <w:t>3</w:t>
      </w:r>
      <w:r w:rsidRPr="00A72F3D">
        <w:rPr>
          <w:rFonts w:ascii="Arial" w:hAnsi="Arial" w:cs="Arial"/>
          <w:b/>
          <w:sz w:val="20"/>
          <w:szCs w:val="20"/>
          <w:lang w:eastAsia="ar-SA"/>
        </w:rPr>
        <w:t xml:space="preserve">: </w:t>
      </w:r>
      <w:r w:rsidRPr="00A72F3D">
        <w:rPr>
          <w:rFonts w:ascii="Arial" w:hAnsi="Arial" w:cs="Arial"/>
          <w:b/>
          <w:sz w:val="20"/>
          <w:szCs w:val="20"/>
          <w:lang w:eastAsia="en-US"/>
        </w:rPr>
        <w:t>VZOREC POGODBE O OBDELAVI OSEBNIH PODATKOV</w:t>
      </w:r>
    </w:p>
    <w:p w14:paraId="3469E8FC" w14:textId="77777777" w:rsidR="006D1330" w:rsidRDefault="006D1330" w:rsidP="006D1330">
      <w:pPr>
        <w:spacing w:line="260" w:lineRule="atLeast"/>
        <w:jc w:val="both"/>
        <w:rPr>
          <w:rFonts w:ascii="Arial" w:hAnsi="Arial" w:cs="Arial"/>
          <w:b/>
          <w:sz w:val="20"/>
          <w:szCs w:val="20"/>
          <w:lang w:eastAsia="en-US"/>
        </w:rPr>
      </w:pPr>
    </w:p>
    <w:p w14:paraId="5E1BD520" w14:textId="1298105B" w:rsidR="006D1330" w:rsidRPr="00451575" w:rsidRDefault="006D1330" w:rsidP="00014455">
      <w:pPr>
        <w:spacing w:line="260" w:lineRule="atLeast"/>
        <w:jc w:val="both"/>
        <w:rPr>
          <w:rFonts w:ascii="Arial" w:hAnsi="Arial" w:cs="Arial"/>
          <w:sz w:val="20"/>
          <w:szCs w:val="20"/>
        </w:rPr>
      </w:pPr>
      <w:r w:rsidRPr="0070694F">
        <w:rPr>
          <w:rFonts w:ascii="Arial" w:hAnsi="Arial" w:cs="Arial"/>
          <w:b/>
          <w:sz w:val="20"/>
          <w:szCs w:val="20"/>
        </w:rPr>
        <w:t>Ministrstvo za infrastrukturo</w:t>
      </w:r>
      <w:r w:rsidRPr="0070694F">
        <w:rPr>
          <w:rFonts w:ascii="Arial" w:hAnsi="Arial" w:cs="Arial"/>
          <w:sz w:val="20"/>
          <w:szCs w:val="20"/>
        </w:rPr>
        <w:t xml:space="preserve">, </w:t>
      </w:r>
      <w:r w:rsidR="008F6EAC">
        <w:rPr>
          <w:rFonts w:ascii="Arial" w:hAnsi="Arial" w:cs="Arial"/>
          <w:sz w:val="20"/>
          <w:szCs w:val="20"/>
        </w:rPr>
        <w:t>Tržaška cesta 19</w:t>
      </w:r>
      <w:r w:rsidRPr="0070694F">
        <w:rPr>
          <w:rFonts w:ascii="Arial" w:hAnsi="Arial" w:cs="Arial"/>
          <w:sz w:val="20"/>
          <w:szCs w:val="20"/>
        </w:rPr>
        <w:t>, 1</w:t>
      </w:r>
      <w:r w:rsidR="008F6EAC">
        <w:rPr>
          <w:rFonts w:ascii="Arial" w:hAnsi="Arial" w:cs="Arial"/>
          <w:sz w:val="20"/>
          <w:szCs w:val="20"/>
        </w:rPr>
        <w:t>000</w:t>
      </w:r>
      <w:r w:rsidRPr="0070694F">
        <w:rPr>
          <w:rFonts w:ascii="Arial" w:hAnsi="Arial" w:cs="Arial"/>
          <w:sz w:val="20"/>
          <w:szCs w:val="20"/>
        </w:rPr>
        <w:t xml:space="preserve"> Ljubljana, davčna številka: SI25967061, matična številka 5883172000, ki ga zastopa ministrica mag. Alenka Bratušek (v nadaljevanju: upravljavec)</w:t>
      </w:r>
    </w:p>
    <w:p w14:paraId="6CCC14B3" w14:textId="77777777" w:rsidR="006D1330" w:rsidRDefault="006D1330" w:rsidP="00014455">
      <w:pPr>
        <w:spacing w:line="260" w:lineRule="atLeast"/>
        <w:jc w:val="both"/>
        <w:rPr>
          <w:rFonts w:ascii="Arial" w:hAnsi="Arial" w:cs="Arial"/>
          <w:sz w:val="20"/>
          <w:szCs w:val="20"/>
        </w:rPr>
      </w:pPr>
    </w:p>
    <w:p w14:paraId="6C42FC54" w14:textId="77777777" w:rsidR="006D1330" w:rsidRPr="006652D0" w:rsidRDefault="006D1330" w:rsidP="00014455">
      <w:pPr>
        <w:spacing w:line="260" w:lineRule="atLeast"/>
        <w:jc w:val="both"/>
        <w:rPr>
          <w:rFonts w:ascii="Arial" w:hAnsi="Arial" w:cs="Arial"/>
          <w:sz w:val="20"/>
          <w:szCs w:val="20"/>
        </w:rPr>
      </w:pPr>
      <w:r w:rsidRPr="006652D0">
        <w:rPr>
          <w:rFonts w:ascii="Arial" w:hAnsi="Arial" w:cs="Arial"/>
          <w:sz w:val="20"/>
          <w:szCs w:val="20"/>
        </w:rPr>
        <w:t>in</w:t>
      </w:r>
    </w:p>
    <w:p w14:paraId="60D71288" w14:textId="77777777" w:rsidR="006D1330" w:rsidRPr="006652D0" w:rsidRDefault="006D1330" w:rsidP="00014455">
      <w:pPr>
        <w:spacing w:line="260" w:lineRule="atLeast"/>
        <w:jc w:val="both"/>
        <w:rPr>
          <w:rFonts w:ascii="Arial" w:hAnsi="Arial" w:cs="Arial"/>
          <w:sz w:val="20"/>
          <w:szCs w:val="20"/>
        </w:rPr>
      </w:pPr>
    </w:p>
    <w:p w14:paraId="35EEDA87" w14:textId="77777777" w:rsidR="006D1330" w:rsidRPr="006652D0" w:rsidRDefault="006D1330" w:rsidP="00014455">
      <w:pPr>
        <w:spacing w:line="260" w:lineRule="atLeast"/>
        <w:jc w:val="both"/>
        <w:rPr>
          <w:rFonts w:ascii="Arial" w:hAnsi="Arial" w:cs="Arial"/>
          <w:sz w:val="20"/>
          <w:szCs w:val="20"/>
        </w:rPr>
      </w:pPr>
      <w:r w:rsidRPr="006652D0">
        <w:rPr>
          <w:rFonts w:ascii="Arial" w:hAnsi="Arial" w:cs="Arial"/>
          <w:b/>
          <w:sz w:val="20"/>
          <w:szCs w:val="20"/>
        </w:rPr>
        <w:t>/naziv pravne osebe/</w:t>
      </w:r>
      <w:r w:rsidRPr="006652D0">
        <w:rPr>
          <w:rFonts w:ascii="Arial" w:hAnsi="Arial" w:cs="Arial"/>
          <w:sz w:val="20"/>
          <w:szCs w:val="20"/>
        </w:rPr>
        <w:t xml:space="preserve">, naslov, poštna številka in naziv pošte, davčna številka: </w:t>
      </w:r>
      <w:r w:rsidRPr="006652D0">
        <w:rPr>
          <w:rFonts w:ascii="Arial" w:hAnsi="Arial" w:cs="Arial"/>
          <w:sz w:val="20"/>
        </w:rPr>
        <w:t>SI_________</w:t>
      </w:r>
      <w:r w:rsidRPr="006652D0">
        <w:rPr>
          <w:rFonts w:ascii="Arial" w:hAnsi="Arial" w:cs="Arial"/>
          <w:sz w:val="20"/>
          <w:szCs w:val="20"/>
        </w:rPr>
        <w:t xml:space="preserve">, matična številka: </w:t>
      </w:r>
      <w:r w:rsidRPr="006652D0">
        <w:rPr>
          <w:rFonts w:ascii="Arial" w:hAnsi="Arial" w:cs="Arial"/>
          <w:sz w:val="20"/>
        </w:rPr>
        <w:t>_________</w:t>
      </w:r>
      <w:r w:rsidRPr="006652D0">
        <w:rPr>
          <w:rFonts w:ascii="Arial" w:hAnsi="Arial" w:cs="Arial"/>
          <w:sz w:val="20"/>
          <w:szCs w:val="20"/>
        </w:rPr>
        <w:t>, ki ga zastopa direktor/ica ____________________ (v nadaljevanju: obdelovalec)</w:t>
      </w:r>
    </w:p>
    <w:p w14:paraId="27422ED5" w14:textId="77777777" w:rsidR="006D1330" w:rsidRPr="006652D0" w:rsidRDefault="006D1330" w:rsidP="00014455">
      <w:pPr>
        <w:spacing w:line="260" w:lineRule="atLeast"/>
        <w:jc w:val="both"/>
        <w:rPr>
          <w:rFonts w:ascii="Arial" w:hAnsi="Arial" w:cs="Arial"/>
          <w:sz w:val="20"/>
          <w:szCs w:val="20"/>
        </w:rPr>
      </w:pPr>
      <w:r w:rsidRPr="006652D0">
        <w:rPr>
          <w:rFonts w:ascii="Arial" w:hAnsi="Arial" w:cs="Arial"/>
          <w:sz w:val="20"/>
          <w:szCs w:val="20"/>
        </w:rPr>
        <w:t xml:space="preserve"> </w:t>
      </w:r>
    </w:p>
    <w:p w14:paraId="310B674A" w14:textId="77777777" w:rsidR="006D1330" w:rsidRPr="006652D0" w:rsidRDefault="006D1330" w:rsidP="00014455">
      <w:pPr>
        <w:spacing w:line="260" w:lineRule="atLeast"/>
        <w:jc w:val="both"/>
        <w:rPr>
          <w:rFonts w:ascii="Arial" w:hAnsi="Arial" w:cs="Arial"/>
          <w:sz w:val="20"/>
          <w:szCs w:val="20"/>
        </w:rPr>
      </w:pPr>
      <w:r w:rsidRPr="006652D0">
        <w:rPr>
          <w:rFonts w:ascii="Arial" w:hAnsi="Arial" w:cs="Arial"/>
          <w:sz w:val="20"/>
          <w:szCs w:val="20"/>
        </w:rPr>
        <w:t>sklepata naslednjo</w:t>
      </w:r>
    </w:p>
    <w:p w14:paraId="1D86476B" w14:textId="77777777" w:rsidR="006D1330" w:rsidRPr="006652D0" w:rsidRDefault="006D1330" w:rsidP="00014455">
      <w:pPr>
        <w:spacing w:line="260" w:lineRule="atLeast"/>
        <w:jc w:val="both"/>
        <w:rPr>
          <w:rFonts w:ascii="Arial" w:hAnsi="Arial" w:cs="Arial"/>
          <w:sz w:val="20"/>
          <w:szCs w:val="20"/>
        </w:rPr>
      </w:pPr>
    </w:p>
    <w:p w14:paraId="436E9CED" w14:textId="77777777" w:rsidR="006D1330" w:rsidRPr="006652D0" w:rsidRDefault="006D1330" w:rsidP="00014455">
      <w:pPr>
        <w:spacing w:line="260" w:lineRule="atLeast"/>
        <w:jc w:val="center"/>
        <w:rPr>
          <w:rFonts w:ascii="Arial" w:hAnsi="Arial" w:cs="Arial"/>
          <w:b/>
          <w:sz w:val="20"/>
          <w:szCs w:val="20"/>
        </w:rPr>
      </w:pPr>
      <w:r w:rsidRPr="006652D0">
        <w:rPr>
          <w:rFonts w:ascii="Arial" w:hAnsi="Arial" w:cs="Arial"/>
          <w:b/>
          <w:sz w:val="20"/>
          <w:szCs w:val="20"/>
        </w:rPr>
        <w:t>POGODBO O OBDELAVI OSEBNIH PODATKOV</w:t>
      </w:r>
    </w:p>
    <w:p w14:paraId="05870DC3" w14:textId="77777777" w:rsidR="006D1330" w:rsidRPr="006652D0" w:rsidRDefault="006D1330" w:rsidP="00014455">
      <w:pPr>
        <w:spacing w:line="260" w:lineRule="atLeast"/>
        <w:jc w:val="center"/>
        <w:rPr>
          <w:rFonts w:ascii="Arial" w:hAnsi="Arial" w:cs="Arial"/>
          <w:sz w:val="20"/>
          <w:szCs w:val="20"/>
        </w:rPr>
      </w:pPr>
      <w:r w:rsidRPr="006652D0">
        <w:rPr>
          <w:rFonts w:ascii="Arial" w:hAnsi="Arial" w:cs="Arial"/>
          <w:sz w:val="20"/>
          <w:szCs w:val="20"/>
        </w:rPr>
        <w:t xml:space="preserve">št. </w:t>
      </w:r>
      <w:r>
        <w:rPr>
          <w:rFonts w:ascii="Arial" w:hAnsi="Arial" w:cs="Arial"/>
          <w:sz w:val="20"/>
          <w:szCs w:val="20"/>
        </w:rPr>
        <w:t>_____________</w:t>
      </w:r>
    </w:p>
    <w:p w14:paraId="2927A744" w14:textId="77777777" w:rsidR="006D1330" w:rsidRPr="006652D0" w:rsidRDefault="006D1330" w:rsidP="00014455">
      <w:pPr>
        <w:spacing w:line="260" w:lineRule="atLeast"/>
        <w:jc w:val="center"/>
        <w:rPr>
          <w:rFonts w:ascii="Arial" w:hAnsi="Arial" w:cs="Arial"/>
          <w:sz w:val="20"/>
          <w:szCs w:val="20"/>
        </w:rPr>
      </w:pPr>
    </w:p>
    <w:p w14:paraId="7148A2BC" w14:textId="77777777" w:rsidR="006D1330" w:rsidRPr="006652D0" w:rsidRDefault="006D1330" w:rsidP="00014455">
      <w:pPr>
        <w:spacing w:line="260" w:lineRule="atLeast"/>
        <w:jc w:val="center"/>
        <w:rPr>
          <w:rFonts w:ascii="Arial" w:hAnsi="Arial" w:cs="Arial"/>
          <w:sz w:val="20"/>
          <w:szCs w:val="20"/>
        </w:rPr>
      </w:pPr>
      <w:r w:rsidRPr="006652D0">
        <w:rPr>
          <w:rFonts w:ascii="Arial" w:hAnsi="Arial" w:cs="Arial"/>
          <w:sz w:val="20"/>
          <w:szCs w:val="20"/>
        </w:rPr>
        <w:t>1. člen</w:t>
      </w:r>
    </w:p>
    <w:p w14:paraId="0A97E7A2" w14:textId="77777777" w:rsidR="006D1330" w:rsidRPr="006652D0" w:rsidRDefault="006D1330" w:rsidP="00014455">
      <w:pPr>
        <w:spacing w:line="260" w:lineRule="atLeast"/>
        <w:jc w:val="both"/>
        <w:rPr>
          <w:rFonts w:ascii="Arial" w:hAnsi="Arial" w:cs="Arial"/>
          <w:sz w:val="20"/>
          <w:szCs w:val="20"/>
        </w:rPr>
      </w:pPr>
    </w:p>
    <w:p w14:paraId="06AC6B4E" w14:textId="1D63669D"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Pogodbeni stranki uvodoma ugotavljata, da sta predhodno sklenili </w:t>
      </w:r>
      <w:r>
        <w:rPr>
          <w:rFonts w:ascii="Arial" w:hAnsi="Arial" w:cs="Arial"/>
          <w:sz w:val="20"/>
          <w:szCs w:val="20"/>
        </w:rPr>
        <w:t>Krovno p</w:t>
      </w:r>
      <w:r w:rsidRPr="008F6EAC">
        <w:rPr>
          <w:rFonts w:ascii="Arial" w:hAnsi="Arial" w:cs="Arial"/>
          <w:sz w:val="20"/>
          <w:szCs w:val="20"/>
        </w:rPr>
        <w:t xml:space="preserve">ogodbo o izvedbi </w:t>
      </w:r>
      <w:r>
        <w:rPr>
          <w:rFonts w:ascii="Arial" w:hAnsi="Arial" w:cs="Arial"/>
          <w:sz w:val="20"/>
          <w:szCs w:val="20"/>
        </w:rPr>
        <w:t xml:space="preserve"> javnega naročila</w:t>
      </w:r>
      <w:r w:rsidRPr="008F6EAC">
        <w:rPr>
          <w:rFonts w:ascii="Arial" w:hAnsi="Arial" w:cs="Arial"/>
          <w:sz w:val="20"/>
          <w:szCs w:val="20"/>
        </w:rPr>
        <w:t xml:space="preserve"> št. ____________ za »Izdelava izkaznic o vozniških kvalifikacijah« (v nadaljevanju: pogodba).</w:t>
      </w:r>
    </w:p>
    <w:p w14:paraId="6D66EAC3" w14:textId="0955311A" w:rsidR="008F6EAC" w:rsidRPr="008F6EAC" w:rsidRDefault="008F6EAC" w:rsidP="00014455">
      <w:pPr>
        <w:spacing w:line="260" w:lineRule="atLeast"/>
        <w:jc w:val="both"/>
        <w:rPr>
          <w:rFonts w:ascii="Arial" w:hAnsi="Arial" w:cs="Arial"/>
          <w:sz w:val="20"/>
          <w:szCs w:val="20"/>
        </w:rPr>
      </w:pPr>
    </w:p>
    <w:p w14:paraId="20491CB3"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2. člen</w:t>
      </w:r>
    </w:p>
    <w:p w14:paraId="2FDEBB32" w14:textId="77777777" w:rsidR="008F6EAC" w:rsidRPr="008F6EAC" w:rsidRDefault="008F6EAC" w:rsidP="00014455">
      <w:pPr>
        <w:spacing w:line="260" w:lineRule="atLeast"/>
        <w:jc w:val="both"/>
        <w:rPr>
          <w:rFonts w:ascii="Arial" w:hAnsi="Arial" w:cs="Arial"/>
          <w:sz w:val="20"/>
          <w:szCs w:val="20"/>
        </w:rPr>
      </w:pPr>
    </w:p>
    <w:p w14:paraId="0EC04189"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S to pogodbo se obdelovalec zavezuje, da bo v imenu in za račun upravljavca obdeloval osebne podatke v obsegu in na način, določen v tej pogodbi, morebitnih dodatnih pisnih navodilih upravljavca ter v skladu z določili Uredbe (EU) 2016/679 Evropskega parlamenta in Sveta z dne 27. aprila 2016 o varstvu posameznikov pri obdelavi osebnih podatkov in o prostem pretoku takih podatkov ter razveljavitvi Direktive 95/46/ES (v nadaljnjem besedilu: Splošna uredba o varstvu podatkov) in veljavnim zakonom, ki ureja varstvo osebnih podatkov v Republiki Sloveniji.</w:t>
      </w:r>
    </w:p>
    <w:p w14:paraId="6BE2D7A3" w14:textId="1EAA0085" w:rsidR="008F6EAC" w:rsidRPr="008F6EAC" w:rsidRDefault="008F6EAC" w:rsidP="00014455">
      <w:pPr>
        <w:spacing w:line="260" w:lineRule="atLeast"/>
        <w:jc w:val="both"/>
        <w:rPr>
          <w:rFonts w:ascii="Arial" w:hAnsi="Arial" w:cs="Arial"/>
          <w:sz w:val="20"/>
          <w:szCs w:val="20"/>
        </w:rPr>
      </w:pPr>
    </w:p>
    <w:p w14:paraId="787787D1" w14:textId="77777777" w:rsidR="008F6EAC" w:rsidRPr="008F6EAC" w:rsidRDefault="008F6EAC" w:rsidP="00014455">
      <w:pPr>
        <w:spacing w:line="260" w:lineRule="atLeast"/>
        <w:jc w:val="center"/>
        <w:rPr>
          <w:rFonts w:ascii="Arial" w:hAnsi="Arial" w:cs="Arial"/>
          <w:bCs/>
          <w:sz w:val="20"/>
          <w:szCs w:val="20"/>
        </w:rPr>
      </w:pPr>
      <w:r w:rsidRPr="008F6EAC">
        <w:rPr>
          <w:rFonts w:ascii="Arial" w:hAnsi="Arial" w:cs="Arial"/>
          <w:bCs/>
          <w:sz w:val="20"/>
          <w:szCs w:val="20"/>
        </w:rPr>
        <w:t>3. člen</w:t>
      </w:r>
    </w:p>
    <w:p w14:paraId="1CA24F32" w14:textId="77777777" w:rsidR="008F6EAC" w:rsidRPr="008F6EAC" w:rsidRDefault="008F6EAC" w:rsidP="00014455">
      <w:pPr>
        <w:spacing w:line="260" w:lineRule="atLeast"/>
        <w:jc w:val="both"/>
        <w:rPr>
          <w:rFonts w:ascii="Arial" w:hAnsi="Arial" w:cs="Arial"/>
          <w:sz w:val="20"/>
          <w:szCs w:val="20"/>
        </w:rPr>
      </w:pPr>
    </w:p>
    <w:p w14:paraId="3189F8FE" w14:textId="075EA221" w:rsidR="008F6EAC" w:rsidRPr="008F6EAC" w:rsidRDefault="008F6EAC" w:rsidP="00014455">
      <w:pPr>
        <w:autoSpaceDE w:val="0"/>
        <w:autoSpaceDN w:val="0"/>
        <w:adjustRightInd w:val="0"/>
        <w:spacing w:line="260" w:lineRule="atLeast"/>
        <w:jc w:val="both"/>
        <w:rPr>
          <w:rFonts w:ascii="Arial" w:hAnsi="Arial" w:cs="Arial"/>
          <w:sz w:val="20"/>
          <w:szCs w:val="20"/>
        </w:rPr>
      </w:pPr>
      <w:r w:rsidRPr="008F6EAC">
        <w:rPr>
          <w:rFonts w:ascii="Arial" w:hAnsi="Arial" w:cs="Arial"/>
          <w:sz w:val="20"/>
          <w:szCs w:val="20"/>
        </w:rPr>
        <w:t>Obdelovalec bo za upravljavca izvajal naslednje naloge:</w:t>
      </w:r>
    </w:p>
    <w:p w14:paraId="1521F96C" w14:textId="1F619C13" w:rsidR="008F6EAC" w:rsidRPr="008F6EAC" w:rsidRDefault="008F6EAC" w:rsidP="00014455">
      <w:pPr>
        <w:pStyle w:val="Odstavekseznama"/>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sz w:val="20"/>
          <w:szCs w:val="20"/>
          <w:lang w:eastAsia="en-US"/>
        </w:rPr>
        <w:t>izdeloval in personaliziral izkaznice o vozniških kvalifikacijah (v nadaljevanju; izkaznice),</w:t>
      </w:r>
    </w:p>
    <w:p w14:paraId="536A7335" w14:textId="77777777" w:rsidR="008F6EAC" w:rsidRPr="008F6EAC" w:rsidRDefault="008F6EAC" w:rsidP="00014455">
      <w:pPr>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sz w:val="20"/>
          <w:szCs w:val="20"/>
        </w:rPr>
        <w:t>postopek personalizacije izvajal na podlagi podatkov, ki jih bo pridobival na podlagi pisnih vlog, ki jih bo pridobil s strani upravnih enot in v nadaljevanju preko spletne storitve iz elektronskih vlog,</w:t>
      </w:r>
      <w:r w:rsidRPr="008F6EAC">
        <w:rPr>
          <w:rFonts w:ascii="Arial" w:hAnsi="Arial" w:cs="Arial"/>
          <w:sz w:val="20"/>
          <w:szCs w:val="20"/>
          <w:lang w:eastAsia="en-US"/>
        </w:rPr>
        <w:t xml:space="preserve"> </w:t>
      </w:r>
    </w:p>
    <w:p w14:paraId="35D2A354" w14:textId="77777777" w:rsidR="008F6EAC" w:rsidRPr="008F6EAC" w:rsidRDefault="008F6EAC" w:rsidP="00014455">
      <w:pPr>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sz w:val="20"/>
          <w:szCs w:val="20"/>
          <w:lang w:eastAsia="en-US"/>
        </w:rPr>
        <w:t>zagotovil potrebno programsko opremo za zajem podatkov, potrebnih za personalizacijo izkaznic,</w:t>
      </w:r>
    </w:p>
    <w:p w14:paraId="6CD096A5" w14:textId="77777777" w:rsidR="008F6EAC" w:rsidRPr="008F6EAC" w:rsidRDefault="008F6EAC" w:rsidP="00014455">
      <w:pPr>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color w:val="000000"/>
          <w:sz w:val="20"/>
          <w:szCs w:val="20"/>
        </w:rPr>
        <w:t xml:space="preserve">zagotovil povezavo (spletni servis) z </w:t>
      </w:r>
      <w:r w:rsidRPr="008F6EAC">
        <w:rPr>
          <w:rFonts w:ascii="Arial" w:hAnsi="Arial" w:cs="Arial"/>
          <w:sz w:val="20"/>
          <w:szCs w:val="20"/>
          <w:lang w:eastAsia="en-US"/>
        </w:rPr>
        <w:t xml:space="preserve">elektronsko evidenco voznikov, ki so usposobljeni za vožnjo motornih vozil za prevoz potnikov ali blaga v cestnem prometu (v nadaljevanju; evidenca eTKV) </w:t>
      </w:r>
      <w:r w:rsidRPr="008F6EAC">
        <w:rPr>
          <w:rFonts w:ascii="Arial" w:hAnsi="Arial" w:cs="Arial"/>
          <w:color w:val="000000"/>
          <w:sz w:val="20"/>
          <w:szCs w:val="20"/>
        </w:rPr>
        <w:t>preko komunikacijskega omrežja državnih organov (HKOM),</w:t>
      </w:r>
    </w:p>
    <w:p w14:paraId="19301C93" w14:textId="77777777" w:rsidR="008F6EAC" w:rsidRPr="008F6EAC" w:rsidRDefault="008F6EAC" w:rsidP="00014455">
      <w:pPr>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sz w:val="20"/>
          <w:szCs w:val="20"/>
        </w:rPr>
        <w:t xml:space="preserve">evidenci eTKV sporočal stanje (status) izdelave izkaznice, </w:t>
      </w:r>
    </w:p>
    <w:p w14:paraId="65C4E4C7" w14:textId="77777777" w:rsidR="008F6EAC" w:rsidRPr="008F6EAC" w:rsidRDefault="008F6EAC" w:rsidP="00014455">
      <w:pPr>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sz w:val="20"/>
          <w:szCs w:val="20"/>
          <w:lang w:eastAsia="en-US"/>
        </w:rPr>
        <w:t xml:space="preserve">distribuiral izkaznice imetnikom in </w:t>
      </w:r>
    </w:p>
    <w:p w14:paraId="4D899B08" w14:textId="77777777" w:rsidR="008F6EAC" w:rsidRPr="008F6EAC" w:rsidRDefault="008F6EAC" w:rsidP="00014455">
      <w:pPr>
        <w:numPr>
          <w:ilvl w:val="0"/>
          <w:numId w:val="53"/>
        </w:numPr>
        <w:autoSpaceDE w:val="0"/>
        <w:autoSpaceDN w:val="0"/>
        <w:adjustRightInd w:val="0"/>
        <w:spacing w:line="260" w:lineRule="atLeast"/>
        <w:contextualSpacing/>
        <w:jc w:val="both"/>
        <w:rPr>
          <w:rFonts w:ascii="Arial" w:hAnsi="Arial" w:cs="Arial"/>
          <w:sz w:val="20"/>
          <w:szCs w:val="20"/>
        </w:rPr>
      </w:pPr>
      <w:r w:rsidRPr="008F6EAC">
        <w:rPr>
          <w:rFonts w:ascii="Arial" w:hAnsi="Arial" w:cs="Arial"/>
          <w:sz w:val="20"/>
          <w:szCs w:val="20"/>
        </w:rPr>
        <w:t>vračal pisne vloge upravnim enotam, kjer bodo vloge za izdajo izkaznic vložene.</w:t>
      </w:r>
    </w:p>
    <w:p w14:paraId="330D5B99" w14:textId="77777777" w:rsidR="008F6EAC" w:rsidRPr="008F6EAC" w:rsidRDefault="008F6EAC" w:rsidP="00014455">
      <w:pPr>
        <w:autoSpaceDE w:val="0"/>
        <w:autoSpaceDN w:val="0"/>
        <w:adjustRightInd w:val="0"/>
        <w:spacing w:line="260" w:lineRule="atLeast"/>
        <w:jc w:val="both"/>
        <w:rPr>
          <w:rFonts w:ascii="Arial" w:hAnsi="Arial" w:cs="Arial"/>
          <w:sz w:val="20"/>
          <w:szCs w:val="20"/>
        </w:rPr>
      </w:pPr>
    </w:p>
    <w:p w14:paraId="1A01C50F" w14:textId="196B349D"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Podrobnejše delovne naloge obdelovalca so opisane v pogodbi št. _______________, kjer je </w:t>
      </w:r>
      <w:r w:rsidRPr="008F6EAC">
        <w:rPr>
          <w:rFonts w:ascii="Arial" w:hAnsi="Arial" w:cs="Arial"/>
          <w:sz w:val="20"/>
          <w:szCs w:val="20"/>
          <w:lang w:eastAsia="en-US"/>
        </w:rPr>
        <w:t>podrobnejši opis storitve in druge zahteve</w:t>
      </w:r>
      <w:r w:rsidRPr="008F6EAC">
        <w:rPr>
          <w:rFonts w:ascii="Arial" w:hAnsi="Arial" w:cs="Arial"/>
          <w:sz w:val="20"/>
          <w:szCs w:val="20"/>
        </w:rPr>
        <w:t>.</w:t>
      </w:r>
    </w:p>
    <w:p w14:paraId="50F19DED" w14:textId="77777777" w:rsidR="008F6EAC" w:rsidRPr="008F6EAC" w:rsidRDefault="008F6EAC" w:rsidP="00014455">
      <w:pPr>
        <w:spacing w:line="260" w:lineRule="atLeast"/>
        <w:jc w:val="both"/>
        <w:rPr>
          <w:rFonts w:ascii="Arial" w:hAnsi="Arial" w:cs="Arial"/>
          <w:sz w:val="20"/>
          <w:szCs w:val="20"/>
        </w:rPr>
      </w:pPr>
    </w:p>
    <w:p w14:paraId="60445FE4"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4. člen</w:t>
      </w:r>
    </w:p>
    <w:p w14:paraId="6ABDAD96" w14:textId="4D0E8E6B" w:rsidR="008F6EAC" w:rsidRPr="008F6EAC" w:rsidRDefault="008F6EAC" w:rsidP="00014455">
      <w:pPr>
        <w:spacing w:line="260" w:lineRule="atLeast"/>
        <w:jc w:val="both"/>
        <w:rPr>
          <w:rFonts w:ascii="Arial" w:hAnsi="Arial" w:cs="Arial"/>
          <w:sz w:val="20"/>
          <w:szCs w:val="20"/>
        </w:rPr>
      </w:pPr>
    </w:p>
    <w:p w14:paraId="09B94B3B"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bo obdeloval naslednje osebne podatke posameznikov:</w:t>
      </w:r>
    </w:p>
    <w:p w14:paraId="2487D3F4"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t xml:space="preserve">osebno ime, </w:t>
      </w:r>
    </w:p>
    <w:p w14:paraId="09DAEFFE"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t xml:space="preserve">EMŠO, </w:t>
      </w:r>
    </w:p>
    <w:p w14:paraId="2F35872A"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t xml:space="preserve">spol, </w:t>
      </w:r>
    </w:p>
    <w:p w14:paraId="338F3053"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t xml:space="preserve">datum, kraj in državo rojstva, </w:t>
      </w:r>
    </w:p>
    <w:p w14:paraId="173DA05E"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lastRenderedPageBreak/>
        <w:t xml:space="preserve">državljanstvo, </w:t>
      </w:r>
    </w:p>
    <w:p w14:paraId="323E032D"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t>fotografijo.</w:t>
      </w:r>
    </w:p>
    <w:p w14:paraId="100CA4B3" w14:textId="77777777" w:rsidR="008F6EAC" w:rsidRPr="008F6EAC" w:rsidRDefault="008F6EAC" w:rsidP="00014455">
      <w:pPr>
        <w:widowControl w:val="0"/>
        <w:numPr>
          <w:ilvl w:val="0"/>
          <w:numId w:val="52"/>
        </w:numPr>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8F6EAC">
        <w:rPr>
          <w:rFonts w:ascii="Arial" w:hAnsi="Arial" w:cs="Arial"/>
          <w:sz w:val="20"/>
          <w:szCs w:val="20"/>
        </w:rPr>
        <w:t xml:space="preserve">naslov stalnega oziroma začasnega prebivališča, </w:t>
      </w:r>
    </w:p>
    <w:p w14:paraId="50172837"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številka, datum in država izdaje vozniškega dovoljenja,</w:t>
      </w:r>
    </w:p>
    <w:p w14:paraId="236EA0DF"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organ, ki je izdal vozniško dovoljenje,</w:t>
      </w:r>
    </w:p>
    <w:p w14:paraId="661E4B26"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osebno ime in datum rojstva pooblaščenca,</w:t>
      </w:r>
    </w:p>
    <w:p w14:paraId="3335DD3A"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naziv in naslov podjetja, ki se pooblašča,</w:t>
      </w:r>
    </w:p>
    <w:p w14:paraId="3474CD8B"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vrsta in številka osebnega dokumenta pooblaščenca,</w:t>
      </w:r>
    </w:p>
    <w:p w14:paraId="7FFE0E4E"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 xml:space="preserve">podpis vlagatelja, </w:t>
      </w:r>
    </w:p>
    <w:p w14:paraId="5077CB1C"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kategorije vozil, za katere velja, in datum pridobitve posamezne kategorije,</w:t>
      </w:r>
    </w:p>
    <w:p w14:paraId="1EB7C5EB"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organ, kjer se vlaga vloga za izdajo izkaznice,</w:t>
      </w:r>
    </w:p>
    <w:p w14:paraId="0B308C8F"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datum izdaje,</w:t>
      </w:r>
    </w:p>
    <w:p w14:paraId="608D08AA"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številka naročila,</w:t>
      </w:r>
    </w:p>
    <w:p w14:paraId="1D923CDF"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veljavnost izkaznice,</w:t>
      </w:r>
    </w:p>
    <w:p w14:paraId="0E360C0F" w14:textId="77777777" w:rsidR="008F6EAC" w:rsidRPr="008F6EAC" w:rsidRDefault="008F6EAC" w:rsidP="00014455">
      <w:pPr>
        <w:numPr>
          <w:ilvl w:val="0"/>
          <w:numId w:val="52"/>
        </w:numPr>
        <w:shd w:val="clear" w:color="auto" w:fill="FFFFFF"/>
        <w:spacing w:line="260" w:lineRule="atLeast"/>
        <w:jc w:val="both"/>
        <w:rPr>
          <w:rFonts w:ascii="Arial" w:hAnsi="Arial" w:cs="Arial"/>
          <w:sz w:val="20"/>
          <w:szCs w:val="20"/>
        </w:rPr>
      </w:pPr>
      <w:r w:rsidRPr="008F6EAC">
        <w:rPr>
          <w:rFonts w:ascii="Arial" w:hAnsi="Arial" w:cs="Arial"/>
          <w:sz w:val="20"/>
          <w:szCs w:val="20"/>
        </w:rPr>
        <w:t>enotne kode dodatnih informacij in omejitev.</w:t>
      </w:r>
    </w:p>
    <w:p w14:paraId="4A795525" w14:textId="77777777" w:rsidR="008F6EAC" w:rsidRPr="008F6EAC" w:rsidRDefault="008F6EAC" w:rsidP="00014455">
      <w:pPr>
        <w:spacing w:line="260" w:lineRule="atLeast"/>
        <w:jc w:val="both"/>
        <w:rPr>
          <w:rFonts w:ascii="Arial" w:hAnsi="Arial" w:cs="Arial"/>
          <w:sz w:val="20"/>
          <w:szCs w:val="20"/>
        </w:rPr>
      </w:pPr>
    </w:p>
    <w:p w14:paraId="22FFD2E2" w14:textId="601690E1"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bo za upravljavca obdeloval osebne podatke samo za izvajanje nalog iz 3. člena te pogodbe.</w:t>
      </w:r>
    </w:p>
    <w:p w14:paraId="4B49EF0F" w14:textId="77777777" w:rsidR="008F6EAC" w:rsidRPr="008F6EAC" w:rsidRDefault="008F6EAC" w:rsidP="00014455">
      <w:pPr>
        <w:spacing w:line="260" w:lineRule="atLeast"/>
        <w:jc w:val="both"/>
        <w:rPr>
          <w:rFonts w:ascii="Arial" w:hAnsi="Arial" w:cs="Arial"/>
          <w:sz w:val="20"/>
          <w:szCs w:val="20"/>
        </w:rPr>
      </w:pPr>
    </w:p>
    <w:p w14:paraId="6E64ECCF"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5 . člen</w:t>
      </w:r>
    </w:p>
    <w:p w14:paraId="30DDC3A7" w14:textId="77777777" w:rsidR="008F6EAC" w:rsidRPr="008F6EAC" w:rsidRDefault="008F6EAC" w:rsidP="00014455">
      <w:pPr>
        <w:spacing w:line="260" w:lineRule="atLeast"/>
        <w:jc w:val="center"/>
        <w:rPr>
          <w:rFonts w:ascii="Arial" w:hAnsi="Arial" w:cs="Arial"/>
          <w:sz w:val="20"/>
          <w:szCs w:val="20"/>
        </w:rPr>
      </w:pPr>
    </w:p>
    <w:p w14:paraId="26D6BA56" w14:textId="754B2E3C"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ne sme posameznih opravil v zvezi z obdelavo osebnih podatkov brez predhodnega pisnega dovoljenja upravljavca osebnih podatkov  prenesti v obdelavo pogodbenemu podobdelovalcu.</w:t>
      </w:r>
    </w:p>
    <w:p w14:paraId="16B74A97" w14:textId="77777777" w:rsidR="008F6EAC" w:rsidRPr="008F6EAC" w:rsidRDefault="008F6EAC" w:rsidP="00014455">
      <w:pPr>
        <w:spacing w:line="260" w:lineRule="atLeast"/>
        <w:jc w:val="both"/>
        <w:rPr>
          <w:rFonts w:ascii="Arial" w:hAnsi="Arial" w:cs="Arial"/>
          <w:sz w:val="20"/>
          <w:szCs w:val="20"/>
        </w:rPr>
      </w:pPr>
    </w:p>
    <w:p w14:paraId="10B53210"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6. člen</w:t>
      </w:r>
    </w:p>
    <w:p w14:paraId="124E53ED" w14:textId="77777777" w:rsidR="008F6EAC" w:rsidRPr="008F6EAC" w:rsidRDefault="008F6EAC" w:rsidP="00014455">
      <w:pPr>
        <w:spacing w:line="260" w:lineRule="atLeast"/>
        <w:jc w:val="center"/>
        <w:rPr>
          <w:rFonts w:ascii="Arial" w:hAnsi="Arial" w:cs="Arial"/>
          <w:sz w:val="20"/>
          <w:szCs w:val="20"/>
        </w:rPr>
      </w:pPr>
    </w:p>
    <w:p w14:paraId="61F662D8"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Po prenehanju pogodbe št. _______________ mora obdelovalec najkasneje v roku tridesetih (30) dni upravljavcu vrniti vse osebne podatke, ki jih obdeluje v njegovem imenu in za njegov račun.</w:t>
      </w:r>
    </w:p>
    <w:p w14:paraId="443AD7B4" w14:textId="77777777" w:rsidR="008F6EAC" w:rsidRPr="008F6EAC" w:rsidRDefault="008F6EAC" w:rsidP="00014455">
      <w:pPr>
        <w:spacing w:line="260" w:lineRule="atLeast"/>
        <w:jc w:val="both"/>
        <w:rPr>
          <w:rFonts w:ascii="Arial" w:hAnsi="Arial" w:cs="Arial"/>
          <w:sz w:val="20"/>
          <w:szCs w:val="20"/>
        </w:rPr>
      </w:pPr>
    </w:p>
    <w:p w14:paraId="2071E910"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bo fotografije uničil in izbrisal iz informacijskega sistema takoj po izdelavi in odpremi izkaznice o vozniških kvalifikacijah. Obdelovalec se s to pogodbo zavezuje, da ne bo hranil in obdeloval fotografij za drug namen, kot je opredeljen v tej pogodbi. </w:t>
      </w:r>
    </w:p>
    <w:p w14:paraId="4D06C807" w14:textId="77777777" w:rsidR="008F6EAC" w:rsidRPr="008F6EAC" w:rsidRDefault="008F6EAC" w:rsidP="00014455">
      <w:pPr>
        <w:spacing w:line="260" w:lineRule="atLeast"/>
        <w:jc w:val="both"/>
        <w:rPr>
          <w:rFonts w:ascii="Arial" w:hAnsi="Arial" w:cs="Arial"/>
          <w:sz w:val="20"/>
          <w:szCs w:val="20"/>
        </w:rPr>
      </w:pPr>
    </w:p>
    <w:p w14:paraId="35945CC3" w14:textId="635D1EC4"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mora v roku</w:t>
      </w:r>
      <w:r w:rsidRPr="008F6EAC">
        <w:rPr>
          <w:sz w:val="20"/>
          <w:szCs w:val="20"/>
        </w:rPr>
        <w:t xml:space="preserve"> </w:t>
      </w:r>
      <w:r w:rsidRPr="008F6EAC">
        <w:rPr>
          <w:rFonts w:ascii="Arial" w:hAnsi="Arial" w:cs="Arial"/>
          <w:sz w:val="20"/>
          <w:szCs w:val="20"/>
        </w:rPr>
        <w:t>tridesetih (30) dni od prenehanja pogodbe nepovratno in učinkovito izbrisati vse osebne podatke, ki jih obdeluje za upravljavca. Ravno tako mora trajno izbrisati vse morebitne kopije, vključno z varnostnimi kopijami.</w:t>
      </w:r>
    </w:p>
    <w:p w14:paraId="17B77D68" w14:textId="77777777" w:rsidR="008F6EAC" w:rsidRPr="008F6EAC" w:rsidRDefault="008F6EAC" w:rsidP="00014455">
      <w:pPr>
        <w:spacing w:line="260" w:lineRule="atLeast"/>
        <w:jc w:val="both"/>
        <w:rPr>
          <w:rFonts w:ascii="Arial" w:hAnsi="Arial" w:cs="Arial"/>
          <w:sz w:val="20"/>
          <w:szCs w:val="20"/>
        </w:rPr>
      </w:pPr>
    </w:p>
    <w:p w14:paraId="7552CD14"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7. člen</w:t>
      </w:r>
    </w:p>
    <w:p w14:paraId="0492715B" w14:textId="77777777" w:rsidR="008F6EAC" w:rsidRPr="008F6EAC" w:rsidRDefault="008F6EAC" w:rsidP="00014455">
      <w:pPr>
        <w:spacing w:line="260" w:lineRule="atLeast"/>
        <w:jc w:val="center"/>
        <w:rPr>
          <w:rFonts w:ascii="Arial" w:hAnsi="Arial" w:cs="Arial"/>
          <w:sz w:val="20"/>
          <w:szCs w:val="20"/>
        </w:rPr>
      </w:pPr>
    </w:p>
    <w:p w14:paraId="0113518E"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5D2C6F7A" w14:textId="77777777" w:rsidR="008F6EAC" w:rsidRPr="008F6EAC" w:rsidRDefault="008F6EAC" w:rsidP="00014455">
      <w:pPr>
        <w:spacing w:line="260" w:lineRule="atLeast"/>
        <w:jc w:val="both"/>
        <w:rPr>
          <w:rFonts w:ascii="Arial" w:hAnsi="Arial" w:cs="Arial"/>
          <w:sz w:val="20"/>
          <w:szCs w:val="20"/>
        </w:rPr>
      </w:pPr>
    </w:p>
    <w:p w14:paraId="0CBD92B0"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lahko zavrne obdelavo osebnih podatkov, če obstaja dvom o tem, ali obstaja zakonita podlaga za obdelavo osebnih podatkov. </w:t>
      </w:r>
    </w:p>
    <w:p w14:paraId="5FB11013" w14:textId="77777777" w:rsidR="008F6EAC" w:rsidRPr="008F6EAC" w:rsidRDefault="008F6EAC" w:rsidP="00014455">
      <w:pPr>
        <w:spacing w:line="260" w:lineRule="atLeast"/>
        <w:jc w:val="both"/>
        <w:rPr>
          <w:rFonts w:ascii="Arial" w:hAnsi="Arial" w:cs="Arial"/>
          <w:sz w:val="20"/>
          <w:szCs w:val="20"/>
        </w:rPr>
      </w:pPr>
    </w:p>
    <w:p w14:paraId="26C29434"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Upravljavec lahko od obdelovalca zahteva informacije in poročila o zagotavljanju postopkov in ukrepov za zagotavljanje varnosti obdelave osebnih podatkov, ki so predmet te pogodbe. </w:t>
      </w:r>
    </w:p>
    <w:p w14:paraId="392D388E" w14:textId="136E78B5" w:rsidR="008F6EAC" w:rsidRPr="008F6EAC" w:rsidRDefault="008F6EAC" w:rsidP="00014455">
      <w:pPr>
        <w:spacing w:line="260" w:lineRule="atLeast"/>
        <w:rPr>
          <w:rFonts w:ascii="Arial" w:hAnsi="Arial" w:cs="Arial"/>
          <w:sz w:val="20"/>
          <w:szCs w:val="20"/>
        </w:rPr>
      </w:pPr>
      <w:r w:rsidRPr="008F6EAC">
        <w:rPr>
          <w:rFonts w:ascii="Arial" w:hAnsi="Arial" w:cs="Arial"/>
          <w:sz w:val="20"/>
          <w:szCs w:val="20"/>
        </w:rPr>
        <w:t xml:space="preserve"> </w:t>
      </w:r>
    </w:p>
    <w:p w14:paraId="16DF82DE"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8. člen</w:t>
      </w:r>
    </w:p>
    <w:p w14:paraId="17AC4BFA" w14:textId="77777777" w:rsidR="008F6EAC" w:rsidRPr="008F6EAC" w:rsidRDefault="008F6EAC" w:rsidP="00014455">
      <w:pPr>
        <w:spacing w:line="260" w:lineRule="atLeast"/>
        <w:jc w:val="both"/>
        <w:rPr>
          <w:rFonts w:ascii="Arial" w:hAnsi="Arial" w:cs="Arial"/>
          <w:sz w:val="20"/>
          <w:szCs w:val="20"/>
        </w:rPr>
      </w:pPr>
    </w:p>
    <w:p w14:paraId="47EB7AAE"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2FCE3C47" w14:textId="77777777" w:rsidR="008F6EAC" w:rsidRPr="008F6EAC" w:rsidRDefault="008F6EAC" w:rsidP="00014455">
      <w:pPr>
        <w:spacing w:line="260" w:lineRule="atLeast"/>
        <w:jc w:val="both"/>
        <w:rPr>
          <w:rFonts w:ascii="Arial" w:hAnsi="Arial" w:cs="Arial"/>
          <w:sz w:val="20"/>
          <w:szCs w:val="20"/>
        </w:rPr>
      </w:pPr>
    </w:p>
    <w:p w14:paraId="15EB4C2F"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7ED6591F" w14:textId="77777777" w:rsidR="008F6EAC" w:rsidRPr="008F6EAC" w:rsidRDefault="008F6EAC" w:rsidP="00014455">
      <w:pPr>
        <w:spacing w:line="260" w:lineRule="atLeast"/>
        <w:jc w:val="both"/>
        <w:rPr>
          <w:rFonts w:ascii="Arial" w:hAnsi="Arial" w:cs="Arial"/>
          <w:sz w:val="20"/>
          <w:szCs w:val="20"/>
        </w:rPr>
      </w:pPr>
    </w:p>
    <w:p w14:paraId="0026075B"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4DF4E2BC" w14:textId="77777777" w:rsidR="008F6EAC" w:rsidRPr="008F6EAC" w:rsidRDefault="008F6EAC" w:rsidP="00014455">
      <w:pPr>
        <w:spacing w:line="260" w:lineRule="atLeast"/>
        <w:jc w:val="both"/>
        <w:rPr>
          <w:rFonts w:ascii="Arial" w:hAnsi="Arial" w:cs="Arial"/>
          <w:sz w:val="20"/>
          <w:szCs w:val="20"/>
        </w:rPr>
      </w:pPr>
    </w:p>
    <w:p w14:paraId="46AB1460"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2C397314" w14:textId="77777777" w:rsidR="008F6EAC" w:rsidRPr="008F6EAC" w:rsidRDefault="008F6EAC" w:rsidP="00014455">
      <w:pPr>
        <w:spacing w:line="260" w:lineRule="atLeast"/>
        <w:jc w:val="both"/>
        <w:rPr>
          <w:rFonts w:ascii="Arial" w:hAnsi="Arial" w:cs="Arial"/>
          <w:sz w:val="20"/>
          <w:szCs w:val="20"/>
        </w:rPr>
      </w:pPr>
    </w:p>
    <w:p w14:paraId="387B6F75" w14:textId="258FD09D"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726FB245" w14:textId="77777777" w:rsidR="008F6EAC" w:rsidRPr="008F6EAC" w:rsidRDefault="008F6EAC" w:rsidP="00014455">
      <w:pPr>
        <w:spacing w:line="260" w:lineRule="atLeast"/>
        <w:jc w:val="both"/>
        <w:rPr>
          <w:rFonts w:ascii="Arial" w:hAnsi="Arial" w:cs="Arial"/>
          <w:sz w:val="20"/>
          <w:szCs w:val="20"/>
        </w:rPr>
      </w:pPr>
    </w:p>
    <w:p w14:paraId="4216E7F1"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9. člen</w:t>
      </w:r>
    </w:p>
    <w:p w14:paraId="03CCF188" w14:textId="77777777" w:rsidR="008F6EAC" w:rsidRPr="008F6EAC" w:rsidRDefault="008F6EAC" w:rsidP="00014455">
      <w:pPr>
        <w:spacing w:line="260" w:lineRule="atLeast"/>
        <w:jc w:val="both"/>
        <w:rPr>
          <w:rFonts w:ascii="Arial" w:hAnsi="Arial" w:cs="Arial"/>
          <w:sz w:val="20"/>
          <w:szCs w:val="20"/>
        </w:rPr>
      </w:pPr>
    </w:p>
    <w:p w14:paraId="685A8DE0"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7501AF4D" w14:textId="77777777" w:rsidR="008F6EAC" w:rsidRPr="008F6EAC" w:rsidRDefault="008F6EAC" w:rsidP="00014455">
      <w:pPr>
        <w:spacing w:line="260" w:lineRule="atLeast"/>
        <w:jc w:val="both"/>
        <w:rPr>
          <w:rFonts w:ascii="Arial" w:hAnsi="Arial" w:cs="Arial"/>
          <w:sz w:val="20"/>
          <w:szCs w:val="20"/>
        </w:rPr>
      </w:pPr>
    </w:p>
    <w:p w14:paraId="43194F07" w14:textId="5A0D9FE1"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3CF9866D" w14:textId="77777777" w:rsidR="008F6EAC" w:rsidRPr="008F6EAC" w:rsidRDefault="008F6EAC" w:rsidP="00014455">
      <w:pPr>
        <w:spacing w:line="260" w:lineRule="atLeast"/>
        <w:jc w:val="both"/>
        <w:rPr>
          <w:rFonts w:ascii="Arial" w:hAnsi="Arial" w:cs="Arial"/>
          <w:sz w:val="20"/>
          <w:szCs w:val="20"/>
        </w:rPr>
      </w:pPr>
    </w:p>
    <w:p w14:paraId="4BA6D6FE"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10. člen</w:t>
      </w:r>
    </w:p>
    <w:p w14:paraId="5A92AE7B" w14:textId="77777777" w:rsidR="008F6EAC" w:rsidRPr="008F6EAC" w:rsidRDefault="008F6EAC" w:rsidP="00014455">
      <w:pPr>
        <w:spacing w:line="260" w:lineRule="atLeast"/>
        <w:jc w:val="both"/>
        <w:rPr>
          <w:rFonts w:ascii="Arial" w:hAnsi="Arial" w:cs="Arial"/>
          <w:sz w:val="20"/>
          <w:szCs w:val="20"/>
        </w:rPr>
      </w:pPr>
    </w:p>
    <w:p w14:paraId="483C8737"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51C1D59" w14:textId="77777777" w:rsidR="008F6EAC" w:rsidRPr="008F6EAC" w:rsidRDefault="008F6EAC" w:rsidP="00014455">
      <w:pPr>
        <w:spacing w:line="260" w:lineRule="atLeast"/>
        <w:jc w:val="both"/>
        <w:rPr>
          <w:rFonts w:ascii="Arial" w:hAnsi="Arial" w:cs="Arial"/>
          <w:sz w:val="20"/>
          <w:szCs w:val="20"/>
        </w:rPr>
      </w:pPr>
    </w:p>
    <w:p w14:paraId="7DB1D034" w14:textId="00FDCD6D"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2E0C438E" w14:textId="1EEB93F8" w:rsidR="008F6EAC" w:rsidRPr="008F6EAC" w:rsidRDefault="008F6EAC" w:rsidP="00014455">
      <w:pPr>
        <w:spacing w:line="260" w:lineRule="atLeast"/>
        <w:jc w:val="both"/>
        <w:rPr>
          <w:rFonts w:ascii="Arial" w:hAnsi="Arial" w:cs="Arial"/>
          <w:sz w:val="20"/>
          <w:szCs w:val="20"/>
        </w:rPr>
      </w:pPr>
    </w:p>
    <w:p w14:paraId="2788671E"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11. člen</w:t>
      </w:r>
    </w:p>
    <w:p w14:paraId="36E8BD25" w14:textId="77777777" w:rsidR="008F6EAC" w:rsidRPr="008F6EAC" w:rsidRDefault="008F6EAC" w:rsidP="00014455">
      <w:pPr>
        <w:spacing w:line="260" w:lineRule="atLeast"/>
        <w:jc w:val="center"/>
        <w:rPr>
          <w:rFonts w:ascii="Arial" w:hAnsi="Arial" w:cs="Arial"/>
          <w:sz w:val="20"/>
          <w:szCs w:val="20"/>
        </w:rPr>
      </w:pPr>
    </w:p>
    <w:p w14:paraId="1DE75EE4" w14:textId="2D7B8186"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50302473" w14:textId="77777777" w:rsidR="008F6EAC" w:rsidRPr="008F6EAC" w:rsidRDefault="008F6EAC" w:rsidP="00014455">
      <w:pPr>
        <w:spacing w:line="260" w:lineRule="atLeast"/>
        <w:jc w:val="center"/>
        <w:rPr>
          <w:rFonts w:ascii="Arial" w:hAnsi="Arial" w:cs="Arial"/>
          <w:sz w:val="20"/>
          <w:szCs w:val="20"/>
        </w:rPr>
      </w:pPr>
    </w:p>
    <w:p w14:paraId="61F31E86"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12. člen</w:t>
      </w:r>
    </w:p>
    <w:p w14:paraId="46E6F736" w14:textId="77777777" w:rsidR="008F6EAC" w:rsidRPr="008F6EAC" w:rsidRDefault="008F6EAC" w:rsidP="00014455">
      <w:pPr>
        <w:spacing w:line="260" w:lineRule="atLeast"/>
        <w:jc w:val="both"/>
        <w:rPr>
          <w:rFonts w:ascii="Arial" w:hAnsi="Arial" w:cs="Arial"/>
          <w:sz w:val="20"/>
          <w:szCs w:val="20"/>
        </w:rPr>
      </w:pPr>
    </w:p>
    <w:p w14:paraId="25A6A81D"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mora pri izvrševanju določil te pogodbe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58C1DAE" w14:textId="77777777" w:rsidR="008F6EAC" w:rsidRPr="008F6EAC" w:rsidRDefault="008F6EAC" w:rsidP="00014455">
      <w:pPr>
        <w:numPr>
          <w:ilvl w:val="0"/>
          <w:numId w:val="51"/>
        </w:numPr>
        <w:spacing w:line="260" w:lineRule="atLeast"/>
        <w:contextualSpacing/>
        <w:jc w:val="both"/>
        <w:rPr>
          <w:rFonts w:ascii="Arial" w:hAnsi="Arial" w:cs="Arial"/>
          <w:sz w:val="20"/>
          <w:szCs w:val="20"/>
        </w:rPr>
      </w:pPr>
      <w:r w:rsidRPr="008F6EAC">
        <w:rPr>
          <w:rFonts w:ascii="Arial" w:hAnsi="Arial" w:cs="Arial"/>
          <w:sz w:val="20"/>
          <w:szCs w:val="20"/>
        </w:rPr>
        <w:t>varujejo prostori (zaklepanje prostorov, predalov in omar), oprema in sistemska programska  oprema,  vključno  z  vhodno - izhodnimi enotami;</w:t>
      </w:r>
    </w:p>
    <w:p w14:paraId="6B5B5814" w14:textId="77777777" w:rsidR="008F6EAC" w:rsidRPr="008F6EAC" w:rsidRDefault="008F6EAC" w:rsidP="00014455">
      <w:pPr>
        <w:numPr>
          <w:ilvl w:val="0"/>
          <w:numId w:val="51"/>
        </w:numPr>
        <w:spacing w:line="260" w:lineRule="atLeast"/>
        <w:contextualSpacing/>
        <w:jc w:val="both"/>
        <w:rPr>
          <w:rFonts w:ascii="Arial" w:hAnsi="Arial" w:cs="Arial"/>
          <w:sz w:val="20"/>
          <w:szCs w:val="20"/>
        </w:rPr>
      </w:pPr>
      <w:r w:rsidRPr="008F6EAC">
        <w:rPr>
          <w:rFonts w:ascii="Arial" w:hAnsi="Arial" w:cs="Arial"/>
          <w:sz w:val="20"/>
          <w:szCs w:val="20"/>
        </w:rPr>
        <w:t>varuje aplikativna programska oprema, s katero se obdelujejo osebni podatki;</w:t>
      </w:r>
    </w:p>
    <w:p w14:paraId="2A4ED620" w14:textId="77777777" w:rsidR="008F6EAC" w:rsidRPr="008F6EAC" w:rsidRDefault="008F6EAC" w:rsidP="00014455">
      <w:pPr>
        <w:numPr>
          <w:ilvl w:val="0"/>
          <w:numId w:val="51"/>
        </w:numPr>
        <w:spacing w:line="260" w:lineRule="atLeast"/>
        <w:contextualSpacing/>
        <w:jc w:val="both"/>
        <w:rPr>
          <w:rFonts w:ascii="Arial" w:hAnsi="Arial" w:cs="Arial"/>
          <w:sz w:val="20"/>
          <w:szCs w:val="20"/>
        </w:rPr>
      </w:pPr>
      <w:r w:rsidRPr="008F6EAC">
        <w:rPr>
          <w:rFonts w:ascii="Arial" w:hAnsi="Arial" w:cs="Arial"/>
          <w:sz w:val="20"/>
          <w:szCs w:val="20"/>
        </w:rPr>
        <w:t>preprečuje nepooblaščen dostop do osebnih podatkov pri njihovem prenosu, vključno s prenosom po telekomunikacijskih sredstvih in omrežjih;</w:t>
      </w:r>
    </w:p>
    <w:p w14:paraId="2D7961F8" w14:textId="77777777" w:rsidR="008F6EAC" w:rsidRPr="008F6EAC" w:rsidRDefault="008F6EAC" w:rsidP="00014455">
      <w:pPr>
        <w:numPr>
          <w:ilvl w:val="0"/>
          <w:numId w:val="51"/>
        </w:numPr>
        <w:spacing w:line="260" w:lineRule="atLeast"/>
        <w:contextualSpacing/>
        <w:jc w:val="both"/>
        <w:rPr>
          <w:rFonts w:ascii="Arial" w:hAnsi="Arial" w:cs="Arial"/>
          <w:sz w:val="20"/>
          <w:szCs w:val="20"/>
        </w:rPr>
      </w:pPr>
      <w:r w:rsidRPr="008F6EAC">
        <w:rPr>
          <w:rFonts w:ascii="Arial" w:hAnsi="Arial" w:cs="Arial"/>
          <w:sz w:val="20"/>
          <w:szCs w:val="20"/>
        </w:rPr>
        <w:t>zagotavlja učinkovit način blokiranja, uničenja, izbrisa ali anonimiziranja osebnih podatkov;</w:t>
      </w:r>
    </w:p>
    <w:p w14:paraId="24B0207E" w14:textId="77777777" w:rsidR="008F6EAC" w:rsidRPr="008F6EAC" w:rsidRDefault="008F6EAC" w:rsidP="00014455">
      <w:pPr>
        <w:numPr>
          <w:ilvl w:val="0"/>
          <w:numId w:val="51"/>
        </w:numPr>
        <w:spacing w:line="260" w:lineRule="atLeast"/>
        <w:contextualSpacing/>
        <w:jc w:val="both"/>
        <w:rPr>
          <w:rFonts w:ascii="Arial" w:hAnsi="Arial" w:cs="Arial"/>
          <w:sz w:val="20"/>
          <w:szCs w:val="20"/>
        </w:rPr>
      </w:pPr>
      <w:r w:rsidRPr="008F6EAC">
        <w:rPr>
          <w:rFonts w:ascii="Arial" w:hAnsi="Arial" w:cs="Arial"/>
          <w:sz w:val="20"/>
          <w:szCs w:val="20"/>
        </w:rPr>
        <w:lastRenderedPageBreak/>
        <w:t>omogoča poznejše ugotavljanje, kdaj so bili posamezni podatki vneseni v zbirko osebnih podatkov, uporabljeni ali drugače obdelani in kdo je to storil.</w:t>
      </w:r>
    </w:p>
    <w:p w14:paraId="13DB3A7F" w14:textId="77777777" w:rsidR="008F6EAC" w:rsidRPr="008F6EAC" w:rsidRDefault="008F6EAC" w:rsidP="00014455">
      <w:pPr>
        <w:spacing w:line="260" w:lineRule="atLeast"/>
        <w:jc w:val="both"/>
        <w:rPr>
          <w:rFonts w:ascii="Arial" w:hAnsi="Arial" w:cs="Arial"/>
          <w:sz w:val="20"/>
          <w:szCs w:val="20"/>
        </w:rPr>
      </w:pPr>
    </w:p>
    <w:p w14:paraId="5C5FE0DE"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65429078" w14:textId="77777777" w:rsidR="008F6EAC" w:rsidRPr="008F6EAC" w:rsidRDefault="008F6EAC" w:rsidP="00014455">
      <w:pPr>
        <w:spacing w:line="260" w:lineRule="atLeast"/>
        <w:jc w:val="both"/>
        <w:rPr>
          <w:rFonts w:ascii="Arial" w:hAnsi="Arial" w:cs="Arial"/>
          <w:sz w:val="20"/>
          <w:szCs w:val="20"/>
        </w:rPr>
      </w:pPr>
    </w:p>
    <w:p w14:paraId="45AD340B"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Dostop v varovane prostore je dovoljen le tistim zaposlenim, katerih pravica do vstopa v posamezni prostor izhaja iz notranje organizacije obdelovalca.</w:t>
      </w:r>
    </w:p>
    <w:p w14:paraId="77DD8CB4" w14:textId="64347CC9" w:rsidR="008F6EAC" w:rsidRPr="008F6EAC" w:rsidRDefault="008F6EAC" w:rsidP="00014455">
      <w:pPr>
        <w:spacing w:line="260" w:lineRule="atLeast"/>
        <w:jc w:val="both"/>
        <w:rPr>
          <w:rFonts w:ascii="Arial" w:hAnsi="Arial" w:cs="Arial"/>
          <w:sz w:val="20"/>
          <w:szCs w:val="20"/>
        </w:rPr>
      </w:pPr>
    </w:p>
    <w:p w14:paraId="096BC650"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13. člen</w:t>
      </w:r>
    </w:p>
    <w:p w14:paraId="06A3945A" w14:textId="77777777" w:rsidR="008F6EAC" w:rsidRPr="008F6EAC" w:rsidRDefault="008F6EAC" w:rsidP="00014455">
      <w:pPr>
        <w:spacing w:line="260" w:lineRule="atLeast"/>
        <w:jc w:val="both"/>
        <w:rPr>
          <w:rFonts w:ascii="Arial" w:hAnsi="Arial" w:cs="Arial"/>
          <w:sz w:val="20"/>
          <w:szCs w:val="20"/>
        </w:rPr>
      </w:pPr>
    </w:p>
    <w:p w14:paraId="4C7EF764"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DE5A818" w14:textId="77777777" w:rsidR="008F6EAC" w:rsidRPr="008F6EAC" w:rsidRDefault="008F6EAC" w:rsidP="00014455">
      <w:pPr>
        <w:spacing w:line="260" w:lineRule="atLeast"/>
        <w:jc w:val="both"/>
        <w:rPr>
          <w:rFonts w:ascii="Arial" w:hAnsi="Arial" w:cs="Arial"/>
          <w:sz w:val="20"/>
          <w:szCs w:val="20"/>
        </w:rPr>
      </w:pPr>
    </w:p>
    <w:p w14:paraId="2E6E88B8"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Program oziroma aplikacija mora biti sestavljena tako, da je obdelava podatkov ponovljiva, ter da ob prekinitvi obdelav ne pride do izgube, uničenja ali sprememb podatkov.</w:t>
      </w:r>
    </w:p>
    <w:p w14:paraId="617FD92D" w14:textId="77777777" w:rsidR="008F6EAC" w:rsidRPr="008F6EAC" w:rsidRDefault="008F6EAC" w:rsidP="00014455">
      <w:pPr>
        <w:spacing w:line="260" w:lineRule="atLeast"/>
        <w:jc w:val="both"/>
        <w:rPr>
          <w:rFonts w:ascii="Arial" w:hAnsi="Arial" w:cs="Arial"/>
          <w:sz w:val="20"/>
          <w:szCs w:val="20"/>
        </w:rPr>
      </w:pPr>
    </w:p>
    <w:p w14:paraId="35498EB8" w14:textId="0BFB7AFB"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61F4E72F" w14:textId="77777777" w:rsidR="008F6EAC" w:rsidRPr="008F6EAC" w:rsidRDefault="008F6EAC" w:rsidP="00014455">
      <w:pPr>
        <w:spacing w:line="260" w:lineRule="atLeast"/>
        <w:jc w:val="both"/>
        <w:rPr>
          <w:rFonts w:ascii="Arial" w:hAnsi="Arial" w:cs="Arial"/>
          <w:sz w:val="20"/>
          <w:szCs w:val="20"/>
        </w:rPr>
      </w:pPr>
    </w:p>
    <w:p w14:paraId="0B55E037"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14. člen</w:t>
      </w:r>
    </w:p>
    <w:p w14:paraId="78874996" w14:textId="77777777" w:rsidR="008F6EAC" w:rsidRPr="008F6EAC" w:rsidRDefault="008F6EAC" w:rsidP="00014455">
      <w:pPr>
        <w:spacing w:line="260" w:lineRule="atLeast"/>
        <w:jc w:val="both"/>
        <w:rPr>
          <w:rFonts w:ascii="Arial" w:hAnsi="Arial" w:cs="Arial"/>
          <w:sz w:val="20"/>
          <w:szCs w:val="20"/>
        </w:rPr>
      </w:pPr>
    </w:p>
    <w:p w14:paraId="791EF4C0"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1004D63D" w14:textId="09152D4A" w:rsidR="008F6EAC" w:rsidRPr="008F6EAC" w:rsidRDefault="008F6EAC" w:rsidP="00014455">
      <w:pPr>
        <w:spacing w:line="260" w:lineRule="atLeast"/>
        <w:rPr>
          <w:rFonts w:ascii="Arial" w:hAnsi="Arial" w:cs="Arial"/>
          <w:sz w:val="20"/>
          <w:szCs w:val="20"/>
        </w:rPr>
      </w:pPr>
    </w:p>
    <w:p w14:paraId="249B933D"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15. člen</w:t>
      </w:r>
    </w:p>
    <w:p w14:paraId="7F6C6406" w14:textId="77777777" w:rsidR="008F6EAC" w:rsidRPr="008F6EAC" w:rsidRDefault="008F6EAC" w:rsidP="00014455">
      <w:pPr>
        <w:spacing w:line="260" w:lineRule="atLeast"/>
        <w:jc w:val="both"/>
        <w:rPr>
          <w:rFonts w:ascii="Arial" w:hAnsi="Arial" w:cs="Arial"/>
          <w:sz w:val="20"/>
          <w:szCs w:val="20"/>
        </w:rPr>
      </w:pPr>
    </w:p>
    <w:p w14:paraId="29ED795F" w14:textId="7464C096"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Osebni podatki morajo biti pri prenosu po telekomunikacijskih sredstvih in omrežjih zaščiteni. </w:t>
      </w:r>
    </w:p>
    <w:p w14:paraId="165601EA" w14:textId="77777777" w:rsidR="008F6EAC" w:rsidRPr="008F6EAC" w:rsidRDefault="008F6EAC" w:rsidP="00014455">
      <w:pPr>
        <w:spacing w:line="260" w:lineRule="atLeast"/>
        <w:jc w:val="both"/>
        <w:rPr>
          <w:rFonts w:ascii="Arial" w:hAnsi="Arial" w:cs="Arial"/>
          <w:sz w:val="20"/>
          <w:szCs w:val="20"/>
        </w:rPr>
      </w:pPr>
    </w:p>
    <w:p w14:paraId="7C941DA9"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16. člen</w:t>
      </w:r>
    </w:p>
    <w:p w14:paraId="5942CA50" w14:textId="77777777" w:rsidR="008F6EAC" w:rsidRPr="008F6EAC" w:rsidRDefault="008F6EAC" w:rsidP="00014455">
      <w:pPr>
        <w:spacing w:line="260" w:lineRule="atLeast"/>
        <w:jc w:val="both"/>
        <w:rPr>
          <w:rFonts w:ascii="Arial" w:hAnsi="Arial" w:cs="Arial"/>
          <w:sz w:val="20"/>
          <w:szCs w:val="20"/>
        </w:rPr>
      </w:pPr>
    </w:p>
    <w:p w14:paraId="72584AE2"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osebnih podatkov mora zagotoviti integriteto (nespremenljivost), zaupnost, dostopnost in sledljivost (ustrezno revizijsko sled) osebnih podatkov. </w:t>
      </w:r>
    </w:p>
    <w:p w14:paraId="403DA88D" w14:textId="77777777" w:rsidR="008F6EAC" w:rsidRPr="008F6EAC" w:rsidRDefault="008F6EAC" w:rsidP="00014455">
      <w:pPr>
        <w:spacing w:line="260" w:lineRule="atLeast"/>
        <w:jc w:val="both"/>
        <w:rPr>
          <w:rFonts w:ascii="Arial" w:hAnsi="Arial" w:cs="Arial"/>
          <w:sz w:val="20"/>
          <w:szCs w:val="20"/>
        </w:rPr>
      </w:pPr>
    </w:p>
    <w:p w14:paraId="18780B28"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mora zagotoviti sledljivost operacij pri obdelovanju osebnih podatkov.</w:t>
      </w:r>
    </w:p>
    <w:p w14:paraId="5050C084" w14:textId="77777777" w:rsidR="008F6EAC" w:rsidRPr="008F6EAC" w:rsidRDefault="008F6EAC" w:rsidP="00014455">
      <w:pPr>
        <w:spacing w:line="260" w:lineRule="atLeast"/>
        <w:jc w:val="both"/>
        <w:rPr>
          <w:rFonts w:ascii="Arial" w:hAnsi="Arial" w:cs="Arial"/>
          <w:sz w:val="20"/>
          <w:szCs w:val="20"/>
        </w:rPr>
      </w:pPr>
    </w:p>
    <w:p w14:paraId="44F670A1"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osebnih podatkov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3D4BA0D0" w14:textId="77777777" w:rsidR="008F6EAC" w:rsidRPr="008F6EAC" w:rsidRDefault="008F6EAC" w:rsidP="00014455">
      <w:pPr>
        <w:spacing w:line="260" w:lineRule="atLeast"/>
        <w:jc w:val="both"/>
        <w:rPr>
          <w:rFonts w:ascii="Arial" w:hAnsi="Arial" w:cs="Arial"/>
          <w:sz w:val="20"/>
          <w:szCs w:val="20"/>
        </w:rPr>
      </w:pPr>
    </w:p>
    <w:p w14:paraId="19651A9D"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56BAC4B6" w14:textId="77777777" w:rsidR="008F6EAC" w:rsidRPr="008F6EAC" w:rsidRDefault="008F6EAC" w:rsidP="00014455">
      <w:pPr>
        <w:spacing w:line="260" w:lineRule="atLeast"/>
        <w:jc w:val="both"/>
        <w:rPr>
          <w:rFonts w:ascii="Arial" w:hAnsi="Arial" w:cs="Arial"/>
          <w:sz w:val="20"/>
          <w:szCs w:val="20"/>
        </w:rPr>
      </w:pPr>
    </w:p>
    <w:p w14:paraId="5619657D"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17. člen</w:t>
      </w:r>
    </w:p>
    <w:p w14:paraId="2757516A" w14:textId="77777777" w:rsidR="008F6EAC" w:rsidRPr="008F6EAC" w:rsidRDefault="008F6EAC" w:rsidP="00014455">
      <w:pPr>
        <w:spacing w:line="260" w:lineRule="atLeast"/>
        <w:jc w:val="center"/>
        <w:rPr>
          <w:rFonts w:ascii="Arial" w:hAnsi="Arial" w:cs="Arial"/>
          <w:sz w:val="20"/>
          <w:szCs w:val="20"/>
        </w:rPr>
      </w:pPr>
    </w:p>
    <w:p w14:paraId="5BDB23A7" w14:textId="2A45E7A8" w:rsid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se zaveže, da bo upravljavcu povrnil stroške izrečenih glob in stroškov postopka, če se bom tekom prekrškovnega postopka izkazalo, da so bile upravljavcu izrečene zaradi nezakonitih ravnanj obdelovalca. </w:t>
      </w:r>
    </w:p>
    <w:p w14:paraId="56D4E31C" w14:textId="7392CC1D" w:rsidR="00014455" w:rsidRDefault="00014455" w:rsidP="00014455">
      <w:pPr>
        <w:spacing w:line="260" w:lineRule="atLeast"/>
        <w:jc w:val="both"/>
        <w:rPr>
          <w:rFonts w:ascii="Arial" w:hAnsi="Arial" w:cs="Arial"/>
          <w:sz w:val="20"/>
          <w:szCs w:val="20"/>
        </w:rPr>
      </w:pPr>
    </w:p>
    <w:p w14:paraId="61AD592A" w14:textId="77777777" w:rsidR="00014455" w:rsidRPr="008F6EAC" w:rsidRDefault="00014455" w:rsidP="00014455">
      <w:pPr>
        <w:spacing w:line="260" w:lineRule="atLeast"/>
        <w:jc w:val="both"/>
        <w:rPr>
          <w:rFonts w:ascii="Arial" w:hAnsi="Arial" w:cs="Arial"/>
          <w:sz w:val="20"/>
          <w:szCs w:val="20"/>
        </w:rPr>
      </w:pPr>
    </w:p>
    <w:p w14:paraId="00F396D6" w14:textId="77777777" w:rsidR="008F6EAC" w:rsidRPr="008F6EAC" w:rsidRDefault="008F6EAC" w:rsidP="00014455">
      <w:pPr>
        <w:spacing w:line="260" w:lineRule="atLeast"/>
        <w:jc w:val="center"/>
        <w:rPr>
          <w:rFonts w:ascii="Arial" w:hAnsi="Arial" w:cs="Arial"/>
          <w:sz w:val="20"/>
          <w:szCs w:val="20"/>
        </w:rPr>
      </w:pPr>
    </w:p>
    <w:p w14:paraId="1BEE4911"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lastRenderedPageBreak/>
        <w:t>18. člen</w:t>
      </w:r>
    </w:p>
    <w:p w14:paraId="1F75C2EF" w14:textId="77777777" w:rsidR="008F6EAC" w:rsidRPr="008F6EAC" w:rsidRDefault="008F6EAC" w:rsidP="00014455">
      <w:pPr>
        <w:spacing w:line="260" w:lineRule="atLeast"/>
        <w:jc w:val="center"/>
        <w:rPr>
          <w:rFonts w:ascii="Arial" w:hAnsi="Arial" w:cs="Arial"/>
          <w:sz w:val="20"/>
          <w:szCs w:val="20"/>
        </w:rPr>
      </w:pPr>
    </w:p>
    <w:p w14:paraId="03C3FAD2"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1079F7A9" w14:textId="77777777" w:rsidR="008F6EAC" w:rsidRPr="008F6EAC" w:rsidRDefault="008F6EAC" w:rsidP="00014455">
      <w:pPr>
        <w:spacing w:line="260" w:lineRule="atLeast"/>
        <w:jc w:val="both"/>
        <w:rPr>
          <w:rFonts w:ascii="Arial" w:hAnsi="Arial" w:cs="Arial"/>
          <w:sz w:val="20"/>
          <w:szCs w:val="20"/>
        </w:rPr>
      </w:pPr>
    </w:p>
    <w:p w14:paraId="321ED46B"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63C7C9AC" w14:textId="77777777" w:rsidR="008F6EAC" w:rsidRPr="008F6EAC" w:rsidRDefault="008F6EAC" w:rsidP="00014455">
      <w:pPr>
        <w:spacing w:line="260" w:lineRule="atLeast"/>
        <w:jc w:val="both"/>
        <w:rPr>
          <w:rFonts w:ascii="Arial" w:hAnsi="Arial" w:cs="Arial"/>
          <w:sz w:val="20"/>
          <w:szCs w:val="20"/>
        </w:rPr>
      </w:pPr>
    </w:p>
    <w:p w14:paraId="0290C7E8" w14:textId="77777777" w:rsidR="008F6EAC" w:rsidRPr="008F6EAC" w:rsidRDefault="008F6EAC" w:rsidP="00014455">
      <w:pPr>
        <w:spacing w:line="260" w:lineRule="atLeast"/>
        <w:jc w:val="both"/>
        <w:rPr>
          <w:rFonts w:ascii="Arial" w:hAnsi="Arial" w:cs="Arial"/>
          <w:sz w:val="20"/>
          <w:szCs w:val="20"/>
        </w:rPr>
      </w:pPr>
    </w:p>
    <w:p w14:paraId="0751C72E"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Obdelovalec podpisane izjave zaposlenih posreduje upravljavcu v sedmih delovnih dneh.  Obdelovalec v sedmih delovnih dneh, po začetku izvajanja delovnih nalog, upravljavcu posreduje tudi podpisane izjave tistih zaposlenih, ki bodo k izvajanju te pogodbe pristopili tekom izvajanja te pogodbe. </w:t>
      </w:r>
    </w:p>
    <w:p w14:paraId="74C82FBC" w14:textId="5AC5452A" w:rsidR="008F6EAC" w:rsidRPr="008F6EAC" w:rsidRDefault="008F6EAC" w:rsidP="00014455">
      <w:pPr>
        <w:spacing w:line="260" w:lineRule="atLeast"/>
        <w:jc w:val="both"/>
        <w:rPr>
          <w:rFonts w:ascii="Arial" w:hAnsi="Arial" w:cs="Arial"/>
          <w:sz w:val="20"/>
          <w:szCs w:val="20"/>
        </w:rPr>
      </w:pPr>
    </w:p>
    <w:p w14:paraId="3EDC31A3"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19. člen</w:t>
      </w:r>
    </w:p>
    <w:p w14:paraId="20691B40" w14:textId="77777777" w:rsidR="008F6EAC" w:rsidRPr="008F6EAC" w:rsidRDefault="008F6EAC" w:rsidP="00014455">
      <w:pPr>
        <w:spacing w:line="260" w:lineRule="atLeast"/>
        <w:jc w:val="center"/>
        <w:rPr>
          <w:rFonts w:ascii="Arial" w:hAnsi="Arial" w:cs="Arial"/>
          <w:sz w:val="20"/>
          <w:szCs w:val="20"/>
        </w:rPr>
      </w:pPr>
    </w:p>
    <w:p w14:paraId="7B472257"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je dolžan pri izpolnjevanju predmeta te pogodbe ravnati s skrbnostjo dobrega strokovnjaka.</w:t>
      </w:r>
    </w:p>
    <w:p w14:paraId="3242F37F" w14:textId="633FA289" w:rsidR="008F6EAC" w:rsidRPr="008F6EAC" w:rsidRDefault="008F6EAC" w:rsidP="00014455">
      <w:pPr>
        <w:spacing w:line="260" w:lineRule="atLeast"/>
        <w:rPr>
          <w:rFonts w:ascii="Arial" w:hAnsi="Arial" w:cs="Arial"/>
          <w:sz w:val="20"/>
          <w:szCs w:val="20"/>
        </w:rPr>
      </w:pPr>
    </w:p>
    <w:p w14:paraId="4D842ED2"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20. člen</w:t>
      </w:r>
    </w:p>
    <w:p w14:paraId="63050667" w14:textId="77777777" w:rsidR="008F6EAC" w:rsidRPr="008F6EAC" w:rsidRDefault="008F6EAC" w:rsidP="00014455">
      <w:pPr>
        <w:spacing w:line="260" w:lineRule="atLeast"/>
        <w:jc w:val="both"/>
        <w:rPr>
          <w:rFonts w:ascii="Arial" w:hAnsi="Arial" w:cs="Arial"/>
          <w:sz w:val="20"/>
          <w:szCs w:val="20"/>
        </w:rPr>
      </w:pPr>
    </w:p>
    <w:p w14:paraId="52D38EA2"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26F7F795" w14:textId="7482EAB2" w:rsidR="008F6EAC" w:rsidRPr="008F6EAC" w:rsidRDefault="008F6EAC" w:rsidP="00014455">
      <w:pPr>
        <w:spacing w:line="260" w:lineRule="atLeast"/>
        <w:jc w:val="center"/>
        <w:rPr>
          <w:rFonts w:ascii="Arial" w:hAnsi="Arial" w:cs="Arial"/>
          <w:sz w:val="20"/>
          <w:szCs w:val="20"/>
        </w:rPr>
      </w:pPr>
    </w:p>
    <w:p w14:paraId="11E1DF28"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21. člen</w:t>
      </w:r>
    </w:p>
    <w:p w14:paraId="213AB4B6" w14:textId="77777777" w:rsidR="008F6EAC" w:rsidRPr="008F6EAC" w:rsidRDefault="008F6EAC" w:rsidP="00014455">
      <w:pPr>
        <w:spacing w:line="260" w:lineRule="atLeast"/>
        <w:jc w:val="center"/>
        <w:rPr>
          <w:rFonts w:ascii="Arial" w:hAnsi="Arial" w:cs="Arial"/>
          <w:sz w:val="20"/>
          <w:szCs w:val="20"/>
        </w:rPr>
      </w:pPr>
    </w:p>
    <w:p w14:paraId="64335FEA"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153113D5" w14:textId="459D7B28" w:rsidR="008F6EAC" w:rsidRPr="008F6EAC" w:rsidRDefault="008F6EAC" w:rsidP="00014455">
      <w:pPr>
        <w:spacing w:line="260" w:lineRule="atLeast"/>
        <w:jc w:val="both"/>
        <w:rPr>
          <w:rFonts w:ascii="Arial" w:hAnsi="Arial" w:cs="Arial"/>
          <w:sz w:val="20"/>
          <w:szCs w:val="20"/>
        </w:rPr>
      </w:pPr>
    </w:p>
    <w:p w14:paraId="16D285DC"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22. člen</w:t>
      </w:r>
    </w:p>
    <w:p w14:paraId="2565F43B" w14:textId="77777777" w:rsidR="008F6EAC" w:rsidRPr="008F6EAC" w:rsidRDefault="008F6EAC" w:rsidP="00014455">
      <w:pPr>
        <w:spacing w:line="260" w:lineRule="atLeast"/>
        <w:jc w:val="center"/>
        <w:rPr>
          <w:rFonts w:ascii="Arial" w:hAnsi="Arial" w:cs="Arial"/>
          <w:sz w:val="20"/>
          <w:szCs w:val="20"/>
        </w:rPr>
      </w:pPr>
    </w:p>
    <w:p w14:paraId="535754D2"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Pogodbeni stranki se zavezujeta, da bosta druga drugo obveščali o spremenjenih okoliščinah, ki bi lahko vplivale na vsebino te pogodbe.</w:t>
      </w:r>
    </w:p>
    <w:p w14:paraId="585DF0E0" w14:textId="77777777" w:rsidR="008F6EAC" w:rsidRPr="008F6EAC" w:rsidRDefault="008F6EAC" w:rsidP="00014455">
      <w:pPr>
        <w:spacing w:line="260" w:lineRule="atLeast"/>
        <w:jc w:val="both"/>
        <w:rPr>
          <w:rFonts w:ascii="Arial" w:hAnsi="Arial" w:cs="Arial"/>
          <w:sz w:val="20"/>
          <w:szCs w:val="20"/>
        </w:rPr>
      </w:pPr>
    </w:p>
    <w:p w14:paraId="26EEB37E"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V primeru spremembe vsebine te pogodbe, bosta upravljavec in obdelovalec sklenila aneks k tej pogodbi.</w:t>
      </w:r>
    </w:p>
    <w:p w14:paraId="3103BD5F" w14:textId="5A3281F7" w:rsidR="008F6EAC" w:rsidRPr="008F6EAC" w:rsidRDefault="008F6EAC" w:rsidP="00014455">
      <w:pPr>
        <w:spacing w:line="260" w:lineRule="atLeast"/>
        <w:jc w:val="center"/>
        <w:rPr>
          <w:rFonts w:ascii="Arial" w:hAnsi="Arial" w:cs="Arial"/>
          <w:sz w:val="20"/>
          <w:szCs w:val="20"/>
        </w:rPr>
      </w:pPr>
    </w:p>
    <w:p w14:paraId="7784BB27"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23. člen</w:t>
      </w:r>
    </w:p>
    <w:p w14:paraId="3A0CCF9D" w14:textId="77777777" w:rsidR="008F6EAC" w:rsidRPr="008F6EAC" w:rsidRDefault="008F6EAC" w:rsidP="00014455">
      <w:pPr>
        <w:spacing w:line="260" w:lineRule="atLeast"/>
        <w:jc w:val="both"/>
        <w:rPr>
          <w:rFonts w:ascii="Arial" w:hAnsi="Arial" w:cs="Arial"/>
          <w:sz w:val="20"/>
          <w:szCs w:val="20"/>
        </w:rPr>
      </w:pPr>
    </w:p>
    <w:p w14:paraId="18858B09"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Skrbnik pogodbe s strani upravljavca je ______________, s strani obdelovalca pa _______________. </w:t>
      </w:r>
    </w:p>
    <w:p w14:paraId="5633994E" w14:textId="77777777" w:rsidR="008F6EAC" w:rsidRPr="008F6EAC" w:rsidRDefault="008F6EAC" w:rsidP="00014455">
      <w:pPr>
        <w:spacing w:line="260" w:lineRule="atLeast"/>
        <w:jc w:val="both"/>
        <w:rPr>
          <w:rFonts w:ascii="Arial" w:hAnsi="Arial" w:cs="Arial"/>
          <w:sz w:val="20"/>
          <w:szCs w:val="20"/>
          <w:highlight w:val="yellow"/>
        </w:rPr>
      </w:pPr>
    </w:p>
    <w:p w14:paraId="148D38A7" w14:textId="77777777"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Pooblaščena oseba za varstvo osebnih podatkov pri upravljavcu je Jaka Lapanja. </w:t>
      </w:r>
    </w:p>
    <w:p w14:paraId="41BDE308" w14:textId="7831B1AE" w:rsidR="008F6EAC" w:rsidRPr="008F6EAC" w:rsidRDefault="008F6EAC" w:rsidP="00014455">
      <w:pPr>
        <w:spacing w:line="260" w:lineRule="atLeast"/>
        <w:jc w:val="both"/>
        <w:rPr>
          <w:rFonts w:ascii="Arial" w:hAnsi="Arial" w:cs="Arial"/>
          <w:sz w:val="20"/>
          <w:szCs w:val="20"/>
        </w:rPr>
      </w:pPr>
    </w:p>
    <w:p w14:paraId="2CBB846C" w14:textId="77777777" w:rsidR="008F6EAC" w:rsidRPr="008F6EAC" w:rsidRDefault="008F6EAC" w:rsidP="00014455">
      <w:pPr>
        <w:spacing w:line="260" w:lineRule="atLeast"/>
        <w:jc w:val="center"/>
        <w:rPr>
          <w:rFonts w:ascii="Arial" w:hAnsi="Arial" w:cs="Arial"/>
          <w:sz w:val="20"/>
          <w:szCs w:val="20"/>
        </w:rPr>
      </w:pPr>
      <w:r w:rsidRPr="008F6EAC">
        <w:rPr>
          <w:rFonts w:ascii="Arial" w:hAnsi="Arial" w:cs="Arial"/>
          <w:sz w:val="20"/>
          <w:szCs w:val="20"/>
        </w:rPr>
        <w:t>24. člen</w:t>
      </w:r>
    </w:p>
    <w:p w14:paraId="30D3E6E5" w14:textId="77777777" w:rsidR="008F6EAC" w:rsidRPr="008F6EAC" w:rsidRDefault="008F6EAC" w:rsidP="00014455">
      <w:pPr>
        <w:spacing w:line="260" w:lineRule="atLeast"/>
        <w:jc w:val="center"/>
        <w:rPr>
          <w:rFonts w:ascii="Arial" w:hAnsi="Arial" w:cs="Arial"/>
          <w:sz w:val="20"/>
          <w:szCs w:val="20"/>
        </w:rPr>
      </w:pPr>
    </w:p>
    <w:p w14:paraId="127448F5" w14:textId="150E5D5E" w:rsidR="008F6EAC" w:rsidRDefault="008F6EAC" w:rsidP="00014455">
      <w:pPr>
        <w:spacing w:line="260" w:lineRule="atLeast"/>
        <w:jc w:val="both"/>
        <w:rPr>
          <w:rFonts w:ascii="Arial" w:hAnsi="Arial" w:cs="Arial"/>
          <w:sz w:val="20"/>
          <w:szCs w:val="20"/>
        </w:rPr>
      </w:pPr>
      <w:r w:rsidRPr="008F6EAC">
        <w:rPr>
          <w:rFonts w:ascii="Arial" w:hAnsi="Arial" w:cs="Arial"/>
          <w:sz w:val="20"/>
          <w:szCs w:val="20"/>
        </w:rPr>
        <w:t>Pogodbeni stranki soglašata, da bosta spore reševali sporazumno, v kolikor to ne bo mogoče, je za reševanje sporo</w:t>
      </w:r>
      <w:r>
        <w:rPr>
          <w:rFonts w:ascii="Arial" w:hAnsi="Arial" w:cs="Arial"/>
          <w:sz w:val="20"/>
          <w:szCs w:val="20"/>
        </w:rPr>
        <w:t>v pristojno sodišče v Ljubljani.</w:t>
      </w:r>
    </w:p>
    <w:p w14:paraId="63209013" w14:textId="77777777" w:rsidR="00014455" w:rsidRPr="008F6EAC" w:rsidRDefault="00014455" w:rsidP="00014455">
      <w:pPr>
        <w:spacing w:line="260" w:lineRule="atLeast"/>
        <w:jc w:val="both"/>
        <w:rPr>
          <w:rFonts w:ascii="Arial" w:hAnsi="Arial" w:cs="Arial"/>
          <w:sz w:val="20"/>
          <w:szCs w:val="20"/>
        </w:rPr>
      </w:pPr>
    </w:p>
    <w:p w14:paraId="121F8AFD" w14:textId="77777777" w:rsidR="008F6EAC" w:rsidRPr="008F6EAC" w:rsidRDefault="008F6EAC" w:rsidP="00014455">
      <w:pPr>
        <w:tabs>
          <w:tab w:val="left" w:pos="1248"/>
        </w:tabs>
        <w:spacing w:line="260" w:lineRule="atLeast"/>
        <w:jc w:val="center"/>
        <w:rPr>
          <w:rFonts w:ascii="Arial" w:hAnsi="Arial" w:cs="Arial"/>
          <w:sz w:val="20"/>
          <w:szCs w:val="20"/>
        </w:rPr>
      </w:pPr>
      <w:r w:rsidRPr="008F6EAC">
        <w:rPr>
          <w:rFonts w:ascii="Arial" w:hAnsi="Arial" w:cs="Arial"/>
          <w:sz w:val="20"/>
          <w:szCs w:val="20"/>
        </w:rPr>
        <w:t>25. člen</w:t>
      </w:r>
    </w:p>
    <w:p w14:paraId="5F23D749" w14:textId="77777777" w:rsidR="008F6EAC" w:rsidRPr="008F6EAC" w:rsidRDefault="008F6EAC" w:rsidP="00014455">
      <w:pPr>
        <w:spacing w:line="260" w:lineRule="atLeast"/>
        <w:jc w:val="both"/>
        <w:rPr>
          <w:rFonts w:ascii="Arial" w:hAnsi="Arial" w:cs="Arial"/>
          <w:sz w:val="20"/>
          <w:szCs w:val="20"/>
        </w:rPr>
      </w:pPr>
    </w:p>
    <w:p w14:paraId="590F2DC7" w14:textId="77777777" w:rsidR="00014455" w:rsidRDefault="008F6EAC" w:rsidP="00014455">
      <w:pPr>
        <w:spacing w:line="260" w:lineRule="atLeast"/>
        <w:jc w:val="both"/>
        <w:rPr>
          <w:rFonts w:ascii="Arial" w:hAnsi="Arial" w:cs="Arial"/>
          <w:sz w:val="20"/>
          <w:szCs w:val="20"/>
        </w:rPr>
      </w:pPr>
      <w:r w:rsidRPr="008F6EAC">
        <w:rPr>
          <w:rFonts w:ascii="Arial" w:hAnsi="Arial" w:cs="Arial"/>
          <w:sz w:val="20"/>
          <w:szCs w:val="20"/>
        </w:rPr>
        <w:t xml:space="preserve">Pogodba je sklenjena v petih enakih izvodih, od katerih prejme štiri izvode upravljavec, enega pa obdelovalec. </w:t>
      </w:r>
    </w:p>
    <w:p w14:paraId="2B09BDC2" w14:textId="77777777" w:rsidR="00014455" w:rsidRDefault="00014455" w:rsidP="00014455">
      <w:pPr>
        <w:spacing w:line="260" w:lineRule="atLeast"/>
        <w:jc w:val="both"/>
        <w:rPr>
          <w:rFonts w:ascii="Arial" w:hAnsi="Arial" w:cs="Arial"/>
          <w:sz w:val="20"/>
          <w:szCs w:val="20"/>
        </w:rPr>
      </w:pPr>
    </w:p>
    <w:p w14:paraId="7D070161" w14:textId="67EA8553" w:rsidR="008F6EAC" w:rsidRPr="008F6EAC" w:rsidRDefault="008F6EAC" w:rsidP="00014455">
      <w:pPr>
        <w:spacing w:line="260" w:lineRule="atLeast"/>
        <w:jc w:val="both"/>
        <w:rPr>
          <w:rFonts w:ascii="Arial" w:hAnsi="Arial" w:cs="Arial"/>
          <w:sz w:val="20"/>
          <w:szCs w:val="20"/>
        </w:rPr>
      </w:pPr>
      <w:r w:rsidRPr="008F6EAC">
        <w:rPr>
          <w:rFonts w:ascii="Arial" w:hAnsi="Arial" w:cs="Arial"/>
          <w:sz w:val="20"/>
          <w:szCs w:val="20"/>
        </w:rPr>
        <w:lastRenderedPageBreak/>
        <w:t xml:space="preserve">Pogodba začne veljati z dnem podpisa pogodbenih strank, pogodbeno razmerje pa traja določen čas, in sicer do izteka veljavnosti pogodbe št. ________________. </w:t>
      </w:r>
    </w:p>
    <w:p w14:paraId="10CCDBBB" w14:textId="77777777" w:rsidR="008F6EAC" w:rsidRPr="008F6EAC" w:rsidRDefault="008F6EAC" w:rsidP="00014455">
      <w:pPr>
        <w:spacing w:line="260" w:lineRule="atLeast"/>
        <w:jc w:val="both"/>
        <w:rPr>
          <w:rFonts w:ascii="Arial" w:hAnsi="Arial" w:cs="Arial"/>
          <w:sz w:val="20"/>
          <w:szCs w:val="20"/>
        </w:rPr>
      </w:pPr>
    </w:p>
    <w:p w14:paraId="1E164138" w14:textId="77777777" w:rsidR="008F6EAC" w:rsidRPr="008F6EAC" w:rsidRDefault="008F6EAC" w:rsidP="00014455">
      <w:pPr>
        <w:spacing w:line="260" w:lineRule="atLeast"/>
        <w:jc w:val="both"/>
        <w:rPr>
          <w:rFonts w:ascii="Arial" w:hAnsi="Arial" w:cs="Arial"/>
          <w:sz w:val="20"/>
          <w:szCs w:val="20"/>
        </w:rPr>
      </w:pPr>
    </w:p>
    <w:p w14:paraId="56D0C23B" w14:textId="77777777" w:rsidR="008F6EAC" w:rsidRPr="008F6EAC" w:rsidRDefault="008F6EAC" w:rsidP="00014455">
      <w:pPr>
        <w:spacing w:line="260" w:lineRule="atLeast"/>
        <w:jc w:val="both"/>
        <w:rPr>
          <w:rFonts w:ascii="Arial" w:hAnsi="Arial" w:cs="Arial"/>
          <w:sz w:val="20"/>
          <w:szCs w:val="20"/>
          <w:lang w:eastAsia="en-US"/>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8F6EAC" w:rsidRPr="008F6EAC" w14:paraId="537F8425" w14:textId="77777777" w:rsidTr="008F6EAC">
        <w:trPr>
          <w:cantSplit/>
        </w:trPr>
        <w:tc>
          <w:tcPr>
            <w:tcW w:w="5176" w:type="dxa"/>
          </w:tcPr>
          <w:p w14:paraId="21B836D0"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r w:rsidRPr="008F6EAC">
              <w:rPr>
                <w:rFonts w:ascii="Arial" w:hAnsi="Arial" w:cs="Arial"/>
                <w:sz w:val="20"/>
                <w:szCs w:val="20"/>
                <w:lang w:eastAsia="en-US"/>
              </w:rPr>
              <w:t>OBDELOVALEC:</w:t>
            </w:r>
          </w:p>
          <w:p w14:paraId="331B9A30"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p>
          <w:p w14:paraId="44F6E7FF"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r w:rsidRPr="008F6EAC">
              <w:rPr>
                <w:rFonts w:ascii="Arial" w:hAnsi="Arial" w:cs="Arial"/>
                <w:sz w:val="20"/>
                <w:szCs w:val="20"/>
                <w:lang w:eastAsia="en-US"/>
              </w:rPr>
              <w:t>/naziv pravnega subjekta/</w:t>
            </w:r>
          </w:p>
          <w:p w14:paraId="4F2F0331"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r w:rsidRPr="008F6EAC">
              <w:rPr>
                <w:rFonts w:ascii="Arial" w:hAnsi="Arial" w:cs="Arial"/>
                <w:sz w:val="20"/>
                <w:szCs w:val="20"/>
                <w:lang w:eastAsia="en-US"/>
              </w:rPr>
              <w:t>/naslov/</w:t>
            </w:r>
          </w:p>
          <w:p w14:paraId="599A5BAC"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p>
          <w:p w14:paraId="11BBAC68"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p>
          <w:p w14:paraId="67D1B9DE"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p>
          <w:p w14:paraId="73D45A4E"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r w:rsidRPr="008F6EAC">
              <w:rPr>
                <w:rFonts w:ascii="Arial" w:hAnsi="Arial" w:cs="Arial"/>
                <w:sz w:val="20"/>
                <w:szCs w:val="20"/>
                <w:lang w:eastAsia="en-US"/>
              </w:rPr>
              <w:t>Datum in kraj:_____________________</w:t>
            </w:r>
          </w:p>
          <w:p w14:paraId="34994850"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p>
          <w:p w14:paraId="77780724"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p>
          <w:p w14:paraId="52B6E75D"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r w:rsidRPr="008F6EAC">
              <w:rPr>
                <w:rFonts w:ascii="Arial" w:hAnsi="Arial" w:cs="Arial"/>
                <w:sz w:val="20"/>
                <w:szCs w:val="20"/>
                <w:lang w:eastAsia="en-US"/>
              </w:rPr>
              <w:t>/ime in priimek, direktor/direktorica/</w:t>
            </w:r>
          </w:p>
          <w:p w14:paraId="4DD6BB38" w14:textId="77777777" w:rsidR="008F6EAC" w:rsidRPr="008F6EAC" w:rsidRDefault="008F6EAC" w:rsidP="00014455">
            <w:pPr>
              <w:tabs>
                <w:tab w:val="left" w:pos="4153"/>
                <w:tab w:val="left" w:pos="8306"/>
              </w:tabs>
              <w:spacing w:line="260" w:lineRule="atLeast"/>
              <w:rPr>
                <w:rFonts w:ascii="Arial" w:hAnsi="Arial" w:cs="Arial"/>
                <w:sz w:val="20"/>
                <w:szCs w:val="20"/>
                <w:lang w:eastAsia="en-US"/>
              </w:rPr>
            </w:pPr>
            <w:r w:rsidRPr="008F6EAC">
              <w:rPr>
                <w:rFonts w:ascii="Arial" w:hAnsi="Arial" w:cs="Arial"/>
                <w:sz w:val="20"/>
                <w:szCs w:val="20"/>
                <w:lang w:eastAsia="en-US"/>
              </w:rPr>
              <w:t>____________________________</w:t>
            </w:r>
          </w:p>
        </w:tc>
        <w:tc>
          <w:tcPr>
            <w:tcW w:w="4178" w:type="dxa"/>
          </w:tcPr>
          <w:p w14:paraId="41D9246B" w14:textId="77777777" w:rsidR="008F6EAC" w:rsidRPr="008F6EAC" w:rsidRDefault="008F6EAC" w:rsidP="00014455">
            <w:pPr>
              <w:spacing w:line="260" w:lineRule="atLeast"/>
              <w:rPr>
                <w:rFonts w:ascii="Arial" w:hAnsi="Arial" w:cs="Arial"/>
                <w:sz w:val="20"/>
                <w:szCs w:val="20"/>
                <w:lang w:eastAsia="en-US"/>
              </w:rPr>
            </w:pPr>
            <w:r w:rsidRPr="008F6EAC">
              <w:rPr>
                <w:rFonts w:ascii="Arial" w:hAnsi="Arial" w:cs="Arial"/>
                <w:sz w:val="20"/>
                <w:szCs w:val="20"/>
                <w:lang w:eastAsia="en-US"/>
              </w:rPr>
              <w:t>UPRAVLJAVEC:</w:t>
            </w:r>
          </w:p>
          <w:p w14:paraId="4256E4E1" w14:textId="77777777" w:rsidR="008F6EAC" w:rsidRPr="008F6EAC" w:rsidRDefault="008F6EAC" w:rsidP="00014455">
            <w:pPr>
              <w:spacing w:line="260" w:lineRule="atLeast"/>
              <w:rPr>
                <w:rFonts w:ascii="Arial" w:hAnsi="Arial" w:cs="Arial"/>
                <w:sz w:val="20"/>
                <w:szCs w:val="20"/>
                <w:lang w:eastAsia="en-US"/>
              </w:rPr>
            </w:pPr>
          </w:p>
          <w:p w14:paraId="1A975492" w14:textId="77777777" w:rsidR="008F6EAC" w:rsidRPr="008F6EAC" w:rsidRDefault="008F6EAC" w:rsidP="00014455">
            <w:pPr>
              <w:spacing w:line="260" w:lineRule="atLeast"/>
              <w:rPr>
                <w:rFonts w:ascii="Arial" w:hAnsi="Arial" w:cs="Arial"/>
                <w:sz w:val="20"/>
                <w:szCs w:val="20"/>
                <w:lang w:eastAsia="en-US"/>
              </w:rPr>
            </w:pPr>
            <w:r w:rsidRPr="008F6EAC">
              <w:rPr>
                <w:rFonts w:ascii="Arial" w:hAnsi="Arial" w:cs="Arial"/>
                <w:sz w:val="20"/>
                <w:szCs w:val="20"/>
                <w:lang w:eastAsia="en-US"/>
              </w:rPr>
              <w:t xml:space="preserve">Ministrstvo za infrastrukturo </w:t>
            </w:r>
          </w:p>
          <w:p w14:paraId="3A942DCC" w14:textId="6E34E416" w:rsidR="008F6EAC" w:rsidRPr="008F6EAC" w:rsidRDefault="008F6EAC" w:rsidP="00014455">
            <w:pPr>
              <w:spacing w:line="260" w:lineRule="atLeast"/>
              <w:rPr>
                <w:rFonts w:ascii="Arial" w:hAnsi="Arial" w:cs="Arial"/>
                <w:sz w:val="20"/>
                <w:szCs w:val="20"/>
                <w:lang w:eastAsia="en-US"/>
              </w:rPr>
            </w:pPr>
            <w:r>
              <w:rPr>
                <w:rFonts w:ascii="Arial" w:hAnsi="Arial" w:cs="Arial"/>
                <w:sz w:val="20"/>
                <w:szCs w:val="20"/>
                <w:lang w:eastAsia="en-US"/>
              </w:rPr>
              <w:t>Tržaška cesta 19</w:t>
            </w:r>
            <w:r w:rsidRPr="008F6EAC">
              <w:rPr>
                <w:rFonts w:ascii="Arial" w:hAnsi="Arial" w:cs="Arial"/>
                <w:sz w:val="20"/>
                <w:szCs w:val="20"/>
                <w:lang w:eastAsia="en-US"/>
              </w:rPr>
              <w:t>, 1</w:t>
            </w:r>
            <w:r>
              <w:rPr>
                <w:rFonts w:ascii="Arial" w:hAnsi="Arial" w:cs="Arial"/>
                <w:sz w:val="20"/>
                <w:szCs w:val="20"/>
                <w:lang w:eastAsia="en-US"/>
              </w:rPr>
              <w:t>000</w:t>
            </w:r>
            <w:r w:rsidRPr="008F6EAC">
              <w:rPr>
                <w:rFonts w:ascii="Arial" w:hAnsi="Arial" w:cs="Arial"/>
                <w:sz w:val="20"/>
                <w:szCs w:val="20"/>
                <w:lang w:eastAsia="en-US"/>
              </w:rPr>
              <w:t xml:space="preserve"> Ljubljana</w:t>
            </w:r>
          </w:p>
          <w:p w14:paraId="61ADACE5" w14:textId="77777777" w:rsidR="008F6EAC" w:rsidRPr="008F6EAC" w:rsidRDefault="008F6EAC" w:rsidP="00014455">
            <w:pPr>
              <w:spacing w:line="260" w:lineRule="atLeast"/>
              <w:rPr>
                <w:rFonts w:ascii="Arial" w:hAnsi="Arial" w:cs="Arial"/>
                <w:sz w:val="20"/>
                <w:szCs w:val="20"/>
                <w:lang w:eastAsia="en-US"/>
              </w:rPr>
            </w:pPr>
          </w:p>
          <w:p w14:paraId="5ECEB976" w14:textId="77777777" w:rsidR="008F6EAC" w:rsidRPr="008F6EAC" w:rsidRDefault="008F6EAC" w:rsidP="00014455">
            <w:pPr>
              <w:spacing w:line="260" w:lineRule="atLeast"/>
              <w:rPr>
                <w:rFonts w:ascii="Arial" w:hAnsi="Arial" w:cs="Arial"/>
                <w:sz w:val="20"/>
                <w:szCs w:val="20"/>
                <w:lang w:eastAsia="en-US"/>
              </w:rPr>
            </w:pPr>
          </w:p>
          <w:p w14:paraId="3BADCFC4" w14:textId="77777777" w:rsidR="008F6EAC" w:rsidRPr="008F6EAC" w:rsidRDefault="008F6EAC" w:rsidP="00014455">
            <w:pPr>
              <w:spacing w:line="260" w:lineRule="atLeast"/>
              <w:rPr>
                <w:rFonts w:ascii="Arial" w:hAnsi="Arial" w:cs="Arial"/>
                <w:sz w:val="20"/>
                <w:szCs w:val="20"/>
                <w:lang w:eastAsia="en-US"/>
              </w:rPr>
            </w:pPr>
          </w:p>
          <w:p w14:paraId="16085B43" w14:textId="77777777" w:rsidR="008F6EAC" w:rsidRPr="008F6EAC" w:rsidRDefault="008F6EAC" w:rsidP="00014455">
            <w:pPr>
              <w:spacing w:line="260" w:lineRule="atLeast"/>
              <w:rPr>
                <w:rFonts w:ascii="Arial" w:hAnsi="Arial" w:cs="Arial"/>
                <w:sz w:val="20"/>
                <w:szCs w:val="20"/>
                <w:lang w:eastAsia="en-US"/>
              </w:rPr>
            </w:pPr>
            <w:r w:rsidRPr="008F6EAC">
              <w:rPr>
                <w:rFonts w:ascii="Arial" w:hAnsi="Arial" w:cs="Arial"/>
                <w:sz w:val="20"/>
                <w:szCs w:val="20"/>
                <w:lang w:eastAsia="en-US"/>
              </w:rPr>
              <w:t>Datum in kraj:____________________</w:t>
            </w:r>
          </w:p>
          <w:p w14:paraId="59A1D0A3" w14:textId="77777777" w:rsidR="008F6EAC" w:rsidRPr="008F6EAC" w:rsidRDefault="008F6EAC" w:rsidP="00014455">
            <w:pPr>
              <w:spacing w:line="260" w:lineRule="atLeast"/>
              <w:rPr>
                <w:rFonts w:ascii="Arial" w:hAnsi="Arial" w:cs="Arial"/>
                <w:sz w:val="20"/>
                <w:szCs w:val="20"/>
                <w:lang w:eastAsia="en-US"/>
              </w:rPr>
            </w:pPr>
          </w:p>
          <w:p w14:paraId="2FCDD901" w14:textId="77777777" w:rsidR="008F6EAC" w:rsidRPr="008F6EAC" w:rsidRDefault="008F6EAC" w:rsidP="00014455">
            <w:pPr>
              <w:spacing w:line="260" w:lineRule="atLeast"/>
              <w:rPr>
                <w:rFonts w:ascii="Arial" w:hAnsi="Arial" w:cs="Arial"/>
                <w:sz w:val="20"/>
                <w:szCs w:val="20"/>
                <w:lang w:eastAsia="en-US"/>
              </w:rPr>
            </w:pPr>
          </w:p>
          <w:p w14:paraId="5B6EB829" w14:textId="77777777" w:rsidR="008F6EAC" w:rsidRDefault="008F6EAC" w:rsidP="00014455">
            <w:pPr>
              <w:spacing w:line="260" w:lineRule="atLeast"/>
              <w:rPr>
                <w:rFonts w:ascii="Arial" w:hAnsi="Arial" w:cs="Arial"/>
                <w:sz w:val="20"/>
                <w:szCs w:val="20"/>
                <w:lang w:eastAsia="en-US"/>
              </w:rPr>
            </w:pPr>
            <w:r w:rsidRPr="008F6EAC">
              <w:rPr>
                <w:rFonts w:ascii="Arial" w:hAnsi="Arial" w:cs="Arial"/>
                <w:sz w:val="20"/>
                <w:szCs w:val="20"/>
                <w:lang w:eastAsia="en-US"/>
              </w:rPr>
              <w:t>Tanja Šarabon, generalna sekretarka</w:t>
            </w:r>
          </w:p>
          <w:p w14:paraId="070AC266" w14:textId="660A528D" w:rsidR="008F6EAC" w:rsidRPr="008F6EAC" w:rsidRDefault="008F6EAC" w:rsidP="00014455">
            <w:pPr>
              <w:spacing w:line="260" w:lineRule="atLeast"/>
              <w:rPr>
                <w:rFonts w:ascii="Arial" w:hAnsi="Arial" w:cs="Arial"/>
                <w:sz w:val="20"/>
                <w:szCs w:val="20"/>
                <w:lang w:eastAsia="en-US"/>
              </w:rPr>
            </w:pPr>
            <w:r>
              <w:rPr>
                <w:rFonts w:ascii="Arial" w:hAnsi="Arial" w:cs="Arial"/>
                <w:sz w:val="20"/>
                <w:szCs w:val="20"/>
                <w:lang w:eastAsia="en-US"/>
              </w:rPr>
              <w:t>po pooblastilu št. 020-1/2023/1 z dne 25.1.2023</w:t>
            </w:r>
            <w:r w:rsidRPr="008F6EAC">
              <w:rPr>
                <w:rFonts w:ascii="Arial" w:hAnsi="Arial" w:cs="Arial"/>
                <w:sz w:val="20"/>
                <w:szCs w:val="20"/>
                <w:lang w:eastAsia="en-US"/>
              </w:rPr>
              <w:t xml:space="preserve"> </w:t>
            </w:r>
          </w:p>
          <w:p w14:paraId="42D07E06" w14:textId="77777777" w:rsidR="008F6EAC" w:rsidRPr="008F6EAC" w:rsidRDefault="008F6EAC" w:rsidP="00014455">
            <w:pPr>
              <w:spacing w:line="260" w:lineRule="atLeast"/>
              <w:rPr>
                <w:rFonts w:ascii="Arial" w:hAnsi="Arial" w:cs="Arial"/>
                <w:sz w:val="20"/>
                <w:szCs w:val="20"/>
                <w:lang w:eastAsia="en-US"/>
              </w:rPr>
            </w:pPr>
            <w:r w:rsidRPr="008F6EAC">
              <w:rPr>
                <w:rFonts w:ascii="Arial" w:hAnsi="Arial" w:cs="Arial"/>
                <w:sz w:val="20"/>
                <w:szCs w:val="20"/>
                <w:lang w:eastAsia="en-US"/>
              </w:rPr>
              <w:t>________________________________</w:t>
            </w:r>
          </w:p>
        </w:tc>
      </w:tr>
    </w:tbl>
    <w:p w14:paraId="5DFD62B8" w14:textId="77777777" w:rsidR="008F6EAC" w:rsidRPr="008F6EAC" w:rsidRDefault="008F6EAC" w:rsidP="008F6EAC">
      <w:pPr>
        <w:spacing w:line="288" w:lineRule="auto"/>
        <w:jc w:val="both"/>
        <w:rPr>
          <w:rFonts w:ascii="Arial" w:hAnsi="Arial" w:cs="Arial"/>
          <w:sz w:val="20"/>
          <w:szCs w:val="20"/>
        </w:rPr>
      </w:pPr>
    </w:p>
    <w:p w14:paraId="5CC12088" w14:textId="77777777" w:rsidR="008F6EAC" w:rsidRPr="008F6EAC" w:rsidRDefault="008F6EAC" w:rsidP="008F6EAC">
      <w:pPr>
        <w:spacing w:line="288" w:lineRule="auto"/>
        <w:jc w:val="both"/>
        <w:rPr>
          <w:rFonts w:ascii="Arial" w:hAnsi="Arial" w:cs="Arial"/>
          <w:sz w:val="20"/>
          <w:szCs w:val="20"/>
        </w:rPr>
      </w:pPr>
    </w:p>
    <w:p w14:paraId="30E57C56" w14:textId="19D76895" w:rsidR="006D1330" w:rsidRDefault="006D1330" w:rsidP="00063796">
      <w:pPr>
        <w:rPr>
          <w:rFonts w:ascii="Arial" w:hAnsi="Arial" w:cs="Arial"/>
          <w:sz w:val="20"/>
          <w:szCs w:val="20"/>
        </w:rPr>
      </w:pPr>
    </w:p>
    <w:p w14:paraId="77D3C9D5" w14:textId="77777777" w:rsidR="006D1330" w:rsidRPr="00063796" w:rsidRDefault="006D1330" w:rsidP="00063796">
      <w:pPr>
        <w:rPr>
          <w:rFonts w:ascii="Arial" w:hAnsi="Arial" w:cs="Arial"/>
          <w:sz w:val="20"/>
          <w:szCs w:val="20"/>
        </w:rPr>
      </w:pPr>
    </w:p>
    <w:p w14:paraId="77235FC0" w14:textId="77777777" w:rsidR="00063796" w:rsidRPr="00063796" w:rsidRDefault="00063796" w:rsidP="00063796">
      <w:r w:rsidRPr="00063796">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3"/>
      </w:tblGrid>
      <w:tr w:rsidR="00063796" w:rsidRPr="00063796" w14:paraId="327C6D4E" w14:textId="77777777" w:rsidTr="00063796">
        <w:tc>
          <w:tcPr>
            <w:tcW w:w="10055" w:type="dxa"/>
            <w:shd w:val="clear" w:color="auto" w:fill="auto"/>
          </w:tcPr>
          <w:p w14:paraId="231D34B9" w14:textId="3AE8C150" w:rsidR="00063796" w:rsidRPr="00063796" w:rsidRDefault="00063796" w:rsidP="0078587F">
            <w:pPr>
              <w:rPr>
                <w:rFonts w:ascii="Arial" w:hAnsi="Arial" w:cs="Arial"/>
                <w:b/>
                <w:bCs/>
                <w:sz w:val="20"/>
                <w:szCs w:val="20"/>
              </w:rPr>
            </w:pPr>
            <w:r w:rsidRPr="00063796">
              <w:rPr>
                <w:rFonts w:ascii="Arial" w:hAnsi="Arial" w:cs="Arial"/>
                <w:b/>
                <w:bCs/>
                <w:sz w:val="20"/>
                <w:szCs w:val="20"/>
              </w:rPr>
              <w:lastRenderedPageBreak/>
              <w:t xml:space="preserve">Obrazec </w:t>
            </w:r>
            <w:r w:rsidR="009A0C7D">
              <w:rPr>
                <w:rFonts w:ascii="Arial" w:hAnsi="Arial" w:cs="Arial"/>
                <w:b/>
                <w:bCs/>
                <w:sz w:val="20"/>
                <w:szCs w:val="20"/>
              </w:rPr>
              <w:t>1</w:t>
            </w:r>
            <w:r w:rsidR="0078587F">
              <w:rPr>
                <w:rFonts w:ascii="Arial" w:hAnsi="Arial" w:cs="Arial"/>
                <w:b/>
                <w:bCs/>
                <w:sz w:val="20"/>
                <w:szCs w:val="20"/>
              </w:rPr>
              <w:t>4</w:t>
            </w:r>
            <w:r w:rsidRPr="00063796">
              <w:rPr>
                <w:rFonts w:ascii="Arial" w:hAnsi="Arial" w:cs="Arial"/>
                <w:b/>
                <w:bCs/>
                <w:sz w:val="20"/>
                <w:szCs w:val="20"/>
              </w:rPr>
              <w:t>: IZJAVA O VARSTVU OSEBNIH PODATKOV</w:t>
            </w:r>
          </w:p>
        </w:tc>
      </w:tr>
    </w:tbl>
    <w:p w14:paraId="6A7A29D7" w14:textId="77777777" w:rsidR="00063796" w:rsidRPr="00063796" w:rsidRDefault="00063796" w:rsidP="00063796">
      <w:pPr>
        <w:rPr>
          <w:rFonts w:ascii="Arial" w:hAnsi="Arial" w:cs="Arial"/>
          <w:b/>
          <w:bCs/>
          <w:sz w:val="22"/>
          <w:szCs w:val="20"/>
        </w:rPr>
      </w:pPr>
    </w:p>
    <w:p w14:paraId="6BA41B82" w14:textId="77777777" w:rsidR="00063796" w:rsidRPr="00063796" w:rsidRDefault="00063796" w:rsidP="00063796">
      <w:pPr>
        <w:spacing w:line="260" w:lineRule="atLeast"/>
        <w:jc w:val="both"/>
        <w:rPr>
          <w:rFonts w:ascii="Arial" w:hAnsi="Arial" w:cs="Arial"/>
          <w:b/>
        </w:rPr>
      </w:pPr>
      <w:r w:rsidRPr="00063796">
        <w:rPr>
          <w:rFonts w:ascii="Arial" w:hAnsi="Arial" w:cs="Arial"/>
          <w:b/>
          <w:sz w:val="20"/>
          <w:szCs w:val="20"/>
          <w:lang w:eastAsia="en-US"/>
        </w:rPr>
        <w:t>Predmet javnega naročila: Izdelava izkaznic o vozniških kvalifikacijah</w:t>
      </w:r>
    </w:p>
    <w:p w14:paraId="11C0347A" w14:textId="77777777" w:rsidR="00063796" w:rsidRPr="00063796" w:rsidRDefault="00063796" w:rsidP="00063796">
      <w:pPr>
        <w:rPr>
          <w:rFonts w:ascii="Arial" w:hAnsi="Arial" w:cs="Arial"/>
          <w:b/>
          <w:bCs/>
          <w:sz w:val="22"/>
          <w:szCs w:val="20"/>
        </w:rPr>
      </w:pPr>
    </w:p>
    <w:p w14:paraId="3442C105" w14:textId="3E655CAA" w:rsidR="00063796" w:rsidRPr="00063796" w:rsidRDefault="00063796" w:rsidP="00063796">
      <w:pPr>
        <w:spacing w:line="260" w:lineRule="atLeast"/>
        <w:rPr>
          <w:rFonts w:ascii="Arial" w:hAnsi="Arial" w:cs="Arial"/>
          <w:sz w:val="20"/>
          <w:szCs w:val="20"/>
        </w:rPr>
      </w:pPr>
      <w:r w:rsidRPr="00063796">
        <w:rPr>
          <w:rFonts w:ascii="Arial" w:hAnsi="Arial" w:cs="Arial"/>
          <w:sz w:val="20"/>
          <w:szCs w:val="20"/>
        </w:rPr>
        <w:t>Ministrstvo za infrastrukturo</w:t>
      </w:r>
    </w:p>
    <w:p w14:paraId="7FF3A81E" w14:textId="6688657A" w:rsidR="00063796" w:rsidRPr="00063796" w:rsidRDefault="00063796" w:rsidP="00063796">
      <w:pPr>
        <w:spacing w:line="260" w:lineRule="atLeast"/>
        <w:rPr>
          <w:rFonts w:ascii="Arial" w:hAnsi="Arial" w:cs="Arial"/>
          <w:sz w:val="20"/>
          <w:szCs w:val="20"/>
        </w:rPr>
      </w:pPr>
      <w:r>
        <w:rPr>
          <w:rFonts w:ascii="Arial" w:hAnsi="Arial" w:cs="Arial"/>
          <w:sz w:val="20"/>
          <w:szCs w:val="20"/>
        </w:rPr>
        <w:t>Tržaška cesta 19</w:t>
      </w:r>
    </w:p>
    <w:p w14:paraId="418575CB" w14:textId="77777777" w:rsidR="00063796" w:rsidRPr="00063796" w:rsidRDefault="00063796" w:rsidP="00063796">
      <w:pPr>
        <w:spacing w:line="260" w:lineRule="atLeast"/>
        <w:rPr>
          <w:rFonts w:ascii="Arial" w:hAnsi="Arial" w:cs="Arial"/>
          <w:b/>
          <w:bCs/>
          <w:sz w:val="20"/>
          <w:szCs w:val="20"/>
        </w:rPr>
      </w:pPr>
      <w:r w:rsidRPr="00063796">
        <w:rPr>
          <w:rFonts w:ascii="Arial" w:hAnsi="Arial" w:cs="Arial"/>
          <w:sz w:val="20"/>
          <w:szCs w:val="20"/>
        </w:rPr>
        <w:t>1000 Ljubljana</w:t>
      </w:r>
    </w:p>
    <w:p w14:paraId="3804BFFE" w14:textId="77777777" w:rsidR="00063796" w:rsidRPr="00063796" w:rsidRDefault="00063796" w:rsidP="00063796">
      <w:pPr>
        <w:spacing w:line="260" w:lineRule="atLeast"/>
        <w:jc w:val="right"/>
        <w:rPr>
          <w:rFonts w:ascii="Arial" w:hAnsi="Arial" w:cs="Arial"/>
          <w:b/>
          <w:bCs/>
          <w:sz w:val="20"/>
          <w:szCs w:val="20"/>
        </w:rPr>
      </w:pPr>
    </w:p>
    <w:p w14:paraId="0AE77191" w14:textId="77777777" w:rsidR="008F6EAC" w:rsidRDefault="008F6EAC" w:rsidP="008F6EAC">
      <w:pPr>
        <w:rPr>
          <w:rFonts w:ascii="Arial" w:hAnsi="Arial" w:cs="Arial"/>
          <w:sz w:val="20"/>
          <w:szCs w:val="20"/>
        </w:rPr>
      </w:pPr>
    </w:p>
    <w:p w14:paraId="4F182DED" w14:textId="77777777" w:rsidR="008F6EAC" w:rsidRDefault="008F6EAC" w:rsidP="008F6EAC">
      <w:pPr>
        <w:rPr>
          <w:rFonts w:ascii="Arial" w:hAnsi="Arial" w:cs="Arial"/>
          <w:sz w:val="20"/>
          <w:szCs w:val="20"/>
        </w:rPr>
      </w:pPr>
    </w:p>
    <w:p w14:paraId="1FEDE4E5" w14:textId="0FF1ECDA" w:rsidR="008F6EAC" w:rsidRPr="00947737" w:rsidRDefault="008F6EAC" w:rsidP="008F6EAC">
      <w:pPr>
        <w:spacing w:line="260" w:lineRule="atLeast"/>
        <w:jc w:val="both"/>
        <w:rPr>
          <w:rFonts w:ascii="Arial" w:hAnsi="Arial" w:cs="Arial"/>
          <w:sz w:val="20"/>
          <w:szCs w:val="20"/>
        </w:rPr>
      </w:pPr>
      <w:r w:rsidRPr="00947737">
        <w:rPr>
          <w:rFonts w:ascii="Arial" w:hAnsi="Arial" w:cs="Arial"/>
          <w:sz w:val="20"/>
          <w:szCs w:val="20"/>
        </w:rPr>
        <w:t>Podpisani / ime in priimek/_______________________, zaposlen pri _____________________________________________/naziv obdelovalca/, izjavljam:</w:t>
      </w:r>
    </w:p>
    <w:p w14:paraId="0472EB67" w14:textId="77777777" w:rsidR="008F6EAC" w:rsidRPr="00947737" w:rsidRDefault="008F6EAC" w:rsidP="008F6EAC">
      <w:pPr>
        <w:spacing w:line="260" w:lineRule="atLeast"/>
        <w:jc w:val="both"/>
        <w:rPr>
          <w:rFonts w:ascii="Arial" w:hAnsi="Arial" w:cs="Arial"/>
          <w:sz w:val="20"/>
          <w:szCs w:val="20"/>
        </w:rPr>
      </w:pPr>
    </w:p>
    <w:p w14:paraId="4D4F52CD" w14:textId="4D2A729F" w:rsidR="008F6EAC" w:rsidRDefault="008F6EAC" w:rsidP="008F6EAC">
      <w:pPr>
        <w:spacing w:line="260" w:lineRule="atLeast"/>
        <w:jc w:val="both"/>
        <w:rPr>
          <w:rFonts w:ascii="Arial" w:hAnsi="Arial" w:cs="Arial"/>
          <w:sz w:val="20"/>
          <w:szCs w:val="20"/>
        </w:rPr>
      </w:pPr>
      <w:r w:rsidRPr="00947737">
        <w:rPr>
          <w:rFonts w:ascii="Arial" w:hAnsi="Arial" w:cs="Arial"/>
          <w:sz w:val="20"/>
          <w:szCs w:val="20"/>
        </w:rPr>
        <w:t xml:space="preserve">- da sem seznanjen z vsemi predpisi in postopki, ki urejajo področje varovanja osebnih podatkov v Republiki Sloveniji;  </w:t>
      </w:r>
    </w:p>
    <w:p w14:paraId="6336518D" w14:textId="04885F08" w:rsidR="008F6EAC" w:rsidRPr="00947737" w:rsidRDefault="008F6EAC" w:rsidP="008F6EAC">
      <w:pPr>
        <w:spacing w:line="260" w:lineRule="atLeast"/>
        <w:jc w:val="both"/>
        <w:rPr>
          <w:rFonts w:ascii="Arial" w:hAnsi="Arial" w:cs="Arial"/>
          <w:sz w:val="20"/>
          <w:szCs w:val="20"/>
        </w:rPr>
      </w:pPr>
      <w:r w:rsidRPr="00947737">
        <w:rPr>
          <w:rFonts w:ascii="Arial" w:hAnsi="Arial" w:cs="Arial"/>
          <w:sz w:val="20"/>
          <w:szCs w:val="20"/>
        </w:rPr>
        <w:t xml:space="preserve">- da </w:t>
      </w:r>
      <w:r>
        <w:rPr>
          <w:rFonts w:ascii="Arial" w:hAnsi="Arial" w:cs="Arial"/>
          <w:sz w:val="20"/>
          <w:szCs w:val="20"/>
        </w:rPr>
        <w:t xml:space="preserve">sem seznanjen z vsemi internimi </w:t>
      </w:r>
      <w:r w:rsidRPr="006652D0">
        <w:rPr>
          <w:rFonts w:ascii="Arial" w:hAnsi="Arial" w:cs="Arial"/>
          <w:sz w:val="20"/>
          <w:szCs w:val="20"/>
        </w:rPr>
        <w:t>akti obdelovalca, ki se nanašajo na obdelavo osebnih podatkov</w:t>
      </w:r>
      <w:r>
        <w:rPr>
          <w:rFonts w:ascii="Arial" w:hAnsi="Arial" w:cs="Arial"/>
          <w:sz w:val="20"/>
          <w:szCs w:val="20"/>
        </w:rPr>
        <w:t>;</w:t>
      </w:r>
    </w:p>
    <w:p w14:paraId="7232A76D" w14:textId="0BFB10DF" w:rsidR="008F6EAC" w:rsidRPr="00947737" w:rsidRDefault="008F6EAC" w:rsidP="008F6EAC">
      <w:pPr>
        <w:spacing w:line="260" w:lineRule="atLeast"/>
        <w:jc w:val="both"/>
        <w:rPr>
          <w:rFonts w:ascii="Arial" w:hAnsi="Arial" w:cs="Arial"/>
          <w:sz w:val="20"/>
          <w:szCs w:val="20"/>
        </w:rPr>
      </w:pPr>
      <w:r w:rsidRPr="00947737">
        <w:rPr>
          <w:rFonts w:ascii="Arial" w:hAnsi="Arial" w:cs="Arial"/>
          <w:sz w:val="20"/>
          <w:szCs w:val="20"/>
        </w:rPr>
        <w:t xml:space="preserve">- da bom osebne podatke, katerih upravljavec je Ministrstvo za infrastrukturo, obdeloval samo za pogodbeno dogovorjene namene; </w:t>
      </w:r>
    </w:p>
    <w:p w14:paraId="778D09B3" w14:textId="13F0408E" w:rsidR="008F6EAC" w:rsidRPr="00947737" w:rsidRDefault="008F6EAC" w:rsidP="008F6EAC">
      <w:pPr>
        <w:spacing w:line="260" w:lineRule="atLeast"/>
        <w:jc w:val="both"/>
        <w:rPr>
          <w:rFonts w:ascii="Arial" w:hAnsi="Arial" w:cs="Arial"/>
          <w:sz w:val="20"/>
          <w:szCs w:val="20"/>
        </w:rPr>
      </w:pPr>
      <w:r w:rsidRPr="00947737">
        <w:rPr>
          <w:rFonts w:ascii="Arial" w:hAnsi="Arial" w:cs="Arial"/>
          <w:sz w:val="20"/>
          <w:szCs w:val="20"/>
        </w:rPr>
        <w:t>- da bom osebne podatke, katerih upravljavec je Ministrstvo za infrastrukturo, varoval ves čas trajanja te pogodbe ter tudi po prenehanju te pogodbe ali mojega delovnega razmerja pri obdelovalcu;</w:t>
      </w:r>
    </w:p>
    <w:p w14:paraId="78BA0E43" w14:textId="77777777" w:rsidR="008F6EAC" w:rsidRPr="00947737" w:rsidRDefault="008F6EAC" w:rsidP="008F6EAC">
      <w:pPr>
        <w:spacing w:line="260" w:lineRule="atLeast"/>
        <w:jc w:val="both"/>
        <w:rPr>
          <w:rFonts w:ascii="Arial" w:hAnsi="Arial" w:cs="Arial"/>
          <w:sz w:val="20"/>
          <w:szCs w:val="20"/>
        </w:rPr>
      </w:pPr>
      <w:r w:rsidRPr="00947737">
        <w:rPr>
          <w:rFonts w:ascii="Arial" w:hAnsi="Arial" w:cs="Arial"/>
          <w:sz w:val="20"/>
          <w:szCs w:val="20"/>
        </w:rPr>
        <w:t xml:space="preserve">- da osebnih podatkov, katerih upravljavec je Ministrstvo za infrastrukturo, ne bom razkril tretjim osebam. </w:t>
      </w:r>
    </w:p>
    <w:p w14:paraId="14C21275" w14:textId="77777777" w:rsidR="008F6EAC" w:rsidRPr="00947737" w:rsidRDefault="008F6EAC" w:rsidP="008F6EAC">
      <w:pPr>
        <w:spacing w:line="260" w:lineRule="atLeast"/>
        <w:rPr>
          <w:rFonts w:ascii="Arial" w:hAnsi="Arial" w:cs="Arial"/>
          <w:sz w:val="20"/>
          <w:szCs w:val="20"/>
        </w:rPr>
      </w:pPr>
    </w:p>
    <w:p w14:paraId="744ADE8E" w14:textId="77777777" w:rsidR="008F6EAC" w:rsidRPr="00947737" w:rsidRDefault="008F6EAC" w:rsidP="008F6EAC">
      <w:pPr>
        <w:spacing w:line="260" w:lineRule="atLeast"/>
        <w:rPr>
          <w:rFonts w:ascii="Arial" w:hAnsi="Arial" w:cs="Arial"/>
          <w:sz w:val="20"/>
          <w:szCs w:val="20"/>
        </w:rPr>
      </w:pPr>
    </w:p>
    <w:p w14:paraId="7748D56F" w14:textId="77777777" w:rsidR="008F6EAC" w:rsidRPr="00947737" w:rsidRDefault="008F6EAC" w:rsidP="008F6EAC">
      <w:pPr>
        <w:spacing w:line="260" w:lineRule="atLeast"/>
        <w:rPr>
          <w:rFonts w:ascii="Arial" w:hAnsi="Arial" w:cs="Arial"/>
          <w:sz w:val="20"/>
          <w:szCs w:val="20"/>
        </w:rPr>
      </w:pPr>
      <w:r w:rsidRPr="00947737">
        <w:rPr>
          <w:rFonts w:ascii="Arial" w:hAnsi="Arial" w:cs="Arial"/>
          <w:sz w:val="20"/>
          <w:szCs w:val="20"/>
        </w:rPr>
        <w:t xml:space="preserve"> </w:t>
      </w:r>
    </w:p>
    <w:p w14:paraId="4030FA3C" w14:textId="77777777" w:rsidR="008F6EAC" w:rsidRPr="00947737" w:rsidRDefault="008F6EAC" w:rsidP="008F6EAC">
      <w:pPr>
        <w:spacing w:line="260" w:lineRule="atLeast"/>
        <w:rPr>
          <w:rFonts w:ascii="Arial" w:hAnsi="Arial" w:cs="Arial"/>
          <w:sz w:val="20"/>
          <w:szCs w:val="20"/>
        </w:rPr>
      </w:pPr>
    </w:p>
    <w:p w14:paraId="31FCB3D4" w14:textId="77777777" w:rsidR="008F6EAC" w:rsidRPr="00947737" w:rsidRDefault="008F6EAC" w:rsidP="008F6EAC">
      <w:pPr>
        <w:spacing w:line="260" w:lineRule="atLeast"/>
        <w:rPr>
          <w:rFonts w:ascii="Arial" w:hAnsi="Arial" w:cs="Arial"/>
          <w:sz w:val="20"/>
          <w:szCs w:val="20"/>
        </w:rPr>
      </w:pPr>
      <w:r w:rsidRPr="00947737">
        <w:rPr>
          <w:rFonts w:ascii="Arial" w:hAnsi="Arial" w:cs="Arial"/>
          <w:sz w:val="20"/>
          <w:szCs w:val="20"/>
        </w:rPr>
        <w:t>Kraj in datum: _____________________</w:t>
      </w:r>
    </w:p>
    <w:p w14:paraId="468B924C" w14:textId="77777777" w:rsidR="008F6EAC" w:rsidRPr="00947737" w:rsidRDefault="008F6EAC" w:rsidP="008F6EAC">
      <w:pPr>
        <w:spacing w:line="260" w:lineRule="atLeast"/>
        <w:rPr>
          <w:rFonts w:ascii="Arial" w:hAnsi="Arial" w:cs="Arial"/>
          <w:sz w:val="20"/>
          <w:szCs w:val="20"/>
        </w:rPr>
      </w:pPr>
    </w:p>
    <w:p w14:paraId="737855FB" w14:textId="757B53CD" w:rsidR="008F6EAC" w:rsidRPr="00947737" w:rsidRDefault="008F6EAC" w:rsidP="008F6EAC">
      <w:pPr>
        <w:spacing w:line="260" w:lineRule="atLeast"/>
        <w:jc w:val="center"/>
        <w:rPr>
          <w:rFonts w:ascii="Arial" w:hAnsi="Arial" w:cs="Arial"/>
          <w:sz w:val="20"/>
          <w:szCs w:val="20"/>
        </w:rPr>
      </w:pPr>
      <w:r>
        <w:rPr>
          <w:rFonts w:ascii="Arial" w:hAnsi="Arial" w:cs="Arial"/>
          <w:sz w:val="20"/>
          <w:szCs w:val="20"/>
        </w:rPr>
        <w:t xml:space="preserve">                                                                                              </w:t>
      </w:r>
      <w:r w:rsidRPr="00947737">
        <w:rPr>
          <w:rFonts w:ascii="Arial" w:hAnsi="Arial" w:cs="Arial"/>
          <w:sz w:val="20"/>
          <w:szCs w:val="20"/>
        </w:rPr>
        <w:t>/ime in priimek/</w:t>
      </w:r>
    </w:p>
    <w:p w14:paraId="6A877F5C" w14:textId="77777777" w:rsidR="008F6EAC" w:rsidRPr="00947737" w:rsidRDefault="008F6EAC" w:rsidP="008F6EAC">
      <w:pPr>
        <w:spacing w:line="260" w:lineRule="atLeast"/>
        <w:jc w:val="center"/>
        <w:rPr>
          <w:rFonts w:ascii="Arial" w:hAnsi="Arial" w:cs="Arial"/>
          <w:sz w:val="20"/>
          <w:szCs w:val="20"/>
        </w:rPr>
      </w:pPr>
    </w:p>
    <w:p w14:paraId="6B2DCBF4" w14:textId="46C6F2D3" w:rsidR="008F6EAC" w:rsidRDefault="008F6EAC" w:rsidP="008F6EAC">
      <w:pPr>
        <w:spacing w:line="260" w:lineRule="atLeast"/>
        <w:jc w:val="center"/>
        <w:rPr>
          <w:rFonts w:ascii="Arial" w:hAnsi="Arial" w:cs="Arial"/>
          <w:sz w:val="20"/>
          <w:szCs w:val="20"/>
        </w:rPr>
      </w:pPr>
      <w:r>
        <w:rPr>
          <w:rFonts w:ascii="Arial" w:hAnsi="Arial" w:cs="Arial"/>
          <w:sz w:val="20"/>
          <w:szCs w:val="20"/>
        </w:rPr>
        <w:t xml:space="preserve">                                                                                                     </w:t>
      </w:r>
      <w:r w:rsidRPr="00947737">
        <w:rPr>
          <w:rFonts w:ascii="Arial" w:hAnsi="Arial" w:cs="Arial"/>
          <w:sz w:val="20"/>
          <w:szCs w:val="20"/>
        </w:rPr>
        <w:t>_____________________</w:t>
      </w:r>
    </w:p>
    <w:p w14:paraId="56F6402F" w14:textId="69AAB153" w:rsidR="008F6EAC" w:rsidRPr="00947737" w:rsidRDefault="008F6EAC" w:rsidP="008F6EAC">
      <w:pPr>
        <w:spacing w:line="260" w:lineRule="atLeast"/>
        <w:rPr>
          <w:rFonts w:ascii="Arial" w:hAnsi="Arial" w:cs="Arial"/>
          <w:color w:val="FF0000"/>
          <w:sz w:val="20"/>
          <w:szCs w:val="20"/>
        </w:rPr>
      </w:pPr>
      <w:r>
        <w:rPr>
          <w:rFonts w:ascii="Arial" w:hAnsi="Arial" w:cs="Arial"/>
          <w:sz w:val="20"/>
          <w:szCs w:val="20"/>
        </w:rPr>
        <w:t xml:space="preserve">                                                                                                                            </w:t>
      </w:r>
      <w:r w:rsidRPr="00947737">
        <w:rPr>
          <w:rFonts w:ascii="Arial" w:hAnsi="Arial" w:cs="Arial"/>
          <w:sz w:val="20"/>
          <w:szCs w:val="20"/>
        </w:rPr>
        <w:t xml:space="preserve"> (lastnoročni podpis)</w:t>
      </w:r>
      <w:r>
        <w:rPr>
          <w:rFonts w:ascii="Arial" w:hAnsi="Arial" w:cs="Arial"/>
          <w:sz w:val="20"/>
          <w:szCs w:val="20"/>
        </w:rPr>
        <w:t xml:space="preserve">   </w:t>
      </w:r>
    </w:p>
    <w:p w14:paraId="40091E52" w14:textId="77777777" w:rsidR="008F6EAC" w:rsidRPr="00947737" w:rsidRDefault="008F6EAC" w:rsidP="008F6EAC">
      <w:pPr>
        <w:spacing w:line="288" w:lineRule="auto"/>
        <w:jc w:val="both"/>
        <w:rPr>
          <w:rFonts w:ascii="Arial" w:hAnsi="Arial" w:cs="Arial"/>
          <w:color w:val="FF0000"/>
          <w:sz w:val="20"/>
          <w:szCs w:val="20"/>
        </w:rPr>
      </w:pPr>
    </w:p>
    <w:p w14:paraId="2946458C" w14:textId="7ABB47E2" w:rsidR="00063796" w:rsidRDefault="00063796" w:rsidP="00063796">
      <w:pPr>
        <w:spacing w:line="260" w:lineRule="atLeast"/>
        <w:rPr>
          <w:rFonts w:ascii="Arial" w:hAnsi="Arial" w:cs="Arial"/>
          <w:b/>
          <w:bCs/>
          <w:sz w:val="20"/>
          <w:szCs w:val="20"/>
        </w:rPr>
      </w:pPr>
    </w:p>
    <w:p w14:paraId="7DC1AB66" w14:textId="77777777" w:rsidR="008F6EAC" w:rsidRPr="00063796" w:rsidRDefault="008F6EAC" w:rsidP="00063796">
      <w:pPr>
        <w:spacing w:line="260" w:lineRule="atLeast"/>
        <w:rPr>
          <w:rFonts w:ascii="Arial" w:hAnsi="Arial" w:cs="Arial"/>
          <w:b/>
          <w:bCs/>
          <w:sz w:val="20"/>
          <w:szCs w:val="20"/>
        </w:rPr>
      </w:pPr>
    </w:p>
    <w:p w14:paraId="07E6D046" w14:textId="77777777" w:rsidR="00063796" w:rsidRPr="00063796" w:rsidRDefault="00063796" w:rsidP="00063796">
      <w:pPr>
        <w:spacing w:line="260" w:lineRule="atLeast"/>
        <w:rPr>
          <w:rFonts w:ascii="Arial" w:hAnsi="Arial" w:cs="Arial"/>
          <w:b/>
          <w:bCs/>
          <w:sz w:val="20"/>
          <w:szCs w:val="20"/>
        </w:rPr>
      </w:pPr>
    </w:p>
    <w:p w14:paraId="66B73480" w14:textId="77777777" w:rsidR="00063796" w:rsidRPr="00063796" w:rsidRDefault="00063796" w:rsidP="00063796">
      <w:pPr>
        <w:spacing w:line="260" w:lineRule="atLeast"/>
        <w:jc w:val="both"/>
        <w:rPr>
          <w:rFonts w:ascii="Arial" w:hAnsi="Arial" w:cs="Arial"/>
          <w:b/>
          <w:bCs/>
          <w:sz w:val="20"/>
          <w:szCs w:val="20"/>
          <w:lang w:eastAsia="en-US"/>
        </w:rPr>
      </w:pPr>
    </w:p>
    <w:p w14:paraId="1D66110E" w14:textId="77777777" w:rsidR="00063796" w:rsidRPr="00063796" w:rsidRDefault="00063796" w:rsidP="00063796">
      <w:pPr>
        <w:spacing w:line="260" w:lineRule="atLeast"/>
        <w:jc w:val="both"/>
        <w:rPr>
          <w:rFonts w:ascii="Arial" w:hAnsi="Arial" w:cs="Arial"/>
          <w:b/>
          <w:bCs/>
          <w:sz w:val="20"/>
          <w:szCs w:val="20"/>
          <w:lang w:eastAsia="en-US"/>
        </w:rPr>
      </w:pPr>
    </w:p>
    <w:p w14:paraId="6FA917E8" w14:textId="77777777" w:rsidR="00063796" w:rsidRPr="00063796" w:rsidRDefault="00063796" w:rsidP="00063796">
      <w:pPr>
        <w:spacing w:line="260" w:lineRule="atLeast"/>
        <w:jc w:val="both"/>
        <w:rPr>
          <w:rFonts w:ascii="Arial" w:hAnsi="Arial" w:cs="Arial"/>
          <w:b/>
          <w:bCs/>
          <w:sz w:val="20"/>
          <w:szCs w:val="20"/>
          <w:lang w:eastAsia="en-US"/>
        </w:rPr>
      </w:pPr>
    </w:p>
    <w:p w14:paraId="4507069B" w14:textId="77777777" w:rsidR="00063796" w:rsidRPr="00063796" w:rsidRDefault="00063796" w:rsidP="00063796">
      <w:pPr>
        <w:spacing w:line="260" w:lineRule="atLeast"/>
        <w:jc w:val="both"/>
        <w:rPr>
          <w:rFonts w:ascii="Arial" w:hAnsi="Arial" w:cs="Arial"/>
          <w:b/>
          <w:bCs/>
          <w:sz w:val="20"/>
          <w:szCs w:val="20"/>
          <w:lang w:eastAsia="en-US"/>
        </w:rPr>
      </w:pPr>
    </w:p>
    <w:p w14:paraId="399554BB" w14:textId="77777777" w:rsidR="00063796" w:rsidRPr="00063796" w:rsidRDefault="00063796" w:rsidP="00063796">
      <w:pPr>
        <w:spacing w:line="260" w:lineRule="atLeast"/>
        <w:jc w:val="both"/>
        <w:rPr>
          <w:rFonts w:ascii="Arial" w:hAnsi="Arial" w:cs="Arial"/>
          <w:b/>
          <w:bCs/>
          <w:sz w:val="20"/>
          <w:szCs w:val="20"/>
          <w:lang w:eastAsia="en-US"/>
        </w:rPr>
      </w:pPr>
    </w:p>
    <w:p w14:paraId="30E05D68" w14:textId="77777777" w:rsidR="00063796" w:rsidRPr="00063796" w:rsidRDefault="00063796" w:rsidP="00063796">
      <w:pPr>
        <w:spacing w:line="260" w:lineRule="atLeast"/>
        <w:jc w:val="both"/>
        <w:rPr>
          <w:rFonts w:ascii="Arial" w:hAnsi="Arial" w:cs="Arial"/>
          <w:b/>
          <w:bCs/>
          <w:sz w:val="20"/>
          <w:szCs w:val="20"/>
          <w:lang w:eastAsia="en-US"/>
        </w:rPr>
      </w:pPr>
    </w:p>
    <w:p w14:paraId="2A6C1F99" w14:textId="77777777" w:rsidR="00063796" w:rsidRPr="00063796" w:rsidRDefault="00063796" w:rsidP="00063796">
      <w:pPr>
        <w:spacing w:line="260" w:lineRule="atLeast"/>
        <w:jc w:val="both"/>
        <w:rPr>
          <w:rFonts w:ascii="Arial" w:hAnsi="Arial" w:cs="Arial"/>
          <w:b/>
          <w:bCs/>
          <w:sz w:val="20"/>
          <w:szCs w:val="20"/>
          <w:lang w:eastAsia="en-US"/>
        </w:rPr>
      </w:pPr>
    </w:p>
    <w:p w14:paraId="1104E8A2" w14:textId="77777777" w:rsidR="00063796" w:rsidRPr="00063796" w:rsidRDefault="00063796" w:rsidP="00063796">
      <w:pPr>
        <w:spacing w:line="260" w:lineRule="atLeast"/>
        <w:jc w:val="both"/>
        <w:rPr>
          <w:rFonts w:ascii="Arial" w:hAnsi="Arial" w:cs="Arial"/>
          <w:b/>
          <w:bCs/>
          <w:sz w:val="20"/>
          <w:szCs w:val="20"/>
          <w:lang w:eastAsia="en-US"/>
        </w:rPr>
      </w:pPr>
    </w:p>
    <w:p w14:paraId="045D3D3C" w14:textId="77777777" w:rsidR="00063796" w:rsidRPr="00063796" w:rsidRDefault="00063796" w:rsidP="00063796">
      <w:pPr>
        <w:spacing w:line="260" w:lineRule="atLeast"/>
        <w:jc w:val="both"/>
        <w:rPr>
          <w:rFonts w:ascii="Arial" w:hAnsi="Arial" w:cs="Arial"/>
          <w:b/>
          <w:bCs/>
          <w:sz w:val="20"/>
          <w:szCs w:val="20"/>
          <w:lang w:eastAsia="en-US"/>
        </w:rPr>
      </w:pPr>
    </w:p>
    <w:p w14:paraId="0802EAFC" w14:textId="77777777" w:rsidR="00063796" w:rsidRPr="00063796" w:rsidRDefault="00063796" w:rsidP="00063796">
      <w:pPr>
        <w:spacing w:line="260" w:lineRule="atLeast"/>
        <w:jc w:val="both"/>
        <w:rPr>
          <w:rFonts w:ascii="Arial" w:hAnsi="Arial" w:cs="Arial"/>
          <w:b/>
          <w:bCs/>
          <w:sz w:val="20"/>
          <w:szCs w:val="20"/>
          <w:lang w:eastAsia="en-US"/>
        </w:rPr>
      </w:pPr>
    </w:p>
    <w:p w14:paraId="72FD8442" w14:textId="77777777" w:rsidR="00063796" w:rsidRPr="00063796" w:rsidRDefault="00063796" w:rsidP="00063796">
      <w:pPr>
        <w:spacing w:line="260" w:lineRule="atLeast"/>
        <w:jc w:val="both"/>
        <w:rPr>
          <w:rFonts w:ascii="Arial" w:hAnsi="Arial" w:cs="Arial"/>
          <w:b/>
          <w:bCs/>
          <w:sz w:val="20"/>
          <w:szCs w:val="20"/>
          <w:lang w:eastAsia="en-US"/>
        </w:rPr>
      </w:pPr>
    </w:p>
    <w:p w14:paraId="02C7D975" w14:textId="77777777" w:rsidR="00063796" w:rsidRPr="00063796" w:rsidRDefault="00063796" w:rsidP="00063796">
      <w:pPr>
        <w:spacing w:line="260" w:lineRule="atLeast"/>
        <w:jc w:val="both"/>
        <w:rPr>
          <w:rFonts w:ascii="Arial" w:hAnsi="Arial" w:cs="Arial"/>
          <w:b/>
          <w:bCs/>
          <w:sz w:val="20"/>
          <w:szCs w:val="20"/>
          <w:lang w:eastAsia="en-US"/>
        </w:rPr>
      </w:pPr>
    </w:p>
    <w:p w14:paraId="47EE0C2F" w14:textId="77777777" w:rsidR="00063796" w:rsidRPr="00063796" w:rsidRDefault="00063796" w:rsidP="00063796">
      <w:pPr>
        <w:spacing w:line="260" w:lineRule="atLeast"/>
        <w:jc w:val="both"/>
        <w:rPr>
          <w:rFonts w:ascii="Arial" w:hAnsi="Arial" w:cs="Arial"/>
          <w:b/>
          <w:bCs/>
          <w:sz w:val="20"/>
          <w:szCs w:val="20"/>
          <w:lang w:eastAsia="en-US"/>
        </w:rPr>
      </w:pPr>
    </w:p>
    <w:p w14:paraId="12564723" w14:textId="77777777" w:rsidR="00063796" w:rsidRPr="00063796" w:rsidRDefault="00063796" w:rsidP="00063796">
      <w:pPr>
        <w:spacing w:line="260" w:lineRule="atLeast"/>
        <w:jc w:val="both"/>
        <w:rPr>
          <w:rFonts w:ascii="Arial" w:hAnsi="Arial" w:cs="Arial"/>
          <w:b/>
          <w:bCs/>
          <w:sz w:val="20"/>
          <w:szCs w:val="20"/>
          <w:lang w:eastAsia="en-US"/>
        </w:rPr>
      </w:pPr>
    </w:p>
    <w:p w14:paraId="12F3CEF4" w14:textId="77777777" w:rsidR="00063796" w:rsidRPr="00063796" w:rsidRDefault="00063796" w:rsidP="00063796">
      <w:pPr>
        <w:spacing w:line="260" w:lineRule="atLeast"/>
        <w:jc w:val="both"/>
        <w:rPr>
          <w:rFonts w:ascii="Arial" w:hAnsi="Arial" w:cs="Arial"/>
          <w:b/>
          <w:bCs/>
          <w:sz w:val="20"/>
          <w:szCs w:val="20"/>
          <w:lang w:eastAsia="en-US"/>
        </w:rPr>
      </w:pPr>
    </w:p>
    <w:p w14:paraId="2E5713D3" w14:textId="77777777" w:rsidR="00063796" w:rsidRPr="00063796" w:rsidRDefault="00063796" w:rsidP="00063796">
      <w:pPr>
        <w:spacing w:line="260" w:lineRule="atLeast"/>
        <w:jc w:val="both"/>
        <w:rPr>
          <w:rFonts w:ascii="Arial" w:hAnsi="Arial" w:cs="Arial"/>
          <w:b/>
          <w:bCs/>
          <w:sz w:val="20"/>
          <w:szCs w:val="20"/>
          <w:lang w:eastAsia="en-US"/>
        </w:rPr>
      </w:pPr>
    </w:p>
    <w:p w14:paraId="5DA04D6F" w14:textId="77777777" w:rsidR="00063796" w:rsidRPr="00063796" w:rsidRDefault="00063796" w:rsidP="00063796">
      <w:pPr>
        <w:spacing w:line="260" w:lineRule="atLeast"/>
        <w:jc w:val="both"/>
        <w:rPr>
          <w:rFonts w:ascii="Arial" w:hAnsi="Arial" w:cs="Arial"/>
          <w:b/>
          <w:bCs/>
          <w:sz w:val="20"/>
          <w:szCs w:val="20"/>
          <w:lang w:eastAsia="en-US"/>
        </w:rPr>
      </w:pPr>
    </w:p>
    <w:p w14:paraId="6164564F" w14:textId="188E63A9" w:rsidR="00F41615" w:rsidRDefault="00F41615" w:rsidP="00F41615">
      <w:pPr>
        <w:rPr>
          <w:rFonts w:ascii="Arial" w:hAnsi="Arial" w:cs="Arial"/>
          <w:sz w:val="20"/>
          <w:szCs w:val="20"/>
          <w:lang w:eastAsia="en-US"/>
        </w:rPr>
      </w:pPr>
    </w:p>
    <w:p w14:paraId="76331FBD" w14:textId="0935E546" w:rsidR="00F41615" w:rsidRDefault="00F41615" w:rsidP="00F41615">
      <w:pPr>
        <w:rPr>
          <w:rFonts w:ascii="Arial" w:hAnsi="Arial" w:cs="Arial"/>
          <w:sz w:val="20"/>
          <w:szCs w:val="20"/>
          <w:lang w:eastAsia="en-US"/>
        </w:rPr>
      </w:pPr>
    </w:p>
    <w:p w14:paraId="73A95F81" w14:textId="77777777" w:rsidR="00063796" w:rsidRPr="00F41615" w:rsidRDefault="00063796" w:rsidP="00F41615">
      <w:pPr>
        <w:rPr>
          <w:rFonts w:ascii="Arial" w:hAnsi="Arial" w:cs="Arial"/>
          <w:sz w:val="20"/>
          <w:szCs w:val="20"/>
          <w:lang w:eastAsia="en-US"/>
        </w:rPr>
        <w:sectPr w:rsidR="00063796" w:rsidRPr="00F41615" w:rsidSect="00E74A6D">
          <w:headerReference w:type="default" r:id="rId71"/>
          <w:footerReference w:type="default" r:id="rId72"/>
          <w:headerReference w:type="first" r:id="rId73"/>
          <w:footerReference w:type="first" r:id="rId74"/>
          <w:pgSz w:w="11900" w:h="16840" w:code="9"/>
          <w:pgMar w:top="851" w:right="843" w:bottom="851" w:left="1134" w:header="964" w:footer="794" w:gutter="0"/>
          <w:cols w:space="708"/>
          <w:titlePg/>
          <w:docGrid w:linePitch="326"/>
        </w:sectPr>
      </w:pPr>
    </w:p>
    <w:p w14:paraId="745BC126" w14:textId="47F017D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286764">
        <w:rPr>
          <w:rFonts w:ascii="Arial" w:hAnsi="Arial" w:cs="Arial"/>
          <w:b/>
          <w:sz w:val="20"/>
          <w:szCs w:val="20"/>
          <w:lang w:eastAsia="ar-SA"/>
        </w:rPr>
        <w:t>1</w:t>
      </w:r>
      <w:r w:rsidR="0078587F">
        <w:rPr>
          <w:rFonts w:ascii="Arial" w:hAnsi="Arial" w:cs="Arial"/>
          <w:b/>
          <w:sz w:val="20"/>
          <w:szCs w:val="20"/>
          <w:lang w:eastAsia="ar-SA"/>
        </w:rPr>
        <w:t>5</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64F27B07" w14:textId="77777777" w:rsidR="00144F9B" w:rsidRDefault="00144F9B" w:rsidP="00CE3BE9">
      <w:pPr>
        <w:spacing w:line="260" w:lineRule="atLeast"/>
        <w:jc w:val="both"/>
        <w:rPr>
          <w:rFonts w:ascii="Arial" w:hAnsi="Arial" w:cs="Arial"/>
          <w:b/>
          <w:bCs/>
          <w:sz w:val="20"/>
          <w:szCs w:val="20"/>
          <w:lang w:eastAsia="en-US"/>
        </w:rPr>
      </w:pPr>
    </w:p>
    <w:p w14:paraId="0E63C7A6" w14:textId="77777777" w:rsidR="003001BE" w:rsidRDefault="003001BE" w:rsidP="00CE3BE9">
      <w:pPr>
        <w:spacing w:line="260" w:lineRule="atLeast"/>
        <w:jc w:val="both"/>
        <w:rPr>
          <w:rFonts w:ascii="Arial" w:hAnsi="Arial" w:cs="Arial"/>
          <w:b/>
          <w:bCs/>
          <w:sz w:val="20"/>
          <w:szCs w:val="20"/>
          <w:lang w:eastAsia="en-US"/>
        </w:rPr>
      </w:pPr>
    </w:p>
    <w:p w14:paraId="02215036"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AF7209">
        <w:rPr>
          <w:rFonts w:ascii="Arial" w:hAnsi="Arial" w:cs="Arial"/>
          <w:b/>
          <w:bCs/>
          <w:sz w:val="16"/>
          <w:szCs w:val="16"/>
          <w:lang w:eastAsia="ar-SA"/>
        </w:rPr>
        <w:t>Obrazec zavarovanja za resnost ponudbe po EPGP-758</w:t>
      </w:r>
      <w:bookmarkEnd w:id="133"/>
      <w:bookmarkEnd w:id="134"/>
    </w:p>
    <w:p w14:paraId="530EE8A7" w14:textId="77777777" w:rsidR="00AF7209" w:rsidRPr="00AF7209" w:rsidRDefault="00AF7209" w:rsidP="00AF7209">
      <w:pPr>
        <w:suppressAutoHyphens/>
        <w:spacing w:line="260" w:lineRule="atLeast"/>
        <w:rPr>
          <w:rFonts w:ascii="Arial" w:hAnsi="Arial" w:cs="Arial"/>
          <w:sz w:val="16"/>
          <w:szCs w:val="16"/>
          <w:lang w:eastAsia="ar-SA"/>
        </w:rPr>
      </w:pPr>
    </w:p>
    <w:p w14:paraId="7E0041F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6AF03FE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DD1702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06C7F77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06D30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37E2C9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269354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692ED19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2C83E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7ACCDEC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08C4CE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416FA35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2D953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165FD0B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D67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620544F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32E23C" w14:textId="02275B9B"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1A27E5">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063796" w:rsidRPr="00063796">
        <w:rPr>
          <w:rFonts w:ascii="Arial" w:hAnsi="Arial" w:cs="Arial"/>
          <w:b/>
          <w:i/>
          <w:sz w:val="16"/>
          <w:szCs w:val="16"/>
          <w:lang w:eastAsia="ar-SA"/>
        </w:rPr>
        <w:t>Izdelava izkaznic o vozniških kvalifikacijah</w:t>
      </w:r>
      <w:r w:rsidR="00F1771F" w:rsidRPr="001B5312">
        <w:rPr>
          <w:rFonts w:ascii="Arial" w:hAnsi="Arial" w:cs="Arial"/>
          <w:b/>
          <w:i/>
          <w:sz w:val="16"/>
          <w:szCs w:val="16"/>
          <w:lang w:eastAsia="ar-SA"/>
        </w:rPr>
        <w:t>«</w:t>
      </w:r>
    </w:p>
    <w:p w14:paraId="5E1E0E55"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218BA81" w14:textId="1482FDB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F41615" w:rsidRPr="00F41615">
        <w:rPr>
          <w:rFonts w:ascii="Arial" w:hAnsi="Arial" w:cs="Arial"/>
          <w:b/>
          <w:sz w:val="16"/>
          <w:szCs w:val="16"/>
          <w:lang w:eastAsia="ar-SA"/>
        </w:rPr>
        <w:t>2</w:t>
      </w:r>
      <w:r w:rsidR="00E56226" w:rsidRPr="00F41615">
        <w:rPr>
          <w:rFonts w:ascii="Arial" w:hAnsi="Arial" w:cs="Arial"/>
          <w:b/>
          <w:sz w:val="16"/>
          <w:szCs w:val="16"/>
          <w:lang w:eastAsia="ar-SA"/>
        </w:rPr>
        <w:t>0</w:t>
      </w:r>
      <w:r w:rsidRPr="00F41615">
        <w:rPr>
          <w:rFonts w:ascii="Arial" w:hAnsi="Arial" w:cs="Arial"/>
          <w:b/>
          <w:sz w:val="16"/>
          <w:szCs w:val="16"/>
          <w:lang w:eastAsia="ar-SA"/>
        </w:rPr>
        <w:t>.</w:t>
      </w:r>
      <w:r w:rsidR="00504627" w:rsidRPr="00F41615">
        <w:rPr>
          <w:rFonts w:ascii="Arial" w:hAnsi="Arial" w:cs="Arial"/>
          <w:b/>
          <w:sz w:val="16"/>
          <w:szCs w:val="16"/>
          <w:lang w:eastAsia="ar-SA"/>
        </w:rPr>
        <w:t>0</w:t>
      </w:r>
      <w:r w:rsidRPr="00F41615">
        <w:rPr>
          <w:rFonts w:ascii="Arial" w:hAnsi="Arial" w:cs="Arial"/>
          <w:b/>
          <w:sz w:val="16"/>
          <w:szCs w:val="16"/>
          <w:lang w:eastAsia="ar-SA"/>
        </w:rPr>
        <w:t>00,00</w:t>
      </w:r>
      <w:r w:rsidRPr="00B234E4">
        <w:rPr>
          <w:rFonts w:ascii="Arial" w:hAnsi="Arial" w:cs="Arial"/>
          <w:b/>
          <w:sz w:val="16"/>
          <w:szCs w:val="16"/>
          <w:lang w:eastAsia="ar-SA"/>
        </w:rPr>
        <w:t xml:space="preserve"> EUR</w:t>
      </w:r>
      <w:r w:rsidRPr="00227D0A">
        <w:rPr>
          <w:rFonts w:ascii="Arial" w:hAnsi="Arial" w:cs="Arial"/>
          <w:sz w:val="16"/>
          <w:szCs w:val="16"/>
          <w:lang w:eastAsia="ar-SA"/>
        </w:rPr>
        <w:t xml:space="preserve"> </w:t>
      </w:r>
    </w:p>
    <w:p w14:paraId="49B7C8B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9C1D3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21A008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9224C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539B122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382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2A8D2A1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94A2E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553942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0AB45F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5A78A8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577AB5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98C737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3C36B5C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9E7B449"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FC2211" w14:textId="77777777" w:rsidR="00AF7209" w:rsidRPr="00227D0A" w:rsidRDefault="00AF7209" w:rsidP="00AF7209">
      <w:pPr>
        <w:suppressAutoHyphens/>
        <w:spacing w:line="260" w:lineRule="atLeast"/>
        <w:jc w:val="both"/>
        <w:rPr>
          <w:rFonts w:ascii="Arial" w:hAnsi="Arial" w:cs="Arial"/>
          <w:sz w:val="16"/>
          <w:szCs w:val="16"/>
          <w:lang w:eastAsia="ar-SA"/>
        </w:rPr>
      </w:pPr>
    </w:p>
    <w:p w14:paraId="2BB3E64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F97090A" w14:textId="77777777" w:rsidR="00AF7209" w:rsidRPr="00227D0A" w:rsidRDefault="00AF7209" w:rsidP="00237750">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5042A225" w14:textId="77777777" w:rsidR="00AF7209" w:rsidRPr="00227D0A" w:rsidRDefault="00AF7209" w:rsidP="00237750">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 (torej v roku, ki ga je določil naročnik) dostavil zahtevanega podaljšanja zavarovanja za resnost ponudbe; ali</w:t>
      </w:r>
    </w:p>
    <w:p w14:paraId="2753334B" w14:textId="77777777" w:rsidR="00AF7209" w:rsidRPr="00227D0A" w:rsidRDefault="00AF7209" w:rsidP="00237750">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3DE39385" w14:textId="77777777" w:rsidR="00AF7209" w:rsidRPr="00227D0A" w:rsidRDefault="00AF7209" w:rsidP="00237750">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5E9F35E6" w14:textId="77777777" w:rsidR="00227D0A" w:rsidRDefault="00227D0A" w:rsidP="00AF7209">
      <w:pPr>
        <w:suppressAutoHyphens/>
        <w:spacing w:line="260" w:lineRule="atLeast"/>
        <w:jc w:val="both"/>
        <w:rPr>
          <w:rFonts w:ascii="Arial" w:hAnsi="Arial" w:cs="Arial"/>
          <w:sz w:val="16"/>
          <w:szCs w:val="16"/>
          <w:lang w:eastAsia="ar-SA"/>
        </w:rPr>
      </w:pPr>
    </w:p>
    <w:p w14:paraId="1CE3979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623A5570" w14:textId="77777777" w:rsidR="00AF7209" w:rsidRPr="00227D0A" w:rsidRDefault="00AF7209" w:rsidP="00AF7209">
      <w:pPr>
        <w:suppressAutoHyphens/>
        <w:spacing w:line="260" w:lineRule="atLeast"/>
        <w:jc w:val="both"/>
        <w:rPr>
          <w:rFonts w:ascii="Arial" w:hAnsi="Arial" w:cs="Arial"/>
          <w:sz w:val="16"/>
          <w:szCs w:val="16"/>
          <w:lang w:eastAsia="ar-SA"/>
        </w:rPr>
      </w:pPr>
    </w:p>
    <w:p w14:paraId="72EC99A1"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79CE9D8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67F82B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64C590F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A58788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14B0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57C32591" w14:textId="6C31A2BA"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3C9F66" w14:textId="32E7EB1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323AF5" w14:textId="177C431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67F62" w14:textId="7A59C89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70EB65" w14:textId="62B985F1"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2544C97" w14:textId="771651B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4A0298" w14:textId="5253662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828F9A" w14:textId="5F78293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D210D4" w14:textId="3C11F668"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826BD94" w14:textId="523201F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382EB79" w14:textId="2243D8D5"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FE222EC" w14:textId="67FD2123"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ED3219" w14:textId="61409D2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D8C47F" w14:textId="1FC0DA5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4849731" w14:textId="44DB5AC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E374729" w14:textId="4BE3DBA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6DEDA7" w14:textId="6FA700D9"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4D86CAE" w14:textId="58FD83DB"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0B83FB4" w14:textId="08468C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975E4B" w14:textId="0ACEDC4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CE4CF21" w14:textId="7164CBE6"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EF1B55" w14:textId="5B3109E2"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5506D6" w14:textId="250636C4"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A6FC31C" w14:textId="4564CEED"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7633ECD" w14:textId="5BE41AD0"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15E8610" w14:textId="77777777" w:rsidR="00F41615" w:rsidRDefault="00F41615" w:rsidP="00F4161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249C44B" w14:textId="77777777" w:rsidR="00F41615" w:rsidRPr="00227D0A" w:rsidRDefault="00F41615" w:rsidP="00F4161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2FC38BC" w14:textId="77777777" w:rsidR="00F41615" w:rsidRPr="00227D0A" w:rsidRDefault="00F41615" w:rsidP="00F41615">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211927DA" w14:textId="77777777" w:rsidR="00F41615" w:rsidRPr="00227D0A" w:rsidRDefault="00F41615" w:rsidP="00F41615">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8E57CCC"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FDCE5E3" w14:textId="77777777" w:rsidR="00943CF2" w:rsidRDefault="00943CF2" w:rsidP="00E74A6D">
      <w:pPr>
        <w:spacing w:line="288" w:lineRule="auto"/>
        <w:rPr>
          <w:rFonts w:ascii="Arial" w:hAnsi="Arial" w:cs="Arial"/>
          <w:sz w:val="20"/>
          <w:szCs w:val="20"/>
          <w:lang w:eastAsia="en-US"/>
        </w:rPr>
      </w:pPr>
    </w:p>
    <w:p w14:paraId="486C1440" w14:textId="77777777" w:rsidR="00D04BE8" w:rsidRDefault="00D04BE8" w:rsidP="00E74A6D">
      <w:pPr>
        <w:spacing w:line="288" w:lineRule="auto"/>
        <w:rPr>
          <w:rFonts w:ascii="Arial" w:hAnsi="Arial" w:cs="Arial"/>
          <w:sz w:val="20"/>
          <w:szCs w:val="20"/>
          <w:lang w:eastAsia="en-US"/>
        </w:rPr>
      </w:pPr>
    </w:p>
    <w:p w14:paraId="7551AC78" w14:textId="77777777" w:rsidR="00D04BE8" w:rsidRDefault="00D04BE8" w:rsidP="00E74A6D">
      <w:pPr>
        <w:spacing w:line="288" w:lineRule="auto"/>
        <w:rPr>
          <w:rFonts w:ascii="Arial" w:hAnsi="Arial" w:cs="Arial"/>
          <w:sz w:val="20"/>
          <w:szCs w:val="20"/>
          <w:lang w:eastAsia="en-US"/>
        </w:rPr>
      </w:pPr>
    </w:p>
    <w:p w14:paraId="595273E6" w14:textId="77777777" w:rsidR="00D04BE8" w:rsidRDefault="00D04BE8" w:rsidP="00E74A6D">
      <w:pPr>
        <w:spacing w:line="288" w:lineRule="auto"/>
        <w:rPr>
          <w:rFonts w:ascii="Arial" w:hAnsi="Arial" w:cs="Arial"/>
          <w:sz w:val="20"/>
          <w:szCs w:val="20"/>
          <w:lang w:eastAsia="en-US"/>
        </w:rPr>
      </w:pPr>
    </w:p>
    <w:p w14:paraId="4B352595" w14:textId="77777777" w:rsidR="00D04BE8" w:rsidRDefault="00D04BE8" w:rsidP="00E74A6D">
      <w:pPr>
        <w:spacing w:line="288" w:lineRule="auto"/>
        <w:rPr>
          <w:rFonts w:ascii="Arial" w:hAnsi="Arial" w:cs="Arial"/>
          <w:sz w:val="20"/>
          <w:szCs w:val="20"/>
          <w:lang w:eastAsia="en-US"/>
        </w:rPr>
      </w:pPr>
    </w:p>
    <w:p w14:paraId="50EF959A" w14:textId="77777777" w:rsidR="00D04BE8" w:rsidRDefault="00D04BE8" w:rsidP="00E74A6D">
      <w:pPr>
        <w:spacing w:line="288" w:lineRule="auto"/>
        <w:rPr>
          <w:rFonts w:ascii="Arial" w:hAnsi="Arial" w:cs="Arial"/>
          <w:sz w:val="20"/>
          <w:szCs w:val="20"/>
          <w:lang w:eastAsia="en-US"/>
        </w:rPr>
      </w:pPr>
    </w:p>
    <w:p w14:paraId="124B11EF" w14:textId="77777777" w:rsidR="00D04BE8" w:rsidRDefault="00D04BE8" w:rsidP="00E74A6D">
      <w:pPr>
        <w:spacing w:line="288" w:lineRule="auto"/>
        <w:rPr>
          <w:rFonts w:ascii="Arial" w:hAnsi="Arial" w:cs="Arial"/>
          <w:sz w:val="20"/>
          <w:szCs w:val="20"/>
          <w:lang w:eastAsia="en-US"/>
        </w:rPr>
      </w:pPr>
    </w:p>
    <w:p w14:paraId="64FBC142" w14:textId="77777777" w:rsidR="00D04BE8" w:rsidRDefault="00D04BE8" w:rsidP="00E74A6D">
      <w:pPr>
        <w:spacing w:line="288" w:lineRule="auto"/>
        <w:rPr>
          <w:rFonts w:ascii="Arial" w:hAnsi="Arial" w:cs="Arial"/>
          <w:sz w:val="20"/>
          <w:szCs w:val="20"/>
          <w:lang w:eastAsia="en-US"/>
        </w:rPr>
      </w:pPr>
    </w:p>
    <w:p w14:paraId="2931ED1A" w14:textId="77777777" w:rsidR="00D04BE8" w:rsidRDefault="00D04BE8" w:rsidP="00E74A6D">
      <w:pPr>
        <w:spacing w:line="288" w:lineRule="auto"/>
        <w:rPr>
          <w:rFonts w:ascii="Arial" w:hAnsi="Arial" w:cs="Arial"/>
          <w:sz w:val="20"/>
          <w:szCs w:val="20"/>
          <w:lang w:eastAsia="en-US"/>
        </w:rPr>
      </w:pPr>
    </w:p>
    <w:p w14:paraId="7A0FAF04" w14:textId="5172BD26" w:rsidR="00B300FE" w:rsidRPr="00161C6E" w:rsidRDefault="00B300FE" w:rsidP="00E74A6D">
      <w:pPr>
        <w:spacing w:line="288" w:lineRule="auto"/>
        <w:rPr>
          <w:rFonts w:ascii="Arial" w:hAnsi="Arial" w:cs="Arial"/>
          <w:sz w:val="20"/>
          <w:szCs w:val="20"/>
          <w:lang w:eastAsia="en-US"/>
        </w:rPr>
      </w:pPr>
    </w:p>
    <w:p w14:paraId="636C8EA4" w14:textId="1CEE5EC1"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B300FE">
        <w:rPr>
          <w:rFonts w:ascii="Arial" w:hAnsi="Arial" w:cs="Arial"/>
          <w:b/>
          <w:sz w:val="20"/>
          <w:szCs w:val="20"/>
          <w:lang w:eastAsia="en-US"/>
        </w:rPr>
        <w:t>1</w:t>
      </w:r>
      <w:r w:rsidR="0078587F">
        <w:rPr>
          <w:rFonts w:ascii="Arial" w:hAnsi="Arial" w:cs="Arial"/>
          <w:b/>
          <w:sz w:val="20"/>
          <w:szCs w:val="20"/>
          <w:lang w:eastAsia="en-US"/>
        </w:rPr>
        <w:t>5</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098B55C5" w14:textId="77777777" w:rsidR="00F41615" w:rsidRDefault="00F41615"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p>
    <w:p w14:paraId="56A927AE" w14:textId="2423B960"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35"/>
      <w:bookmarkEnd w:id="136"/>
    </w:p>
    <w:p w14:paraId="326432F3"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9036D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39E86D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3A754A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56731C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2ED987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FFE68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E0DA8D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D141E0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7D089B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163F50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FB3D2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6264F5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619DA4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8D889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60C9459" w14:textId="464175FE"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0BA401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DE915FE" w14:textId="311908F3"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063796" w:rsidRPr="00063796">
        <w:rPr>
          <w:rFonts w:ascii="Arial" w:hAnsi="Arial" w:cs="Arial"/>
          <w:b/>
          <w:sz w:val="16"/>
          <w:szCs w:val="16"/>
          <w:lang w:eastAsia="en-US"/>
        </w:rPr>
        <w:t>Izdelava izkaznic o vozniških kvalifikacijah</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1FD716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F4B59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10E64F2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7725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6BEAFCC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F165F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7E0B92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2CB9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C33EE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E50D2F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0DBA76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4573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07B0DC9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70C286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8761E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066AD80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ED293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37CDF" w14:textId="77777777" w:rsidR="00E74A6D" w:rsidRPr="00161C6E" w:rsidRDefault="00E74A6D" w:rsidP="00E74A6D">
      <w:pPr>
        <w:spacing w:line="260" w:lineRule="atLeast"/>
        <w:jc w:val="both"/>
        <w:rPr>
          <w:rFonts w:ascii="Arial" w:hAnsi="Arial" w:cs="Arial"/>
          <w:sz w:val="16"/>
          <w:szCs w:val="16"/>
          <w:lang w:eastAsia="en-US"/>
        </w:rPr>
      </w:pPr>
    </w:p>
    <w:p w14:paraId="71EA58F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4662FEE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5ED9A661" w14:textId="77777777" w:rsidR="00E74A6D" w:rsidRPr="00161C6E" w:rsidRDefault="00E74A6D" w:rsidP="00E74A6D">
      <w:pPr>
        <w:spacing w:line="260" w:lineRule="atLeast"/>
        <w:jc w:val="both"/>
        <w:rPr>
          <w:rFonts w:ascii="Arial" w:hAnsi="Arial" w:cs="Arial"/>
          <w:sz w:val="16"/>
          <w:szCs w:val="16"/>
          <w:lang w:eastAsia="en-US"/>
        </w:rPr>
      </w:pPr>
    </w:p>
    <w:p w14:paraId="5ED0B57F" w14:textId="7FD1052F"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10C0DCBB" w14:textId="7482AED2" w:rsidR="00F41615" w:rsidRDefault="00F41615" w:rsidP="00E74A6D">
      <w:pPr>
        <w:spacing w:line="260" w:lineRule="atLeast"/>
        <w:jc w:val="both"/>
        <w:rPr>
          <w:rFonts w:ascii="Arial" w:hAnsi="Arial" w:cs="Arial"/>
          <w:sz w:val="16"/>
          <w:szCs w:val="16"/>
          <w:lang w:eastAsia="en-US"/>
        </w:rPr>
      </w:pPr>
    </w:p>
    <w:p w14:paraId="5479B0E3" w14:textId="77777777" w:rsidR="00F41615" w:rsidRPr="00161C6E" w:rsidRDefault="00F41615" w:rsidP="00E74A6D">
      <w:pPr>
        <w:spacing w:line="260" w:lineRule="atLeast"/>
        <w:jc w:val="both"/>
        <w:rPr>
          <w:rFonts w:ascii="Arial" w:hAnsi="Arial" w:cs="Arial"/>
          <w:sz w:val="16"/>
          <w:szCs w:val="16"/>
          <w:lang w:eastAsia="en-US"/>
        </w:rPr>
      </w:pPr>
    </w:p>
    <w:p w14:paraId="07CFB650" w14:textId="77777777" w:rsidR="00E74A6D" w:rsidRPr="00161C6E" w:rsidRDefault="00E74A6D" w:rsidP="00E74A6D">
      <w:pPr>
        <w:spacing w:line="260" w:lineRule="atLeast"/>
        <w:jc w:val="both"/>
        <w:rPr>
          <w:rFonts w:ascii="Arial" w:hAnsi="Arial" w:cs="Arial"/>
          <w:sz w:val="16"/>
          <w:szCs w:val="16"/>
          <w:lang w:eastAsia="en-US"/>
        </w:rPr>
      </w:pPr>
    </w:p>
    <w:p w14:paraId="4691C120"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1100AF82" w14:textId="3D695DEB" w:rsidR="004D2BC7" w:rsidRDefault="004D2BC7" w:rsidP="00E74A6D">
      <w:pPr>
        <w:spacing w:line="260" w:lineRule="atLeast"/>
        <w:rPr>
          <w:rFonts w:ascii="Arial" w:hAnsi="Arial" w:cs="Arial"/>
          <w:sz w:val="16"/>
          <w:szCs w:val="16"/>
          <w:lang w:eastAsia="en-US"/>
        </w:rPr>
      </w:pPr>
    </w:p>
    <w:p w14:paraId="0E44C263" w14:textId="65020A80" w:rsidR="00F41615" w:rsidRDefault="00F41615" w:rsidP="00E74A6D">
      <w:pPr>
        <w:spacing w:line="260" w:lineRule="atLeast"/>
        <w:rPr>
          <w:rFonts w:ascii="Arial" w:hAnsi="Arial" w:cs="Arial"/>
          <w:sz w:val="16"/>
          <w:szCs w:val="16"/>
          <w:lang w:eastAsia="en-US"/>
        </w:rPr>
      </w:pPr>
    </w:p>
    <w:p w14:paraId="1A59C29E" w14:textId="66DA79B0" w:rsidR="00F41615" w:rsidRDefault="00F41615" w:rsidP="00E74A6D">
      <w:pPr>
        <w:spacing w:line="260" w:lineRule="atLeast"/>
        <w:rPr>
          <w:rFonts w:ascii="Arial" w:hAnsi="Arial" w:cs="Arial"/>
          <w:sz w:val="16"/>
          <w:szCs w:val="16"/>
          <w:lang w:eastAsia="en-US"/>
        </w:rPr>
      </w:pPr>
    </w:p>
    <w:p w14:paraId="667B451A" w14:textId="1D21C348" w:rsidR="00F41615" w:rsidRDefault="00F41615" w:rsidP="00E74A6D">
      <w:pPr>
        <w:spacing w:line="260" w:lineRule="atLeast"/>
        <w:rPr>
          <w:rFonts w:ascii="Arial" w:hAnsi="Arial" w:cs="Arial"/>
          <w:sz w:val="16"/>
          <w:szCs w:val="16"/>
          <w:lang w:eastAsia="en-US"/>
        </w:rPr>
      </w:pPr>
    </w:p>
    <w:p w14:paraId="334D6CC3" w14:textId="1F0F1F3C" w:rsidR="00F41615" w:rsidRDefault="00F41615" w:rsidP="00E74A6D">
      <w:pPr>
        <w:spacing w:line="260" w:lineRule="atLeast"/>
        <w:rPr>
          <w:rFonts w:ascii="Arial" w:hAnsi="Arial" w:cs="Arial"/>
          <w:sz w:val="16"/>
          <w:szCs w:val="16"/>
          <w:lang w:eastAsia="en-US"/>
        </w:rPr>
      </w:pPr>
    </w:p>
    <w:p w14:paraId="222E0429" w14:textId="32EEA284" w:rsidR="00F41615" w:rsidRDefault="00F41615" w:rsidP="00E74A6D">
      <w:pPr>
        <w:spacing w:line="260" w:lineRule="atLeast"/>
        <w:rPr>
          <w:rFonts w:ascii="Arial" w:hAnsi="Arial" w:cs="Arial"/>
          <w:sz w:val="16"/>
          <w:szCs w:val="16"/>
          <w:lang w:eastAsia="en-US"/>
        </w:rPr>
      </w:pPr>
    </w:p>
    <w:p w14:paraId="07DD8264" w14:textId="1CD5C23A" w:rsidR="00F41615" w:rsidRDefault="00F41615" w:rsidP="00E74A6D">
      <w:pPr>
        <w:spacing w:line="260" w:lineRule="atLeast"/>
        <w:rPr>
          <w:rFonts w:ascii="Arial" w:hAnsi="Arial" w:cs="Arial"/>
          <w:sz w:val="16"/>
          <w:szCs w:val="16"/>
          <w:lang w:eastAsia="en-US"/>
        </w:rPr>
      </w:pPr>
    </w:p>
    <w:p w14:paraId="1D355D13" w14:textId="77777777" w:rsidR="00F41615" w:rsidRDefault="00F41615" w:rsidP="00F4161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406C9C" w14:textId="77777777" w:rsidR="00F41615" w:rsidRPr="00227D0A" w:rsidRDefault="00F41615" w:rsidP="00F4161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99353D1" w14:textId="77777777" w:rsidR="00F41615" w:rsidRPr="00227D0A" w:rsidRDefault="00F41615" w:rsidP="00F41615">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24036D24" w14:textId="77777777" w:rsidR="00F41615" w:rsidRPr="00227D0A" w:rsidRDefault="00F41615" w:rsidP="00F41615">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1014B8">
        <w:rPr>
          <w:rFonts w:ascii="Arial" w:hAnsi="Arial" w:cs="Arial"/>
          <w:sz w:val="16"/>
          <w:szCs w:val="16"/>
          <w:lang w:eastAsia="ar-SA"/>
        </w:rPr>
      </w:r>
      <w:r w:rsidR="001014B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4F88EEF4" w14:textId="0E8F9EEC" w:rsidR="00F41615" w:rsidRDefault="00F41615" w:rsidP="00E74A6D">
      <w:pPr>
        <w:spacing w:line="260" w:lineRule="atLeast"/>
        <w:rPr>
          <w:rFonts w:ascii="Arial" w:hAnsi="Arial" w:cs="Arial"/>
          <w:sz w:val="16"/>
          <w:szCs w:val="16"/>
          <w:lang w:eastAsia="en-US"/>
        </w:rPr>
      </w:pPr>
    </w:p>
    <w:p w14:paraId="36D07C28" w14:textId="36E11460" w:rsidR="00F41615" w:rsidRDefault="00F41615" w:rsidP="00E74A6D">
      <w:pPr>
        <w:spacing w:line="260" w:lineRule="atLeast"/>
        <w:rPr>
          <w:rFonts w:ascii="Arial" w:hAnsi="Arial" w:cs="Arial"/>
          <w:sz w:val="16"/>
          <w:szCs w:val="16"/>
          <w:lang w:eastAsia="en-US"/>
        </w:rPr>
      </w:pPr>
    </w:p>
    <w:p w14:paraId="73D7721A" w14:textId="1F0FBE7C" w:rsidR="00F41615" w:rsidRDefault="00F41615" w:rsidP="00E74A6D">
      <w:pPr>
        <w:spacing w:line="260" w:lineRule="atLeast"/>
        <w:rPr>
          <w:rFonts w:ascii="Arial" w:hAnsi="Arial" w:cs="Arial"/>
          <w:sz w:val="16"/>
          <w:szCs w:val="16"/>
          <w:lang w:eastAsia="en-US"/>
        </w:rPr>
      </w:pPr>
    </w:p>
    <w:p w14:paraId="3A0B67D9" w14:textId="68C1C9A2" w:rsidR="00F41615" w:rsidRDefault="00F41615" w:rsidP="00E74A6D">
      <w:pPr>
        <w:spacing w:line="260" w:lineRule="atLeast"/>
        <w:rPr>
          <w:rFonts w:ascii="Arial" w:hAnsi="Arial" w:cs="Arial"/>
          <w:sz w:val="16"/>
          <w:szCs w:val="16"/>
          <w:lang w:eastAsia="en-US"/>
        </w:rPr>
      </w:pPr>
    </w:p>
    <w:p w14:paraId="6D6144C9" w14:textId="6CED06BE" w:rsidR="00F41615" w:rsidRDefault="00F41615" w:rsidP="00E74A6D">
      <w:pPr>
        <w:spacing w:line="260" w:lineRule="atLeast"/>
        <w:rPr>
          <w:rFonts w:ascii="Arial" w:hAnsi="Arial" w:cs="Arial"/>
          <w:sz w:val="16"/>
          <w:szCs w:val="16"/>
          <w:lang w:eastAsia="en-US"/>
        </w:rPr>
      </w:pPr>
    </w:p>
    <w:p w14:paraId="5C2899F6" w14:textId="17E03616" w:rsidR="00F41615" w:rsidRDefault="00F41615" w:rsidP="00E74A6D">
      <w:pPr>
        <w:spacing w:line="260" w:lineRule="atLeast"/>
        <w:rPr>
          <w:rFonts w:ascii="Arial" w:hAnsi="Arial" w:cs="Arial"/>
          <w:sz w:val="16"/>
          <w:szCs w:val="16"/>
          <w:lang w:eastAsia="en-US"/>
        </w:rPr>
      </w:pPr>
    </w:p>
    <w:p w14:paraId="0F879F7F" w14:textId="20170D39" w:rsidR="00F41615" w:rsidRDefault="00F41615" w:rsidP="00E74A6D">
      <w:pPr>
        <w:spacing w:line="260" w:lineRule="atLeast"/>
        <w:rPr>
          <w:rFonts w:ascii="Arial" w:hAnsi="Arial" w:cs="Arial"/>
          <w:sz w:val="16"/>
          <w:szCs w:val="16"/>
          <w:lang w:eastAsia="en-US"/>
        </w:rPr>
      </w:pPr>
    </w:p>
    <w:p w14:paraId="2F62FB15" w14:textId="383ACB08" w:rsidR="00F41615" w:rsidRDefault="00F41615" w:rsidP="00E74A6D">
      <w:pPr>
        <w:spacing w:line="260" w:lineRule="atLeast"/>
        <w:rPr>
          <w:rFonts w:ascii="Arial" w:hAnsi="Arial" w:cs="Arial"/>
          <w:sz w:val="16"/>
          <w:szCs w:val="16"/>
          <w:lang w:eastAsia="en-US"/>
        </w:rPr>
      </w:pPr>
    </w:p>
    <w:p w14:paraId="428BC2E7" w14:textId="73CF4B22" w:rsidR="00F41615" w:rsidRDefault="00F41615" w:rsidP="00E74A6D">
      <w:pPr>
        <w:spacing w:line="260" w:lineRule="atLeast"/>
        <w:rPr>
          <w:rFonts w:ascii="Arial" w:hAnsi="Arial" w:cs="Arial"/>
          <w:sz w:val="16"/>
          <w:szCs w:val="16"/>
          <w:lang w:eastAsia="en-US"/>
        </w:rPr>
      </w:pPr>
    </w:p>
    <w:p w14:paraId="728246D8" w14:textId="2575665B" w:rsidR="00F41615" w:rsidRDefault="00F41615" w:rsidP="00E74A6D">
      <w:pPr>
        <w:spacing w:line="260" w:lineRule="atLeast"/>
        <w:rPr>
          <w:rFonts w:ascii="Arial" w:hAnsi="Arial" w:cs="Arial"/>
          <w:sz w:val="16"/>
          <w:szCs w:val="16"/>
          <w:lang w:eastAsia="en-US"/>
        </w:rPr>
      </w:pPr>
    </w:p>
    <w:p w14:paraId="23E47D56" w14:textId="3AEB831F" w:rsidR="00F41615" w:rsidRDefault="00F41615" w:rsidP="00E74A6D">
      <w:pPr>
        <w:spacing w:line="260" w:lineRule="atLeast"/>
        <w:rPr>
          <w:rFonts w:ascii="Arial" w:hAnsi="Arial" w:cs="Arial"/>
          <w:sz w:val="16"/>
          <w:szCs w:val="16"/>
          <w:lang w:eastAsia="en-US"/>
        </w:rPr>
      </w:pPr>
    </w:p>
    <w:p w14:paraId="78121A4C" w14:textId="60F2052D" w:rsidR="00F41615" w:rsidRDefault="00F41615" w:rsidP="00E74A6D">
      <w:pPr>
        <w:spacing w:line="260" w:lineRule="atLeast"/>
        <w:rPr>
          <w:rFonts w:ascii="Arial" w:hAnsi="Arial" w:cs="Arial"/>
          <w:sz w:val="16"/>
          <w:szCs w:val="16"/>
          <w:lang w:eastAsia="en-US"/>
        </w:rPr>
      </w:pPr>
    </w:p>
    <w:p w14:paraId="3FBD73D4" w14:textId="1C61B5C5" w:rsidR="00F41615" w:rsidRDefault="00F41615" w:rsidP="00E74A6D">
      <w:pPr>
        <w:spacing w:line="260" w:lineRule="atLeast"/>
        <w:rPr>
          <w:rFonts w:ascii="Arial" w:hAnsi="Arial" w:cs="Arial"/>
          <w:sz w:val="16"/>
          <w:szCs w:val="16"/>
          <w:lang w:eastAsia="en-US"/>
        </w:rPr>
      </w:pPr>
    </w:p>
    <w:p w14:paraId="6B870641" w14:textId="3C09B1AC" w:rsidR="00F41615" w:rsidRDefault="00F41615" w:rsidP="00E74A6D">
      <w:pPr>
        <w:spacing w:line="260" w:lineRule="atLeast"/>
        <w:rPr>
          <w:rFonts w:ascii="Arial" w:hAnsi="Arial" w:cs="Arial"/>
          <w:sz w:val="16"/>
          <w:szCs w:val="16"/>
          <w:lang w:eastAsia="en-US"/>
        </w:rPr>
      </w:pPr>
    </w:p>
    <w:p w14:paraId="5AF1F364" w14:textId="1C5BE211" w:rsidR="00F41615" w:rsidRDefault="00F41615" w:rsidP="00E74A6D">
      <w:pPr>
        <w:spacing w:line="260" w:lineRule="atLeast"/>
        <w:rPr>
          <w:rFonts w:ascii="Arial" w:hAnsi="Arial" w:cs="Arial"/>
          <w:sz w:val="16"/>
          <w:szCs w:val="16"/>
          <w:lang w:eastAsia="en-US"/>
        </w:rPr>
      </w:pPr>
    </w:p>
    <w:p w14:paraId="0BFC651E" w14:textId="481D6C55" w:rsidR="00F41615" w:rsidRDefault="00F41615" w:rsidP="00E74A6D">
      <w:pPr>
        <w:spacing w:line="260" w:lineRule="atLeast"/>
        <w:rPr>
          <w:rFonts w:ascii="Arial" w:hAnsi="Arial" w:cs="Arial"/>
          <w:sz w:val="16"/>
          <w:szCs w:val="16"/>
          <w:lang w:eastAsia="en-US"/>
        </w:rPr>
      </w:pPr>
    </w:p>
    <w:p w14:paraId="2BD1DD36" w14:textId="025A0AE2" w:rsidR="00F41615" w:rsidRDefault="00F41615" w:rsidP="00E74A6D">
      <w:pPr>
        <w:spacing w:line="260" w:lineRule="atLeast"/>
        <w:rPr>
          <w:rFonts w:ascii="Arial" w:hAnsi="Arial" w:cs="Arial"/>
          <w:sz w:val="16"/>
          <w:szCs w:val="16"/>
          <w:lang w:eastAsia="en-US"/>
        </w:rPr>
      </w:pPr>
    </w:p>
    <w:p w14:paraId="53603347" w14:textId="0D8BBC38" w:rsidR="00F41615" w:rsidRDefault="00F41615" w:rsidP="00E74A6D">
      <w:pPr>
        <w:spacing w:line="260" w:lineRule="atLeast"/>
        <w:rPr>
          <w:rFonts w:ascii="Arial" w:hAnsi="Arial" w:cs="Arial"/>
          <w:sz w:val="16"/>
          <w:szCs w:val="16"/>
          <w:lang w:eastAsia="en-US"/>
        </w:rPr>
      </w:pPr>
    </w:p>
    <w:p w14:paraId="44C06398" w14:textId="0C72CF9D" w:rsidR="00F41615" w:rsidRDefault="00F41615" w:rsidP="00E74A6D">
      <w:pPr>
        <w:spacing w:line="260" w:lineRule="atLeast"/>
        <w:rPr>
          <w:rFonts w:ascii="Arial" w:hAnsi="Arial" w:cs="Arial"/>
          <w:sz w:val="16"/>
          <w:szCs w:val="16"/>
          <w:lang w:eastAsia="en-US"/>
        </w:rPr>
      </w:pPr>
    </w:p>
    <w:p w14:paraId="2B938497" w14:textId="16C7603F" w:rsidR="00F41615" w:rsidRDefault="00F41615" w:rsidP="00E74A6D">
      <w:pPr>
        <w:spacing w:line="260" w:lineRule="atLeast"/>
        <w:rPr>
          <w:rFonts w:ascii="Arial" w:hAnsi="Arial" w:cs="Arial"/>
          <w:sz w:val="16"/>
          <w:szCs w:val="16"/>
          <w:lang w:eastAsia="en-US"/>
        </w:rPr>
      </w:pPr>
    </w:p>
    <w:p w14:paraId="79C421BB" w14:textId="46714B27" w:rsidR="00F41615" w:rsidRDefault="00F41615" w:rsidP="00E74A6D">
      <w:pPr>
        <w:spacing w:line="260" w:lineRule="atLeast"/>
        <w:rPr>
          <w:rFonts w:ascii="Arial" w:hAnsi="Arial" w:cs="Arial"/>
          <w:sz w:val="16"/>
          <w:szCs w:val="16"/>
          <w:lang w:eastAsia="en-US"/>
        </w:rPr>
      </w:pPr>
    </w:p>
    <w:p w14:paraId="035CF4FB" w14:textId="7A4022AF" w:rsidR="00F41615" w:rsidRDefault="00F41615" w:rsidP="00E74A6D">
      <w:pPr>
        <w:spacing w:line="260" w:lineRule="atLeast"/>
        <w:rPr>
          <w:rFonts w:ascii="Arial" w:hAnsi="Arial" w:cs="Arial"/>
          <w:sz w:val="16"/>
          <w:szCs w:val="16"/>
          <w:lang w:eastAsia="en-US"/>
        </w:rPr>
      </w:pPr>
    </w:p>
    <w:p w14:paraId="097F7C54" w14:textId="05F620A8" w:rsidR="00F41615" w:rsidRDefault="00F41615" w:rsidP="00E74A6D">
      <w:pPr>
        <w:spacing w:line="260" w:lineRule="atLeast"/>
        <w:rPr>
          <w:rFonts w:ascii="Arial" w:hAnsi="Arial" w:cs="Arial"/>
          <w:sz w:val="16"/>
          <w:szCs w:val="16"/>
          <w:lang w:eastAsia="en-US"/>
        </w:rPr>
      </w:pPr>
    </w:p>
    <w:p w14:paraId="4E4F7A5D" w14:textId="728D6017" w:rsidR="00F41615" w:rsidRDefault="00F41615" w:rsidP="00E74A6D">
      <w:pPr>
        <w:spacing w:line="260" w:lineRule="atLeast"/>
        <w:rPr>
          <w:rFonts w:ascii="Arial" w:hAnsi="Arial" w:cs="Arial"/>
          <w:sz w:val="16"/>
          <w:szCs w:val="16"/>
          <w:lang w:eastAsia="en-US"/>
        </w:rPr>
      </w:pPr>
    </w:p>
    <w:p w14:paraId="34AC3ABB" w14:textId="6647233B" w:rsidR="00F41615" w:rsidRDefault="00F41615" w:rsidP="00E74A6D">
      <w:pPr>
        <w:spacing w:line="260" w:lineRule="atLeast"/>
        <w:rPr>
          <w:rFonts w:ascii="Arial" w:hAnsi="Arial" w:cs="Arial"/>
          <w:sz w:val="16"/>
          <w:szCs w:val="16"/>
          <w:lang w:eastAsia="en-US"/>
        </w:rPr>
      </w:pPr>
    </w:p>
    <w:p w14:paraId="521F766F" w14:textId="17F0DDF9" w:rsidR="00F41615" w:rsidRDefault="00F41615" w:rsidP="00E74A6D">
      <w:pPr>
        <w:spacing w:line="260" w:lineRule="atLeast"/>
        <w:rPr>
          <w:rFonts w:ascii="Arial" w:hAnsi="Arial" w:cs="Arial"/>
          <w:sz w:val="16"/>
          <w:szCs w:val="16"/>
          <w:lang w:eastAsia="en-US"/>
        </w:rPr>
      </w:pPr>
    </w:p>
    <w:p w14:paraId="0E8065F6" w14:textId="02815C7F" w:rsidR="00F41615" w:rsidRDefault="00F41615" w:rsidP="00E74A6D">
      <w:pPr>
        <w:spacing w:line="260" w:lineRule="atLeast"/>
        <w:rPr>
          <w:rFonts w:ascii="Arial" w:hAnsi="Arial" w:cs="Arial"/>
          <w:sz w:val="16"/>
          <w:szCs w:val="16"/>
          <w:lang w:eastAsia="en-US"/>
        </w:rPr>
      </w:pPr>
    </w:p>
    <w:p w14:paraId="37C613FB" w14:textId="4276FAD3" w:rsidR="00F41615" w:rsidRDefault="00F41615" w:rsidP="00E74A6D">
      <w:pPr>
        <w:spacing w:line="260" w:lineRule="atLeast"/>
        <w:rPr>
          <w:rFonts w:ascii="Arial" w:hAnsi="Arial" w:cs="Arial"/>
          <w:sz w:val="16"/>
          <w:szCs w:val="16"/>
          <w:lang w:eastAsia="en-US"/>
        </w:rPr>
      </w:pPr>
    </w:p>
    <w:p w14:paraId="69814BEA" w14:textId="2DDD4A18" w:rsidR="00F41615" w:rsidRDefault="00F41615" w:rsidP="00E74A6D">
      <w:pPr>
        <w:spacing w:line="260" w:lineRule="atLeast"/>
        <w:rPr>
          <w:rFonts w:ascii="Arial" w:hAnsi="Arial" w:cs="Arial"/>
          <w:sz w:val="16"/>
          <w:szCs w:val="16"/>
          <w:lang w:eastAsia="en-US"/>
        </w:rPr>
      </w:pPr>
    </w:p>
    <w:p w14:paraId="1D7042F4" w14:textId="7B5ED783" w:rsidR="00F41615" w:rsidRDefault="00F41615" w:rsidP="00E74A6D">
      <w:pPr>
        <w:spacing w:line="260" w:lineRule="atLeast"/>
        <w:rPr>
          <w:rFonts w:ascii="Arial" w:hAnsi="Arial" w:cs="Arial"/>
          <w:sz w:val="16"/>
          <w:szCs w:val="16"/>
          <w:lang w:eastAsia="en-US"/>
        </w:rPr>
      </w:pPr>
    </w:p>
    <w:p w14:paraId="007EA904" w14:textId="740DA816" w:rsidR="00F41615" w:rsidRDefault="00F41615" w:rsidP="00E74A6D">
      <w:pPr>
        <w:spacing w:line="260" w:lineRule="atLeast"/>
        <w:rPr>
          <w:rFonts w:ascii="Arial" w:hAnsi="Arial" w:cs="Arial"/>
          <w:sz w:val="16"/>
          <w:szCs w:val="16"/>
          <w:lang w:eastAsia="en-US"/>
        </w:rPr>
      </w:pPr>
    </w:p>
    <w:p w14:paraId="4AF6413D" w14:textId="63A40F37" w:rsidR="00F41615" w:rsidRDefault="00F41615" w:rsidP="00E74A6D">
      <w:pPr>
        <w:spacing w:line="260" w:lineRule="atLeast"/>
        <w:rPr>
          <w:rFonts w:ascii="Arial" w:hAnsi="Arial" w:cs="Arial"/>
          <w:sz w:val="16"/>
          <w:szCs w:val="16"/>
          <w:lang w:eastAsia="en-US"/>
        </w:rPr>
      </w:pPr>
    </w:p>
    <w:p w14:paraId="27E8990F" w14:textId="11C31FEA" w:rsidR="00F41615" w:rsidRDefault="00F41615" w:rsidP="00E74A6D">
      <w:pPr>
        <w:spacing w:line="260" w:lineRule="atLeast"/>
        <w:rPr>
          <w:rFonts w:ascii="Arial" w:hAnsi="Arial" w:cs="Arial"/>
          <w:sz w:val="16"/>
          <w:szCs w:val="16"/>
          <w:lang w:eastAsia="en-US"/>
        </w:rPr>
      </w:pPr>
    </w:p>
    <w:p w14:paraId="05AC204A" w14:textId="3E7BCE94" w:rsidR="00F41615" w:rsidRDefault="00F41615" w:rsidP="00E74A6D">
      <w:pPr>
        <w:spacing w:line="260" w:lineRule="atLeast"/>
        <w:rPr>
          <w:rFonts w:ascii="Arial" w:hAnsi="Arial" w:cs="Arial"/>
          <w:sz w:val="16"/>
          <w:szCs w:val="16"/>
          <w:lang w:eastAsia="en-US"/>
        </w:rPr>
      </w:pPr>
    </w:p>
    <w:p w14:paraId="2EB0DD15" w14:textId="6BB7BB96" w:rsidR="00F41615" w:rsidRDefault="00F41615" w:rsidP="00E74A6D">
      <w:pPr>
        <w:spacing w:line="260" w:lineRule="atLeast"/>
        <w:rPr>
          <w:rFonts w:ascii="Arial" w:hAnsi="Arial" w:cs="Arial"/>
          <w:sz w:val="16"/>
          <w:szCs w:val="16"/>
          <w:lang w:eastAsia="en-US"/>
        </w:rPr>
      </w:pPr>
    </w:p>
    <w:p w14:paraId="02A44C7A" w14:textId="6F0C8420" w:rsidR="00F41615" w:rsidRDefault="00F41615" w:rsidP="00E74A6D">
      <w:pPr>
        <w:spacing w:line="260" w:lineRule="atLeast"/>
        <w:rPr>
          <w:rFonts w:ascii="Arial" w:hAnsi="Arial" w:cs="Arial"/>
          <w:sz w:val="16"/>
          <w:szCs w:val="16"/>
          <w:lang w:eastAsia="en-US"/>
        </w:rPr>
      </w:pPr>
    </w:p>
    <w:p w14:paraId="4E35B44A" w14:textId="0B49AD55" w:rsidR="00F41615" w:rsidRDefault="00F41615" w:rsidP="00E74A6D">
      <w:pPr>
        <w:spacing w:line="260" w:lineRule="atLeast"/>
        <w:rPr>
          <w:rFonts w:ascii="Arial" w:hAnsi="Arial" w:cs="Arial"/>
          <w:sz w:val="16"/>
          <w:szCs w:val="16"/>
          <w:lang w:eastAsia="en-US"/>
        </w:rPr>
      </w:pPr>
    </w:p>
    <w:p w14:paraId="248B5319" w14:textId="77777777" w:rsidR="00F41615" w:rsidRDefault="00F41615" w:rsidP="00E74A6D">
      <w:pPr>
        <w:spacing w:line="260" w:lineRule="atLeast"/>
        <w:rPr>
          <w:rFonts w:ascii="Arial" w:hAnsi="Arial" w:cs="Arial"/>
          <w:sz w:val="16"/>
          <w:szCs w:val="16"/>
          <w:lang w:eastAsia="en-US"/>
        </w:rPr>
      </w:pPr>
    </w:p>
    <w:p w14:paraId="17CB38FA" w14:textId="77777777" w:rsidR="006D1330" w:rsidRDefault="006D1330" w:rsidP="00237750">
      <w:pPr>
        <w:spacing w:line="260" w:lineRule="atLeast"/>
        <w:jc w:val="both"/>
        <w:rPr>
          <w:rFonts w:ascii="Arial" w:hAnsi="Arial" w:cs="Arial"/>
          <w:b/>
          <w:sz w:val="20"/>
          <w:szCs w:val="20"/>
          <w:highlight w:val="yellow"/>
          <w:lang w:eastAsia="en-US"/>
        </w:rPr>
      </w:pPr>
      <w:bookmarkStart w:id="137" w:name="_Toc534192832"/>
    </w:p>
    <w:p w14:paraId="08406C0A" w14:textId="77777777" w:rsidR="006D1330" w:rsidRDefault="006D1330" w:rsidP="006D1330">
      <w:pPr>
        <w:spacing w:line="260" w:lineRule="atLeast"/>
        <w:jc w:val="both"/>
        <w:rPr>
          <w:rFonts w:ascii="Arial" w:hAnsi="Arial" w:cs="Arial"/>
          <w:b/>
          <w:sz w:val="20"/>
          <w:szCs w:val="20"/>
          <w:lang w:eastAsia="en-US"/>
        </w:rPr>
      </w:pPr>
      <w:r w:rsidRPr="00F41615">
        <w:rPr>
          <w:rFonts w:ascii="Arial" w:hAnsi="Arial" w:cs="Arial"/>
          <w:b/>
          <w:sz w:val="20"/>
          <w:szCs w:val="20"/>
          <w:lang w:eastAsia="en-US"/>
        </w:rPr>
        <w:lastRenderedPageBreak/>
        <w:t>POGLAVJE 5: TEHNIČNE SPECIFIKACIJE -  IZKAZNICA O VOZNIŠKIH KVALIFIKACIJAH</w:t>
      </w:r>
    </w:p>
    <w:p w14:paraId="2A7D696A" w14:textId="77777777" w:rsidR="006D1330" w:rsidRPr="00B35AA6" w:rsidRDefault="006D1330" w:rsidP="006D1330">
      <w:pPr>
        <w:spacing w:line="260" w:lineRule="atLeast"/>
        <w:jc w:val="both"/>
        <w:rPr>
          <w:rFonts w:ascii="Arial" w:hAnsi="Arial" w:cs="Arial"/>
          <w:sz w:val="20"/>
          <w:szCs w:val="20"/>
          <w:lang w:eastAsia="en-US"/>
        </w:rPr>
      </w:pPr>
    </w:p>
    <w:p w14:paraId="2841E0AD" w14:textId="77777777" w:rsidR="006D1330" w:rsidRDefault="006D1330" w:rsidP="006D1330">
      <w:pPr>
        <w:numPr>
          <w:ilvl w:val="1"/>
          <w:numId w:val="46"/>
        </w:numPr>
        <w:spacing w:line="260" w:lineRule="atLeast"/>
        <w:jc w:val="both"/>
        <w:rPr>
          <w:rFonts w:ascii="Arial" w:hAnsi="Arial" w:cs="Arial"/>
          <w:b/>
          <w:sz w:val="20"/>
          <w:szCs w:val="20"/>
          <w:u w:val="single"/>
          <w:lang w:eastAsia="en-US"/>
        </w:rPr>
      </w:pPr>
      <w:r w:rsidRPr="00CC2845">
        <w:rPr>
          <w:rFonts w:ascii="Arial" w:hAnsi="Arial" w:cs="Arial"/>
          <w:b/>
          <w:sz w:val="20"/>
          <w:szCs w:val="20"/>
          <w:u w:val="single"/>
          <w:lang w:eastAsia="en-US"/>
        </w:rPr>
        <w:t>VRSTA IN OPIS PREDMETA JAVNEGA NAROČILA</w:t>
      </w:r>
    </w:p>
    <w:p w14:paraId="0255062C" w14:textId="77777777" w:rsidR="006D1330" w:rsidRPr="00CC2845" w:rsidRDefault="006D1330" w:rsidP="006D1330">
      <w:pPr>
        <w:spacing w:line="260" w:lineRule="atLeast"/>
        <w:ind w:left="360"/>
        <w:jc w:val="both"/>
        <w:rPr>
          <w:rFonts w:ascii="Arial" w:hAnsi="Arial" w:cs="Arial"/>
          <w:b/>
          <w:sz w:val="20"/>
          <w:szCs w:val="20"/>
          <w:u w:val="single"/>
          <w:lang w:eastAsia="en-US"/>
        </w:rPr>
      </w:pPr>
    </w:p>
    <w:p w14:paraId="12DA77BD" w14:textId="7621C45F" w:rsidR="006D1330" w:rsidRPr="00F41615" w:rsidRDefault="006D1330" w:rsidP="00F41615">
      <w:pPr>
        <w:pStyle w:val="Odstavekseznama"/>
        <w:numPr>
          <w:ilvl w:val="2"/>
          <w:numId w:val="46"/>
        </w:numPr>
        <w:spacing w:line="260" w:lineRule="atLeast"/>
        <w:jc w:val="both"/>
        <w:rPr>
          <w:rFonts w:ascii="Arial" w:hAnsi="Arial" w:cs="Arial"/>
          <w:b/>
          <w:sz w:val="20"/>
          <w:szCs w:val="20"/>
          <w:lang w:eastAsia="ar-SA"/>
        </w:rPr>
      </w:pPr>
      <w:r w:rsidRPr="00F41615">
        <w:rPr>
          <w:rFonts w:ascii="Arial" w:hAnsi="Arial" w:cs="Arial"/>
          <w:b/>
          <w:sz w:val="20"/>
          <w:szCs w:val="20"/>
        </w:rPr>
        <w:t>Predmet javnega naročila</w:t>
      </w:r>
    </w:p>
    <w:p w14:paraId="73C09C0A" w14:textId="34D7FE3F" w:rsidR="006D1330" w:rsidRPr="00F41615" w:rsidRDefault="006D1330" w:rsidP="00F41615">
      <w:pPr>
        <w:spacing w:line="260" w:lineRule="atLeast"/>
        <w:jc w:val="both"/>
        <w:rPr>
          <w:rFonts w:ascii="Arial" w:hAnsi="Arial" w:cs="Arial"/>
          <w:sz w:val="20"/>
          <w:szCs w:val="20"/>
          <w:lang w:eastAsia="en-US"/>
        </w:rPr>
      </w:pPr>
      <w:r w:rsidRPr="00F41615">
        <w:rPr>
          <w:rFonts w:ascii="Arial" w:hAnsi="Arial" w:cs="Arial"/>
          <w:sz w:val="20"/>
          <w:szCs w:val="20"/>
          <w:lang w:eastAsia="en-US"/>
        </w:rPr>
        <w:t xml:space="preserve">Predmet javnega naročila je izbor izvajalca za izdelavo in personalizacijo izkaznic o vozniških kvalifikacijah (v nadaljevanju; izkaznic) na podlagi </w:t>
      </w:r>
      <w:r w:rsidRPr="00F41615">
        <w:rPr>
          <w:rFonts w:ascii="Arial" w:hAnsi="Arial" w:cs="Arial"/>
          <w:bCs/>
          <w:sz w:val="20"/>
          <w:szCs w:val="20"/>
          <w:lang w:eastAsia="en-US"/>
        </w:rPr>
        <w:t>Zakona o prevozih v cestnem prometu, ZPCP-2 (Uradni list RS, št. </w:t>
      </w:r>
      <w:hyperlink r:id="rId75" w:tgtFrame="_blank" w:tooltip="Zakon o prevozih v cestnem prometu (uradno prečiščeno besedilo) (ZPCP-2-UPB7)" w:history="1">
        <w:r w:rsidRPr="00F41615">
          <w:rPr>
            <w:rFonts w:ascii="Arial" w:hAnsi="Arial" w:cs="Arial"/>
            <w:bCs/>
            <w:sz w:val="20"/>
            <w:szCs w:val="20"/>
            <w:lang w:eastAsia="en-US"/>
          </w:rPr>
          <w:t>6/16</w:t>
        </w:r>
      </w:hyperlink>
      <w:r w:rsidRPr="00F41615">
        <w:rPr>
          <w:rFonts w:ascii="Arial" w:hAnsi="Arial" w:cs="Arial"/>
          <w:bCs/>
          <w:sz w:val="20"/>
          <w:szCs w:val="20"/>
          <w:lang w:eastAsia="en-US"/>
        </w:rPr>
        <w:t> – uradno prečiščeno besedilo, </w:t>
      </w:r>
      <w:hyperlink r:id="rId76" w:tgtFrame="_blank" w:tooltip="Zakon o spremembah in dopolnitvah Zakona o prevozih v cestnem prometu (ZPCP-2G)" w:history="1">
        <w:r w:rsidRPr="00F41615">
          <w:rPr>
            <w:rFonts w:ascii="Arial" w:hAnsi="Arial" w:cs="Arial"/>
            <w:bCs/>
            <w:sz w:val="20"/>
            <w:szCs w:val="20"/>
            <w:lang w:eastAsia="en-US"/>
          </w:rPr>
          <w:t>67/19</w:t>
        </w:r>
      </w:hyperlink>
      <w:r w:rsidRPr="00F41615">
        <w:rPr>
          <w:rFonts w:ascii="Arial" w:hAnsi="Arial" w:cs="Arial"/>
          <w:bCs/>
          <w:sz w:val="20"/>
          <w:szCs w:val="20"/>
          <w:lang w:eastAsia="en-US"/>
        </w:rPr>
        <w:t>, </w:t>
      </w:r>
      <w:hyperlink r:id="rId77" w:tgtFrame="_blank" w:tooltip="Zakon o spremembah in dopolnitvah Zakona o prevozih v cestnem prometu (ZPCP-2H)" w:history="1">
        <w:r w:rsidRPr="00F41615">
          <w:rPr>
            <w:rFonts w:ascii="Arial" w:hAnsi="Arial" w:cs="Arial"/>
            <w:bCs/>
            <w:sz w:val="20"/>
            <w:szCs w:val="20"/>
            <w:lang w:eastAsia="en-US"/>
          </w:rPr>
          <w:t>94/21</w:t>
        </w:r>
      </w:hyperlink>
      <w:r w:rsidRPr="00F41615">
        <w:rPr>
          <w:rFonts w:ascii="Arial" w:hAnsi="Arial" w:cs="Arial"/>
          <w:bCs/>
          <w:sz w:val="20"/>
          <w:szCs w:val="20"/>
          <w:lang w:eastAsia="en-US"/>
        </w:rPr>
        <w:t>, </w:t>
      </w:r>
      <w:hyperlink r:id="rId78" w:tgtFrame="_blank" w:tooltip="Zakon o upravljanju javnega potniškega prometa (ZUJPP)" w:history="1">
        <w:r w:rsidRPr="00F41615">
          <w:rPr>
            <w:rFonts w:ascii="Arial" w:hAnsi="Arial" w:cs="Arial"/>
            <w:bCs/>
            <w:sz w:val="20"/>
            <w:szCs w:val="20"/>
            <w:lang w:eastAsia="en-US"/>
          </w:rPr>
          <w:t>54/22</w:t>
        </w:r>
      </w:hyperlink>
      <w:r w:rsidRPr="00F41615">
        <w:rPr>
          <w:rFonts w:ascii="Arial" w:hAnsi="Arial" w:cs="Arial"/>
          <w:bCs/>
          <w:sz w:val="20"/>
          <w:szCs w:val="20"/>
          <w:lang w:eastAsia="en-US"/>
        </w:rPr>
        <w:t> – ZUJPP, </w:t>
      </w:r>
      <w:hyperlink r:id="rId79" w:tgtFrame="_blank" w:tooltip="Zakon za zmanjšanje neenakosti in škodljivih posegov politike ter zagotavljanje spoštovanja pravne države (ZZNŠPP)" w:history="1">
        <w:r w:rsidRPr="00F41615">
          <w:rPr>
            <w:rFonts w:ascii="Arial" w:hAnsi="Arial" w:cs="Arial"/>
            <w:bCs/>
            <w:sz w:val="20"/>
            <w:szCs w:val="20"/>
            <w:lang w:eastAsia="en-US"/>
          </w:rPr>
          <w:t>105/22</w:t>
        </w:r>
      </w:hyperlink>
      <w:r w:rsidRPr="00F41615">
        <w:rPr>
          <w:rFonts w:ascii="Arial" w:hAnsi="Arial" w:cs="Arial"/>
          <w:bCs/>
          <w:sz w:val="20"/>
          <w:szCs w:val="20"/>
          <w:lang w:eastAsia="en-US"/>
        </w:rPr>
        <w:t> – ZZNŠPP, </w:t>
      </w:r>
      <w:hyperlink r:id="rId80" w:tgtFrame="_blank" w:tooltip="Zakon o spremembah in dopolnitvah Zakona o državni upravi (ZDU-1O)" w:history="1">
        <w:r w:rsidRPr="00F41615">
          <w:rPr>
            <w:rFonts w:ascii="Arial" w:hAnsi="Arial" w:cs="Arial"/>
            <w:bCs/>
            <w:sz w:val="20"/>
            <w:szCs w:val="20"/>
            <w:lang w:eastAsia="en-US"/>
          </w:rPr>
          <w:t>18/23</w:t>
        </w:r>
      </w:hyperlink>
      <w:r w:rsidRPr="00F41615">
        <w:rPr>
          <w:rFonts w:ascii="Arial" w:hAnsi="Arial" w:cs="Arial"/>
          <w:bCs/>
          <w:sz w:val="20"/>
          <w:szCs w:val="20"/>
          <w:lang w:eastAsia="en-US"/>
        </w:rPr>
        <w:t> – ZDU-1O in </w:t>
      </w:r>
      <w:hyperlink r:id="rId81" w:tgtFrame="_blank" w:tooltip="Zakon o spremembah in dopolnitvah Zakona o prevozih v cestnem prometu (ZPCP-2I)" w:history="1">
        <w:r w:rsidRPr="00F41615">
          <w:rPr>
            <w:rFonts w:ascii="Arial" w:hAnsi="Arial" w:cs="Arial"/>
            <w:bCs/>
            <w:sz w:val="20"/>
            <w:szCs w:val="20"/>
            <w:lang w:eastAsia="en-US"/>
          </w:rPr>
          <w:t>23/24</w:t>
        </w:r>
      </w:hyperlink>
      <w:r w:rsidRPr="00F41615">
        <w:rPr>
          <w:rFonts w:ascii="Arial" w:hAnsi="Arial" w:cs="Arial"/>
          <w:bCs/>
          <w:sz w:val="20"/>
          <w:szCs w:val="20"/>
          <w:lang w:eastAsia="en-US"/>
        </w:rPr>
        <w:t>) in 16. člena Pravilnika o temeljnih kvalifikacijah za voznike motornih vozil v cestnem prometu (Uradni list RS, št. </w:t>
      </w:r>
      <w:hyperlink r:id="rId82" w:tgtFrame="_blank" w:tooltip="Pravilnik o temeljnih kvalifikacijah za voznike motornih vozil v cestnem prometu" w:history="1">
        <w:r w:rsidRPr="00F41615">
          <w:rPr>
            <w:rFonts w:ascii="Arial" w:hAnsi="Arial" w:cs="Arial"/>
            <w:bCs/>
            <w:sz w:val="20"/>
            <w:szCs w:val="20"/>
            <w:lang w:eastAsia="en-US"/>
          </w:rPr>
          <w:t>103/10</w:t>
        </w:r>
      </w:hyperlink>
      <w:r w:rsidRPr="00F41615">
        <w:rPr>
          <w:rFonts w:ascii="Arial" w:hAnsi="Arial" w:cs="Arial"/>
          <w:bCs/>
          <w:sz w:val="20"/>
          <w:szCs w:val="20"/>
          <w:lang w:eastAsia="en-US"/>
        </w:rPr>
        <w:t>, </w:t>
      </w:r>
      <w:hyperlink r:id="rId83" w:tgtFrame="_blank" w:tooltip="Pravilnik o spremembah in dopolnitvah Pravilnika o temeljnih kvalifikacijah za voznike motornih vozil v cestnem prometu" w:history="1">
        <w:r w:rsidRPr="00F41615">
          <w:rPr>
            <w:rFonts w:ascii="Arial" w:hAnsi="Arial" w:cs="Arial"/>
            <w:bCs/>
            <w:sz w:val="20"/>
            <w:szCs w:val="20"/>
            <w:lang w:eastAsia="en-US"/>
          </w:rPr>
          <w:t>63/12</w:t>
        </w:r>
      </w:hyperlink>
      <w:r w:rsidRPr="00F41615">
        <w:rPr>
          <w:rFonts w:ascii="Arial" w:hAnsi="Arial" w:cs="Arial"/>
          <w:bCs/>
          <w:sz w:val="20"/>
          <w:szCs w:val="20"/>
          <w:lang w:eastAsia="en-US"/>
        </w:rPr>
        <w:t>, </w:t>
      </w:r>
      <w:hyperlink r:id="rId84" w:tgtFrame="_blank" w:tooltip="Pravilnik o spremembah in dopolnitvah Pravilnika o temeljnih kvalifikacijah za voznike motornih vozil v cestnem prometu" w:history="1">
        <w:r w:rsidRPr="00F41615">
          <w:rPr>
            <w:rFonts w:ascii="Arial" w:hAnsi="Arial" w:cs="Arial"/>
            <w:bCs/>
            <w:sz w:val="20"/>
            <w:szCs w:val="20"/>
            <w:lang w:eastAsia="en-US"/>
          </w:rPr>
          <w:t>62/14</w:t>
        </w:r>
      </w:hyperlink>
      <w:r w:rsidRPr="00F41615">
        <w:rPr>
          <w:rFonts w:ascii="Arial" w:hAnsi="Arial" w:cs="Arial"/>
          <w:bCs/>
          <w:sz w:val="20"/>
          <w:szCs w:val="20"/>
          <w:lang w:eastAsia="en-US"/>
        </w:rPr>
        <w:t>, </w:t>
      </w:r>
      <w:hyperlink r:id="rId85" w:tgtFrame="_blank" w:tooltip="Pravilnik o spremembah in dopolnitvah Pravilnika o temeljnih kvalifikacijah za voznike motornih vozil v cestnem prometu" w:history="1">
        <w:r w:rsidRPr="00F41615">
          <w:rPr>
            <w:rFonts w:ascii="Arial" w:hAnsi="Arial" w:cs="Arial"/>
            <w:bCs/>
            <w:sz w:val="20"/>
            <w:szCs w:val="20"/>
            <w:lang w:eastAsia="en-US"/>
          </w:rPr>
          <w:t>69/19</w:t>
        </w:r>
      </w:hyperlink>
      <w:r w:rsidRPr="00F41615">
        <w:rPr>
          <w:rFonts w:ascii="Arial" w:hAnsi="Arial" w:cs="Arial"/>
          <w:bCs/>
          <w:sz w:val="20"/>
          <w:szCs w:val="20"/>
          <w:lang w:eastAsia="en-US"/>
        </w:rPr>
        <w:t> in </w:t>
      </w:r>
      <w:hyperlink r:id="rId86" w:tgtFrame="_blank" w:tooltip="Pravilnik o spremembah in dopolnitvah Pravilnika o temeljnih kvalifikacijah za voznike motornih vozil v cestnem prometu" w:history="1">
        <w:r w:rsidRPr="00F41615">
          <w:rPr>
            <w:rFonts w:ascii="Arial" w:hAnsi="Arial" w:cs="Arial"/>
            <w:bCs/>
            <w:sz w:val="20"/>
            <w:szCs w:val="20"/>
            <w:lang w:eastAsia="en-US"/>
          </w:rPr>
          <w:t>50/22</w:t>
        </w:r>
      </w:hyperlink>
      <w:r w:rsidRPr="00F41615">
        <w:rPr>
          <w:rFonts w:ascii="Arial" w:hAnsi="Arial" w:cs="Arial"/>
          <w:bCs/>
          <w:sz w:val="20"/>
          <w:szCs w:val="20"/>
          <w:lang w:eastAsia="en-US"/>
        </w:rPr>
        <w:t>),</w:t>
      </w:r>
      <w:r w:rsidRPr="00F41615">
        <w:rPr>
          <w:rFonts w:ascii="Arial" w:hAnsi="Arial" w:cs="Arial"/>
          <w:sz w:val="20"/>
          <w:szCs w:val="20"/>
          <w:lang w:eastAsia="en-US"/>
        </w:rPr>
        <w:t>), ovojnic s spremnim dopisom, distribucija izkaznic imetniku ter potrebna programska oprema za zajem podatkov, potrebnih za personalizacijo izkaznic, in sicer:</w:t>
      </w:r>
    </w:p>
    <w:p w14:paraId="3F2F0E8A" w14:textId="7DA8D598" w:rsidR="006D1330" w:rsidRPr="00F41615" w:rsidRDefault="006D1330" w:rsidP="00F41615">
      <w:pPr>
        <w:pStyle w:val="Odstavekseznama"/>
        <w:numPr>
          <w:ilvl w:val="0"/>
          <w:numId w:val="49"/>
        </w:numPr>
        <w:spacing w:line="260" w:lineRule="atLeast"/>
        <w:jc w:val="both"/>
        <w:rPr>
          <w:rFonts w:ascii="Arial" w:hAnsi="Arial" w:cs="Arial"/>
          <w:sz w:val="20"/>
          <w:szCs w:val="20"/>
          <w:lang w:eastAsia="en-US"/>
        </w:rPr>
      </w:pPr>
      <w:r w:rsidRPr="00F41615">
        <w:rPr>
          <w:rFonts w:ascii="Arial" w:hAnsi="Arial" w:cs="Arial"/>
          <w:sz w:val="20"/>
          <w:szCs w:val="20"/>
          <w:lang w:eastAsia="en-US"/>
        </w:rPr>
        <w:t>izdelava in personalizacija izkaznic;</w:t>
      </w:r>
    </w:p>
    <w:p w14:paraId="0B4D94FC" w14:textId="588896C8" w:rsidR="006D1330" w:rsidRPr="00F41615" w:rsidRDefault="006D1330" w:rsidP="00F41615">
      <w:pPr>
        <w:pStyle w:val="Odstavekseznama"/>
        <w:numPr>
          <w:ilvl w:val="0"/>
          <w:numId w:val="49"/>
        </w:numPr>
        <w:spacing w:line="260" w:lineRule="atLeast"/>
        <w:jc w:val="both"/>
        <w:rPr>
          <w:rFonts w:ascii="Arial" w:hAnsi="Arial" w:cs="Arial"/>
          <w:sz w:val="20"/>
          <w:szCs w:val="20"/>
          <w:lang w:eastAsia="en-US"/>
        </w:rPr>
      </w:pPr>
      <w:r w:rsidRPr="00F41615">
        <w:rPr>
          <w:rFonts w:ascii="Arial" w:hAnsi="Arial" w:cs="Arial"/>
          <w:sz w:val="20"/>
          <w:szCs w:val="20"/>
          <w:lang w:eastAsia="en-US"/>
        </w:rPr>
        <w:t xml:space="preserve">izdelava ovojnice s spremnim dopisom za prenos izdelanih in personaliziranih izkaznic imetniku izkaznice. </w:t>
      </w:r>
    </w:p>
    <w:p w14:paraId="3A593AA6" w14:textId="77777777" w:rsidR="006D1330" w:rsidRPr="00F41615" w:rsidRDefault="006D1330" w:rsidP="00F41615">
      <w:pPr>
        <w:spacing w:line="260" w:lineRule="atLeast"/>
        <w:jc w:val="both"/>
        <w:rPr>
          <w:rFonts w:ascii="Arial" w:hAnsi="Arial" w:cs="Arial"/>
          <w:sz w:val="20"/>
          <w:szCs w:val="20"/>
          <w:lang w:eastAsia="en-US"/>
        </w:rPr>
      </w:pPr>
    </w:p>
    <w:p w14:paraId="0C2BC780" w14:textId="77777777" w:rsidR="006D1330" w:rsidRPr="00F41615" w:rsidRDefault="006D1330" w:rsidP="00F41615">
      <w:pPr>
        <w:spacing w:line="260" w:lineRule="atLeast"/>
        <w:jc w:val="both"/>
        <w:rPr>
          <w:rFonts w:ascii="Arial" w:hAnsi="Arial" w:cs="Arial"/>
          <w:sz w:val="20"/>
          <w:szCs w:val="20"/>
          <w:lang w:eastAsia="en-US"/>
        </w:rPr>
      </w:pPr>
      <w:r w:rsidRPr="00F41615">
        <w:rPr>
          <w:rFonts w:ascii="Arial" w:hAnsi="Arial" w:cs="Arial"/>
          <w:sz w:val="20"/>
          <w:szCs w:val="20"/>
          <w:lang w:eastAsia="en-US"/>
        </w:rPr>
        <w:t>Pojem izdelave pod točko a) pomeni izdelavo izkaznic v obstoječi grafični podobi, ki jo bo izbrani ponudnik prejel s strani naročnika po sklenitvi krovne pogodbe, kar je skladno s tehničnimi specifikacijami - poglavje 5 razpisne dokumentacije, prilogo 5 Pravilnika o temeljnih kvalifikacijah za voznike motornih vozil v cestnem prometu (Uradni list RS, št. </w:t>
      </w:r>
      <w:hyperlink r:id="rId87" w:tgtFrame="_blank" w:tooltip="Pravilnik o temeljnih kvalifikacijah za voznike motornih vozil v cestnem prometu" w:history="1">
        <w:r w:rsidRPr="00F41615">
          <w:rPr>
            <w:rFonts w:ascii="Arial" w:hAnsi="Arial" w:cs="Arial"/>
            <w:sz w:val="20"/>
            <w:szCs w:val="20"/>
            <w:lang w:eastAsia="en-US"/>
          </w:rPr>
          <w:t>103/10</w:t>
        </w:r>
      </w:hyperlink>
      <w:r w:rsidRPr="00F41615">
        <w:rPr>
          <w:rFonts w:ascii="Arial" w:hAnsi="Arial" w:cs="Arial"/>
          <w:sz w:val="20"/>
          <w:szCs w:val="20"/>
          <w:lang w:eastAsia="en-US"/>
        </w:rPr>
        <w:t>, </w:t>
      </w:r>
      <w:hyperlink r:id="rId88" w:tgtFrame="_blank" w:tooltip="Pravilnik o spremembah in dopolnitvah Pravilnika o temeljnih kvalifikacijah za voznike motornih vozil v cestnem prometu" w:history="1">
        <w:r w:rsidRPr="00F41615">
          <w:rPr>
            <w:rFonts w:ascii="Arial" w:hAnsi="Arial" w:cs="Arial"/>
            <w:bCs/>
            <w:sz w:val="20"/>
            <w:szCs w:val="20"/>
            <w:lang w:eastAsia="en-US"/>
          </w:rPr>
          <w:t>69/19</w:t>
        </w:r>
      </w:hyperlink>
      <w:r w:rsidRPr="00F41615">
        <w:rPr>
          <w:rFonts w:ascii="Arial" w:hAnsi="Arial" w:cs="Arial"/>
          <w:bCs/>
          <w:sz w:val="20"/>
          <w:szCs w:val="20"/>
          <w:lang w:eastAsia="en-US"/>
        </w:rPr>
        <w:t xml:space="preserve"> in </w:t>
      </w:r>
      <w:hyperlink r:id="rId89" w:tgtFrame="_blank" w:tooltip="Pravilnik o spremembah in dopolnitvah Pravilnika o temeljnih kvalifikacijah za voznike motornih vozil v cestnem prometu" w:history="1">
        <w:r w:rsidRPr="00F41615">
          <w:rPr>
            <w:rFonts w:ascii="Arial" w:hAnsi="Arial" w:cs="Arial"/>
            <w:bCs/>
            <w:sz w:val="20"/>
            <w:szCs w:val="20"/>
            <w:lang w:eastAsia="en-US"/>
          </w:rPr>
          <w:t>50/22</w:t>
        </w:r>
      </w:hyperlink>
      <w:r w:rsidRPr="00F41615">
        <w:rPr>
          <w:rFonts w:ascii="Arial" w:hAnsi="Arial" w:cs="Arial"/>
          <w:sz w:val="20"/>
          <w:szCs w:val="20"/>
          <w:lang w:eastAsia="en-US"/>
        </w:rPr>
        <w:t xml:space="preserve">) in Direktive (EU) 2022/2561 Evropskega Parlamenta in Sveta z dne 14. decembra 2022 o temeljnih kvalifikacijah in rednem usposabljanju voznikov nekaterih cestnih vozil za prevoz blaga ali potnikov (UL L, št.  330/46 z dne 23.12.2022). </w:t>
      </w:r>
    </w:p>
    <w:p w14:paraId="06914123" w14:textId="77777777" w:rsidR="006D1330" w:rsidRPr="00F41615" w:rsidRDefault="006D1330" w:rsidP="00F41615">
      <w:pPr>
        <w:spacing w:line="260" w:lineRule="atLeast"/>
        <w:jc w:val="both"/>
        <w:rPr>
          <w:rFonts w:ascii="Arial" w:hAnsi="Arial" w:cs="Arial"/>
          <w:sz w:val="20"/>
          <w:szCs w:val="20"/>
          <w:lang w:eastAsia="en-US"/>
        </w:rPr>
      </w:pPr>
    </w:p>
    <w:p w14:paraId="0D7C81B5" w14:textId="77777777" w:rsidR="006D1330" w:rsidRPr="00F41615" w:rsidRDefault="006D1330" w:rsidP="00F41615">
      <w:pPr>
        <w:spacing w:line="260" w:lineRule="atLeast"/>
        <w:jc w:val="both"/>
        <w:rPr>
          <w:rFonts w:ascii="Arial" w:hAnsi="Arial" w:cs="Arial"/>
          <w:sz w:val="20"/>
          <w:szCs w:val="20"/>
          <w:lang w:eastAsia="en-US"/>
        </w:rPr>
      </w:pPr>
      <w:r w:rsidRPr="00F41615">
        <w:rPr>
          <w:rFonts w:ascii="Arial" w:hAnsi="Arial" w:cs="Arial"/>
          <w:sz w:val="20"/>
          <w:szCs w:val="20"/>
          <w:lang w:eastAsia="en-US"/>
        </w:rPr>
        <w:t>Pojem personalizacije pod točko a) pomeni izdelavo izkaznice na prejeto vlogo posameznika z vpisom osebnih podatkov ter podatkov o izkaznici na obrazec izkaznice. Izbrani ponudnik bo moral imeti za potrebe personalizacije izdelan svoj informacijski sistem, ki bo nudil podporo personalizacijskemu procesu v vseh njegovih fazah, v nadaljevanju pa bo moral omogočati tudi povezavo z elektronsko evidenco voznikov, ki so usposobljeni za vožnjo motornih vozil za prevoz potnikov ali blaga v cestnem prometu (v nadaljevanju; evidenca eTKV) krovnega naročnika preko komunikacijskega omrežja državnih organov (HKOM), iz katere bo prevzemal podatke za personalizacijo izkaznic. Hkrati bo moral zagotavljati vpisovanje podatkov o personaliziranih izkaznicah v evidenco eTKV ter zagotavljati zanesljivo in sledljivo brisanje podatkov.</w:t>
      </w:r>
    </w:p>
    <w:p w14:paraId="7C88B3BF"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2364B307"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Predmet javnega naročila torej vključuje izdelavo in personalizacijo izkaznice na dva načina, in sicer:</w:t>
      </w:r>
    </w:p>
    <w:p w14:paraId="6934EB22" w14:textId="00903F66" w:rsidR="006D1330" w:rsidRPr="00F41615" w:rsidRDefault="006D1330" w:rsidP="00F41615">
      <w:pPr>
        <w:pStyle w:val="Odstavekseznama"/>
        <w:widowControl w:val="0"/>
        <w:numPr>
          <w:ilvl w:val="0"/>
          <w:numId w:val="50"/>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v prvi fazi na podlagi pisnih vlog, ki jih bo izbrani ponudnik pridobil s strani neposrednih naročnikov (upravnih enot);</w:t>
      </w:r>
    </w:p>
    <w:p w14:paraId="2E2D5E28" w14:textId="3EF72B80" w:rsidR="006D1330" w:rsidRPr="00F41615" w:rsidRDefault="006D1330" w:rsidP="00F41615">
      <w:pPr>
        <w:pStyle w:val="Odstavekseznama"/>
        <w:widowControl w:val="0"/>
        <w:numPr>
          <w:ilvl w:val="0"/>
          <w:numId w:val="50"/>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v drugi fazi, po vzpostavitvi evidence eTKV s strani krovnega naročnika, bo izbrani ponudnik postopek personalizacije izvajal na podlagi podatkov, ki jih bo preko spletne storitve prevzemal iz elektronskih vlog. V ta namen bo moral </w:t>
      </w:r>
      <w:r w:rsidRPr="00F41615">
        <w:rPr>
          <w:rFonts w:ascii="Arial" w:hAnsi="Arial" w:cs="Arial"/>
          <w:color w:val="000000"/>
          <w:sz w:val="20"/>
          <w:szCs w:val="20"/>
        </w:rPr>
        <w:t xml:space="preserve">zagotoviti informacijski sistem, ki pokriva celoten postopek izdelave izkaznice (Card Manegemen System - CMS) in povezavo (spletni servis) z evidenco eTKV preko komunikacijskega omrežja državnih organov (HKOM). </w:t>
      </w:r>
      <w:r w:rsidRPr="00F41615">
        <w:rPr>
          <w:rFonts w:ascii="Arial" w:hAnsi="Arial" w:cs="Arial"/>
          <w:sz w:val="20"/>
          <w:szCs w:val="20"/>
        </w:rPr>
        <w:t>Evidenci eTKV bo sporočal stanje (status) izdelave izkaznice. Strošek priključitve svojega informacijskega sistema na HKOM ter programske opreme, ki je za to potrebna, bo pokril izbrani ponudnik.</w:t>
      </w:r>
    </w:p>
    <w:p w14:paraId="1D81E01A" w14:textId="77777777" w:rsidR="006D1330" w:rsidRPr="00F41615" w:rsidRDefault="006D1330" w:rsidP="00F41615">
      <w:pPr>
        <w:spacing w:line="260" w:lineRule="atLeast"/>
        <w:jc w:val="both"/>
        <w:rPr>
          <w:rFonts w:ascii="Arial" w:hAnsi="Arial" w:cs="Arial"/>
          <w:sz w:val="20"/>
          <w:szCs w:val="20"/>
          <w:lang w:eastAsia="en-US"/>
        </w:rPr>
      </w:pPr>
    </w:p>
    <w:p w14:paraId="1A7F086F"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sz w:val="20"/>
          <w:szCs w:val="20"/>
        </w:rPr>
        <w:t>Izbrani ponudnik bo moral biti najkasneje ob pričetku rednega izdelovanja in personaliziranja izkaznic ustrezno tehnično opremljen za izdelovanje in personaliziranje izkaznic. O</w:t>
      </w:r>
      <w:r w:rsidRPr="00F41615">
        <w:rPr>
          <w:rFonts w:ascii="Arial" w:hAnsi="Arial" w:cs="Arial"/>
          <w:color w:val="000000"/>
          <w:sz w:val="20"/>
          <w:szCs w:val="20"/>
        </w:rPr>
        <w:t>b produkcijski vzpostavitvi elektronske evidence eTKV s strani krovnega naročnika, o čemer bo obveščen in mu bo predana dokumentacija vsaj en mesec pred samo produkcijo, bo moral izbrani ponudnik zagotoviti povezavo (spletni servis) z evidenco eTKV preko komunikacijskega omrežja državnih organov (HKOM). Preko spletne storitve bo prevzemal podatke iz elektronskih vlog, na podlagi katerih bo moral izkaznice personalizirati. Evidenci eTKV bo sporočal stanje (status) izdelave izkaznice. Strošek priključitve svojega informacijskega sistema na HKOM ter programske opreme, ki je za to potrebna, bo pokril izbrani ponudnik.</w:t>
      </w:r>
    </w:p>
    <w:p w14:paraId="16734CA3"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24960DA0" w14:textId="77777777" w:rsidR="00F41615" w:rsidRDefault="00F41615" w:rsidP="00F41615">
      <w:pPr>
        <w:widowControl w:val="0"/>
        <w:autoSpaceDE w:val="0"/>
        <w:autoSpaceDN w:val="0"/>
        <w:adjustRightInd w:val="0"/>
        <w:spacing w:line="260" w:lineRule="atLeast"/>
        <w:jc w:val="both"/>
        <w:rPr>
          <w:rFonts w:ascii="Arial" w:hAnsi="Arial" w:cs="Arial"/>
          <w:color w:val="000000"/>
          <w:sz w:val="20"/>
          <w:szCs w:val="20"/>
        </w:rPr>
      </w:pPr>
    </w:p>
    <w:p w14:paraId="604FD989" w14:textId="641C1672"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lastRenderedPageBreak/>
        <w:t>Izdelava in personalizacija kartic:</w:t>
      </w:r>
    </w:p>
    <w:p w14:paraId="7259522E"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u w:val="single"/>
        </w:rPr>
      </w:pPr>
    </w:p>
    <w:p w14:paraId="67B2A0C0"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Izdelava pisemske ovojnice s spremnim dopisom za prenos izdelanih in personaliziranih izkaznic imetniku izkaznice. Pisemska ovojnica vsebuje tudi povratnico v skladu z ZUP.</w:t>
      </w:r>
    </w:p>
    <w:p w14:paraId="4ACDD146"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Izbrani izvajalec izbere tudi način dostave, pošiljanja imetniku izkaznice na njegov naslov. V okviru CMS vodi evidenco prevzetih in neprevzetih pisemskih ovojnic s strani imetnika.</w:t>
      </w:r>
    </w:p>
    <w:p w14:paraId="54E23701"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056513A2"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Po opravljeni personalizaciji bo izbrani ponudnik izdelano in personalizirano izkaznico poslal vlagatelju, v roku največ 8 delovnih dni od prejema naročila, po pošti priporočeno s povratnico. Kot dan prejema naročila se šteje dan popolne elektronske vloge.. Povratnica se bo odpremila neposrednemu naročniku, kjer je bila vložena vloga za izdajo izkaznice in kjer bo evidentirana vročitev. V kolikor vlagatelj izkaznice ne bo prevzel osebno ali po pooblaščencu v roku 15 dni, se bo izkaznica vrnila neposrednemu naročniku, kjer je bila vložena vloga za njeno izdajo. Izkaznica se bo pri neposrednemu naročniku hranila za čas njene veljavnosti.</w:t>
      </w:r>
    </w:p>
    <w:p w14:paraId="11AEE168"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7D0A050E"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0470E5B9"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Izbrani ponudnik je dolžan vse osebne podatke, ki jih je potreboval za personalizacijo izkaznic uničiti v 30-ih dneh po personalizaciji, če je od naročnika dobil potrdilo o uspešnem vnosu v osrednjo evidenco. Vse dnevnike (log, journal) sistemov za personalizacijo izkaznic, iz katerih so razvidni osebni podatki imetnikov izkaznic, mora izbrani naročnik shraniti tako, da so dostopni le za potrebe nadzora oz. rekonstrukcije postopkov personaliziranja izkaznic, ki ga izvajajo pooblaščene osebe naročnika.</w:t>
      </w:r>
    </w:p>
    <w:p w14:paraId="7A299297"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27E9A763"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Povezava v omrežje HKOM:</w:t>
      </w:r>
    </w:p>
    <w:p w14:paraId="49C7569C"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7F5269BF"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Za opravljanje nalog v okviru izdelave izkaznic ZK in delovanje celotnega sistema izkaznic TK bo moral izbrani ponudnik vzpostaviti povezavo z elektronsko evidenco voznikov, ki so usposobljeni za vožnjo motornih vozil za prevoz potnikov ali blaga v cestnem prometu (v nadaljevanju; evidenca eTKV) preko hitrega komunikacijskega omrežja državnih organov (v nadaljnjem besedilu: omrežje HKOM). Evidenco eTKV vodi, dopolnjuje in vzdržuje naročnik.</w:t>
      </w:r>
    </w:p>
    <w:p w14:paraId="17AFC4BE"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4D1B6658"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Preko HKOM bo izdelovalcu izkaznic TK omogočen dostop samo do informacijskih virov, ki jih potrebuje za opravljanje nalog, to pa je dostop do aplikacije eTKV, ki jo vodi, dopolnjuje in vzdržuje MZI.</w:t>
      </w:r>
    </w:p>
    <w:p w14:paraId="2F321616"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2F8614D9"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Na osnovi predhodno sklenjene pogodbe, med izdelovalcem izkaznic TK in ministrstvom, ki je na osnovi 74.a člena,  Zakona o državni upravi pristojno za upravljanje informacijsko komunikacijskih sistemov državne uprava infrastrukture oziroma omrežja HKOM je povezava v omrežje HKOM lahko vzpostavljena prek Interneta. Internetna povezava je lahko od kateregakoli ponudnika internetnih storitev, prenosna hitrosti do največ 20/20 Mb/s in kakršnekoli ravni zagotavljanja storitve. Namensko povezavo v Internet zagotovil izdelovalec izkaznic TK sam.</w:t>
      </w:r>
    </w:p>
    <w:p w14:paraId="45DA8DEA"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6C8335FA"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Uporabnik pri izvajalcu ob podpisu pogodbe naroča:</w:t>
      </w:r>
    </w:p>
    <w:p w14:paraId="0231BDBA" w14:textId="77777777" w:rsidR="00F41615" w:rsidRDefault="006D1330" w:rsidP="00F41615">
      <w:pPr>
        <w:pStyle w:val="Odstavekseznama"/>
        <w:widowControl w:val="0"/>
        <w:numPr>
          <w:ilvl w:val="0"/>
          <w:numId w:val="51"/>
        </w:numPr>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najem komunikacijske opreme in ostalih sredstev za potrebe  povezave uporabnikovega računalniškega omrežja v komunikacijsko omrežje državnih organov HKOM prek Interneta z uporabo tehnologije VPN in/ali;</w:t>
      </w:r>
    </w:p>
    <w:p w14:paraId="7E7C84A7" w14:textId="51609B46" w:rsidR="006D1330" w:rsidRPr="00F41615" w:rsidRDefault="006D1330" w:rsidP="00F41615">
      <w:pPr>
        <w:pStyle w:val="Odstavekseznama"/>
        <w:widowControl w:val="0"/>
        <w:numPr>
          <w:ilvl w:val="0"/>
          <w:numId w:val="51"/>
        </w:numPr>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 xml:space="preserve">najem komunikacijske opreme in ostalih sredstev za potrebe povezav posamezne delovne postaje v komunikacijsko omrežje državnih organov HKOM prek Interneta z uporabo tehnologije VPN po predhodnem močnem overjanju z enkratnim geslom za vsako delovno postajo.  </w:t>
      </w:r>
    </w:p>
    <w:p w14:paraId="09F9FC73"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56566BF7"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Izbrani ponudnik preko REST API dostopnih točk komunicira s sistemom eTKV iz katerega pridobi vloge za izdelavo izkaznic ter osvežuje podatke o procesu izdelave izkaznice.</w:t>
      </w:r>
    </w:p>
    <w:p w14:paraId="4C78D8AB"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p>
    <w:p w14:paraId="531CEE36" w14:textId="698523AC"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color w:val="000000"/>
          <w:sz w:val="20"/>
          <w:szCs w:val="20"/>
        </w:rPr>
        <w:t>Za dodatna vprašanja se lahko kontaktira na HKOM@gov.si</w:t>
      </w:r>
      <w:r w:rsidR="00F41615">
        <w:rPr>
          <w:rFonts w:ascii="Arial" w:hAnsi="Arial" w:cs="Arial"/>
          <w:color w:val="000000"/>
          <w:sz w:val="20"/>
          <w:szCs w:val="20"/>
        </w:rPr>
        <w:t>.</w:t>
      </w:r>
    </w:p>
    <w:p w14:paraId="17EB8282"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40FA767D"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Informacijski sistem, ki pokriva celoten postopek izdelave izkaznice (Card Manegemen System - CMS):</w:t>
      </w:r>
    </w:p>
    <w:p w14:paraId="63A07B44"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1EA5C216"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Izbrani ponudnik bo moral imeti za potrebe personalizacije izdelan svoj informacijski sistem, ki bo nudil </w:t>
      </w:r>
      <w:r w:rsidRPr="00F41615">
        <w:rPr>
          <w:rFonts w:ascii="Arial" w:hAnsi="Arial" w:cs="Arial"/>
          <w:sz w:val="20"/>
          <w:szCs w:val="20"/>
        </w:rPr>
        <w:lastRenderedPageBreak/>
        <w:t>podporo personalizacijskemu procesu v vseh njegovih fazah od sprejema vloge s strani aplikacije eTKV do sprejema izkaznice s strani uporabnika in vračanje povratnih informacij v aplikacijo eTKV. Informacijski sistem je lahko zasnovan kot Card Management System (CMS) in mora zagotavljati revizijsko sledljivost. Zagotovljena mora biti informacijska varnost sistema. Izpolnjevati mora zahtevam:</w:t>
      </w:r>
    </w:p>
    <w:p w14:paraId="58138C6C" w14:textId="7EE54CB9" w:rsidR="006D1330" w:rsidRPr="00F41615" w:rsidRDefault="006D1330" w:rsidP="00F41615">
      <w:pPr>
        <w:pStyle w:val="Odstavekseznama"/>
        <w:widowControl w:val="0"/>
        <w:numPr>
          <w:ilvl w:val="0"/>
          <w:numId w:val="51"/>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Zakon o elektronskem poslovanju in elektronskem podpisu (ZEPEP),</w:t>
      </w:r>
    </w:p>
    <w:p w14:paraId="00FF018D" w14:textId="281A37F0" w:rsidR="006D1330" w:rsidRPr="00F41615" w:rsidRDefault="006D1330" w:rsidP="00F41615">
      <w:pPr>
        <w:pStyle w:val="Odstavekseznama"/>
        <w:widowControl w:val="0"/>
        <w:numPr>
          <w:ilvl w:val="0"/>
          <w:numId w:val="51"/>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Zakon o varstvu dokumentarnega in arhivskega gradiva ter arhivih (ZVDAGA),</w:t>
      </w:r>
    </w:p>
    <w:p w14:paraId="51EB2A6E" w14:textId="34F74799" w:rsidR="006D1330" w:rsidRPr="00F41615" w:rsidRDefault="006D1330" w:rsidP="00F41615">
      <w:pPr>
        <w:pStyle w:val="Odstavekseznama"/>
        <w:widowControl w:val="0"/>
        <w:numPr>
          <w:ilvl w:val="0"/>
          <w:numId w:val="51"/>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Zakon o varstvu osebnih podatkov (ZVOP),</w:t>
      </w:r>
    </w:p>
    <w:p w14:paraId="45C79E3F" w14:textId="126BCDF7" w:rsidR="006D1330" w:rsidRPr="00F41615" w:rsidRDefault="006D1330" w:rsidP="00F41615">
      <w:pPr>
        <w:pStyle w:val="Odstavekseznama"/>
        <w:widowControl w:val="0"/>
        <w:numPr>
          <w:ilvl w:val="0"/>
          <w:numId w:val="51"/>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Uredbo EU o varstvu osebnih podatkov (GDPR).</w:t>
      </w:r>
    </w:p>
    <w:p w14:paraId="160EA57D"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4AEF74A4"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Informacijski sistem mora evidenci eTKV sporočal stanje (status) izdelave izkaznice. </w:t>
      </w:r>
    </w:p>
    <w:p w14:paraId="5F5A9550"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311F00D2"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Sistem mora biti popolnoma izločen iz ostalih informacijskih sistemov pri ponudniku-izvajalcu oz. katerih koli drugih informacijskih sistemov.</w:t>
      </w:r>
    </w:p>
    <w:p w14:paraId="0D6F3B34"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7F3EF53B"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V okviru CMS izbrani ponudnik vodi tudi število naročil od posamezne UE za potrebe izstavitve računa plačila opravljenih storitev.</w:t>
      </w:r>
    </w:p>
    <w:p w14:paraId="2D52D33E"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5D7EC046"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Naročilo se ne oddaja po sklopih oz. točkah. Ponudniki morajo ponuditi predmet javnega naročila v celoti in se ne morejo prijaviti za izvajanje posameznih delov predmetnega javnega naročila.</w:t>
      </w:r>
    </w:p>
    <w:p w14:paraId="62A31398"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4A107E68" w14:textId="44B8956F" w:rsidR="006D1330" w:rsidRPr="00F41615" w:rsidRDefault="006D1330" w:rsidP="00F41615">
      <w:pPr>
        <w:widowControl w:val="0"/>
        <w:tabs>
          <w:tab w:val="left" w:pos="357"/>
        </w:tabs>
        <w:autoSpaceDE w:val="0"/>
        <w:autoSpaceDN w:val="0"/>
        <w:adjustRightInd w:val="0"/>
        <w:spacing w:line="260" w:lineRule="atLeast"/>
        <w:jc w:val="both"/>
        <w:rPr>
          <w:rFonts w:ascii="Arial" w:hAnsi="Arial" w:cs="Arial"/>
          <w:b/>
          <w:bCs/>
          <w:sz w:val="20"/>
          <w:szCs w:val="20"/>
        </w:rPr>
      </w:pPr>
      <w:r w:rsidRPr="00F41615">
        <w:rPr>
          <w:rFonts w:ascii="Arial" w:hAnsi="Arial" w:cs="Arial"/>
          <w:b/>
          <w:bCs/>
          <w:sz w:val="20"/>
          <w:szCs w:val="20"/>
        </w:rPr>
        <w:t xml:space="preserve">Dokument Evropske unije: </w:t>
      </w:r>
    </w:p>
    <w:p w14:paraId="75CE3E02" w14:textId="77777777" w:rsidR="006D1330" w:rsidRPr="00F41615" w:rsidRDefault="006D1330" w:rsidP="00F41615">
      <w:pPr>
        <w:spacing w:line="260" w:lineRule="atLeast"/>
        <w:jc w:val="both"/>
        <w:rPr>
          <w:rFonts w:ascii="Arial" w:hAnsi="Arial" w:cs="Arial"/>
          <w:sz w:val="20"/>
          <w:szCs w:val="20"/>
          <w:lang w:eastAsia="en-US"/>
        </w:rPr>
      </w:pPr>
      <w:r w:rsidRPr="00F41615">
        <w:rPr>
          <w:rFonts w:ascii="Arial" w:hAnsi="Arial" w:cs="Arial"/>
          <w:sz w:val="20"/>
          <w:szCs w:val="20"/>
          <w:lang w:eastAsia="en-US"/>
        </w:rPr>
        <w:t>Direktiva (EU) 2022/2561 Evropskega Parlamenta in Sveta z dne 14. decembra 2022 o temeljnih kvalifikacijah in rednem usposabljanju voznikov nekaterih cestnih vozil za prevoz blaga ali potnikov (UL L, št.  330/46 z dne 23.12.2022).</w:t>
      </w:r>
    </w:p>
    <w:p w14:paraId="2800BB4F" w14:textId="77777777" w:rsidR="00F41615" w:rsidRDefault="00F41615" w:rsidP="00F41615">
      <w:pPr>
        <w:spacing w:line="260" w:lineRule="atLeast"/>
        <w:jc w:val="both"/>
        <w:rPr>
          <w:rFonts w:ascii="Arial" w:hAnsi="Arial" w:cs="Arial"/>
          <w:b/>
          <w:sz w:val="20"/>
          <w:szCs w:val="20"/>
        </w:rPr>
      </w:pPr>
    </w:p>
    <w:p w14:paraId="042DD7F4" w14:textId="508561AB"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5.1.2 Predložitev testnih vzorcev</w:t>
      </w:r>
    </w:p>
    <w:p w14:paraId="6DC25D9E" w14:textId="77777777" w:rsidR="006D1330" w:rsidRPr="00F41615" w:rsidRDefault="006D1330" w:rsidP="00F41615">
      <w:pPr>
        <w:overflowPunct w:val="0"/>
        <w:autoSpaceDE w:val="0"/>
        <w:autoSpaceDN w:val="0"/>
        <w:adjustRightInd w:val="0"/>
        <w:spacing w:line="260" w:lineRule="atLeast"/>
        <w:jc w:val="both"/>
        <w:textAlignment w:val="baseline"/>
        <w:rPr>
          <w:rFonts w:ascii="Arial" w:hAnsi="Arial" w:cs="Arial"/>
          <w:sz w:val="20"/>
          <w:szCs w:val="20"/>
          <w:lang w:eastAsia="en-US"/>
        </w:rPr>
      </w:pPr>
      <w:r w:rsidRPr="00F41615">
        <w:rPr>
          <w:rFonts w:ascii="Arial" w:hAnsi="Arial" w:cs="Arial"/>
          <w:sz w:val="20"/>
          <w:szCs w:val="20"/>
          <w:lang w:eastAsia="en-US"/>
        </w:rPr>
        <w:t xml:space="preserve">Izbrani ponudnik bo moral najkasneje 10 dni po prejemu oblikovne rešitve posredovati krovnemu naročniku testni vzorec izkaznice, ovojnice za prenos izkaznice s spremnim dopisom. </w:t>
      </w:r>
    </w:p>
    <w:p w14:paraId="548E5628" w14:textId="77777777" w:rsidR="006D1330" w:rsidRPr="00F41615" w:rsidRDefault="006D1330" w:rsidP="00F41615">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8C1BC3" w14:textId="77777777" w:rsidR="006D1330" w:rsidRPr="00F41615" w:rsidRDefault="006D1330" w:rsidP="00F41615">
      <w:pPr>
        <w:overflowPunct w:val="0"/>
        <w:autoSpaceDE w:val="0"/>
        <w:autoSpaceDN w:val="0"/>
        <w:adjustRightInd w:val="0"/>
        <w:spacing w:line="260" w:lineRule="atLeast"/>
        <w:jc w:val="both"/>
        <w:textAlignment w:val="baseline"/>
        <w:rPr>
          <w:rFonts w:ascii="Arial" w:hAnsi="Arial" w:cs="Arial"/>
          <w:sz w:val="20"/>
          <w:szCs w:val="20"/>
        </w:rPr>
      </w:pPr>
      <w:r w:rsidRPr="00F41615">
        <w:rPr>
          <w:rFonts w:ascii="Arial" w:hAnsi="Arial" w:cs="Arial"/>
          <w:sz w:val="20"/>
          <w:szCs w:val="20"/>
        </w:rPr>
        <w:t xml:space="preserve">Krovni naročnik se zavezuje, da bo testne vzorce iz prejšnjega odstavka pregledal in izbranemu ponudniku  sporočil pripombe v roku 5 dni od dneva prejema testnih vzorcev. </w:t>
      </w:r>
    </w:p>
    <w:p w14:paraId="611202DF" w14:textId="77777777" w:rsidR="006D1330" w:rsidRPr="00F41615" w:rsidRDefault="006D1330" w:rsidP="00F4161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B0508BF" w14:textId="77777777" w:rsidR="006D1330" w:rsidRPr="00F41615" w:rsidRDefault="006D1330" w:rsidP="00F41615">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lang w:eastAsia="en-US"/>
        </w:rPr>
        <w:t>Izbrani ponudnik</w:t>
      </w:r>
      <w:r w:rsidRPr="00F41615">
        <w:rPr>
          <w:rFonts w:ascii="Arial" w:hAnsi="Arial" w:cs="Arial"/>
          <w:sz w:val="20"/>
          <w:szCs w:val="20"/>
        </w:rPr>
        <w:t xml:space="preserve"> bo moral upoštevati pripombe ter najkasneje v roku 10 dni od dneva prejema pripomb krovnega naročnika, posredovati krovnemu naročniku v potrditev popravljene vzorce. Po prejemu in pregledu bo krovni naročnik v roku 5 dni vzorce dokončno potrdil oz. izbranemu ponudniku sporočil morebitne ugotovljene pomanjkljivosti, ki jih bo moral izbrani ponudnik odpraviti v roku največ 5 dni po prejemu sporočila krovnega naročnika.</w:t>
      </w:r>
    </w:p>
    <w:p w14:paraId="5B2D31CB" w14:textId="77777777" w:rsidR="006D1330" w:rsidRPr="00F41615" w:rsidRDefault="006D1330" w:rsidP="00F41615">
      <w:pPr>
        <w:widowControl w:val="0"/>
        <w:autoSpaceDE w:val="0"/>
        <w:autoSpaceDN w:val="0"/>
        <w:adjustRightInd w:val="0"/>
        <w:spacing w:line="260" w:lineRule="atLeast"/>
        <w:jc w:val="center"/>
        <w:rPr>
          <w:rFonts w:ascii="Arial" w:hAnsi="Arial" w:cs="Arial"/>
          <w:sz w:val="20"/>
          <w:szCs w:val="20"/>
        </w:rPr>
      </w:pPr>
    </w:p>
    <w:p w14:paraId="6FDC319A"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Izbrani ponudnik se zavezuje, da bo najkasneje v 15 dneh po dokončni potrditvi testnega vzorca izkaznice, ovojnice za prenos izkaznice s spremnim dopisom in postopka personalizacije izkaznic s strani krovnega naročnika, pričel z rednim izdelovanjem in personaliziranjem izkaznic in ovojnic s spremnim dopisom. </w:t>
      </w:r>
    </w:p>
    <w:p w14:paraId="6D67E09F" w14:textId="77777777" w:rsidR="006D1330" w:rsidRPr="00F41615" w:rsidRDefault="006D1330" w:rsidP="00F41615">
      <w:pPr>
        <w:spacing w:line="260" w:lineRule="atLeast"/>
        <w:jc w:val="both"/>
        <w:rPr>
          <w:rFonts w:ascii="Arial" w:hAnsi="Arial" w:cs="Arial"/>
          <w:sz w:val="20"/>
          <w:szCs w:val="20"/>
          <w:lang w:eastAsia="en-US"/>
        </w:rPr>
      </w:pPr>
    </w:p>
    <w:p w14:paraId="45212162" w14:textId="77777777" w:rsidR="006D1330" w:rsidRPr="00F41615" w:rsidRDefault="006D1330" w:rsidP="00F41615">
      <w:pPr>
        <w:spacing w:line="260" w:lineRule="atLeast"/>
        <w:jc w:val="both"/>
        <w:rPr>
          <w:rFonts w:ascii="Arial" w:hAnsi="Arial" w:cs="Arial"/>
          <w:b/>
          <w:sz w:val="20"/>
          <w:szCs w:val="20"/>
          <w:u w:val="single"/>
          <w:lang w:eastAsia="en-US"/>
        </w:rPr>
      </w:pPr>
      <w:r w:rsidRPr="00F41615">
        <w:rPr>
          <w:rFonts w:ascii="Arial" w:hAnsi="Arial" w:cs="Arial"/>
          <w:b/>
          <w:sz w:val="20"/>
          <w:szCs w:val="20"/>
          <w:u w:val="single"/>
          <w:lang w:eastAsia="en-US"/>
        </w:rPr>
        <w:t>5.2 TEHNIČNE SPECIFIKACIJE IN ZAŠČITNI ELEMENTI IZKAZNICE</w:t>
      </w:r>
    </w:p>
    <w:p w14:paraId="230A7C8D" w14:textId="77777777" w:rsidR="006D1330" w:rsidRPr="00F41615" w:rsidRDefault="006D1330" w:rsidP="00F41615">
      <w:pPr>
        <w:spacing w:line="260" w:lineRule="atLeast"/>
        <w:jc w:val="both"/>
        <w:rPr>
          <w:rFonts w:ascii="Arial" w:hAnsi="Arial" w:cs="Arial"/>
          <w:b/>
          <w:sz w:val="20"/>
          <w:szCs w:val="20"/>
          <w:u w:val="single"/>
          <w:lang w:eastAsia="en-US"/>
        </w:rPr>
      </w:pPr>
    </w:p>
    <w:p w14:paraId="6458FFCB" w14:textId="2961EA9C"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5.2.1 V</w:t>
      </w:r>
      <w:r w:rsidR="00F41615">
        <w:rPr>
          <w:rFonts w:ascii="Arial" w:hAnsi="Arial" w:cs="Arial"/>
          <w:b/>
          <w:sz w:val="20"/>
          <w:szCs w:val="20"/>
        </w:rPr>
        <w:t>sebina, oblika in tehnične značilnosti izkaznice</w:t>
      </w:r>
      <w:r w:rsidRPr="00F41615">
        <w:rPr>
          <w:rFonts w:ascii="Arial" w:hAnsi="Arial" w:cs="Arial"/>
          <w:b/>
          <w:sz w:val="20"/>
          <w:szCs w:val="20"/>
        </w:rPr>
        <w:t xml:space="preserve"> </w:t>
      </w:r>
    </w:p>
    <w:p w14:paraId="4559EF07" w14:textId="77777777" w:rsidR="006D1330" w:rsidRPr="00F41615" w:rsidRDefault="006D1330" w:rsidP="00F41615">
      <w:pPr>
        <w:spacing w:line="260" w:lineRule="atLeast"/>
        <w:jc w:val="both"/>
        <w:rPr>
          <w:rFonts w:ascii="Arial" w:hAnsi="Arial" w:cs="Arial"/>
          <w:sz w:val="20"/>
          <w:szCs w:val="20"/>
          <w:lang w:eastAsia="en-US"/>
        </w:rPr>
      </w:pPr>
      <w:r w:rsidRPr="00F41615">
        <w:rPr>
          <w:rFonts w:ascii="Arial" w:hAnsi="Arial" w:cs="Arial"/>
          <w:sz w:val="20"/>
          <w:szCs w:val="20"/>
        </w:rPr>
        <w:t xml:space="preserve">Vsebina in oblika izkaznice ter tehnične lastnosti izkaznice so določeni s </w:t>
      </w:r>
      <w:r w:rsidRPr="00F41615">
        <w:rPr>
          <w:rFonts w:ascii="Arial" w:hAnsi="Arial" w:cs="Arial"/>
          <w:sz w:val="20"/>
          <w:szCs w:val="20"/>
          <w:lang w:eastAsia="en-US"/>
        </w:rPr>
        <w:t xml:space="preserve">prilogo 5 </w:t>
      </w:r>
      <w:r w:rsidRPr="00F41615">
        <w:rPr>
          <w:rFonts w:ascii="Arial" w:hAnsi="Arial" w:cs="Arial"/>
          <w:bCs/>
          <w:sz w:val="20"/>
          <w:szCs w:val="20"/>
          <w:lang w:eastAsia="en-US"/>
        </w:rPr>
        <w:t>Pravilnika o temeljnih kvalifikacijah za voznike motornih vozil v cestnem prometu (Uradni list RS, št. </w:t>
      </w:r>
      <w:hyperlink r:id="rId90" w:tgtFrame="_blank" w:tooltip="Pravilnik o temeljnih kvalifikacijah za voznike motornih vozil v cestnem prometu" w:history="1">
        <w:r w:rsidRPr="00F41615">
          <w:rPr>
            <w:rFonts w:ascii="Arial" w:hAnsi="Arial" w:cs="Arial"/>
            <w:bCs/>
            <w:sz w:val="20"/>
            <w:szCs w:val="20"/>
            <w:lang w:eastAsia="en-US"/>
          </w:rPr>
          <w:t>103/10</w:t>
        </w:r>
      </w:hyperlink>
      <w:r w:rsidRPr="00F41615">
        <w:rPr>
          <w:rFonts w:ascii="Arial" w:hAnsi="Arial" w:cs="Arial"/>
          <w:bCs/>
          <w:sz w:val="20"/>
          <w:szCs w:val="20"/>
          <w:lang w:eastAsia="en-US"/>
        </w:rPr>
        <w:t>, </w:t>
      </w:r>
      <w:hyperlink r:id="rId91" w:tgtFrame="_blank" w:tooltip="Pravilnik o spremembah in dopolnitvah Pravilnika o temeljnih kvalifikacijah za voznike motornih vozil v cestnem prometu" w:history="1">
        <w:r w:rsidRPr="00F41615">
          <w:rPr>
            <w:rFonts w:ascii="Arial" w:hAnsi="Arial" w:cs="Arial"/>
            <w:bCs/>
            <w:sz w:val="20"/>
            <w:szCs w:val="20"/>
            <w:lang w:eastAsia="en-US"/>
          </w:rPr>
          <w:t>63/12</w:t>
        </w:r>
      </w:hyperlink>
      <w:r w:rsidRPr="00F41615">
        <w:rPr>
          <w:rFonts w:ascii="Arial" w:hAnsi="Arial" w:cs="Arial"/>
          <w:bCs/>
          <w:sz w:val="20"/>
          <w:szCs w:val="20"/>
          <w:lang w:eastAsia="en-US"/>
        </w:rPr>
        <w:t>, </w:t>
      </w:r>
      <w:hyperlink r:id="rId92" w:tgtFrame="_blank" w:tooltip="Pravilnik o spremembah in dopolnitvah Pravilnika o temeljnih kvalifikacijah za voznike motornih vozil v cestnem prometu" w:history="1">
        <w:r w:rsidRPr="00F41615">
          <w:rPr>
            <w:rFonts w:ascii="Arial" w:hAnsi="Arial" w:cs="Arial"/>
            <w:bCs/>
            <w:sz w:val="20"/>
            <w:szCs w:val="20"/>
            <w:lang w:eastAsia="en-US"/>
          </w:rPr>
          <w:t>62/14</w:t>
        </w:r>
      </w:hyperlink>
      <w:r w:rsidRPr="00F41615">
        <w:rPr>
          <w:rFonts w:ascii="Arial" w:hAnsi="Arial" w:cs="Arial"/>
          <w:bCs/>
          <w:sz w:val="20"/>
          <w:szCs w:val="20"/>
          <w:lang w:eastAsia="en-US"/>
        </w:rPr>
        <w:t>, </w:t>
      </w:r>
      <w:hyperlink r:id="rId93" w:tgtFrame="_blank" w:tooltip="Pravilnik o spremembah in dopolnitvah Pravilnika o temeljnih kvalifikacijah za voznike motornih vozil v cestnem prometu" w:history="1">
        <w:r w:rsidRPr="00F41615">
          <w:rPr>
            <w:rFonts w:ascii="Arial" w:hAnsi="Arial" w:cs="Arial"/>
            <w:bCs/>
            <w:sz w:val="20"/>
            <w:szCs w:val="20"/>
            <w:lang w:eastAsia="en-US"/>
          </w:rPr>
          <w:t>69/19</w:t>
        </w:r>
      </w:hyperlink>
      <w:r w:rsidRPr="00F41615">
        <w:rPr>
          <w:rFonts w:ascii="Arial" w:hAnsi="Arial" w:cs="Arial"/>
          <w:bCs/>
          <w:sz w:val="20"/>
          <w:szCs w:val="20"/>
          <w:lang w:eastAsia="en-US"/>
        </w:rPr>
        <w:t> in </w:t>
      </w:r>
      <w:hyperlink r:id="rId94" w:tgtFrame="_blank" w:tooltip="Pravilnik o spremembah in dopolnitvah Pravilnika o temeljnih kvalifikacijah za voznike motornih vozil v cestnem prometu" w:history="1">
        <w:r w:rsidRPr="00F41615">
          <w:rPr>
            <w:rFonts w:ascii="Arial" w:hAnsi="Arial" w:cs="Arial"/>
            <w:bCs/>
            <w:sz w:val="20"/>
            <w:szCs w:val="20"/>
            <w:lang w:eastAsia="en-US"/>
          </w:rPr>
          <w:t>50/22</w:t>
        </w:r>
      </w:hyperlink>
      <w:r w:rsidRPr="00F41615">
        <w:rPr>
          <w:rFonts w:ascii="Arial" w:hAnsi="Arial" w:cs="Arial"/>
          <w:bCs/>
          <w:sz w:val="20"/>
          <w:szCs w:val="20"/>
          <w:lang w:eastAsia="en-US"/>
        </w:rPr>
        <w:t xml:space="preserve">) in </w:t>
      </w:r>
      <w:r w:rsidRPr="00F41615">
        <w:rPr>
          <w:rFonts w:ascii="Arial" w:hAnsi="Arial" w:cs="Arial"/>
          <w:sz w:val="20"/>
          <w:szCs w:val="20"/>
          <w:lang w:eastAsia="en-US"/>
        </w:rPr>
        <w:t xml:space="preserve">Direktivo (EU) 2022/2561 Evropskega Parlamenta in Sveta z dne 14. decembra 2022 o temeljnih kvalifikacijah in rednem usposabljanju voznikov nekaterih cestnih vozil za prevoz blaga ali potnikov (UL L, št.  330/46 z dne 23.12.2022). </w:t>
      </w:r>
    </w:p>
    <w:p w14:paraId="2633C90B" w14:textId="77777777" w:rsidR="006D1330" w:rsidRPr="00F41615" w:rsidRDefault="006D1330" w:rsidP="00F41615">
      <w:pPr>
        <w:spacing w:line="260" w:lineRule="atLeast"/>
        <w:jc w:val="both"/>
        <w:rPr>
          <w:rFonts w:ascii="Arial" w:hAnsi="Arial" w:cs="Arial"/>
          <w:sz w:val="20"/>
          <w:szCs w:val="20"/>
          <w:lang w:eastAsia="en-US"/>
        </w:rPr>
      </w:pPr>
    </w:p>
    <w:p w14:paraId="2BB47B3F"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Izkaznica mora ustrezati vzorcu izkaznice o vozniških kvalifikacijah iz priloge 5 Pravilnika o temeljnih kvalifikacijah za voznike motornih vozil v cestnem prometu (</w:t>
      </w:r>
      <w:r w:rsidRPr="00F41615">
        <w:rPr>
          <w:rFonts w:ascii="Arial" w:hAnsi="Arial" w:cs="Arial"/>
          <w:bCs/>
          <w:sz w:val="20"/>
          <w:szCs w:val="20"/>
          <w:lang w:eastAsia="en-US"/>
        </w:rPr>
        <w:t>(Uradni list RS, št. </w:t>
      </w:r>
      <w:hyperlink r:id="rId95" w:tgtFrame="_blank" w:tooltip="Pravilnik o temeljnih kvalifikacijah za voznike motornih vozil v cestnem prometu" w:history="1">
        <w:r w:rsidRPr="00F41615">
          <w:rPr>
            <w:rFonts w:ascii="Arial" w:hAnsi="Arial" w:cs="Arial"/>
            <w:bCs/>
            <w:sz w:val="20"/>
            <w:szCs w:val="20"/>
            <w:lang w:eastAsia="en-US"/>
          </w:rPr>
          <w:t>103/10</w:t>
        </w:r>
      </w:hyperlink>
      <w:r w:rsidRPr="00F41615">
        <w:rPr>
          <w:rFonts w:ascii="Arial" w:hAnsi="Arial" w:cs="Arial"/>
          <w:bCs/>
          <w:sz w:val="20"/>
          <w:szCs w:val="20"/>
          <w:lang w:eastAsia="en-US"/>
        </w:rPr>
        <w:t>, </w:t>
      </w:r>
      <w:hyperlink r:id="rId96" w:tgtFrame="_blank" w:tooltip="Pravilnik o spremembah in dopolnitvah Pravilnika o temeljnih kvalifikacijah za voznike motornih vozil v cestnem prometu" w:history="1">
        <w:r w:rsidRPr="00F41615">
          <w:rPr>
            <w:rFonts w:ascii="Arial" w:hAnsi="Arial" w:cs="Arial"/>
            <w:bCs/>
            <w:sz w:val="20"/>
            <w:szCs w:val="20"/>
            <w:lang w:eastAsia="en-US"/>
          </w:rPr>
          <w:t>63/12</w:t>
        </w:r>
      </w:hyperlink>
      <w:r w:rsidRPr="00F41615">
        <w:rPr>
          <w:rFonts w:ascii="Arial" w:hAnsi="Arial" w:cs="Arial"/>
          <w:bCs/>
          <w:sz w:val="20"/>
          <w:szCs w:val="20"/>
          <w:lang w:eastAsia="en-US"/>
        </w:rPr>
        <w:t>, </w:t>
      </w:r>
      <w:hyperlink r:id="rId97" w:tgtFrame="_blank" w:tooltip="Pravilnik o spremembah in dopolnitvah Pravilnika o temeljnih kvalifikacijah za voznike motornih vozil v cestnem prometu" w:history="1">
        <w:r w:rsidRPr="00F41615">
          <w:rPr>
            <w:rFonts w:ascii="Arial" w:hAnsi="Arial" w:cs="Arial"/>
            <w:bCs/>
            <w:sz w:val="20"/>
            <w:szCs w:val="20"/>
            <w:lang w:eastAsia="en-US"/>
          </w:rPr>
          <w:t>62/14</w:t>
        </w:r>
      </w:hyperlink>
      <w:r w:rsidRPr="00F41615">
        <w:rPr>
          <w:rFonts w:ascii="Arial" w:hAnsi="Arial" w:cs="Arial"/>
          <w:bCs/>
          <w:sz w:val="20"/>
          <w:szCs w:val="20"/>
          <w:lang w:eastAsia="en-US"/>
        </w:rPr>
        <w:t>, </w:t>
      </w:r>
      <w:hyperlink r:id="rId98" w:tgtFrame="_blank" w:tooltip="Pravilnik o spremembah in dopolnitvah Pravilnika o temeljnih kvalifikacijah za voznike motornih vozil v cestnem prometu" w:history="1">
        <w:r w:rsidRPr="00F41615">
          <w:rPr>
            <w:rFonts w:ascii="Arial" w:hAnsi="Arial" w:cs="Arial"/>
            <w:bCs/>
            <w:sz w:val="20"/>
            <w:szCs w:val="20"/>
            <w:lang w:eastAsia="en-US"/>
          </w:rPr>
          <w:t>69/19</w:t>
        </w:r>
      </w:hyperlink>
      <w:r w:rsidRPr="00F41615">
        <w:rPr>
          <w:rFonts w:ascii="Arial" w:hAnsi="Arial" w:cs="Arial"/>
          <w:bCs/>
          <w:sz w:val="20"/>
          <w:szCs w:val="20"/>
          <w:lang w:eastAsia="en-US"/>
        </w:rPr>
        <w:t> in </w:t>
      </w:r>
      <w:hyperlink r:id="rId99" w:tgtFrame="_blank" w:tooltip="Pravilnik o spremembah in dopolnitvah Pravilnika o temeljnih kvalifikacijah za voznike motornih vozil v cestnem prometu" w:history="1">
        <w:r w:rsidRPr="00F41615">
          <w:rPr>
            <w:rFonts w:ascii="Arial" w:hAnsi="Arial" w:cs="Arial"/>
            <w:bCs/>
            <w:sz w:val="20"/>
            <w:szCs w:val="20"/>
            <w:lang w:eastAsia="en-US"/>
          </w:rPr>
          <w:t>50/22</w:t>
        </w:r>
      </w:hyperlink>
      <w:r w:rsidRPr="00F41615">
        <w:rPr>
          <w:rFonts w:ascii="Arial" w:hAnsi="Arial" w:cs="Arial"/>
          <w:bCs/>
          <w:sz w:val="20"/>
          <w:szCs w:val="20"/>
          <w:lang w:eastAsia="en-US"/>
        </w:rPr>
        <w:t>)</w:t>
      </w:r>
      <w:r w:rsidRPr="00F41615">
        <w:rPr>
          <w:rFonts w:ascii="Arial" w:hAnsi="Arial" w:cs="Arial"/>
          <w:sz w:val="20"/>
          <w:szCs w:val="20"/>
        </w:rPr>
        <w:t xml:space="preserve">). </w:t>
      </w:r>
    </w:p>
    <w:p w14:paraId="45E8E7F8" w14:textId="77777777" w:rsidR="006D1330" w:rsidRPr="00F41615" w:rsidRDefault="006D1330" w:rsidP="00F41615">
      <w:pPr>
        <w:spacing w:line="260" w:lineRule="atLeast"/>
        <w:jc w:val="both"/>
        <w:rPr>
          <w:rFonts w:ascii="Arial" w:hAnsi="Arial" w:cs="Arial"/>
          <w:sz w:val="20"/>
          <w:szCs w:val="20"/>
        </w:rPr>
      </w:pPr>
    </w:p>
    <w:p w14:paraId="1317E4E5"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lastRenderedPageBreak/>
        <w:t xml:space="preserve">Obrazci izkaznic morajo biti izdelani v obliki polikarbonatne kartice z vgrajenimi zaščitnimi elementi. Izdelani morajo biti iz polikarbonata in personalizirani z laserskim graviranjem.  </w:t>
      </w:r>
    </w:p>
    <w:p w14:paraId="16B4E9D4" w14:textId="77777777" w:rsidR="006D1330" w:rsidRPr="00F41615" w:rsidRDefault="006D1330" w:rsidP="00F41615">
      <w:pPr>
        <w:spacing w:line="260" w:lineRule="atLeast"/>
        <w:jc w:val="both"/>
        <w:rPr>
          <w:rFonts w:ascii="Arial" w:hAnsi="Arial" w:cs="Arial"/>
          <w:sz w:val="20"/>
          <w:szCs w:val="20"/>
        </w:rPr>
      </w:pPr>
    </w:p>
    <w:p w14:paraId="357B2C2E"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 xml:space="preserve">Fizične lastnosti izkaznice so v skladu s standardom ISO/IEC 7810 ter referenčni barvi, in sicer modra (Pantone Reflex blue) in rumena (Pantone yellow). </w:t>
      </w:r>
    </w:p>
    <w:p w14:paraId="515AA319" w14:textId="77777777" w:rsidR="006D1330" w:rsidRPr="00F41615" w:rsidRDefault="006D1330" w:rsidP="00F41615">
      <w:pPr>
        <w:spacing w:line="260" w:lineRule="atLeast"/>
        <w:jc w:val="both"/>
        <w:rPr>
          <w:rFonts w:ascii="Arial" w:hAnsi="Arial" w:cs="Arial"/>
          <w:sz w:val="20"/>
          <w:szCs w:val="20"/>
        </w:rPr>
      </w:pPr>
    </w:p>
    <w:p w14:paraId="1D2FCD60"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Dimenzije obrazca izkaznice morajo ustrezati dimenzijam tipa kartice ID-1 standardu ISO/IEC 7810 Identification cards — Physical characteristics, in sicer:</w:t>
      </w:r>
    </w:p>
    <w:p w14:paraId="639A7756" w14:textId="77777777" w:rsidR="00F41615" w:rsidRDefault="006D1330" w:rsidP="00F41615">
      <w:pPr>
        <w:pStyle w:val="Odstavekseznama"/>
        <w:numPr>
          <w:ilvl w:val="0"/>
          <w:numId w:val="44"/>
        </w:numPr>
        <w:suppressAutoHyphens/>
        <w:spacing w:line="260" w:lineRule="atLeast"/>
        <w:jc w:val="both"/>
        <w:rPr>
          <w:rFonts w:ascii="Arial" w:hAnsi="Arial" w:cs="Arial"/>
          <w:sz w:val="20"/>
          <w:szCs w:val="20"/>
          <w:lang w:eastAsia="ar-SA"/>
        </w:rPr>
      </w:pPr>
      <w:r w:rsidRPr="00F41615">
        <w:rPr>
          <w:rFonts w:ascii="Arial" w:hAnsi="Arial" w:cs="Arial"/>
          <w:sz w:val="20"/>
          <w:szCs w:val="20"/>
          <w:lang w:eastAsia="ar-SA"/>
        </w:rPr>
        <w:t>dolžina: 85,60 mm</w:t>
      </w:r>
    </w:p>
    <w:p w14:paraId="41EE0451" w14:textId="6A4B3E1B" w:rsidR="006D1330" w:rsidRPr="00F41615" w:rsidRDefault="006D1330" w:rsidP="00F41615">
      <w:pPr>
        <w:pStyle w:val="Odstavekseznama"/>
        <w:numPr>
          <w:ilvl w:val="0"/>
          <w:numId w:val="44"/>
        </w:numPr>
        <w:suppressAutoHyphens/>
        <w:spacing w:line="260" w:lineRule="atLeast"/>
        <w:jc w:val="both"/>
        <w:rPr>
          <w:rFonts w:ascii="Arial" w:hAnsi="Arial" w:cs="Arial"/>
          <w:sz w:val="20"/>
          <w:szCs w:val="20"/>
          <w:lang w:eastAsia="ar-SA"/>
        </w:rPr>
      </w:pPr>
      <w:r w:rsidRPr="00F41615">
        <w:rPr>
          <w:rFonts w:ascii="Arial" w:hAnsi="Arial" w:cs="Arial"/>
          <w:sz w:val="20"/>
          <w:szCs w:val="20"/>
          <w:lang w:eastAsia="ar-SA"/>
        </w:rPr>
        <w:t>višina: 53,98 mm</w:t>
      </w:r>
    </w:p>
    <w:p w14:paraId="632867D2" w14:textId="3D7B102D" w:rsidR="006D1330" w:rsidRPr="00F41615" w:rsidRDefault="006D1330" w:rsidP="00F41615">
      <w:pPr>
        <w:pStyle w:val="Odstavekseznama"/>
        <w:numPr>
          <w:ilvl w:val="0"/>
          <w:numId w:val="44"/>
        </w:numPr>
        <w:suppressAutoHyphens/>
        <w:spacing w:line="260" w:lineRule="atLeast"/>
        <w:jc w:val="both"/>
        <w:rPr>
          <w:rFonts w:ascii="Arial" w:hAnsi="Arial" w:cs="Arial"/>
          <w:sz w:val="20"/>
          <w:szCs w:val="20"/>
          <w:lang w:eastAsia="ar-SA"/>
        </w:rPr>
      </w:pPr>
      <w:r w:rsidRPr="00F41615">
        <w:rPr>
          <w:rFonts w:ascii="Arial" w:hAnsi="Arial" w:cs="Arial"/>
          <w:sz w:val="20"/>
          <w:szCs w:val="20"/>
          <w:lang w:eastAsia="ar-SA"/>
        </w:rPr>
        <w:t xml:space="preserve">debelina: </w:t>
      </w:r>
      <w:r w:rsidRPr="00F41615">
        <w:rPr>
          <w:rFonts w:ascii="Arial" w:hAnsi="Arial" w:cs="Arial"/>
          <w:sz w:val="20"/>
          <w:szCs w:val="20"/>
        </w:rPr>
        <w:t>0,76 mm/± 0,08 mm</w:t>
      </w:r>
      <w:r w:rsidR="00F41615">
        <w:rPr>
          <w:rFonts w:ascii="Arial" w:hAnsi="Arial" w:cs="Arial"/>
          <w:sz w:val="20"/>
          <w:szCs w:val="20"/>
        </w:rPr>
        <w:t>.</w:t>
      </w:r>
    </w:p>
    <w:p w14:paraId="2023DFAC" w14:textId="77777777" w:rsidR="006D1330" w:rsidRPr="00F41615" w:rsidRDefault="006D1330" w:rsidP="00F41615">
      <w:pPr>
        <w:suppressAutoHyphens/>
        <w:spacing w:line="260" w:lineRule="atLeast"/>
        <w:jc w:val="both"/>
        <w:rPr>
          <w:rFonts w:ascii="Arial" w:hAnsi="Arial" w:cs="Arial"/>
          <w:sz w:val="20"/>
          <w:szCs w:val="20"/>
          <w:lang w:eastAsia="ar-SA"/>
        </w:rPr>
      </w:pPr>
    </w:p>
    <w:p w14:paraId="1B48910B"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Obrazci izkaznice morajo biti izdelani tako, da ob ustreznem ravnanju imetnika z njimi zagotavljajo njihovo rabo za čas njihove veljavnosti, ki začne teči od njihove vročitve imetniku oziroma najmanj 5 let od vročitve imetniku.</w:t>
      </w:r>
    </w:p>
    <w:p w14:paraId="49F11861" w14:textId="77777777" w:rsidR="006D1330" w:rsidRPr="00F41615" w:rsidRDefault="006D1330" w:rsidP="00F41615">
      <w:pPr>
        <w:widowControl w:val="0"/>
        <w:tabs>
          <w:tab w:val="left" w:pos="0"/>
        </w:tabs>
        <w:autoSpaceDE w:val="0"/>
        <w:autoSpaceDN w:val="0"/>
        <w:adjustRightInd w:val="0"/>
        <w:spacing w:line="260" w:lineRule="atLeast"/>
        <w:jc w:val="both"/>
        <w:rPr>
          <w:rFonts w:ascii="Arial" w:hAnsi="Arial" w:cs="Arial"/>
          <w:sz w:val="20"/>
          <w:szCs w:val="20"/>
        </w:rPr>
      </w:pPr>
    </w:p>
    <w:p w14:paraId="414122B8" w14:textId="0BDB34C1"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5.2.2 Z</w:t>
      </w:r>
      <w:r w:rsidR="00F41615">
        <w:rPr>
          <w:rFonts w:ascii="Arial" w:hAnsi="Arial" w:cs="Arial"/>
          <w:b/>
          <w:sz w:val="20"/>
          <w:szCs w:val="20"/>
        </w:rPr>
        <w:t>aščitni elementi izkaznice</w:t>
      </w:r>
    </w:p>
    <w:p w14:paraId="7ADDD2BE"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Obrazec izkaznice je izdelan iz polikarbonata in je personaliziran z laserskim graviranjem skladno s slovenskimi predpisi, </w:t>
      </w:r>
      <w:r w:rsidRPr="00F41615">
        <w:rPr>
          <w:rFonts w:ascii="Arial" w:hAnsi="Arial" w:cs="Arial"/>
          <w:sz w:val="20"/>
          <w:szCs w:val="20"/>
          <w:lang w:eastAsia="en-US"/>
        </w:rPr>
        <w:t>Direktivo (EU) 2022/2561 Evropskega Parlamenta in Sveta z dne 14. decembra 2022 o temeljnih kvalifikacijah in rednem usposabljanju voznikov nekaterih cestnih vozil za prevoz blaga ali potnikov (UL L, št.  330/46 z dne 23.12.2022).)</w:t>
      </w:r>
      <w:r w:rsidRPr="00F41615">
        <w:rPr>
          <w:rFonts w:ascii="Arial" w:hAnsi="Arial" w:cs="Arial"/>
          <w:sz w:val="20"/>
          <w:szCs w:val="20"/>
        </w:rPr>
        <w:t>, mednarodnimi standardi in tehničnimi specifikacijami, navedenimi v tem delu razpisne dokumentacije.</w:t>
      </w:r>
    </w:p>
    <w:p w14:paraId="2AEAC46D" w14:textId="77777777" w:rsidR="006D1330" w:rsidRPr="00F41615" w:rsidRDefault="006D1330" w:rsidP="00F41615">
      <w:pPr>
        <w:suppressAutoHyphens/>
        <w:spacing w:line="260" w:lineRule="atLeast"/>
        <w:jc w:val="both"/>
        <w:rPr>
          <w:rFonts w:ascii="Arial" w:hAnsi="Arial" w:cs="Arial"/>
          <w:sz w:val="20"/>
          <w:szCs w:val="20"/>
          <w:lang w:eastAsia="ar-SA"/>
        </w:rPr>
      </w:pPr>
    </w:p>
    <w:p w14:paraId="0B7E57C0" w14:textId="77777777" w:rsidR="006D1330" w:rsidRPr="00F41615" w:rsidRDefault="006D1330" w:rsidP="00F41615">
      <w:pPr>
        <w:suppressAutoHyphens/>
        <w:spacing w:line="260" w:lineRule="atLeast"/>
        <w:jc w:val="both"/>
        <w:rPr>
          <w:rFonts w:ascii="Arial" w:hAnsi="Arial" w:cs="Arial"/>
          <w:sz w:val="20"/>
          <w:szCs w:val="20"/>
          <w:lang w:eastAsia="ar-SA"/>
        </w:rPr>
      </w:pPr>
      <w:r w:rsidRPr="00F41615">
        <w:rPr>
          <w:rFonts w:ascii="Arial" w:hAnsi="Arial" w:cs="Arial"/>
          <w:sz w:val="20"/>
          <w:szCs w:val="20"/>
          <w:lang w:eastAsia="ar-SA"/>
        </w:rPr>
        <w:t xml:space="preserve">Izkaznica mora izpolnjevati naslednje zahteve glede zaščite pred ponarejanjem: </w:t>
      </w:r>
    </w:p>
    <w:p w14:paraId="08F9258A" w14:textId="0F66046E"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osnova izkaznice mora biti UV temna, podloge izkaznic ne reagirajo na UV svetlobo,</w:t>
      </w:r>
    </w:p>
    <w:p w14:paraId="5921C8DE" w14:textId="4E523417" w:rsidR="006D1330" w:rsidRPr="00F41615" w:rsidRDefault="006D1330" w:rsidP="00F41615">
      <w:pPr>
        <w:pStyle w:val="Odstavekseznama"/>
        <w:widowControl w:val="0"/>
        <w:numPr>
          <w:ilvl w:val="0"/>
          <w:numId w:val="47"/>
        </w:numPr>
        <w:tabs>
          <w:tab w:val="left" w:pos="360"/>
        </w:tabs>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optično variabilen element, ki nudi ustrezno zaščito pred kopiranjem in spreminjanjem fotografije,</w:t>
      </w:r>
    </w:p>
    <w:p w14:paraId="0023CD29" w14:textId="1FDDEF32" w:rsidR="006D1330" w:rsidRPr="00F41615" w:rsidRDefault="006D1330" w:rsidP="00F41615">
      <w:pPr>
        <w:pStyle w:val="Odstavekseznama"/>
        <w:widowControl w:val="0"/>
        <w:numPr>
          <w:ilvl w:val="0"/>
          <w:numId w:val="47"/>
        </w:numPr>
        <w:tabs>
          <w:tab w:val="left" w:pos="360"/>
        </w:tabs>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laserski otipni zapis dveh personaliziranih podatkov,</w:t>
      </w:r>
    </w:p>
    <w:p w14:paraId="78824F92" w14:textId="77C7DCE1"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predtisk, segajoč v območje fotografije,</w:t>
      </w:r>
    </w:p>
    <w:p w14:paraId="3A337E4A" w14:textId="6C00FB66"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optično variabilno črnilo,</w:t>
      </w:r>
    </w:p>
    <w:p w14:paraId="6480B479" w14:textId="618D06C4"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ultravijolične fluorescentne barve, vidne in prozorne</w:t>
      </w:r>
    </w:p>
    <w:p w14:paraId="38986CC2" w14:textId="4EC2A7AF"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varnostni vzorec na ozadju izdelan tako, da ga ni mogoče ponarediti s skeniranjem, tiskanjem ali kopiranjem; uporabljen mora biti mavrični tisk z večbarvnimi zaščitnimi barvami ter pozitiven in negativen tisk giljoš; vzorec ni sestavljen iz osnovnih barv (CMYK), mora vsebovati kompleksne vzorce v najmanj dveh posebnih barvah in vključevati mikrotekst.</w:t>
      </w:r>
    </w:p>
    <w:p w14:paraId="4A913068"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3EFAEF21"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Zaščitni elementi morajo biti v grafično podobo izkaznice implementirani na tak način in na takih mestih, da je omogočena personalizacija izkaznice.</w:t>
      </w:r>
    </w:p>
    <w:p w14:paraId="3BB4ADAA" w14:textId="77777777" w:rsidR="006D1330" w:rsidRPr="00F41615" w:rsidRDefault="006D1330" w:rsidP="00F41615">
      <w:pPr>
        <w:spacing w:line="260" w:lineRule="atLeast"/>
        <w:jc w:val="both"/>
        <w:rPr>
          <w:rFonts w:ascii="Arial" w:hAnsi="Arial" w:cs="Arial"/>
          <w:sz w:val="20"/>
          <w:szCs w:val="20"/>
        </w:rPr>
      </w:pPr>
    </w:p>
    <w:p w14:paraId="1D772315" w14:textId="77777777" w:rsidR="006D1330" w:rsidRPr="00F41615" w:rsidRDefault="006D1330" w:rsidP="00F41615">
      <w:pPr>
        <w:spacing w:line="260" w:lineRule="atLeast"/>
        <w:jc w:val="both"/>
        <w:rPr>
          <w:rFonts w:ascii="Arial" w:hAnsi="Arial" w:cs="Arial"/>
          <w:b/>
          <w:sz w:val="20"/>
          <w:szCs w:val="20"/>
          <w:u w:val="single"/>
          <w:lang w:eastAsia="en-US"/>
        </w:rPr>
      </w:pPr>
      <w:r w:rsidRPr="00F41615">
        <w:rPr>
          <w:rFonts w:ascii="Arial" w:hAnsi="Arial" w:cs="Arial"/>
          <w:b/>
          <w:sz w:val="20"/>
          <w:szCs w:val="20"/>
          <w:u w:val="single"/>
          <w:lang w:eastAsia="en-US"/>
        </w:rPr>
        <w:t>5.3 OBLIKA SPREMNENGA DOPISA IN OVOJNICE ZA PRENOS IZKAZNIC</w:t>
      </w:r>
    </w:p>
    <w:p w14:paraId="7E89ABAD" w14:textId="77777777" w:rsidR="006D1330" w:rsidRPr="00F41615" w:rsidRDefault="006D1330" w:rsidP="00F41615">
      <w:pPr>
        <w:spacing w:line="260" w:lineRule="atLeast"/>
        <w:jc w:val="both"/>
        <w:rPr>
          <w:rFonts w:ascii="Arial" w:hAnsi="Arial" w:cs="Arial"/>
          <w:b/>
          <w:sz w:val="20"/>
          <w:szCs w:val="20"/>
          <w:u w:val="single"/>
          <w:lang w:eastAsia="en-US"/>
        </w:rPr>
      </w:pPr>
    </w:p>
    <w:p w14:paraId="028BFDE5" w14:textId="00C935E5"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5.3.1 S</w:t>
      </w:r>
      <w:r w:rsidR="00F41615">
        <w:rPr>
          <w:rFonts w:ascii="Arial" w:hAnsi="Arial" w:cs="Arial"/>
          <w:b/>
          <w:sz w:val="20"/>
          <w:szCs w:val="20"/>
        </w:rPr>
        <w:t>premni dopis</w:t>
      </w:r>
    </w:p>
    <w:p w14:paraId="4F97D8FC"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Spremni dopis je papir formata A4 z natisnjenim besedilom s predstavitvijo izkaznice in navodilom za skrbno ravnanje imetnika izkaznice. Na spremnem dopisu je v sredini le-tega prostor za izkaznico z nanesenim lepilom Vsebino spremnega dopisa bo zagotovil krovni naročnik. </w:t>
      </w:r>
    </w:p>
    <w:p w14:paraId="0F6C2E7E"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44405451" w14:textId="6698E878"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5.3.2 O</w:t>
      </w:r>
      <w:r w:rsidR="00F41615">
        <w:rPr>
          <w:rFonts w:ascii="Arial" w:hAnsi="Arial" w:cs="Arial"/>
          <w:b/>
          <w:sz w:val="20"/>
          <w:szCs w:val="20"/>
        </w:rPr>
        <w:t>vojnica za prenos izkaznice</w:t>
      </w:r>
    </w:p>
    <w:p w14:paraId="67E5EEE4" w14:textId="27D57A02"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Personalizirano izkaznico se s spremnim dopisom imetniku pošlje v pisemski ovojnici (ovojnici za prenos izkaznice). Ovojnico za prenos izkaznice sestavlja tudi povratnica. </w:t>
      </w:r>
    </w:p>
    <w:p w14:paraId="7B0A9C88"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61240956" w14:textId="77777777" w:rsidR="006D1330" w:rsidRPr="00F41615" w:rsidRDefault="006D1330" w:rsidP="00F41615">
      <w:pPr>
        <w:widowControl w:val="0"/>
        <w:autoSpaceDE w:val="0"/>
        <w:autoSpaceDN w:val="0"/>
        <w:adjustRightInd w:val="0"/>
        <w:spacing w:line="260" w:lineRule="atLeast"/>
        <w:rPr>
          <w:rFonts w:ascii="Arial" w:hAnsi="Arial" w:cs="Arial"/>
          <w:sz w:val="20"/>
          <w:szCs w:val="20"/>
        </w:rPr>
      </w:pPr>
      <w:r w:rsidRPr="00F41615">
        <w:rPr>
          <w:rFonts w:ascii="Arial" w:hAnsi="Arial" w:cs="Arial"/>
          <w:sz w:val="20"/>
          <w:szCs w:val="20"/>
        </w:rPr>
        <w:t xml:space="preserve">Dimenzije ovojnice za prenos izkaznice: </w:t>
      </w:r>
    </w:p>
    <w:p w14:paraId="3E8712DE" w14:textId="100AEC6F"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dolžina: 228 mm</w:t>
      </w:r>
    </w:p>
    <w:p w14:paraId="5EEB9455" w14:textId="5FD85CC9"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višina: 114 mm</w:t>
      </w:r>
      <w:r w:rsidR="00F41615">
        <w:rPr>
          <w:rFonts w:ascii="Arial" w:hAnsi="Arial" w:cs="Arial"/>
          <w:sz w:val="20"/>
          <w:szCs w:val="20"/>
        </w:rPr>
        <w:t>.</w:t>
      </w:r>
      <w:r w:rsidRPr="00F41615">
        <w:rPr>
          <w:rFonts w:ascii="Arial" w:hAnsi="Arial" w:cs="Arial"/>
          <w:sz w:val="20"/>
          <w:szCs w:val="20"/>
        </w:rPr>
        <w:t xml:space="preserve"> </w:t>
      </w:r>
    </w:p>
    <w:p w14:paraId="0EA657E0" w14:textId="77777777" w:rsidR="006D1330" w:rsidRPr="00F41615" w:rsidRDefault="006D1330" w:rsidP="00F41615">
      <w:pPr>
        <w:widowControl w:val="0"/>
        <w:autoSpaceDE w:val="0"/>
        <w:autoSpaceDN w:val="0"/>
        <w:adjustRightInd w:val="0"/>
        <w:spacing w:line="260" w:lineRule="atLeast"/>
        <w:jc w:val="both"/>
        <w:rPr>
          <w:rFonts w:ascii="Arial" w:hAnsi="Arial" w:cs="Arial"/>
          <w:b/>
          <w:bCs/>
          <w:sz w:val="20"/>
          <w:szCs w:val="20"/>
        </w:rPr>
      </w:pPr>
    </w:p>
    <w:p w14:paraId="1E85DB6F"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Dimenzije povratnice:</w:t>
      </w:r>
    </w:p>
    <w:p w14:paraId="103FE780" w14:textId="1DB7C14E"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t xml:space="preserve">širina: 210 mm/± 0,75 mm  </w:t>
      </w:r>
    </w:p>
    <w:p w14:paraId="7EA0D97C" w14:textId="06DFDDE8" w:rsidR="006D1330" w:rsidRPr="00F41615" w:rsidRDefault="006D1330" w:rsidP="00F41615">
      <w:pPr>
        <w:pStyle w:val="Odstavekseznama"/>
        <w:widowControl w:val="0"/>
        <w:numPr>
          <w:ilvl w:val="0"/>
          <w:numId w:val="47"/>
        </w:numPr>
        <w:autoSpaceDE w:val="0"/>
        <w:autoSpaceDN w:val="0"/>
        <w:adjustRightInd w:val="0"/>
        <w:spacing w:line="260" w:lineRule="atLeast"/>
        <w:jc w:val="both"/>
        <w:rPr>
          <w:rFonts w:ascii="Arial" w:hAnsi="Arial" w:cs="Arial"/>
          <w:sz w:val="20"/>
          <w:szCs w:val="20"/>
        </w:rPr>
      </w:pPr>
      <w:r w:rsidRPr="00F41615">
        <w:rPr>
          <w:rFonts w:ascii="Arial" w:hAnsi="Arial" w:cs="Arial"/>
          <w:sz w:val="20"/>
          <w:szCs w:val="20"/>
        </w:rPr>
        <w:lastRenderedPageBreak/>
        <w:t>višina: 103 mm/± 0,75 mm</w:t>
      </w:r>
      <w:r w:rsidR="00F41615">
        <w:rPr>
          <w:rFonts w:ascii="Arial" w:hAnsi="Arial" w:cs="Arial"/>
          <w:sz w:val="20"/>
          <w:szCs w:val="20"/>
        </w:rPr>
        <w:t>.</w:t>
      </w:r>
    </w:p>
    <w:p w14:paraId="7BC46EE4" w14:textId="77777777" w:rsidR="006D1330" w:rsidRPr="00F41615" w:rsidRDefault="006D1330" w:rsidP="00F41615">
      <w:pPr>
        <w:spacing w:line="260" w:lineRule="atLeast"/>
        <w:jc w:val="both"/>
        <w:rPr>
          <w:rFonts w:ascii="Arial" w:hAnsi="Arial" w:cs="Arial"/>
          <w:sz w:val="20"/>
          <w:szCs w:val="20"/>
        </w:rPr>
      </w:pPr>
    </w:p>
    <w:p w14:paraId="39DF22FB" w14:textId="77777777" w:rsidR="006D1330" w:rsidRPr="00F41615" w:rsidRDefault="006D1330" w:rsidP="00F41615">
      <w:pPr>
        <w:spacing w:line="260" w:lineRule="atLeast"/>
        <w:jc w:val="both"/>
        <w:rPr>
          <w:rFonts w:ascii="Arial" w:hAnsi="Arial" w:cs="Arial"/>
          <w:b/>
          <w:sz w:val="20"/>
          <w:szCs w:val="20"/>
          <w:u w:val="single"/>
          <w:lang w:eastAsia="en-US"/>
        </w:rPr>
      </w:pPr>
      <w:r w:rsidRPr="00F41615">
        <w:rPr>
          <w:rFonts w:ascii="Arial" w:hAnsi="Arial" w:cs="Arial"/>
          <w:b/>
          <w:sz w:val="20"/>
          <w:szCs w:val="20"/>
          <w:u w:val="single"/>
          <w:lang w:eastAsia="en-US"/>
        </w:rPr>
        <w:t xml:space="preserve">5.4 PREDVIDENE KOLIČINE PREDMETA JAVNEGA NAROČILA </w:t>
      </w:r>
    </w:p>
    <w:p w14:paraId="404DBE4A" w14:textId="77777777" w:rsidR="006D1330" w:rsidRPr="00F41615" w:rsidRDefault="006D1330" w:rsidP="00F41615">
      <w:pPr>
        <w:spacing w:line="260" w:lineRule="atLeast"/>
        <w:jc w:val="both"/>
        <w:rPr>
          <w:rFonts w:ascii="Arial" w:hAnsi="Arial" w:cs="Arial"/>
          <w:sz w:val="20"/>
          <w:szCs w:val="20"/>
          <w:lang w:eastAsia="en-US"/>
        </w:rPr>
      </w:pPr>
      <w:r w:rsidRPr="00F41615">
        <w:rPr>
          <w:rFonts w:ascii="Arial" w:hAnsi="Arial" w:cs="Arial"/>
          <w:sz w:val="20"/>
          <w:szCs w:val="20"/>
          <w:lang w:eastAsia="en-US"/>
        </w:rPr>
        <w:t xml:space="preserve">Okvirna količina izkaznic je 60.000 naj bi bila izdelana v obdobju 10 let. </w:t>
      </w:r>
    </w:p>
    <w:p w14:paraId="018A0530" w14:textId="77777777" w:rsidR="006D1330" w:rsidRPr="00F41615" w:rsidRDefault="006D1330" w:rsidP="00F41615">
      <w:pPr>
        <w:spacing w:line="260" w:lineRule="atLeast"/>
        <w:jc w:val="both"/>
        <w:rPr>
          <w:rFonts w:ascii="Arial" w:hAnsi="Arial" w:cs="Arial"/>
          <w:sz w:val="20"/>
          <w:szCs w:val="20"/>
          <w:lang w:eastAsia="en-US"/>
        </w:rPr>
      </w:pPr>
    </w:p>
    <w:p w14:paraId="26F5AFEC"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lang w:eastAsia="en-US"/>
        </w:rPr>
        <w:t xml:space="preserve">Navedene okvirne količine temeljijo na analizi podatkov o količini izkaznic, ki so bile izdelane v preteklem petletnem obdobju. Dejanske količine se bodo prilagajale potrebam imetnikom. </w:t>
      </w:r>
    </w:p>
    <w:p w14:paraId="3A6AAE07" w14:textId="77777777" w:rsidR="006D1330" w:rsidRPr="00F41615" w:rsidRDefault="006D1330" w:rsidP="00F41615">
      <w:pPr>
        <w:spacing w:line="260" w:lineRule="atLeast"/>
        <w:jc w:val="both"/>
        <w:rPr>
          <w:rFonts w:ascii="Arial" w:hAnsi="Arial" w:cs="Arial"/>
          <w:sz w:val="20"/>
          <w:szCs w:val="20"/>
        </w:rPr>
      </w:pPr>
    </w:p>
    <w:p w14:paraId="29A317DA" w14:textId="77777777" w:rsidR="006D1330" w:rsidRPr="00F41615" w:rsidRDefault="006D1330" w:rsidP="00F41615">
      <w:pPr>
        <w:spacing w:line="260" w:lineRule="atLeast"/>
        <w:jc w:val="both"/>
        <w:rPr>
          <w:rFonts w:ascii="Arial" w:hAnsi="Arial" w:cs="Arial"/>
          <w:b/>
          <w:sz w:val="20"/>
          <w:szCs w:val="20"/>
          <w:u w:val="single"/>
          <w:lang w:eastAsia="en-US"/>
        </w:rPr>
      </w:pPr>
      <w:r w:rsidRPr="00F41615">
        <w:rPr>
          <w:rFonts w:ascii="Arial" w:hAnsi="Arial" w:cs="Arial"/>
          <w:b/>
          <w:sz w:val="20"/>
          <w:szCs w:val="20"/>
          <w:u w:val="single"/>
          <w:lang w:eastAsia="en-US"/>
        </w:rPr>
        <w:t xml:space="preserve">5.5 DRUGE ZAHTEVE NAROČNIKA </w:t>
      </w:r>
    </w:p>
    <w:p w14:paraId="70D6C522" w14:textId="77777777" w:rsidR="006D1330" w:rsidRPr="00F41615" w:rsidRDefault="006D1330" w:rsidP="00F41615">
      <w:pPr>
        <w:spacing w:line="260" w:lineRule="atLeast"/>
        <w:jc w:val="both"/>
        <w:rPr>
          <w:rFonts w:ascii="Arial" w:hAnsi="Arial" w:cs="Arial"/>
          <w:sz w:val="20"/>
          <w:szCs w:val="20"/>
        </w:rPr>
      </w:pPr>
    </w:p>
    <w:p w14:paraId="7A55995E" w14:textId="77777777"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5.5.1 Varnostne zahteve</w:t>
      </w:r>
    </w:p>
    <w:p w14:paraId="40E99A44" w14:textId="77777777" w:rsidR="006D1330" w:rsidRPr="00F41615" w:rsidRDefault="006D1330" w:rsidP="00F41615">
      <w:pPr>
        <w:widowControl w:val="0"/>
        <w:tabs>
          <w:tab w:val="left" w:pos="357"/>
        </w:tabs>
        <w:autoSpaceDE w:val="0"/>
        <w:autoSpaceDN w:val="0"/>
        <w:adjustRightInd w:val="0"/>
        <w:spacing w:line="260" w:lineRule="atLeast"/>
        <w:jc w:val="both"/>
        <w:rPr>
          <w:rFonts w:ascii="Arial" w:hAnsi="Arial" w:cs="Arial"/>
          <w:b/>
          <w:bCs/>
          <w:sz w:val="20"/>
          <w:szCs w:val="20"/>
        </w:rPr>
      </w:pPr>
      <w:r w:rsidRPr="00F41615">
        <w:rPr>
          <w:rFonts w:ascii="Arial" w:hAnsi="Arial" w:cs="Arial"/>
          <w:sz w:val="20"/>
          <w:szCs w:val="20"/>
        </w:rPr>
        <w:t xml:space="preserve">Delovni procesi personalizacije, kontrola zapisanih podatkov in priprava na distribucijo izkaznic morajo biti izvedeni izključno na ozemlju Republike Slovenije. </w:t>
      </w:r>
      <w:r w:rsidRPr="00F41615">
        <w:rPr>
          <w:rFonts w:ascii="Arial" w:hAnsi="Arial" w:cs="Arial"/>
          <w:b/>
          <w:bCs/>
          <w:sz w:val="20"/>
          <w:szCs w:val="20"/>
        </w:rPr>
        <w:t xml:space="preserve"> </w:t>
      </w:r>
      <w:r w:rsidRPr="00F41615">
        <w:rPr>
          <w:rFonts w:ascii="Arial" w:hAnsi="Arial" w:cs="Arial"/>
          <w:sz w:val="20"/>
          <w:szCs w:val="20"/>
        </w:rPr>
        <w:t xml:space="preserve">Naročniku mora biti zagotovljena možnost nadzora nad postopkom izdelave in personalizacije izkaznic ter vseh prostorov, kjer se bodo izvajale dejavnosti v zvezi z vsebino javnega naročila, ne glede na njihovo lokacijo. </w:t>
      </w:r>
    </w:p>
    <w:p w14:paraId="5CD00AED" w14:textId="77777777" w:rsidR="006D1330" w:rsidRPr="00F41615" w:rsidRDefault="006D1330" w:rsidP="00F41615">
      <w:pPr>
        <w:widowControl w:val="0"/>
        <w:autoSpaceDE w:val="0"/>
        <w:autoSpaceDN w:val="0"/>
        <w:adjustRightInd w:val="0"/>
        <w:spacing w:line="260" w:lineRule="atLeast"/>
        <w:jc w:val="both"/>
        <w:rPr>
          <w:rFonts w:ascii="Arial" w:hAnsi="Arial" w:cs="Arial"/>
          <w:sz w:val="20"/>
          <w:szCs w:val="20"/>
        </w:rPr>
      </w:pPr>
    </w:p>
    <w:p w14:paraId="34401957" w14:textId="77777777" w:rsidR="006D1330" w:rsidRPr="00F41615" w:rsidRDefault="006D1330" w:rsidP="00F41615">
      <w:pPr>
        <w:widowControl w:val="0"/>
        <w:autoSpaceDE w:val="0"/>
        <w:autoSpaceDN w:val="0"/>
        <w:adjustRightInd w:val="0"/>
        <w:spacing w:line="260" w:lineRule="atLeast"/>
        <w:jc w:val="both"/>
        <w:rPr>
          <w:rFonts w:ascii="Arial" w:hAnsi="Arial" w:cs="Arial"/>
          <w:color w:val="000000"/>
          <w:sz w:val="20"/>
          <w:szCs w:val="20"/>
        </w:rPr>
      </w:pPr>
      <w:r w:rsidRPr="00F41615">
        <w:rPr>
          <w:rFonts w:ascii="Arial" w:hAnsi="Arial" w:cs="Arial"/>
          <w:sz w:val="20"/>
          <w:szCs w:val="20"/>
        </w:rPr>
        <w:t xml:space="preserve">Varovanje zaščitnih elementov dokumenta in specifičnost postopka izdelave morata biti urejena v smislu varovanja poslovne tajnosti, na način in pod pogoji, kot jih določi naročnik. </w:t>
      </w:r>
      <w:r w:rsidRPr="00F41615">
        <w:rPr>
          <w:rFonts w:ascii="Arial" w:hAnsi="Arial" w:cs="Arial"/>
          <w:color w:val="000000"/>
          <w:sz w:val="20"/>
          <w:szCs w:val="20"/>
        </w:rPr>
        <w:t xml:space="preserve">Izbrani naročnik mora imeti predpisana varnostna pravila o nadzoru in kontroli dela in gibanja v prostorih, kjer se izvajajo pogodbena dela. </w:t>
      </w:r>
    </w:p>
    <w:p w14:paraId="1A18E005" w14:textId="77777777" w:rsidR="006D1330" w:rsidRPr="00F41615" w:rsidRDefault="006D1330" w:rsidP="00F41615">
      <w:pPr>
        <w:spacing w:line="260" w:lineRule="atLeast"/>
        <w:jc w:val="both"/>
        <w:rPr>
          <w:rFonts w:ascii="Arial" w:hAnsi="Arial" w:cs="Arial"/>
          <w:sz w:val="20"/>
          <w:szCs w:val="20"/>
        </w:rPr>
      </w:pPr>
    </w:p>
    <w:p w14:paraId="4756E93F" w14:textId="77777777" w:rsidR="006D1330" w:rsidRPr="00F41615" w:rsidRDefault="006D1330" w:rsidP="00F41615">
      <w:pPr>
        <w:spacing w:line="260" w:lineRule="atLeast"/>
        <w:jc w:val="both"/>
        <w:rPr>
          <w:rFonts w:ascii="Arial" w:hAnsi="Arial" w:cs="Arial"/>
          <w:b/>
          <w:sz w:val="20"/>
          <w:szCs w:val="20"/>
        </w:rPr>
      </w:pPr>
      <w:r w:rsidRPr="00F41615">
        <w:rPr>
          <w:rFonts w:ascii="Arial" w:hAnsi="Arial" w:cs="Arial"/>
          <w:b/>
          <w:sz w:val="20"/>
          <w:szCs w:val="20"/>
        </w:rPr>
        <w:t>5.5.2 Informacijske zahteve</w:t>
      </w:r>
    </w:p>
    <w:p w14:paraId="6C3EF006"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 xml:space="preserve">Izbrani ponudnik bo moral v svojem informacijskem sistemu zagotoviti sledljivost izvajanja posameznih pogodbenih del skozi celoten poslovno proizvodni proces. Sistem mora biti popolnoma izločen iz ostalih informacijskih sistemov pri ponudniku-izvajalcu oz. katerih koli drugih informacijskih sistemov. </w:t>
      </w:r>
    </w:p>
    <w:p w14:paraId="458B03BA" w14:textId="77777777" w:rsidR="006D1330" w:rsidRPr="00F41615" w:rsidRDefault="006D1330" w:rsidP="00F41615">
      <w:pPr>
        <w:spacing w:line="260" w:lineRule="atLeast"/>
        <w:jc w:val="both"/>
        <w:rPr>
          <w:rFonts w:ascii="Arial" w:hAnsi="Arial" w:cs="Arial"/>
          <w:sz w:val="20"/>
          <w:szCs w:val="20"/>
        </w:rPr>
      </w:pPr>
    </w:p>
    <w:p w14:paraId="011ABFA1" w14:textId="77777777" w:rsidR="006D1330" w:rsidRPr="00F41615" w:rsidRDefault="006D1330" w:rsidP="00F41615">
      <w:pPr>
        <w:spacing w:line="260" w:lineRule="atLeast"/>
        <w:jc w:val="both"/>
        <w:rPr>
          <w:rFonts w:ascii="Arial" w:hAnsi="Arial" w:cs="Arial"/>
          <w:color w:val="000000"/>
          <w:sz w:val="20"/>
          <w:szCs w:val="20"/>
        </w:rPr>
      </w:pPr>
      <w:r w:rsidRPr="00F41615">
        <w:rPr>
          <w:rFonts w:ascii="Arial" w:hAnsi="Arial" w:cs="Arial"/>
          <w:color w:val="000000"/>
          <w:sz w:val="20"/>
          <w:szCs w:val="20"/>
        </w:rPr>
        <w:t>Izbrani ponudnik bo moral ob produkcijski vzpostavitvi elektronske evidence eTKV s strani krovnega naročnika, o čemer bo obveščen in mu bo predana dokumentacija vsaj en mesec pred samo produkcijo, zagotoviti povezavo (spletni servis) z evidenco eTKV preko komunikacijskega omrežja državnih organov (HKOM). Preko spletne storitve bo prevzemal podatke iz elektronskih vlog, na podlagi katerih bo moral izkaznice personalizirati. Evidenci eTKV bo sporočal stanje (status) izdelave izkaznice. Strošek priključitve svojega informacijskega sistema na HKOM ter programske opreme, ki je za to potrebna, bo pokril izbrani ponudnik.</w:t>
      </w:r>
    </w:p>
    <w:p w14:paraId="7A363AC8"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 xml:space="preserve">    </w:t>
      </w:r>
    </w:p>
    <w:p w14:paraId="0D7A0CD0"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Vključitev in uporaba HKOM zahteva, da se iz varnostnih razlogov delovni procesi personalizacije, kontrola zapisanih podatkov in priprava na distribucijo izkaznic, izvajajo izključno na območju Republike Slovenije.</w:t>
      </w:r>
    </w:p>
    <w:p w14:paraId="1E4A33D9" w14:textId="77777777" w:rsidR="006D1330" w:rsidRPr="00F41615" w:rsidRDefault="006D1330" w:rsidP="00F41615">
      <w:pPr>
        <w:spacing w:line="260" w:lineRule="atLeast"/>
        <w:jc w:val="both"/>
        <w:rPr>
          <w:rFonts w:ascii="Arial" w:hAnsi="Arial" w:cs="Arial"/>
          <w:sz w:val="20"/>
          <w:szCs w:val="20"/>
        </w:rPr>
      </w:pPr>
    </w:p>
    <w:p w14:paraId="1FB3CCB9"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Izbrani ponudnik se bo moral s sistemom za izdelavo in personalizacijo izkaznic povezati z avidenco eTKV, ki jo vodi naročnik, naročnik pa bo izvajalcu omogočil povezavo sistema za izdelavo in personalizacijo izkaznic z osrednjim računalnikom, ki je lociran na Ministrstvu za javno upravo (MJU) na način, ki zagotavlja celovito varstvo osebnih podatkov in onemogoča zlorabo.</w:t>
      </w:r>
    </w:p>
    <w:p w14:paraId="4FC19439" w14:textId="77777777" w:rsidR="006D1330" w:rsidRPr="00F41615" w:rsidRDefault="006D1330" w:rsidP="00F41615">
      <w:pPr>
        <w:autoSpaceDE w:val="0"/>
        <w:autoSpaceDN w:val="0"/>
        <w:adjustRightInd w:val="0"/>
        <w:spacing w:line="260" w:lineRule="atLeast"/>
        <w:jc w:val="both"/>
        <w:rPr>
          <w:rFonts w:ascii="Arial" w:hAnsi="Arial" w:cs="Arial"/>
          <w:color w:val="000000"/>
          <w:sz w:val="20"/>
          <w:szCs w:val="20"/>
        </w:rPr>
      </w:pPr>
    </w:p>
    <w:p w14:paraId="50601F54" w14:textId="77777777" w:rsidR="006D1330" w:rsidRPr="00F41615" w:rsidRDefault="006D1330" w:rsidP="00F41615">
      <w:pPr>
        <w:keepNext/>
        <w:autoSpaceDE w:val="0"/>
        <w:autoSpaceDN w:val="0"/>
        <w:adjustRightInd w:val="0"/>
        <w:spacing w:line="260" w:lineRule="atLeast"/>
        <w:rPr>
          <w:rFonts w:ascii="Arial" w:hAnsi="Arial" w:cs="Arial"/>
          <w:b/>
          <w:bCs/>
          <w:color w:val="000000"/>
          <w:sz w:val="20"/>
          <w:szCs w:val="20"/>
        </w:rPr>
      </w:pPr>
      <w:r w:rsidRPr="00F41615">
        <w:rPr>
          <w:rFonts w:ascii="Arial" w:hAnsi="Arial" w:cs="Arial"/>
          <w:b/>
          <w:bCs/>
          <w:color w:val="000000"/>
          <w:sz w:val="20"/>
          <w:szCs w:val="20"/>
        </w:rPr>
        <w:t>5.5.3  Postopek prenosa vlog, personalizacije, odprema in vročanje izkaznic ter vračilo vlog</w:t>
      </w:r>
    </w:p>
    <w:p w14:paraId="129EC471"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 xml:space="preserve">Do prehoda na zajemanje podatkov iz elektronskih vlog, bo izbrani naročnik personalizacijo izkaznic opravljal na podlagi pisnih vlog, ki jih bo prejel s strani neposrednega naročnika (upravnih enot). Po opravljeni personalizaciji bo izbrani naročnik izdelano in personalizirano izkaznico poslal vlagatelju v roku </w:t>
      </w:r>
      <w:r w:rsidRPr="00F41615">
        <w:rPr>
          <w:rFonts w:ascii="Arial" w:hAnsi="Arial" w:cs="Arial"/>
          <w:iCs/>
          <w:sz w:val="20"/>
          <w:szCs w:val="20"/>
        </w:rPr>
        <w:t>največ 8</w:t>
      </w:r>
      <w:r w:rsidRPr="00F41615">
        <w:rPr>
          <w:rFonts w:ascii="Arial" w:hAnsi="Arial" w:cs="Arial"/>
          <w:sz w:val="20"/>
          <w:szCs w:val="20"/>
        </w:rPr>
        <w:t xml:space="preserve"> delovnih dni od prejema naročila, po pošti priporočeno s povratnico. Kot dan prejema naročila se šteje dan dospetja vloge za izdajo izkaznice k izvajalcu,. Povratnica se bo odpremila neposrednemu naročniku, kjer je bila vložena vloga za izdajo izkaznice in kjer bo evidentirana vročitev. V kolikor vlagatelj izkaznice ne bo prevzel osebno ali po pooblaščencu v roku 15 dni, se bo izkaznica vrnila neposrednemu naročniku, kjer je bila vložena vloga za njeno izdajo. Izkaznica se bo hranila pri neposrednemu naročniku za čas njene veljavnosti. Izbrani ponudnik je dolžan pisne vloge za izdajo vrniti neposrednemu naročniku, kjer je bila vloga vložena, v najkasneje 60 dneh po opravljenem postopku personalizacije na način, ki zagotavlja varstvo osebnih podatkov.</w:t>
      </w:r>
    </w:p>
    <w:p w14:paraId="6FE2DE3E" w14:textId="77777777" w:rsidR="006D1330" w:rsidRPr="00F41615" w:rsidRDefault="006D1330" w:rsidP="00F41615">
      <w:pPr>
        <w:spacing w:line="260" w:lineRule="atLeast"/>
        <w:jc w:val="both"/>
        <w:rPr>
          <w:rFonts w:ascii="Arial" w:hAnsi="Arial" w:cs="Arial"/>
          <w:sz w:val="20"/>
          <w:szCs w:val="20"/>
        </w:rPr>
      </w:pPr>
    </w:p>
    <w:p w14:paraId="6D74DD64"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lastRenderedPageBreak/>
        <w:t xml:space="preserve">Po prehodu na elektronsko izpolnjevanje vlog bo izbrani ponudnik personalizacijo izkaznic opravljal na podlagi podatkov, ki jih bo v svoj informacijski sistem pridobil iz eTKV. Po opravljeni personalizaciji bo izbrani ponudnik izdelano in personalizirano izkaznico poslal vlagatelju, v roku </w:t>
      </w:r>
      <w:r w:rsidRPr="00F41615">
        <w:rPr>
          <w:rFonts w:ascii="Arial" w:hAnsi="Arial" w:cs="Arial"/>
          <w:iCs/>
          <w:sz w:val="20"/>
          <w:szCs w:val="20"/>
        </w:rPr>
        <w:t>največ 8</w:t>
      </w:r>
      <w:r w:rsidRPr="00F41615">
        <w:rPr>
          <w:rFonts w:ascii="Arial" w:hAnsi="Arial" w:cs="Arial"/>
          <w:sz w:val="20"/>
          <w:szCs w:val="20"/>
        </w:rPr>
        <w:t xml:space="preserve"> delovnih dni od prejema naročila, po pošti priporočeno s povratnico. Kot dan prejema naročila se šteje dan popolne elektronske vloge.. Povratnica se bo odpremila neposrednemu naročniku, kjer je bila vložena vloga za izdajo izkaznice in kjer bo evidentirana vročitev. V kolikor vlagatelj izkaznice ne bo prevzel osebno ali po pooblaščencu v roku 15 dni, se bo izkaznica vrnila neposrednemu naročniku, kjer je bila vložena vloga za njeno izdajo. Izkaznica se bo pri neposrednemu naročniku hranila za čas njene veljavnosti.</w:t>
      </w:r>
    </w:p>
    <w:p w14:paraId="375E42AF" w14:textId="77777777" w:rsidR="006D1330" w:rsidRPr="00F41615" w:rsidRDefault="006D1330" w:rsidP="00F41615">
      <w:pPr>
        <w:spacing w:line="260" w:lineRule="atLeast"/>
        <w:jc w:val="both"/>
        <w:rPr>
          <w:rFonts w:ascii="Arial" w:hAnsi="Arial" w:cs="Arial"/>
          <w:sz w:val="20"/>
          <w:szCs w:val="20"/>
        </w:rPr>
      </w:pPr>
    </w:p>
    <w:p w14:paraId="36310911" w14:textId="77777777" w:rsidR="006D1330" w:rsidRPr="00F41615" w:rsidRDefault="006D1330" w:rsidP="00F41615">
      <w:pPr>
        <w:keepNext/>
        <w:autoSpaceDE w:val="0"/>
        <w:autoSpaceDN w:val="0"/>
        <w:adjustRightInd w:val="0"/>
        <w:spacing w:line="260" w:lineRule="atLeast"/>
        <w:rPr>
          <w:rFonts w:ascii="Arial" w:hAnsi="Arial" w:cs="Arial"/>
          <w:b/>
          <w:bCs/>
          <w:color w:val="000000"/>
          <w:sz w:val="20"/>
          <w:szCs w:val="20"/>
        </w:rPr>
      </w:pPr>
      <w:r w:rsidRPr="00F41615">
        <w:rPr>
          <w:rFonts w:ascii="Arial" w:hAnsi="Arial" w:cs="Arial"/>
          <w:b/>
          <w:bCs/>
          <w:color w:val="000000"/>
          <w:sz w:val="20"/>
          <w:szCs w:val="20"/>
        </w:rPr>
        <w:t>5.5.4 Roki in postopki za brisanje podatkov o izdelanih izkaznicah</w:t>
      </w:r>
    </w:p>
    <w:p w14:paraId="1235B4AF" w14:textId="77777777" w:rsidR="006D1330" w:rsidRPr="00F41615" w:rsidRDefault="006D1330" w:rsidP="00F41615">
      <w:pPr>
        <w:spacing w:line="260" w:lineRule="atLeast"/>
        <w:jc w:val="both"/>
        <w:rPr>
          <w:rFonts w:ascii="Arial" w:hAnsi="Arial" w:cs="Arial"/>
          <w:sz w:val="20"/>
          <w:szCs w:val="20"/>
        </w:rPr>
      </w:pPr>
      <w:r w:rsidRPr="00F41615">
        <w:rPr>
          <w:rFonts w:ascii="Arial" w:hAnsi="Arial" w:cs="Arial"/>
          <w:sz w:val="20"/>
          <w:szCs w:val="20"/>
        </w:rPr>
        <w:t>Izbrani ponudnik je dolžan vse osebne podatke, ki jih je potreboval za personalizacijo izkaznic uničiti v 30-ih dneh po personalizaciji, če je od naročnika dobil potrdilo o uspešnem vnosu v osrednjo evidenco. Vse dnevnike (log, journal) sistemov za personalizacijo izkaznic, iz katerih so razvidni osebni podatki imetnikov izkaznic, mora izbrani naročnik shraniti tako, da so dostopni le za potrebe nadzora oz. rekonstrukcije postopkov personaliziranja izkaznic, ki ga izvajajo pooblaščene osebe naročnika.</w:t>
      </w:r>
    </w:p>
    <w:p w14:paraId="31615971" w14:textId="77777777" w:rsidR="006D1330" w:rsidRPr="00F41615" w:rsidRDefault="006D1330" w:rsidP="00F41615">
      <w:pPr>
        <w:pStyle w:val="Naslov1"/>
        <w:numPr>
          <w:ilvl w:val="0"/>
          <w:numId w:val="0"/>
        </w:numPr>
        <w:tabs>
          <w:tab w:val="clear" w:pos="426"/>
          <w:tab w:val="left" w:pos="993"/>
        </w:tabs>
        <w:spacing w:before="0" w:after="0"/>
        <w:jc w:val="left"/>
      </w:pPr>
    </w:p>
    <w:p w14:paraId="7EB122E8" w14:textId="77777777" w:rsidR="006D1330" w:rsidRPr="00F41615" w:rsidRDefault="006D1330" w:rsidP="00F41615">
      <w:pPr>
        <w:pStyle w:val="Naslov30"/>
        <w:spacing w:before="0" w:after="0"/>
        <w:rPr>
          <w:sz w:val="20"/>
          <w:szCs w:val="20"/>
          <w:lang w:val="sl-SI"/>
        </w:rPr>
      </w:pPr>
    </w:p>
    <w:p w14:paraId="6C951CD5" w14:textId="77777777" w:rsidR="006D1330" w:rsidRPr="00F41615" w:rsidRDefault="006D1330" w:rsidP="00F41615">
      <w:pPr>
        <w:spacing w:line="260" w:lineRule="atLeast"/>
        <w:rPr>
          <w:rFonts w:ascii="Arial" w:hAnsi="Arial" w:cs="Arial"/>
          <w:sz w:val="20"/>
          <w:szCs w:val="20"/>
          <w:lang w:eastAsia="en-US"/>
        </w:rPr>
      </w:pPr>
    </w:p>
    <w:p w14:paraId="2F800FA4" w14:textId="77777777" w:rsidR="006D1330" w:rsidRPr="00F41615" w:rsidRDefault="006D1330" w:rsidP="00F41615">
      <w:pPr>
        <w:spacing w:line="260" w:lineRule="atLeast"/>
        <w:rPr>
          <w:rFonts w:ascii="Arial" w:hAnsi="Arial" w:cs="Arial"/>
          <w:sz w:val="20"/>
          <w:szCs w:val="20"/>
          <w:lang w:eastAsia="en-US"/>
        </w:rPr>
      </w:pPr>
    </w:p>
    <w:p w14:paraId="5EE4CE95" w14:textId="77777777" w:rsidR="006D1330" w:rsidRPr="00F41615" w:rsidRDefault="006D1330" w:rsidP="00F41615">
      <w:pPr>
        <w:spacing w:line="260" w:lineRule="atLeast"/>
        <w:rPr>
          <w:rFonts w:ascii="Arial" w:hAnsi="Arial" w:cs="Arial"/>
          <w:sz w:val="20"/>
          <w:szCs w:val="20"/>
          <w:lang w:eastAsia="en-US"/>
        </w:rPr>
      </w:pPr>
    </w:p>
    <w:p w14:paraId="0AD61953" w14:textId="77777777" w:rsidR="006D1330" w:rsidRPr="00F41615" w:rsidRDefault="006D1330" w:rsidP="00F41615">
      <w:pPr>
        <w:spacing w:line="260" w:lineRule="atLeast"/>
        <w:rPr>
          <w:rFonts w:ascii="Arial" w:hAnsi="Arial" w:cs="Arial"/>
          <w:sz w:val="20"/>
          <w:szCs w:val="20"/>
          <w:lang w:eastAsia="en-US"/>
        </w:rPr>
      </w:pPr>
    </w:p>
    <w:p w14:paraId="52964DE8" w14:textId="77777777" w:rsidR="006D1330" w:rsidRPr="00F41615" w:rsidRDefault="006D1330" w:rsidP="00F41615">
      <w:pPr>
        <w:spacing w:line="260" w:lineRule="atLeast"/>
        <w:rPr>
          <w:rFonts w:ascii="Arial" w:hAnsi="Arial" w:cs="Arial"/>
          <w:sz w:val="20"/>
          <w:szCs w:val="20"/>
          <w:lang w:eastAsia="en-US"/>
        </w:rPr>
      </w:pPr>
    </w:p>
    <w:p w14:paraId="6B37A56E" w14:textId="77777777" w:rsidR="006D1330" w:rsidRPr="00F41615" w:rsidRDefault="006D1330" w:rsidP="00F41615">
      <w:pPr>
        <w:spacing w:line="260" w:lineRule="atLeast"/>
        <w:rPr>
          <w:rFonts w:ascii="Arial" w:hAnsi="Arial" w:cs="Arial"/>
          <w:sz w:val="20"/>
          <w:szCs w:val="20"/>
          <w:lang w:eastAsia="en-US"/>
        </w:rPr>
      </w:pPr>
    </w:p>
    <w:p w14:paraId="50D2593B" w14:textId="77777777" w:rsidR="006D1330" w:rsidRPr="00F41615" w:rsidRDefault="006D1330" w:rsidP="00F41615">
      <w:pPr>
        <w:pStyle w:val="Naslov1"/>
        <w:numPr>
          <w:ilvl w:val="0"/>
          <w:numId w:val="0"/>
        </w:numPr>
        <w:tabs>
          <w:tab w:val="clear" w:pos="426"/>
          <w:tab w:val="left" w:pos="993"/>
        </w:tabs>
        <w:spacing w:before="0" w:after="0"/>
        <w:jc w:val="left"/>
      </w:pPr>
    </w:p>
    <w:p w14:paraId="30B61868" w14:textId="77777777" w:rsidR="006D1330" w:rsidRPr="00F41615" w:rsidRDefault="006D1330" w:rsidP="00F41615">
      <w:pPr>
        <w:spacing w:line="260" w:lineRule="atLeast"/>
        <w:rPr>
          <w:rFonts w:ascii="Arial" w:hAnsi="Arial" w:cs="Arial"/>
          <w:sz w:val="20"/>
          <w:szCs w:val="20"/>
          <w:lang w:eastAsia="en-US"/>
        </w:rPr>
      </w:pPr>
    </w:p>
    <w:p w14:paraId="54D31DCE" w14:textId="77777777" w:rsidR="006D1330" w:rsidRPr="00F41615" w:rsidRDefault="006D1330" w:rsidP="00F41615">
      <w:pPr>
        <w:spacing w:line="260" w:lineRule="atLeast"/>
        <w:rPr>
          <w:rFonts w:ascii="Arial" w:hAnsi="Arial" w:cs="Arial"/>
          <w:sz w:val="20"/>
          <w:szCs w:val="20"/>
          <w:lang w:eastAsia="en-US"/>
        </w:rPr>
      </w:pPr>
    </w:p>
    <w:p w14:paraId="422B4160" w14:textId="77777777" w:rsidR="006D1330" w:rsidRPr="00F41615" w:rsidRDefault="006D1330" w:rsidP="00F41615">
      <w:pPr>
        <w:spacing w:line="260" w:lineRule="atLeast"/>
        <w:rPr>
          <w:rFonts w:ascii="Arial" w:hAnsi="Arial" w:cs="Arial"/>
          <w:sz w:val="20"/>
          <w:szCs w:val="20"/>
          <w:lang w:eastAsia="en-US"/>
        </w:rPr>
      </w:pPr>
    </w:p>
    <w:p w14:paraId="1077DC0A" w14:textId="77777777" w:rsidR="006D1330" w:rsidRPr="00F41615" w:rsidRDefault="006D1330" w:rsidP="00F41615">
      <w:pPr>
        <w:spacing w:line="260" w:lineRule="atLeast"/>
        <w:rPr>
          <w:rFonts w:ascii="Arial" w:hAnsi="Arial" w:cs="Arial"/>
          <w:sz w:val="20"/>
          <w:szCs w:val="20"/>
          <w:lang w:eastAsia="en-US"/>
        </w:rPr>
      </w:pPr>
    </w:p>
    <w:p w14:paraId="4EE6A1EF" w14:textId="77777777" w:rsidR="006D1330" w:rsidRPr="00F41615" w:rsidRDefault="006D1330" w:rsidP="00F41615">
      <w:pPr>
        <w:spacing w:line="260" w:lineRule="atLeast"/>
        <w:jc w:val="both"/>
        <w:rPr>
          <w:rFonts w:ascii="Arial" w:hAnsi="Arial" w:cs="Arial"/>
          <w:b/>
          <w:sz w:val="20"/>
          <w:szCs w:val="20"/>
          <w:highlight w:val="yellow"/>
          <w:lang w:eastAsia="en-US"/>
        </w:rPr>
      </w:pPr>
    </w:p>
    <w:p w14:paraId="11980DA7" w14:textId="77777777" w:rsidR="006D1330" w:rsidRPr="00F41615" w:rsidRDefault="006D1330" w:rsidP="00F41615">
      <w:pPr>
        <w:spacing w:line="260" w:lineRule="atLeast"/>
        <w:jc w:val="both"/>
        <w:rPr>
          <w:rFonts w:ascii="Arial" w:hAnsi="Arial" w:cs="Arial"/>
          <w:b/>
          <w:sz w:val="20"/>
          <w:szCs w:val="20"/>
          <w:highlight w:val="yellow"/>
          <w:lang w:eastAsia="en-US"/>
        </w:rPr>
      </w:pPr>
    </w:p>
    <w:bookmarkEnd w:id="137"/>
    <w:p w14:paraId="1C1722AB" w14:textId="77777777" w:rsidR="00237750" w:rsidRPr="00F41615" w:rsidRDefault="00237750" w:rsidP="00F41615">
      <w:pPr>
        <w:spacing w:line="260" w:lineRule="atLeast"/>
        <w:rPr>
          <w:rFonts w:ascii="Arial" w:hAnsi="Arial" w:cs="Arial"/>
          <w:sz w:val="20"/>
          <w:szCs w:val="20"/>
          <w:lang w:eastAsia="en-US"/>
        </w:rPr>
      </w:pPr>
    </w:p>
    <w:p w14:paraId="5C2C38D2" w14:textId="7CFEB848" w:rsidR="00237750" w:rsidRPr="00F41615" w:rsidRDefault="00237750" w:rsidP="00F41615">
      <w:pPr>
        <w:spacing w:line="260" w:lineRule="atLeast"/>
        <w:rPr>
          <w:rFonts w:ascii="Arial" w:hAnsi="Arial" w:cs="Arial"/>
          <w:sz w:val="20"/>
          <w:szCs w:val="20"/>
          <w:lang w:eastAsia="en-US"/>
        </w:rPr>
      </w:pPr>
    </w:p>
    <w:p w14:paraId="278CB0E0" w14:textId="101ABF5F" w:rsidR="00237750" w:rsidRDefault="00237750" w:rsidP="00237750">
      <w:pPr>
        <w:keepNext/>
        <w:keepLines/>
        <w:tabs>
          <w:tab w:val="left" w:pos="993"/>
        </w:tabs>
        <w:spacing w:line="260" w:lineRule="atLeast"/>
        <w:outlineLvl w:val="0"/>
        <w:rPr>
          <w:rFonts w:ascii="Arial" w:hAnsi="Arial" w:cs="Arial"/>
          <w:b/>
          <w:caps/>
          <w:kern w:val="32"/>
          <w:sz w:val="20"/>
          <w:szCs w:val="20"/>
          <w:lang w:eastAsia="en-US"/>
        </w:rPr>
      </w:pPr>
    </w:p>
    <w:p w14:paraId="6D2C5036" w14:textId="73E4DE69"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2E356A97" w14:textId="46DADBFC"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553629FD" w14:textId="366FF0C8"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7F75056A" w14:textId="305FAEE0"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61C48E8E" w14:textId="0DB1AFD0"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74B2848B" w14:textId="57EB9082"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0313A7D8" w14:textId="38233B3D"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3AA45EEA" w14:textId="358DCC86"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1BEBFE28" w14:textId="40633E39"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3A56F855" w14:textId="603447A7"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50ADC129" w14:textId="7FC4B7F8"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38D29F4D" w14:textId="58C242E0"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2F8C5FBF" w14:textId="415E9F74"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6617EEA5" w14:textId="6D56EC2A"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3AAEE717" w14:textId="2E1BEEA1"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009E6D2F" w14:textId="24FDB2F0"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33C6782E" w14:textId="248A0408"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5DC97B6D" w14:textId="7954E82B"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18F9611A" w14:textId="3459FD27" w:rsidR="005C23DB" w:rsidRDefault="005C23DB" w:rsidP="00237750">
      <w:pPr>
        <w:keepNext/>
        <w:keepLines/>
        <w:tabs>
          <w:tab w:val="left" w:pos="993"/>
        </w:tabs>
        <w:spacing w:line="260" w:lineRule="atLeast"/>
        <w:outlineLvl w:val="0"/>
        <w:rPr>
          <w:rFonts w:ascii="Arial" w:hAnsi="Arial" w:cs="Arial"/>
          <w:b/>
          <w:caps/>
          <w:kern w:val="32"/>
          <w:sz w:val="20"/>
          <w:szCs w:val="20"/>
          <w:lang w:eastAsia="en-US"/>
        </w:rPr>
      </w:pPr>
    </w:p>
    <w:p w14:paraId="7B5181AE" w14:textId="064916D2" w:rsidR="00014455" w:rsidRDefault="00014455" w:rsidP="00237750">
      <w:pPr>
        <w:keepNext/>
        <w:keepLines/>
        <w:tabs>
          <w:tab w:val="left" w:pos="993"/>
        </w:tabs>
        <w:spacing w:line="260" w:lineRule="atLeast"/>
        <w:outlineLvl w:val="0"/>
        <w:rPr>
          <w:rFonts w:ascii="Arial" w:hAnsi="Arial" w:cs="Arial"/>
          <w:b/>
          <w:caps/>
          <w:kern w:val="32"/>
          <w:sz w:val="20"/>
          <w:szCs w:val="20"/>
          <w:lang w:eastAsia="en-US"/>
        </w:rPr>
      </w:pPr>
    </w:p>
    <w:p w14:paraId="3CFD3874" w14:textId="34B3193D" w:rsidR="00014455" w:rsidRDefault="00014455" w:rsidP="00237750">
      <w:pPr>
        <w:keepNext/>
        <w:keepLines/>
        <w:tabs>
          <w:tab w:val="left" w:pos="993"/>
        </w:tabs>
        <w:spacing w:line="260" w:lineRule="atLeast"/>
        <w:outlineLvl w:val="0"/>
        <w:rPr>
          <w:rFonts w:ascii="Arial" w:hAnsi="Arial" w:cs="Arial"/>
          <w:b/>
          <w:caps/>
          <w:kern w:val="32"/>
          <w:sz w:val="20"/>
          <w:szCs w:val="20"/>
          <w:lang w:eastAsia="en-US"/>
        </w:rPr>
      </w:pPr>
    </w:p>
    <w:p w14:paraId="55DBF613" w14:textId="77777777" w:rsidR="00014455" w:rsidRPr="00237750" w:rsidRDefault="00014455" w:rsidP="00237750">
      <w:pPr>
        <w:keepNext/>
        <w:keepLines/>
        <w:tabs>
          <w:tab w:val="left" w:pos="993"/>
        </w:tabs>
        <w:spacing w:line="260" w:lineRule="atLeast"/>
        <w:outlineLvl w:val="0"/>
        <w:rPr>
          <w:rFonts w:ascii="Arial" w:hAnsi="Arial" w:cs="Arial"/>
          <w:b/>
          <w:caps/>
          <w:kern w:val="32"/>
          <w:sz w:val="20"/>
          <w:szCs w:val="20"/>
          <w:lang w:eastAsia="en-US"/>
        </w:rPr>
      </w:pPr>
    </w:p>
    <w:p w14:paraId="5B6A3A05" w14:textId="77777777" w:rsidR="00237750" w:rsidRPr="00237750" w:rsidRDefault="00237750" w:rsidP="00237750">
      <w:pPr>
        <w:keepNext/>
        <w:keepLines/>
        <w:tabs>
          <w:tab w:val="left" w:pos="993"/>
        </w:tabs>
        <w:spacing w:line="260" w:lineRule="atLeast"/>
        <w:outlineLvl w:val="0"/>
        <w:rPr>
          <w:rFonts w:ascii="Arial" w:hAnsi="Arial" w:cs="Arial"/>
          <w:b/>
          <w:caps/>
          <w:kern w:val="32"/>
          <w:sz w:val="20"/>
          <w:szCs w:val="20"/>
          <w:lang w:eastAsia="en-US"/>
        </w:rPr>
      </w:pPr>
      <w:r w:rsidRPr="00237750">
        <w:rPr>
          <w:rFonts w:ascii="Arial" w:hAnsi="Arial" w:cs="Arial"/>
          <w:b/>
          <w:caps/>
          <w:kern w:val="32"/>
          <w:sz w:val="20"/>
          <w:szCs w:val="20"/>
          <w:lang w:eastAsia="en-US"/>
        </w:rPr>
        <w:t>POGLAVJE 6: PRILOGA – NASLOVNICA ZA VZORCE</w:t>
      </w:r>
    </w:p>
    <w:p w14:paraId="1540B7F2" w14:textId="77777777" w:rsidR="00237750" w:rsidRPr="00237750" w:rsidRDefault="00237750" w:rsidP="00237750">
      <w:pPr>
        <w:spacing w:line="260" w:lineRule="atLeast"/>
        <w:rPr>
          <w:rFonts w:ascii="Arial" w:hAnsi="Arial" w:cs="Arial"/>
          <w:i/>
          <w:sz w:val="20"/>
          <w:szCs w:val="20"/>
          <w:lang w:eastAsia="en-US"/>
        </w:rPr>
      </w:pPr>
    </w:p>
    <w:p w14:paraId="6EDD887E" w14:textId="77777777" w:rsidR="00237750" w:rsidRPr="00237750" w:rsidRDefault="00237750" w:rsidP="00237750">
      <w:pPr>
        <w:spacing w:line="260" w:lineRule="atLeast"/>
        <w:jc w:val="center"/>
        <w:rPr>
          <w:rFonts w:ascii="Arial" w:hAnsi="Arial" w:cs="Arial"/>
          <w:i/>
          <w:sz w:val="20"/>
          <w:szCs w:val="20"/>
          <w:lang w:eastAsia="en-US"/>
        </w:rPr>
      </w:pPr>
      <w:r w:rsidRPr="00237750">
        <w:rPr>
          <w:rFonts w:ascii="Arial" w:hAnsi="Arial" w:cs="Arial"/>
          <w:i/>
          <w:sz w:val="20"/>
          <w:szCs w:val="20"/>
          <w:lang w:eastAsia="en-US"/>
        </w:rPr>
        <w:t>Izpolniti (naziv in naslov pošiljatelja), izrezati in nalepiti na kuverto oz. ovitek !</w:t>
      </w:r>
    </w:p>
    <w:p w14:paraId="43CA31D9" w14:textId="77777777" w:rsidR="00237750" w:rsidRPr="00237750" w:rsidRDefault="00237750" w:rsidP="00237750">
      <w:pPr>
        <w:spacing w:line="260" w:lineRule="atLeast"/>
        <w:rPr>
          <w:rFonts w:ascii="Arial" w:hAnsi="Arial" w:cs="Arial"/>
          <w:i/>
          <w:sz w:val="20"/>
          <w:szCs w:val="20"/>
          <w:lang w:eastAsia="en-US"/>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188"/>
        <w:gridCol w:w="360"/>
        <w:gridCol w:w="1958"/>
        <w:gridCol w:w="236"/>
        <w:gridCol w:w="1204"/>
        <w:gridCol w:w="1260"/>
        <w:gridCol w:w="720"/>
        <w:gridCol w:w="1130"/>
      </w:tblGrid>
      <w:tr w:rsidR="00237750" w:rsidRPr="00237750" w14:paraId="357BB530" w14:textId="77777777" w:rsidTr="004C2906">
        <w:trPr>
          <w:cantSplit/>
          <w:jc w:val="center"/>
        </w:trPr>
        <w:tc>
          <w:tcPr>
            <w:tcW w:w="3506" w:type="dxa"/>
            <w:gridSpan w:val="3"/>
            <w:tcBorders>
              <w:top w:val="double" w:sz="4" w:space="0" w:color="auto"/>
              <w:left w:val="double" w:sz="4" w:space="0" w:color="auto"/>
            </w:tcBorders>
          </w:tcPr>
          <w:p w14:paraId="3EE73736" w14:textId="77777777" w:rsidR="00237750" w:rsidRPr="00237750" w:rsidRDefault="00237750" w:rsidP="00237750">
            <w:pPr>
              <w:spacing w:before="120"/>
              <w:jc w:val="both"/>
              <w:rPr>
                <w:rFonts w:ascii="Arial" w:hAnsi="Arial" w:cs="Arial"/>
                <w:b/>
                <w:sz w:val="20"/>
                <w:szCs w:val="20"/>
                <w:lang w:eastAsia="en-US"/>
              </w:rPr>
            </w:pPr>
            <w:r w:rsidRPr="00237750">
              <w:rPr>
                <w:rFonts w:ascii="Arial" w:hAnsi="Arial" w:cs="Arial"/>
                <w:b/>
                <w:sz w:val="20"/>
                <w:szCs w:val="20"/>
                <w:lang w:eastAsia="en-US"/>
              </w:rPr>
              <w:t>Pošiljatelj:</w:t>
            </w:r>
          </w:p>
        </w:tc>
        <w:tc>
          <w:tcPr>
            <w:tcW w:w="236" w:type="dxa"/>
            <w:vMerge w:val="restart"/>
            <w:tcBorders>
              <w:top w:val="double" w:sz="4" w:space="0" w:color="auto"/>
              <w:right w:val="single" w:sz="2" w:space="0" w:color="auto"/>
            </w:tcBorders>
          </w:tcPr>
          <w:p w14:paraId="473DE33D"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tcBorders>
              <w:top w:val="double" w:sz="4" w:space="0" w:color="auto"/>
              <w:left w:val="nil"/>
              <w:right w:val="double" w:sz="4" w:space="0" w:color="auto"/>
            </w:tcBorders>
          </w:tcPr>
          <w:p w14:paraId="2C438616" w14:textId="77777777" w:rsidR="00237750" w:rsidRPr="00237750" w:rsidRDefault="00237750" w:rsidP="00237750">
            <w:pPr>
              <w:spacing w:before="120" w:line="260" w:lineRule="atLeast"/>
              <w:rPr>
                <w:rFonts w:ascii="Arial" w:hAnsi="Arial" w:cs="Arial"/>
                <w:sz w:val="20"/>
                <w:szCs w:val="20"/>
                <w:lang w:eastAsia="en-US"/>
              </w:rPr>
            </w:pPr>
            <w:r w:rsidRPr="00237750">
              <w:rPr>
                <w:rFonts w:ascii="Arial" w:hAnsi="Arial" w:cs="Arial"/>
                <w:b/>
                <w:sz w:val="20"/>
                <w:szCs w:val="20"/>
                <w:lang w:eastAsia="en-US"/>
              </w:rPr>
              <w:t>Prispetje ponudbe</w:t>
            </w:r>
            <w:r w:rsidRPr="00237750">
              <w:rPr>
                <w:rFonts w:ascii="Arial" w:hAnsi="Arial" w:cs="Arial"/>
                <w:sz w:val="20"/>
                <w:szCs w:val="20"/>
                <w:lang w:eastAsia="en-US"/>
              </w:rPr>
              <w:t xml:space="preserve"> (izpolni prejemnik) </w:t>
            </w:r>
            <w:r w:rsidRPr="00237750">
              <w:rPr>
                <w:rFonts w:ascii="Arial" w:hAnsi="Arial" w:cs="Arial"/>
                <w:b/>
                <w:sz w:val="20"/>
                <w:szCs w:val="20"/>
                <w:lang w:eastAsia="en-US"/>
              </w:rPr>
              <w:t>:</w:t>
            </w:r>
          </w:p>
        </w:tc>
      </w:tr>
      <w:tr w:rsidR="00237750" w:rsidRPr="00237750" w14:paraId="6B78D71C" w14:textId="77777777" w:rsidTr="004C2906">
        <w:trPr>
          <w:cantSplit/>
          <w:jc w:val="center"/>
        </w:trPr>
        <w:tc>
          <w:tcPr>
            <w:tcW w:w="1188" w:type="dxa"/>
            <w:tcBorders>
              <w:left w:val="double" w:sz="4" w:space="0" w:color="auto"/>
            </w:tcBorders>
          </w:tcPr>
          <w:p w14:paraId="65E2B8F1" w14:textId="77777777" w:rsidR="00237750" w:rsidRPr="00237750" w:rsidRDefault="00237750" w:rsidP="00237750">
            <w:pPr>
              <w:spacing w:before="60" w:line="260" w:lineRule="atLeast"/>
              <w:ind w:left="152"/>
              <w:rPr>
                <w:rFonts w:ascii="Arial" w:hAnsi="Arial" w:cs="Arial"/>
                <w:sz w:val="20"/>
                <w:szCs w:val="20"/>
                <w:lang w:eastAsia="en-US"/>
              </w:rPr>
            </w:pPr>
            <w:r w:rsidRPr="00237750">
              <w:rPr>
                <w:rFonts w:ascii="Arial" w:hAnsi="Arial" w:cs="Arial"/>
                <w:sz w:val="20"/>
                <w:szCs w:val="20"/>
                <w:lang w:eastAsia="en-US"/>
              </w:rPr>
              <w:t>Naziv:</w:t>
            </w:r>
          </w:p>
        </w:tc>
        <w:tc>
          <w:tcPr>
            <w:tcW w:w="2318" w:type="dxa"/>
            <w:gridSpan w:val="2"/>
            <w:vMerge w:val="restart"/>
          </w:tcPr>
          <w:p w14:paraId="45DDF2D5" w14:textId="77777777" w:rsidR="00237750" w:rsidRPr="00237750" w:rsidRDefault="00237750" w:rsidP="00237750">
            <w:pPr>
              <w:spacing w:before="60" w:line="260" w:lineRule="atLeast"/>
              <w:rPr>
                <w:rFonts w:ascii="Arial" w:hAnsi="Arial" w:cs="Arial"/>
                <w:sz w:val="20"/>
                <w:szCs w:val="20"/>
                <w:lang w:eastAsia="en-US"/>
              </w:rPr>
            </w:pPr>
          </w:p>
        </w:tc>
        <w:tc>
          <w:tcPr>
            <w:tcW w:w="236" w:type="dxa"/>
            <w:vMerge/>
            <w:tcBorders>
              <w:right w:val="single" w:sz="2" w:space="0" w:color="auto"/>
            </w:tcBorders>
          </w:tcPr>
          <w:p w14:paraId="6EB9A3D4" w14:textId="77777777" w:rsidR="00237750" w:rsidRPr="00237750" w:rsidRDefault="00237750" w:rsidP="00237750">
            <w:pPr>
              <w:spacing w:before="60" w:line="260" w:lineRule="atLeast"/>
              <w:rPr>
                <w:rFonts w:ascii="Arial" w:hAnsi="Arial" w:cs="Arial"/>
                <w:sz w:val="20"/>
                <w:szCs w:val="20"/>
                <w:lang w:eastAsia="en-US"/>
              </w:rPr>
            </w:pPr>
          </w:p>
        </w:tc>
        <w:tc>
          <w:tcPr>
            <w:tcW w:w="1204" w:type="dxa"/>
            <w:tcBorders>
              <w:left w:val="nil"/>
            </w:tcBorders>
          </w:tcPr>
          <w:p w14:paraId="62CEDCAC" w14:textId="77777777" w:rsidR="00237750" w:rsidRPr="00237750" w:rsidRDefault="00237750" w:rsidP="00237750">
            <w:pPr>
              <w:spacing w:before="60" w:line="260" w:lineRule="atLeast"/>
              <w:ind w:left="168"/>
              <w:rPr>
                <w:rFonts w:ascii="Arial" w:hAnsi="Arial" w:cs="Arial"/>
                <w:sz w:val="20"/>
                <w:szCs w:val="20"/>
                <w:lang w:eastAsia="en-US"/>
              </w:rPr>
            </w:pPr>
            <w:r w:rsidRPr="00237750">
              <w:rPr>
                <w:rFonts w:ascii="Arial" w:hAnsi="Arial" w:cs="Arial"/>
                <w:sz w:val="20"/>
                <w:szCs w:val="20"/>
                <w:lang w:eastAsia="en-US"/>
              </w:rPr>
              <w:t>Datum:</w:t>
            </w:r>
          </w:p>
        </w:tc>
        <w:tc>
          <w:tcPr>
            <w:tcW w:w="1260" w:type="dxa"/>
            <w:tcBorders>
              <w:top w:val="nil"/>
              <w:left w:val="nil"/>
              <w:bottom w:val="nil"/>
            </w:tcBorders>
          </w:tcPr>
          <w:p w14:paraId="34F4989D" w14:textId="77777777" w:rsidR="00237750" w:rsidRPr="00237750" w:rsidRDefault="00237750" w:rsidP="00237750">
            <w:pPr>
              <w:spacing w:before="60" w:line="260" w:lineRule="atLeast"/>
              <w:rPr>
                <w:rFonts w:ascii="Arial" w:hAnsi="Arial" w:cs="Arial"/>
                <w:sz w:val="20"/>
                <w:szCs w:val="20"/>
                <w:lang w:eastAsia="en-US"/>
              </w:rPr>
            </w:pPr>
          </w:p>
        </w:tc>
        <w:tc>
          <w:tcPr>
            <w:tcW w:w="1850" w:type="dxa"/>
            <w:gridSpan w:val="2"/>
            <w:tcBorders>
              <w:left w:val="nil"/>
              <w:right w:val="double" w:sz="4" w:space="0" w:color="auto"/>
            </w:tcBorders>
          </w:tcPr>
          <w:p w14:paraId="268F889E" w14:textId="77777777" w:rsidR="00237750" w:rsidRPr="00237750" w:rsidRDefault="00237750" w:rsidP="00237750">
            <w:pPr>
              <w:spacing w:before="60" w:line="260" w:lineRule="atLeast"/>
              <w:rPr>
                <w:rFonts w:ascii="Arial" w:hAnsi="Arial" w:cs="Arial"/>
                <w:sz w:val="20"/>
                <w:szCs w:val="20"/>
                <w:lang w:eastAsia="en-US"/>
              </w:rPr>
            </w:pPr>
          </w:p>
        </w:tc>
      </w:tr>
      <w:tr w:rsidR="00237750" w:rsidRPr="00237750" w14:paraId="7D167F50" w14:textId="77777777" w:rsidTr="004C2906">
        <w:trPr>
          <w:cantSplit/>
          <w:jc w:val="center"/>
        </w:trPr>
        <w:tc>
          <w:tcPr>
            <w:tcW w:w="1188" w:type="dxa"/>
            <w:tcBorders>
              <w:left w:val="double" w:sz="4" w:space="0" w:color="auto"/>
            </w:tcBorders>
          </w:tcPr>
          <w:p w14:paraId="15E1327A" w14:textId="77777777" w:rsidR="00237750" w:rsidRPr="00237750" w:rsidRDefault="00237750" w:rsidP="00237750">
            <w:pPr>
              <w:spacing w:before="60" w:line="260" w:lineRule="atLeast"/>
              <w:ind w:left="152"/>
              <w:rPr>
                <w:rFonts w:ascii="Arial" w:hAnsi="Arial" w:cs="Arial"/>
                <w:sz w:val="20"/>
                <w:szCs w:val="20"/>
                <w:lang w:eastAsia="en-US"/>
              </w:rPr>
            </w:pPr>
          </w:p>
        </w:tc>
        <w:tc>
          <w:tcPr>
            <w:tcW w:w="2318" w:type="dxa"/>
            <w:gridSpan w:val="2"/>
            <w:vMerge/>
          </w:tcPr>
          <w:p w14:paraId="7B5A3BF9" w14:textId="77777777" w:rsidR="00237750" w:rsidRPr="00237750" w:rsidRDefault="00237750" w:rsidP="00237750">
            <w:pPr>
              <w:spacing w:before="60" w:line="260" w:lineRule="atLeast"/>
              <w:rPr>
                <w:rFonts w:ascii="Arial" w:hAnsi="Arial" w:cs="Arial"/>
                <w:sz w:val="20"/>
                <w:szCs w:val="20"/>
                <w:lang w:eastAsia="en-US"/>
              </w:rPr>
            </w:pPr>
          </w:p>
        </w:tc>
        <w:tc>
          <w:tcPr>
            <w:tcW w:w="236" w:type="dxa"/>
            <w:vMerge/>
            <w:tcBorders>
              <w:right w:val="single" w:sz="2" w:space="0" w:color="auto"/>
            </w:tcBorders>
          </w:tcPr>
          <w:p w14:paraId="4FBBAE80" w14:textId="77777777" w:rsidR="00237750" w:rsidRPr="00237750" w:rsidRDefault="00237750" w:rsidP="00237750">
            <w:pPr>
              <w:spacing w:before="60" w:line="260" w:lineRule="atLeast"/>
              <w:rPr>
                <w:rFonts w:ascii="Arial" w:hAnsi="Arial" w:cs="Arial"/>
                <w:sz w:val="20"/>
                <w:szCs w:val="20"/>
                <w:lang w:eastAsia="en-US"/>
              </w:rPr>
            </w:pPr>
          </w:p>
        </w:tc>
        <w:tc>
          <w:tcPr>
            <w:tcW w:w="1204" w:type="dxa"/>
            <w:tcBorders>
              <w:left w:val="nil"/>
            </w:tcBorders>
          </w:tcPr>
          <w:p w14:paraId="6E2245D4" w14:textId="77777777" w:rsidR="00237750" w:rsidRPr="00237750" w:rsidRDefault="00237750" w:rsidP="00237750">
            <w:pPr>
              <w:spacing w:before="60" w:line="260" w:lineRule="atLeast"/>
              <w:ind w:left="168"/>
              <w:rPr>
                <w:rFonts w:ascii="Arial" w:hAnsi="Arial" w:cs="Arial"/>
                <w:sz w:val="20"/>
                <w:szCs w:val="20"/>
                <w:lang w:eastAsia="en-US"/>
              </w:rPr>
            </w:pPr>
            <w:r w:rsidRPr="00237750">
              <w:rPr>
                <w:rFonts w:ascii="Arial" w:hAnsi="Arial" w:cs="Arial"/>
                <w:sz w:val="20"/>
                <w:szCs w:val="20"/>
                <w:lang w:eastAsia="en-US"/>
              </w:rPr>
              <w:t>Ura:</w:t>
            </w:r>
          </w:p>
        </w:tc>
        <w:tc>
          <w:tcPr>
            <w:tcW w:w="1260" w:type="dxa"/>
            <w:tcBorders>
              <w:top w:val="dashSmallGap" w:sz="2" w:space="0" w:color="808080"/>
              <w:left w:val="nil"/>
              <w:bottom w:val="dashSmallGap" w:sz="2" w:space="0" w:color="808080"/>
            </w:tcBorders>
          </w:tcPr>
          <w:p w14:paraId="33DDD459" w14:textId="77777777" w:rsidR="00237750" w:rsidRPr="00237750" w:rsidRDefault="00237750" w:rsidP="00237750">
            <w:pPr>
              <w:spacing w:before="60" w:line="260" w:lineRule="atLeast"/>
              <w:rPr>
                <w:rFonts w:ascii="Arial" w:hAnsi="Arial" w:cs="Arial"/>
                <w:sz w:val="20"/>
                <w:szCs w:val="20"/>
                <w:lang w:eastAsia="en-US"/>
              </w:rPr>
            </w:pPr>
          </w:p>
        </w:tc>
        <w:tc>
          <w:tcPr>
            <w:tcW w:w="1850" w:type="dxa"/>
            <w:gridSpan w:val="2"/>
            <w:tcBorders>
              <w:left w:val="nil"/>
              <w:right w:val="double" w:sz="4" w:space="0" w:color="auto"/>
            </w:tcBorders>
          </w:tcPr>
          <w:p w14:paraId="60281766" w14:textId="77777777" w:rsidR="00237750" w:rsidRPr="00237750" w:rsidRDefault="00237750" w:rsidP="00237750">
            <w:pPr>
              <w:spacing w:before="60" w:line="260" w:lineRule="atLeast"/>
              <w:rPr>
                <w:rFonts w:ascii="Arial" w:hAnsi="Arial" w:cs="Arial"/>
                <w:sz w:val="20"/>
                <w:szCs w:val="20"/>
                <w:lang w:eastAsia="en-US"/>
              </w:rPr>
            </w:pPr>
          </w:p>
        </w:tc>
      </w:tr>
      <w:tr w:rsidR="00237750" w:rsidRPr="00237750" w14:paraId="07B244A4" w14:textId="77777777" w:rsidTr="004C2906">
        <w:trPr>
          <w:cantSplit/>
          <w:jc w:val="center"/>
        </w:trPr>
        <w:tc>
          <w:tcPr>
            <w:tcW w:w="1188" w:type="dxa"/>
            <w:tcBorders>
              <w:left w:val="double" w:sz="4" w:space="0" w:color="auto"/>
            </w:tcBorders>
          </w:tcPr>
          <w:p w14:paraId="631F2967" w14:textId="77777777" w:rsidR="00237750" w:rsidRPr="00237750" w:rsidRDefault="00237750" w:rsidP="00237750">
            <w:pPr>
              <w:spacing w:before="60" w:line="260" w:lineRule="atLeast"/>
              <w:ind w:left="152"/>
              <w:rPr>
                <w:rFonts w:ascii="Arial" w:hAnsi="Arial" w:cs="Arial"/>
                <w:sz w:val="20"/>
                <w:szCs w:val="20"/>
                <w:lang w:eastAsia="en-US"/>
              </w:rPr>
            </w:pPr>
            <w:r w:rsidRPr="00237750">
              <w:rPr>
                <w:rFonts w:ascii="Arial" w:hAnsi="Arial" w:cs="Arial"/>
                <w:sz w:val="20"/>
                <w:szCs w:val="20"/>
                <w:lang w:eastAsia="en-US"/>
              </w:rPr>
              <w:t>Naslov:</w:t>
            </w:r>
          </w:p>
        </w:tc>
        <w:tc>
          <w:tcPr>
            <w:tcW w:w="2318" w:type="dxa"/>
            <w:gridSpan w:val="2"/>
            <w:vMerge w:val="restart"/>
          </w:tcPr>
          <w:p w14:paraId="3D8452AC" w14:textId="77777777" w:rsidR="00237750" w:rsidRPr="00237750" w:rsidRDefault="00237750" w:rsidP="00237750">
            <w:pPr>
              <w:spacing w:before="60" w:line="260" w:lineRule="atLeast"/>
              <w:rPr>
                <w:rFonts w:ascii="Arial" w:hAnsi="Arial" w:cs="Arial"/>
                <w:sz w:val="20"/>
                <w:szCs w:val="20"/>
                <w:lang w:eastAsia="en-US"/>
              </w:rPr>
            </w:pPr>
            <w:r w:rsidRPr="00237750">
              <w:rPr>
                <w:rFonts w:ascii="Arial" w:hAnsi="Arial" w:cs="Arial"/>
                <w:sz w:val="20"/>
                <w:szCs w:val="20"/>
                <w:lang w:eastAsia="en-US"/>
              </w:rPr>
              <w:t xml:space="preserve"> </w:t>
            </w:r>
          </w:p>
        </w:tc>
        <w:tc>
          <w:tcPr>
            <w:tcW w:w="236" w:type="dxa"/>
            <w:vMerge/>
            <w:tcBorders>
              <w:right w:val="single" w:sz="2" w:space="0" w:color="auto"/>
            </w:tcBorders>
          </w:tcPr>
          <w:p w14:paraId="18646CCC" w14:textId="77777777" w:rsidR="00237750" w:rsidRPr="00237750" w:rsidRDefault="00237750" w:rsidP="00237750">
            <w:pPr>
              <w:spacing w:before="60" w:line="260" w:lineRule="atLeast"/>
              <w:rPr>
                <w:rFonts w:ascii="Arial" w:hAnsi="Arial" w:cs="Arial"/>
                <w:sz w:val="20"/>
                <w:szCs w:val="20"/>
                <w:lang w:eastAsia="en-US"/>
              </w:rPr>
            </w:pPr>
          </w:p>
        </w:tc>
        <w:tc>
          <w:tcPr>
            <w:tcW w:w="1204" w:type="dxa"/>
            <w:tcBorders>
              <w:left w:val="nil"/>
            </w:tcBorders>
          </w:tcPr>
          <w:p w14:paraId="5FAE9F8E" w14:textId="77777777" w:rsidR="00237750" w:rsidRPr="00237750" w:rsidRDefault="00237750" w:rsidP="00237750">
            <w:pPr>
              <w:spacing w:before="60" w:line="260" w:lineRule="atLeast"/>
              <w:ind w:left="168"/>
              <w:rPr>
                <w:rFonts w:ascii="Arial" w:hAnsi="Arial" w:cs="Arial"/>
                <w:sz w:val="20"/>
                <w:szCs w:val="20"/>
                <w:lang w:eastAsia="en-US"/>
              </w:rPr>
            </w:pPr>
            <w:r w:rsidRPr="00237750">
              <w:rPr>
                <w:rFonts w:ascii="Arial" w:hAnsi="Arial" w:cs="Arial"/>
                <w:sz w:val="20"/>
                <w:szCs w:val="20"/>
                <w:lang w:eastAsia="en-US"/>
              </w:rPr>
              <w:t>Zap. št.:</w:t>
            </w:r>
          </w:p>
        </w:tc>
        <w:tc>
          <w:tcPr>
            <w:tcW w:w="1260" w:type="dxa"/>
            <w:tcBorders>
              <w:top w:val="nil"/>
              <w:left w:val="nil"/>
              <w:bottom w:val="dashSmallGap" w:sz="2" w:space="0" w:color="808080"/>
            </w:tcBorders>
          </w:tcPr>
          <w:p w14:paraId="492BF56F" w14:textId="77777777" w:rsidR="00237750" w:rsidRPr="00237750" w:rsidRDefault="00237750" w:rsidP="00237750">
            <w:pPr>
              <w:spacing w:before="60" w:line="260" w:lineRule="atLeast"/>
              <w:rPr>
                <w:rFonts w:ascii="Arial" w:hAnsi="Arial" w:cs="Arial"/>
                <w:sz w:val="20"/>
                <w:szCs w:val="20"/>
                <w:lang w:eastAsia="en-US"/>
              </w:rPr>
            </w:pPr>
          </w:p>
        </w:tc>
        <w:tc>
          <w:tcPr>
            <w:tcW w:w="1850" w:type="dxa"/>
            <w:gridSpan w:val="2"/>
            <w:tcBorders>
              <w:left w:val="nil"/>
              <w:right w:val="double" w:sz="4" w:space="0" w:color="auto"/>
            </w:tcBorders>
          </w:tcPr>
          <w:p w14:paraId="36737DEA" w14:textId="77777777" w:rsidR="00237750" w:rsidRPr="00237750" w:rsidRDefault="00237750" w:rsidP="00237750">
            <w:pPr>
              <w:spacing w:before="60" w:line="260" w:lineRule="atLeast"/>
              <w:jc w:val="center"/>
              <w:rPr>
                <w:rFonts w:ascii="Arial" w:hAnsi="Arial" w:cs="Arial"/>
                <w:sz w:val="20"/>
                <w:szCs w:val="20"/>
                <w:lang w:eastAsia="en-US"/>
              </w:rPr>
            </w:pPr>
          </w:p>
        </w:tc>
      </w:tr>
      <w:tr w:rsidR="00237750" w:rsidRPr="00237750" w14:paraId="2B82E5D1" w14:textId="77777777" w:rsidTr="004C2906">
        <w:trPr>
          <w:cantSplit/>
          <w:jc w:val="center"/>
        </w:trPr>
        <w:tc>
          <w:tcPr>
            <w:tcW w:w="1188" w:type="dxa"/>
            <w:tcBorders>
              <w:left w:val="double" w:sz="4" w:space="0" w:color="auto"/>
            </w:tcBorders>
          </w:tcPr>
          <w:p w14:paraId="5CFFF7C1" w14:textId="77777777" w:rsidR="00237750" w:rsidRPr="00237750" w:rsidRDefault="00237750" w:rsidP="00237750">
            <w:pPr>
              <w:spacing w:before="60" w:line="260" w:lineRule="atLeast"/>
              <w:rPr>
                <w:rFonts w:ascii="Arial" w:hAnsi="Arial" w:cs="Arial"/>
                <w:sz w:val="20"/>
                <w:szCs w:val="20"/>
                <w:lang w:eastAsia="en-US"/>
              </w:rPr>
            </w:pPr>
          </w:p>
        </w:tc>
        <w:tc>
          <w:tcPr>
            <w:tcW w:w="2318" w:type="dxa"/>
            <w:gridSpan w:val="2"/>
            <w:vMerge/>
          </w:tcPr>
          <w:p w14:paraId="62D09F72" w14:textId="77777777" w:rsidR="00237750" w:rsidRPr="00237750" w:rsidRDefault="00237750" w:rsidP="00237750">
            <w:pPr>
              <w:spacing w:before="60" w:line="260" w:lineRule="atLeast"/>
              <w:rPr>
                <w:rFonts w:ascii="Arial" w:hAnsi="Arial" w:cs="Arial"/>
                <w:sz w:val="20"/>
                <w:szCs w:val="20"/>
                <w:lang w:eastAsia="en-US"/>
              </w:rPr>
            </w:pPr>
          </w:p>
        </w:tc>
        <w:tc>
          <w:tcPr>
            <w:tcW w:w="236" w:type="dxa"/>
            <w:vMerge/>
            <w:tcBorders>
              <w:right w:val="single" w:sz="2" w:space="0" w:color="auto"/>
            </w:tcBorders>
          </w:tcPr>
          <w:p w14:paraId="7881CDAC" w14:textId="77777777" w:rsidR="00237750" w:rsidRPr="00237750" w:rsidRDefault="00237750" w:rsidP="00237750">
            <w:pPr>
              <w:spacing w:before="60" w:line="260" w:lineRule="atLeast"/>
              <w:rPr>
                <w:rFonts w:ascii="Arial" w:hAnsi="Arial" w:cs="Arial"/>
                <w:sz w:val="20"/>
                <w:szCs w:val="20"/>
                <w:lang w:eastAsia="en-US"/>
              </w:rPr>
            </w:pPr>
          </w:p>
        </w:tc>
        <w:tc>
          <w:tcPr>
            <w:tcW w:w="1204" w:type="dxa"/>
            <w:tcBorders>
              <w:left w:val="nil"/>
            </w:tcBorders>
          </w:tcPr>
          <w:p w14:paraId="26BC49F4" w14:textId="77777777" w:rsidR="00237750" w:rsidRPr="00237750" w:rsidRDefault="00237750" w:rsidP="00237750">
            <w:pPr>
              <w:spacing w:before="60" w:line="260" w:lineRule="atLeast"/>
              <w:ind w:left="168"/>
              <w:rPr>
                <w:rFonts w:ascii="Arial" w:hAnsi="Arial" w:cs="Arial"/>
                <w:sz w:val="20"/>
                <w:szCs w:val="20"/>
                <w:lang w:eastAsia="en-US"/>
              </w:rPr>
            </w:pPr>
            <w:r w:rsidRPr="00237750">
              <w:rPr>
                <w:rFonts w:ascii="Arial" w:hAnsi="Arial" w:cs="Arial"/>
                <w:sz w:val="20"/>
                <w:szCs w:val="20"/>
                <w:lang w:eastAsia="en-US"/>
              </w:rPr>
              <w:t>Podpis:</w:t>
            </w:r>
          </w:p>
        </w:tc>
        <w:tc>
          <w:tcPr>
            <w:tcW w:w="1980" w:type="dxa"/>
            <w:gridSpan w:val="2"/>
            <w:tcBorders>
              <w:top w:val="nil"/>
              <w:left w:val="nil"/>
              <w:bottom w:val="dashSmallGap" w:sz="2" w:space="0" w:color="808080"/>
            </w:tcBorders>
          </w:tcPr>
          <w:p w14:paraId="206DE2E5" w14:textId="77777777" w:rsidR="00237750" w:rsidRPr="00237750" w:rsidRDefault="00237750" w:rsidP="00237750">
            <w:pPr>
              <w:spacing w:before="60" w:line="260" w:lineRule="atLeast"/>
              <w:rPr>
                <w:rFonts w:ascii="Arial" w:hAnsi="Arial" w:cs="Arial"/>
                <w:sz w:val="20"/>
                <w:szCs w:val="20"/>
                <w:lang w:eastAsia="en-US"/>
              </w:rPr>
            </w:pPr>
          </w:p>
        </w:tc>
        <w:tc>
          <w:tcPr>
            <w:tcW w:w="1130" w:type="dxa"/>
            <w:tcBorders>
              <w:left w:val="nil"/>
              <w:right w:val="double" w:sz="4" w:space="0" w:color="auto"/>
            </w:tcBorders>
          </w:tcPr>
          <w:p w14:paraId="32A62915" w14:textId="77777777" w:rsidR="00237750" w:rsidRPr="00237750" w:rsidRDefault="00237750" w:rsidP="00237750">
            <w:pPr>
              <w:spacing w:before="60" w:line="260" w:lineRule="atLeast"/>
              <w:jc w:val="center"/>
              <w:rPr>
                <w:rFonts w:ascii="Arial" w:hAnsi="Arial" w:cs="Arial"/>
                <w:sz w:val="20"/>
                <w:szCs w:val="20"/>
                <w:lang w:eastAsia="en-US"/>
              </w:rPr>
            </w:pPr>
            <w:r w:rsidRPr="00237750">
              <w:rPr>
                <w:rFonts w:ascii="Arial" w:hAnsi="Arial" w:cs="Arial"/>
                <w:sz w:val="20"/>
                <w:szCs w:val="20"/>
                <w:lang w:eastAsia="en-US"/>
              </w:rPr>
              <w:t>žig</w:t>
            </w:r>
          </w:p>
        </w:tc>
      </w:tr>
      <w:tr w:rsidR="00237750" w:rsidRPr="00237750" w14:paraId="1E124C6B" w14:textId="77777777" w:rsidTr="004C2906">
        <w:trPr>
          <w:cantSplit/>
          <w:jc w:val="center"/>
        </w:trPr>
        <w:tc>
          <w:tcPr>
            <w:tcW w:w="1188" w:type="dxa"/>
            <w:tcBorders>
              <w:left w:val="double" w:sz="4" w:space="0" w:color="auto"/>
              <w:bottom w:val="nil"/>
            </w:tcBorders>
          </w:tcPr>
          <w:p w14:paraId="57B75EF0" w14:textId="77777777" w:rsidR="00237750" w:rsidRPr="00237750" w:rsidRDefault="00237750" w:rsidP="00237750">
            <w:pPr>
              <w:spacing w:before="60" w:line="260" w:lineRule="atLeast"/>
              <w:rPr>
                <w:rFonts w:ascii="Arial" w:hAnsi="Arial" w:cs="Arial"/>
                <w:sz w:val="20"/>
                <w:szCs w:val="20"/>
                <w:lang w:eastAsia="en-US"/>
              </w:rPr>
            </w:pPr>
          </w:p>
        </w:tc>
        <w:tc>
          <w:tcPr>
            <w:tcW w:w="2318" w:type="dxa"/>
            <w:gridSpan w:val="2"/>
            <w:vMerge/>
            <w:tcBorders>
              <w:bottom w:val="nil"/>
            </w:tcBorders>
          </w:tcPr>
          <w:p w14:paraId="30C1F920" w14:textId="77777777" w:rsidR="00237750" w:rsidRPr="00237750" w:rsidRDefault="00237750" w:rsidP="00237750">
            <w:pPr>
              <w:spacing w:before="60" w:line="260" w:lineRule="atLeast"/>
              <w:rPr>
                <w:rFonts w:ascii="Arial" w:hAnsi="Arial" w:cs="Arial"/>
                <w:sz w:val="20"/>
                <w:szCs w:val="20"/>
                <w:lang w:eastAsia="en-US"/>
              </w:rPr>
            </w:pPr>
          </w:p>
        </w:tc>
        <w:tc>
          <w:tcPr>
            <w:tcW w:w="236" w:type="dxa"/>
            <w:vMerge/>
            <w:tcBorders>
              <w:bottom w:val="nil"/>
              <w:right w:val="single" w:sz="2" w:space="0" w:color="auto"/>
            </w:tcBorders>
          </w:tcPr>
          <w:p w14:paraId="1C7F1599"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tcBorders>
              <w:left w:val="nil"/>
              <w:bottom w:val="nil"/>
              <w:right w:val="double" w:sz="4" w:space="0" w:color="auto"/>
            </w:tcBorders>
          </w:tcPr>
          <w:p w14:paraId="526C414F" w14:textId="77777777" w:rsidR="00237750" w:rsidRPr="00237750" w:rsidRDefault="00237750" w:rsidP="00237750">
            <w:pPr>
              <w:spacing w:before="60" w:line="260" w:lineRule="atLeast"/>
              <w:rPr>
                <w:rFonts w:ascii="Arial" w:hAnsi="Arial" w:cs="Arial"/>
                <w:sz w:val="20"/>
                <w:szCs w:val="20"/>
                <w:lang w:eastAsia="en-US"/>
              </w:rPr>
            </w:pPr>
          </w:p>
        </w:tc>
      </w:tr>
      <w:tr w:rsidR="00237750" w:rsidRPr="00237750" w14:paraId="0D4B83D5" w14:textId="77777777" w:rsidTr="004C2906">
        <w:trPr>
          <w:cantSplit/>
          <w:jc w:val="center"/>
        </w:trPr>
        <w:tc>
          <w:tcPr>
            <w:tcW w:w="3506" w:type="dxa"/>
            <w:gridSpan w:val="3"/>
            <w:tcBorders>
              <w:top w:val="single" w:sz="2" w:space="0" w:color="auto"/>
              <w:left w:val="double" w:sz="4" w:space="0" w:color="auto"/>
              <w:bottom w:val="nil"/>
            </w:tcBorders>
          </w:tcPr>
          <w:p w14:paraId="3F0A5ABF" w14:textId="77777777" w:rsidR="00237750" w:rsidRPr="00237750" w:rsidRDefault="00237750" w:rsidP="00237750">
            <w:pPr>
              <w:spacing w:before="120"/>
              <w:jc w:val="both"/>
              <w:rPr>
                <w:rFonts w:ascii="Arial" w:hAnsi="Arial" w:cs="Arial"/>
                <w:b/>
                <w:sz w:val="20"/>
                <w:szCs w:val="20"/>
                <w:lang w:eastAsia="en-US"/>
              </w:rPr>
            </w:pPr>
            <w:r w:rsidRPr="00237750">
              <w:rPr>
                <w:rFonts w:ascii="Arial" w:hAnsi="Arial" w:cs="Arial"/>
                <w:b/>
                <w:sz w:val="20"/>
                <w:szCs w:val="20"/>
                <w:lang w:eastAsia="en-US"/>
              </w:rPr>
              <w:t>Javno naročilo:</w:t>
            </w:r>
          </w:p>
        </w:tc>
        <w:tc>
          <w:tcPr>
            <w:tcW w:w="236" w:type="dxa"/>
            <w:vMerge w:val="restart"/>
            <w:tcBorders>
              <w:top w:val="single" w:sz="2" w:space="0" w:color="auto"/>
              <w:bottom w:val="nil"/>
              <w:right w:val="single" w:sz="2" w:space="0" w:color="auto"/>
            </w:tcBorders>
          </w:tcPr>
          <w:p w14:paraId="0B481BDE"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tcBorders>
              <w:top w:val="single" w:sz="2" w:space="0" w:color="auto"/>
              <w:left w:val="nil"/>
              <w:bottom w:val="nil"/>
              <w:right w:val="double" w:sz="4" w:space="0" w:color="auto"/>
            </w:tcBorders>
          </w:tcPr>
          <w:p w14:paraId="6861DC40" w14:textId="77777777" w:rsidR="00237750" w:rsidRPr="00237750" w:rsidRDefault="00237750" w:rsidP="00237750">
            <w:pPr>
              <w:spacing w:before="120"/>
              <w:jc w:val="both"/>
              <w:rPr>
                <w:rFonts w:ascii="Arial" w:hAnsi="Arial" w:cs="Arial"/>
                <w:b/>
                <w:sz w:val="20"/>
                <w:szCs w:val="20"/>
                <w:lang w:eastAsia="en-US"/>
              </w:rPr>
            </w:pPr>
            <w:r w:rsidRPr="00237750">
              <w:rPr>
                <w:rFonts w:ascii="Arial" w:hAnsi="Arial" w:cs="Arial"/>
                <w:b/>
                <w:sz w:val="20"/>
                <w:szCs w:val="20"/>
                <w:lang w:eastAsia="en-US"/>
              </w:rPr>
              <w:t>Prejemnik :</w:t>
            </w:r>
          </w:p>
        </w:tc>
      </w:tr>
      <w:tr w:rsidR="00237750" w:rsidRPr="00237750" w14:paraId="0401228A" w14:textId="77777777" w:rsidTr="004C2906">
        <w:trPr>
          <w:cantSplit/>
          <w:trHeight w:val="320"/>
          <w:jc w:val="center"/>
        </w:trPr>
        <w:tc>
          <w:tcPr>
            <w:tcW w:w="3506" w:type="dxa"/>
            <w:gridSpan w:val="3"/>
            <w:vMerge w:val="restart"/>
            <w:tcBorders>
              <w:top w:val="nil"/>
              <w:left w:val="double" w:sz="4" w:space="0" w:color="auto"/>
            </w:tcBorders>
          </w:tcPr>
          <w:p w14:paraId="250D2A2B" w14:textId="77777777" w:rsidR="00237750" w:rsidRPr="00237750" w:rsidRDefault="00237750" w:rsidP="00237750">
            <w:pPr>
              <w:spacing w:before="60" w:line="260" w:lineRule="atLeast"/>
              <w:jc w:val="both"/>
              <w:rPr>
                <w:rFonts w:ascii="Arial" w:hAnsi="Arial" w:cs="Arial"/>
                <w:b/>
                <w:sz w:val="20"/>
                <w:szCs w:val="20"/>
                <w:lang w:eastAsia="en-US"/>
              </w:rPr>
            </w:pPr>
            <w:r w:rsidRPr="00237750">
              <w:rPr>
                <w:rFonts w:ascii="Arial" w:hAnsi="Arial" w:cs="Arial"/>
                <w:b/>
                <w:sz w:val="20"/>
              </w:rPr>
              <w:t>Izdelava izkaznic o vozniških kvalifikacijah</w:t>
            </w:r>
          </w:p>
          <w:p w14:paraId="05177869" w14:textId="77777777" w:rsidR="00237750" w:rsidRPr="00237750" w:rsidRDefault="00237750" w:rsidP="00237750">
            <w:pPr>
              <w:spacing w:before="60" w:line="260" w:lineRule="atLeast"/>
              <w:ind w:left="158"/>
              <w:rPr>
                <w:rFonts w:ascii="Arial" w:hAnsi="Arial" w:cs="Arial"/>
                <w:sz w:val="20"/>
                <w:szCs w:val="20"/>
                <w:lang w:eastAsia="en-US"/>
              </w:rPr>
            </w:pPr>
          </w:p>
        </w:tc>
        <w:tc>
          <w:tcPr>
            <w:tcW w:w="236" w:type="dxa"/>
            <w:vMerge/>
            <w:tcBorders>
              <w:top w:val="nil"/>
              <w:right w:val="single" w:sz="2" w:space="0" w:color="auto"/>
            </w:tcBorders>
          </w:tcPr>
          <w:p w14:paraId="7072FDE1"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vMerge w:val="restart"/>
            <w:tcBorders>
              <w:top w:val="nil"/>
              <w:left w:val="nil"/>
              <w:right w:val="double" w:sz="4" w:space="0" w:color="auto"/>
            </w:tcBorders>
          </w:tcPr>
          <w:p w14:paraId="06828140" w14:textId="77777777" w:rsidR="00237750" w:rsidRPr="00237750" w:rsidRDefault="00237750" w:rsidP="00237750">
            <w:pPr>
              <w:spacing w:before="180" w:after="60"/>
              <w:jc w:val="both"/>
              <w:outlineLvl w:val="8"/>
              <w:rPr>
                <w:rFonts w:ascii="Arial" w:hAnsi="Arial" w:cs="Arial"/>
                <w:b/>
                <w:sz w:val="20"/>
                <w:szCs w:val="20"/>
              </w:rPr>
            </w:pPr>
            <w:r w:rsidRPr="00237750">
              <w:rPr>
                <w:rFonts w:ascii="Arial" w:hAnsi="Arial" w:cs="Arial"/>
                <w:b/>
                <w:sz w:val="20"/>
                <w:szCs w:val="20"/>
              </w:rPr>
              <w:t xml:space="preserve">Ministrstvo za infrastrukturo </w:t>
            </w:r>
          </w:p>
          <w:p w14:paraId="57A525ED" w14:textId="2211D084" w:rsidR="00237750" w:rsidRPr="00237750" w:rsidRDefault="00237750" w:rsidP="00237750">
            <w:pPr>
              <w:spacing w:line="260" w:lineRule="atLeast"/>
              <w:rPr>
                <w:rFonts w:ascii="Arial" w:hAnsi="Arial" w:cs="Arial"/>
                <w:b/>
                <w:sz w:val="20"/>
                <w:szCs w:val="20"/>
                <w:lang w:eastAsia="en-US"/>
              </w:rPr>
            </w:pPr>
            <w:r>
              <w:rPr>
                <w:rFonts w:ascii="Arial" w:hAnsi="Arial" w:cs="Arial"/>
                <w:b/>
                <w:sz w:val="20"/>
                <w:szCs w:val="20"/>
                <w:lang w:eastAsia="en-US"/>
              </w:rPr>
              <w:t>Tržaška cesta 19</w:t>
            </w:r>
          </w:p>
          <w:p w14:paraId="75ACDF58" w14:textId="7281B1F7" w:rsidR="00237750" w:rsidRPr="00237750" w:rsidRDefault="00237750" w:rsidP="00237750">
            <w:pPr>
              <w:spacing w:line="260" w:lineRule="atLeast"/>
              <w:rPr>
                <w:rFonts w:ascii="Arial" w:hAnsi="Arial" w:cs="Arial"/>
                <w:b/>
                <w:sz w:val="20"/>
                <w:szCs w:val="20"/>
                <w:lang w:eastAsia="en-US"/>
              </w:rPr>
            </w:pPr>
            <w:r w:rsidRPr="00237750">
              <w:rPr>
                <w:rFonts w:ascii="Arial" w:hAnsi="Arial" w:cs="Arial"/>
                <w:b/>
                <w:sz w:val="20"/>
                <w:szCs w:val="20"/>
                <w:lang w:eastAsia="en-US"/>
              </w:rPr>
              <w:t>1</w:t>
            </w:r>
            <w:r>
              <w:rPr>
                <w:rFonts w:ascii="Arial" w:hAnsi="Arial" w:cs="Arial"/>
                <w:b/>
                <w:sz w:val="20"/>
                <w:szCs w:val="20"/>
                <w:lang w:eastAsia="en-US"/>
              </w:rPr>
              <w:t>000</w:t>
            </w:r>
            <w:r w:rsidRPr="00237750">
              <w:rPr>
                <w:rFonts w:ascii="Arial" w:hAnsi="Arial" w:cs="Arial"/>
                <w:b/>
                <w:sz w:val="20"/>
                <w:szCs w:val="20"/>
                <w:lang w:eastAsia="en-US"/>
              </w:rPr>
              <w:t xml:space="preserve"> Ljubljana</w:t>
            </w:r>
          </w:p>
        </w:tc>
      </w:tr>
      <w:tr w:rsidR="00237750" w:rsidRPr="00237750" w14:paraId="403755E8" w14:textId="77777777" w:rsidTr="004C2906">
        <w:trPr>
          <w:cantSplit/>
          <w:trHeight w:val="336"/>
          <w:jc w:val="center"/>
        </w:trPr>
        <w:tc>
          <w:tcPr>
            <w:tcW w:w="3506" w:type="dxa"/>
            <w:gridSpan w:val="3"/>
            <w:vMerge/>
            <w:tcBorders>
              <w:left w:val="double" w:sz="4" w:space="0" w:color="auto"/>
            </w:tcBorders>
          </w:tcPr>
          <w:p w14:paraId="3A96CD71" w14:textId="77777777" w:rsidR="00237750" w:rsidRPr="00237750" w:rsidRDefault="00237750" w:rsidP="00237750">
            <w:pPr>
              <w:spacing w:before="60" w:line="260" w:lineRule="atLeast"/>
              <w:rPr>
                <w:rFonts w:ascii="Arial" w:hAnsi="Arial" w:cs="Arial"/>
                <w:sz w:val="20"/>
                <w:szCs w:val="20"/>
                <w:lang w:eastAsia="en-US"/>
              </w:rPr>
            </w:pPr>
          </w:p>
        </w:tc>
        <w:tc>
          <w:tcPr>
            <w:tcW w:w="236" w:type="dxa"/>
            <w:vMerge/>
            <w:tcBorders>
              <w:right w:val="single" w:sz="2" w:space="0" w:color="auto"/>
            </w:tcBorders>
          </w:tcPr>
          <w:p w14:paraId="46544290"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vMerge/>
            <w:tcBorders>
              <w:left w:val="nil"/>
              <w:right w:val="double" w:sz="4" w:space="0" w:color="auto"/>
            </w:tcBorders>
          </w:tcPr>
          <w:p w14:paraId="298A7856" w14:textId="77777777" w:rsidR="00237750" w:rsidRPr="00237750" w:rsidRDefault="00237750" w:rsidP="00237750">
            <w:pPr>
              <w:spacing w:before="240" w:after="60"/>
              <w:jc w:val="both"/>
              <w:outlineLvl w:val="8"/>
              <w:rPr>
                <w:rFonts w:ascii="Arial" w:hAnsi="Arial" w:cs="Arial"/>
                <w:b/>
                <w:sz w:val="20"/>
                <w:szCs w:val="20"/>
              </w:rPr>
            </w:pPr>
          </w:p>
        </w:tc>
      </w:tr>
      <w:tr w:rsidR="00237750" w:rsidRPr="00237750" w14:paraId="3EC578E7" w14:textId="77777777" w:rsidTr="004C2906">
        <w:trPr>
          <w:cantSplit/>
          <w:trHeight w:val="746"/>
          <w:jc w:val="center"/>
        </w:trPr>
        <w:tc>
          <w:tcPr>
            <w:tcW w:w="3506" w:type="dxa"/>
            <w:gridSpan w:val="3"/>
            <w:vMerge/>
            <w:tcBorders>
              <w:left w:val="double" w:sz="4" w:space="0" w:color="auto"/>
            </w:tcBorders>
            <w:vAlign w:val="bottom"/>
          </w:tcPr>
          <w:p w14:paraId="25E776E1" w14:textId="77777777" w:rsidR="00237750" w:rsidRPr="00237750" w:rsidRDefault="00237750" w:rsidP="00237750">
            <w:pPr>
              <w:spacing w:line="260" w:lineRule="atLeast"/>
              <w:rPr>
                <w:rFonts w:ascii="Arial" w:hAnsi="Arial" w:cs="Arial"/>
                <w:sz w:val="20"/>
                <w:szCs w:val="20"/>
                <w:lang w:eastAsia="en-US"/>
              </w:rPr>
            </w:pPr>
          </w:p>
        </w:tc>
        <w:tc>
          <w:tcPr>
            <w:tcW w:w="236" w:type="dxa"/>
            <w:vMerge/>
            <w:tcBorders>
              <w:right w:val="single" w:sz="2" w:space="0" w:color="auto"/>
            </w:tcBorders>
          </w:tcPr>
          <w:p w14:paraId="3BC86829"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vMerge/>
            <w:tcBorders>
              <w:left w:val="nil"/>
              <w:right w:val="double" w:sz="4" w:space="0" w:color="auto"/>
            </w:tcBorders>
          </w:tcPr>
          <w:p w14:paraId="1250BF3E" w14:textId="77777777" w:rsidR="00237750" w:rsidRPr="00237750" w:rsidRDefault="00237750" w:rsidP="00237750">
            <w:pPr>
              <w:spacing w:before="240" w:after="60"/>
              <w:jc w:val="both"/>
              <w:outlineLvl w:val="8"/>
              <w:rPr>
                <w:rFonts w:ascii="Arial" w:hAnsi="Arial" w:cs="Arial"/>
                <w:sz w:val="20"/>
                <w:szCs w:val="20"/>
              </w:rPr>
            </w:pPr>
          </w:p>
        </w:tc>
      </w:tr>
      <w:tr w:rsidR="00237750" w:rsidRPr="00237750" w14:paraId="12C0212A" w14:textId="77777777" w:rsidTr="004C2906">
        <w:trPr>
          <w:cantSplit/>
          <w:jc w:val="center"/>
        </w:trPr>
        <w:tc>
          <w:tcPr>
            <w:tcW w:w="1548" w:type="dxa"/>
            <w:gridSpan w:val="2"/>
            <w:tcBorders>
              <w:left w:val="double" w:sz="4" w:space="0" w:color="auto"/>
            </w:tcBorders>
            <w:vAlign w:val="center"/>
          </w:tcPr>
          <w:p w14:paraId="38BC056B" w14:textId="77777777" w:rsidR="00237750" w:rsidRPr="00237750" w:rsidRDefault="00237750" w:rsidP="00237750">
            <w:pPr>
              <w:spacing w:line="260" w:lineRule="atLeast"/>
              <w:ind w:left="170"/>
              <w:rPr>
                <w:rFonts w:ascii="Arial" w:hAnsi="Arial" w:cs="Arial"/>
                <w:sz w:val="20"/>
                <w:szCs w:val="20"/>
                <w:lang w:eastAsia="en-US"/>
              </w:rPr>
            </w:pPr>
            <w:r w:rsidRPr="00237750">
              <w:rPr>
                <w:rFonts w:ascii="Arial" w:hAnsi="Arial" w:cs="Arial"/>
                <w:sz w:val="20"/>
                <w:szCs w:val="20"/>
                <w:lang w:eastAsia="en-US"/>
              </w:rPr>
              <w:t>Št. jav. nar.:</w:t>
            </w:r>
          </w:p>
        </w:tc>
        <w:tc>
          <w:tcPr>
            <w:tcW w:w="1958" w:type="dxa"/>
            <w:tcBorders>
              <w:top w:val="nil"/>
              <w:bottom w:val="nil"/>
            </w:tcBorders>
            <w:vAlign w:val="center"/>
          </w:tcPr>
          <w:p w14:paraId="2028A8FF" w14:textId="281C1A03" w:rsidR="00237750" w:rsidRPr="00237750" w:rsidRDefault="00237750" w:rsidP="00237750">
            <w:pPr>
              <w:spacing w:line="260" w:lineRule="atLeast"/>
              <w:rPr>
                <w:rFonts w:ascii="Arial" w:hAnsi="Arial" w:cs="Arial"/>
                <w:sz w:val="20"/>
                <w:szCs w:val="20"/>
                <w:lang w:eastAsia="en-US"/>
              </w:rPr>
            </w:pPr>
            <w:r w:rsidRPr="00237750">
              <w:rPr>
                <w:rFonts w:ascii="Arial" w:hAnsi="Arial" w:cs="Arial"/>
                <w:sz w:val="20"/>
                <w:szCs w:val="20"/>
                <w:lang w:eastAsia="en-US"/>
              </w:rPr>
              <w:t>2430-</w:t>
            </w:r>
            <w:r>
              <w:rPr>
                <w:rFonts w:ascii="Arial" w:hAnsi="Arial" w:cs="Arial"/>
                <w:sz w:val="20"/>
                <w:szCs w:val="20"/>
                <w:lang w:eastAsia="en-US"/>
              </w:rPr>
              <w:t>24</w:t>
            </w:r>
            <w:r w:rsidRPr="00237750">
              <w:rPr>
                <w:rFonts w:ascii="Arial" w:hAnsi="Arial" w:cs="Arial"/>
                <w:sz w:val="20"/>
                <w:szCs w:val="20"/>
                <w:lang w:eastAsia="en-US"/>
              </w:rPr>
              <w:t>-01</w:t>
            </w:r>
            <w:r>
              <w:rPr>
                <w:rFonts w:ascii="Arial" w:hAnsi="Arial" w:cs="Arial"/>
                <w:sz w:val="20"/>
                <w:szCs w:val="20"/>
                <w:lang w:eastAsia="en-US"/>
              </w:rPr>
              <w:t>2</w:t>
            </w:r>
          </w:p>
        </w:tc>
        <w:tc>
          <w:tcPr>
            <w:tcW w:w="236" w:type="dxa"/>
            <w:vMerge/>
            <w:tcBorders>
              <w:right w:val="single" w:sz="2" w:space="0" w:color="auto"/>
            </w:tcBorders>
          </w:tcPr>
          <w:p w14:paraId="52E81148"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vMerge/>
            <w:tcBorders>
              <w:left w:val="nil"/>
              <w:right w:val="double" w:sz="4" w:space="0" w:color="auto"/>
            </w:tcBorders>
            <w:vAlign w:val="center"/>
          </w:tcPr>
          <w:p w14:paraId="2BEBDE69" w14:textId="77777777" w:rsidR="00237750" w:rsidRPr="00237750" w:rsidRDefault="00237750" w:rsidP="00237750">
            <w:pPr>
              <w:spacing w:after="60"/>
              <w:ind w:left="198"/>
              <w:jc w:val="both"/>
              <w:outlineLvl w:val="5"/>
              <w:rPr>
                <w:rFonts w:ascii="Arial" w:hAnsi="Arial" w:cs="Arial"/>
                <w:b/>
                <w:bCs/>
                <w:sz w:val="20"/>
                <w:szCs w:val="20"/>
              </w:rPr>
            </w:pPr>
          </w:p>
        </w:tc>
      </w:tr>
      <w:tr w:rsidR="00237750" w:rsidRPr="00237750" w14:paraId="55F0468E" w14:textId="77777777" w:rsidTr="004C2906">
        <w:trPr>
          <w:cantSplit/>
          <w:jc w:val="center"/>
        </w:trPr>
        <w:tc>
          <w:tcPr>
            <w:tcW w:w="1548" w:type="dxa"/>
            <w:gridSpan w:val="2"/>
            <w:tcBorders>
              <w:left w:val="double" w:sz="4" w:space="0" w:color="auto"/>
            </w:tcBorders>
            <w:vAlign w:val="center"/>
          </w:tcPr>
          <w:p w14:paraId="6FC4F284" w14:textId="77777777" w:rsidR="00237750" w:rsidRPr="00237750" w:rsidRDefault="00237750" w:rsidP="00237750">
            <w:pPr>
              <w:spacing w:line="260" w:lineRule="atLeast"/>
              <w:ind w:left="170"/>
              <w:rPr>
                <w:rFonts w:ascii="Arial" w:hAnsi="Arial" w:cs="Arial"/>
                <w:sz w:val="20"/>
                <w:szCs w:val="20"/>
                <w:lang w:eastAsia="en-US"/>
              </w:rPr>
            </w:pPr>
            <w:r w:rsidRPr="00237750">
              <w:rPr>
                <w:rFonts w:ascii="Arial" w:hAnsi="Arial" w:cs="Arial"/>
                <w:sz w:val="20"/>
                <w:szCs w:val="20"/>
                <w:lang w:eastAsia="en-US"/>
              </w:rPr>
              <w:t>Št. zadeve:</w:t>
            </w:r>
          </w:p>
        </w:tc>
        <w:tc>
          <w:tcPr>
            <w:tcW w:w="1958" w:type="dxa"/>
            <w:vAlign w:val="center"/>
          </w:tcPr>
          <w:p w14:paraId="71989CE0" w14:textId="0B928F49" w:rsidR="00237750" w:rsidRPr="00237750" w:rsidRDefault="00237750" w:rsidP="00237750">
            <w:pPr>
              <w:spacing w:line="260" w:lineRule="atLeast"/>
              <w:rPr>
                <w:rFonts w:ascii="Arial" w:hAnsi="Arial" w:cs="Arial"/>
                <w:sz w:val="20"/>
                <w:szCs w:val="20"/>
                <w:lang w:eastAsia="en-US"/>
              </w:rPr>
            </w:pPr>
            <w:r w:rsidRPr="00237750">
              <w:rPr>
                <w:rFonts w:ascii="Arial" w:hAnsi="Arial" w:cs="Arial"/>
                <w:sz w:val="20"/>
                <w:szCs w:val="20"/>
                <w:lang w:eastAsia="en-US"/>
              </w:rPr>
              <w:t>430-</w:t>
            </w:r>
            <w:r>
              <w:rPr>
                <w:rFonts w:ascii="Arial" w:hAnsi="Arial" w:cs="Arial"/>
                <w:sz w:val="20"/>
                <w:szCs w:val="20"/>
                <w:lang w:eastAsia="en-US"/>
              </w:rPr>
              <w:t>57</w:t>
            </w:r>
            <w:r w:rsidRPr="00237750">
              <w:rPr>
                <w:rFonts w:ascii="Arial" w:hAnsi="Arial" w:cs="Arial"/>
                <w:sz w:val="20"/>
                <w:szCs w:val="20"/>
                <w:lang w:eastAsia="en-US"/>
              </w:rPr>
              <w:t>/20</w:t>
            </w:r>
            <w:r>
              <w:rPr>
                <w:rFonts w:ascii="Arial" w:hAnsi="Arial" w:cs="Arial"/>
                <w:sz w:val="20"/>
                <w:szCs w:val="20"/>
                <w:lang w:eastAsia="en-US"/>
              </w:rPr>
              <w:t>24</w:t>
            </w:r>
          </w:p>
        </w:tc>
        <w:tc>
          <w:tcPr>
            <w:tcW w:w="236" w:type="dxa"/>
            <w:vMerge/>
            <w:tcBorders>
              <w:right w:val="single" w:sz="2" w:space="0" w:color="auto"/>
            </w:tcBorders>
          </w:tcPr>
          <w:p w14:paraId="06C71F03"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vMerge/>
            <w:tcBorders>
              <w:left w:val="nil"/>
              <w:right w:val="double" w:sz="4" w:space="0" w:color="auto"/>
            </w:tcBorders>
            <w:vAlign w:val="center"/>
          </w:tcPr>
          <w:p w14:paraId="1FFD5D48" w14:textId="77777777" w:rsidR="00237750" w:rsidRPr="00237750" w:rsidRDefault="00237750" w:rsidP="00237750">
            <w:pPr>
              <w:spacing w:after="60"/>
              <w:ind w:left="198"/>
              <w:jc w:val="both"/>
              <w:outlineLvl w:val="5"/>
              <w:rPr>
                <w:rFonts w:ascii="Arial" w:hAnsi="Arial" w:cs="Arial"/>
                <w:b/>
                <w:bCs/>
                <w:sz w:val="20"/>
                <w:szCs w:val="20"/>
              </w:rPr>
            </w:pPr>
          </w:p>
        </w:tc>
      </w:tr>
      <w:tr w:rsidR="00237750" w:rsidRPr="00237750" w14:paraId="3C620E13" w14:textId="77777777" w:rsidTr="004C2906">
        <w:trPr>
          <w:cantSplit/>
          <w:trHeight w:val="195"/>
          <w:jc w:val="center"/>
        </w:trPr>
        <w:tc>
          <w:tcPr>
            <w:tcW w:w="1548" w:type="dxa"/>
            <w:gridSpan w:val="2"/>
            <w:tcBorders>
              <w:left w:val="double" w:sz="4" w:space="0" w:color="auto"/>
              <w:bottom w:val="nil"/>
            </w:tcBorders>
            <w:vAlign w:val="center"/>
          </w:tcPr>
          <w:p w14:paraId="7DCFA6A6" w14:textId="77777777" w:rsidR="00237750" w:rsidRPr="00237750" w:rsidRDefault="00237750" w:rsidP="00237750">
            <w:pPr>
              <w:spacing w:line="260" w:lineRule="atLeast"/>
              <w:ind w:left="170"/>
              <w:rPr>
                <w:rFonts w:ascii="Arial" w:hAnsi="Arial" w:cs="Arial"/>
                <w:sz w:val="20"/>
                <w:szCs w:val="20"/>
                <w:lang w:eastAsia="en-US"/>
              </w:rPr>
            </w:pPr>
          </w:p>
        </w:tc>
        <w:tc>
          <w:tcPr>
            <w:tcW w:w="1958" w:type="dxa"/>
            <w:tcBorders>
              <w:bottom w:val="nil"/>
            </w:tcBorders>
            <w:vAlign w:val="center"/>
          </w:tcPr>
          <w:p w14:paraId="2239322E" w14:textId="77777777" w:rsidR="00237750" w:rsidRPr="00237750" w:rsidRDefault="00237750" w:rsidP="00237750">
            <w:pPr>
              <w:spacing w:line="260" w:lineRule="atLeast"/>
              <w:ind w:left="50"/>
              <w:rPr>
                <w:rFonts w:ascii="Arial" w:hAnsi="Arial" w:cs="Arial"/>
                <w:sz w:val="20"/>
                <w:szCs w:val="20"/>
                <w:lang w:eastAsia="en-US"/>
              </w:rPr>
            </w:pPr>
          </w:p>
        </w:tc>
        <w:tc>
          <w:tcPr>
            <w:tcW w:w="236" w:type="dxa"/>
            <w:vMerge/>
            <w:tcBorders>
              <w:bottom w:val="nil"/>
              <w:right w:val="single" w:sz="2" w:space="0" w:color="auto"/>
            </w:tcBorders>
          </w:tcPr>
          <w:p w14:paraId="0746DC91" w14:textId="77777777" w:rsidR="00237750" w:rsidRPr="00237750" w:rsidRDefault="00237750" w:rsidP="00237750">
            <w:pPr>
              <w:spacing w:before="60" w:line="260" w:lineRule="atLeast"/>
              <w:rPr>
                <w:rFonts w:ascii="Arial" w:hAnsi="Arial" w:cs="Arial"/>
                <w:sz w:val="20"/>
                <w:szCs w:val="20"/>
                <w:lang w:eastAsia="en-US"/>
              </w:rPr>
            </w:pPr>
          </w:p>
        </w:tc>
        <w:tc>
          <w:tcPr>
            <w:tcW w:w="4314" w:type="dxa"/>
            <w:gridSpan w:val="4"/>
            <w:vMerge/>
            <w:tcBorders>
              <w:left w:val="nil"/>
              <w:bottom w:val="nil"/>
              <w:right w:val="double" w:sz="4" w:space="0" w:color="auto"/>
            </w:tcBorders>
          </w:tcPr>
          <w:p w14:paraId="44884F96" w14:textId="77777777" w:rsidR="00237750" w:rsidRPr="00237750" w:rsidRDefault="00237750" w:rsidP="00237750">
            <w:pPr>
              <w:spacing w:before="60" w:line="260" w:lineRule="atLeast"/>
              <w:rPr>
                <w:rFonts w:ascii="Arial" w:hAnsi="Arial" w:cs="Arial"/>
                <w:sz w:val="20"/>
                <w:szCs w:val="20"/>
                <w:lang w:eastAsia="en-US"/>
              </w:rPr>
            </w:pPr>
          </w:p>
        </w:tc>
      </w:tr>
      <w:tr w:rsidR="00237750" w:rsidRPr="00237750" w14:paraId="046249C7" w14:textId="77777777" w:rsidTr="004C2906">
        <w:trPr>
          <w:cantSplit/>
          <w:jc w:val="center"/>
        </w:trPr>
        <w:tc>
          <w:tcPr>
            <w:tcW w:w="8056" w:type="dxa"/>
            <w:gridSpan w:val="8"/>
            <w:tcBorders>
              <w:top w:val="single" w:sz="2" w:space="0" w:color="auto"/>
              <w:left w:val="double" w:sz="4" w:space="0" w:color="auto"/>
              <w:bottom w:val="double" w:sz="4" w:space="0" w:color="auto"/>
              <w:right w:val="double" w:sz="4" w:space="0" w:color="auto"/>
            </w:tcBorders>
            <w:vAlign w:val="center"/>
          </w:tcPr>
          <w:p w14:paraId="18C2CDEA" w14:textId="77777777" w:rsidR="00237750" w:rsidRPr="00237750" w:rsidRDefault="00237750" w:rsidP="00237750">
            <w:pPr>
              <w:spacing w:before="240" w:after="120"/>
              <w:ind w:left="1003" w:hanging="283"/>
              <w:outlineLvl w:val="6"/>
              <w:rPr>
                <w:rFonts w:ascii="Arial" w:hAnsi="Arial" w:cs="Arial"/>
                <w:sz w:val="20"/>
                <w:szCs w:val="20"/>
              </w:rPr>
            </w:pPr>
            <w:r w:rsidRPr="00237750">
              <w:rPr>
                <w:rFonts w:ascii="Arial" w:hAnsi="Arial" w:cs="Arial"/>
                <w:sz w:val="20"/>
                <w:szCs w:val="20"/>
              </w:rPr>
              <w:t>NE ODPIRAJ - PONUDBA !</w:t>
            </w:r>
          </w:p>
        </w:tc>
      </w:tr>
    </w:tbl>
    <w:p w14:paraId="49B4FA82" w14:textId="77777777" w:rsidR="00237750" w:rsidRPr="00237750" w:rsidRDefault="00237750" w:rsidP="00237750">
      <w:pPr>
        <w:jc w:val="both"/>
        <w:rPr>
          <w:rFonts w:ascii="Arial" w:hAnsi="Arial" w:cs="Arial"/>
          <w:sz w:val="20"/>
          <w:szCs w:val="20"/>
        </w:rPr>
      </w:pPr>
    </w:p>
    <w:p w14:paraId="3EFB354D" w14:textId="77777777" w:rsidR="00237750" w:rsidRPr="00237750" w:rsidRDefault="00237750" w:rsidP="00237750">
      <w:pPr>
        <w:rPr>
          <w:lang w:eastAsia="en-US"/>
        </w:rPr>
      </w:pPr>
    </w:p>
    <w:p w14:paraId="4638B047" w14:textId="77777777" w:rsidR="00237750" w:rsidRPr="00237750" w:rsidRDefault="00237750" w:rsidP="00237750">
      <w:pPr>
        <w:rPr>
          <w:lang w:eastAsia="en-US"/>
        </w:rPr>
      </w:pPr>
    </w:p>
    <w:p w14:paraId="07CF5D74" w14:textId="77777777" w:rsidR="00237750" w:rsidRPr="00237750" w:rsidRDefault="00237750" w:rsidP="00237750">
      <w:pPr>
        <w:rPr>
          <w:lang w:eastAsia="en-US"/>
        </w:rPr>
      </w:pPr>
    </w:p>
    <w:p w14:paraId="3940CD75" w14:textId="77777777" w:rsidR="00237750" w:rsidRPr="00237750" w:rsidRDefault="00237750" w:rsidP="00237750">
      <w:pPr>
        <w:rPr>
          <w:lang w:eastAsia="en-US"/>
        </w:rPr>
      </w:pPr>
    </w:p>
    <w:p w14:paraId="0616E2B1" w14:textId="77777777" w:rsidR="00237750" w:rsidRPr="00237750" w:rsidRDefault="00237750" w:rsidP="00237750">
      <w:pPr>
        <w:rPr>
          <w:lang w:eastAsia="en-US"/>
        </w:rPr>
      </w:pPr>
    </w:p>
    <w:p w14:paraId="370343F8" w14:textId="77777777" w:rsidR="00237750" w:rsidRPr="00237750" w:rsidRDefault="00237750" w:rsidP="00237750">
      <w:pPr>
        <w:rPr>
          <w:lang w:eastAsia="en-US"/>
        </w:rPr>
      </w:pPr>
    </w:p>
    <w:p w14:paraId="13534641" w14:textId="77777777" w:rsidR="00237750" w:rsidRPr="00237750" w:rsidRDefault="00237750" w:rsidP="00237750">
      <w:pPr>
        <w:rPr>
          <w:lang w:eastAsia="en-US"/>
        </w:rPr>
      </w:pPr>
    </w:p>
    <w:p w14:paraId="7CBAF830" w14:textId="77777777" w:rsidR="00237750" w:rsidRPr="00237750" w:rsidRDefault="00237750" w:rsidP="00237750">
      <w:pPr>
        <w:rPr>
          <w:lang w:eastAsia="en-US"/>
        </w:rPr>
      </w:pPr>
    </w:p>
    <w:p w14:paraId="2BD03BB4" w14:textId="77777777" w:rsidR="00237750" w:rsidRPr="00237750" w:rsidRDefault="00237750" w:rsidP="00237750">
      <w:pPr>
        <w:rPr>
          <w:lang w:eastAsia="en-US"/>
        </w:rPr>
      </w:pPr>
    </w:p>
    <w:p w14:paraId="6E8F4261" w14:textId="77777777" w:rsidR="00237750" w:rsidRPr="00237750" w:rsidRDefault="00237750" w:rsidP="00237750">
      <w:pPr>
        <w:keepNext/>
        <w:keepLines/>
        <w:tabs>
          <w:tab w:val="left" w:pos="993"/>
        </w:tabs>
        <w:spacing w:line="260" w:lineRule="atLeast"/>
        <w:outlineLvl w:val="0"/>
        <w:rPr>
          <w:lang w:eastAsia="en-US"/>
        </w:rPr>
      </w:pPr>
    </w:p>
    <w:p w14:paraId="08F262DA" w14:textId="77777777" w:rsidR="00237750" w:rsidRPr="00237750" w:rsidRDefault="00237750" w:rsidP="00237750">
      <w:pPr>
        <w:rPr>
          <w:lang w:eastAsia="en-US"/>
        </w:rPr>
      </w:pPr>
    </w:p>
    <w:p w14:paraId="55C6EFFA" w14:textId="77777777" w:rsidR="00237750" w:rsidRPr="00237750" w:rsidRDefault="00237750" w:rsidP="00237750">
      <w:pPr>
        <w:rPr>
          <w:lang w:eastAsia="en-US"/>
        </w:rPr>
      </w:pPr>
    </w:p>
    <w:p w14:paraId="2B85E6B7" w14:textId="4B1191F0" w:rsidR="001A27E5" w:rsidRPr="001A27E5" w:rsidRDefault="001A27E5" w:rsidP="001A27E5">
      <w:pPr>
        <w:spacing w:line="260" w:lineRule="atLeast"/>
        <w:jc w:val="both"/>
        <w:rPr>
          <w:rFonts w:ascii="Arial" w:hAnsi="Arial" w:cs="Arial"/>
          <w:b/>
          <w:sz w:val="20"/>
          <w:szCs w:val="20"/>
          <w:lang w:eastAsia="en-US"/>
        </w:rPr>
      </w:pPr>
      <w:r w:rsidRPr="001A27E5">
        <w:rPr>
          <w:rFonts w:ascii="Arial" w:hAnsi="Arial" w:cs="Arial"/>
          <w:b/>
          <w:sz w:val="20"/>
          <w:szCs w:val="20"/>
          <w:lang w:eastAsia="en-US"/>
        </w:rPr>
        <w:t xml:space="preserve">POGLAVJE 7 – PRILOGA: </w:t>
      </w:r>
      <w:r w:rsidRPr="001A27E5">
        <w:rPr>
          <w:rFonts w:ascii="Arial" w:hAnsi="Arial" w:cs="Arial"/>
          <w:b/>
          <w:sz w:val="20"/>
          <w:szCs w:val="20"/>
        </w:rPr>
        <w:t>ESPD obrazec</w:t>
      </w:r>
    </w:p>
    <w:p w14:paraId="4AF0BF44" w14:textId="77777777" w:rsidR="001A27E5" w:rsidRPr="001A27E5" w:rsidRDefault="001A27E5" w:rsidP="001A27E5">
      <w:pPr>
        <w:spacing w:line="260" w:lineRule="atLeast"/>
        <w:jc w:val="both"/>
        <w:rPr>
          <w:rFonts w:ascii="Arial" w:hAnsi="Arial" w:cs="Arial"/>
          <w:b/>
          <w:sz w:val="20"/>
          <w:szCs w:val="20"/>
          <w:lang w:eastAsia="en-US"/>
        </w:rPr>
      </w:pPr>
    </w:p>
    <w:p w14:paraId="10E663CE" w14:textId="77777777" w:rsidR="001A27E5" w:rsidRPr="001A27E5" w:rsidRDefault="001A27E5" w:rsidP="001A27E5">
      <w:pPr>
        <w:spacing w:line="260" w:lineRule="atLeast"/>
        <w:jc w:val="both"/>
        <w:rPr>
          <w:rFonts w:ascii="Arial" w:hAnsi="Arial" w:cs="Arial"/>
          <w:sz w:val="20"/>
          <w:szCs w:val="20"/>
          <w:lang w:eastAsia="en-US"/>
        </w:rPr>
      </w:pPr>
      <w:r w:rsidRPr="001A27E5">
        <w:rPr>
          <w:rFonts w:ascii="Arial" w:hAnsi="Arial" w:cs="Arial"/>
          <w:sz w:val="20"/>
          <w:szCs w:val="20"/>
          <w:lang w:eastAsia="en-US"/>
        </w:rPr>
        <w:t>Nahaja se v ločeni datoteki.</w:t>
      </w:r>
    </w:p>
    <w:p w14:paraId="718F8FFA" w14:textId="77777777" w:rsidR="001A27E5" w:rsidRPr="001A27E5" w:rsidRDefault="001A27E5" w:rsidP="001A27E5">
      <w:pPr>
        <w:spacing w:line="260" w:lineRule="atLeast"/>
        <w:rPr>
          <w:rFonts w:ascii="Arial" w:hAnsi="Arial" w:cs="Arial"/>
          <w:sz w:val="20"/>
          <w:szCs w:val="20"/>
          <w:lang w:eastAsia="en-US"/>
        </w:rPr>
      </w:pPr>
    </w:p>
    <w:p w14:paraId="2B93683A" w14:textId="77777777" w:rsidR="001A27E5" w:rsidRPr="001A27E5" w:rsidRDefault="001A27E5" w:rsidP="001A27E5">
      <w:pPr>
        <w:spacing w:line="260" w:lineRule="atLeast"/>
        <w:jc w:val="both"/>
        <w:rPr>
          <w:rFonts w:ascii="Arial" w:hAnsi="Arial" w:cs="Arial"/>
          <w:b/>
          <w:sz w:val="20"/>
          <w:szCs w:val="20"/>
        </w:rPr>
      </w:pPr>
      <w:r w:rsidRPr="00E56226">
        <w:rPr>
          <w:rFonts w:ascii="Arial" w:hAnsi="Arial" w:cs="Arial"/>
          <w:b/>
          <w:sz w:val="20"/>
          <w:szCs w:val="20"/>
          <w:lang w:eastAsia="en-US"/>
        </w:rPr>
        <w:t>POGLAVJE 8 – PRILOGA: O</w:t>
      </w:r>
      <w:r w:rsidRPr="00E56226">
        <w:rPr>
          <w:rFonts w:ascii="Arial" w:hAnsi="Arial" w:cs="Arial"/>
          <w:b/>
          <w:sz w:val="20"/>
          <w:szCs w:val="20"/>
        </w:rPr>
        <w:t>brazec Ponudba s ponudbenim predračunom</w:t>
      </w:r>
    </w:p>
    <w:p w14:paraId="51123D08" w14:textId="77777777" w:rsidR="001A27E5" w:rsidRPr="001A27E5" w:rsidRDefault="001A27E5" w:rsidP="001A27E5">
      <w:pPr>
        <w:spacing w:line="260" w:lineRule="atLeast"/>
        <w:jc w:val="both"/>
        <w:rPr>
          <w:rFonts w:ascii="Arial" w:hAnsi="Arial" w:cs="Arial"/>
          <w:b/>
          <w:sz w:val="20"/>
          <w:szCs w:val="20"/>
          <w:lang w:eastAsia="en-US"/>
        </w:rPr>
      </w:pPr>
    </w:p>
    <w:p w14:paraId="43BC2C14" w14:textId="77777777" w:rsidR="001A27E5" w:rsidRPr="001A27E5" w:rsidRDefault="001A27E5" w:rsidP="001A27E5">
      <w:pPr>
        <w:spacing w:line="260" w:lineRule="atLeast"/>
        <w:jc w:val="both"/>
        <w:rPr>
          <w:rFonts w:ascii="Arial" w:hAnsi="Arial" w:cs="Arial"/>
          <w:sz w:val="20"/>
          <w:szCs w:val="20"/>
          <w:lang w:eastAsia="en-US"/>
        </w:rPr>
      </w:pPr>
      <w:r w:rsidRPr="001A27E5">
        <w:rPr>
          <w:rFonts w:ascii="Arial" w:hAnsi="Arial" w:cs="Arial"/>
          <w:sz w:val="20"/>
          <w:szCs w:val="20"/>
          <w:lang w:eastAsia="en-US"/>
        </w:rPr>
        <w:t>Nahaja se v ločeni datoteki.</w:t>
      </w:r>
    </w:p>
    <w:p w14:paraId="24F3E2BE" w14:textId="77777777" w:rsidR="001A27E5" w:rsidRPr="001A27E5" w:rsidRDefault="001A27E5" w:rsidP="001A27E5">
      <w:pPr>
        <w:spacing w:line="260" w:lineRule="atLeast"/>
        <w:jc w:val="both"/>
        <w:rPr>
          <w:rFonts w:ascii="Arial" w:hAnsi="Arial" w:cs="Arial"/>
          <w:b/>
          <w:sz w:val="20"/>
          <w:szCs w:val="20"/>
          <w:lang w:eastAsia="en-US"/>
        </w:rPr>
      </w:pPr>
    </w:p>
    <w:sectPr w:rsidR="001A27E5" w:rsidRPr="001A27E5" w:rsidSect="00237750">
      <w:footerReference w:type="default" r:id="rId100"/>
      <w:headerReference w:type="first" r:id="rId101"/>
      <w:footerReference w:type="first" r:id="rId102"/>
      <w:pgSz w:w="11906" w:h="16838"/>
      <w:pgMar w:top="902" w:right="1418" w:bottom="90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62E05" w14:textId="77777777" w:rsidR="001B26BF" w:rsidRDefault="001B26BF">
      <w:r>
        <w:separator/>
      </w:r>
    </w:p>
  </w:endnote>
  <w:endnote w:type="continuationSeparator" w:id="0">
    <w:p w14:paraId="4B320B02" w14:textId="77777777" w:rsidR="001B26BF" w:rsidRDefault="001B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C9449" w14:textId="46820602" w:rsidR="001B26BF" w:rsidRPr="001A5DC6" w:rsidRDefault="001B26BF"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014B8">
      <w:rPr>
        <w:rFonts w:ascii="Arial" w:hAnsi="Arial" w:cs="Arial"/>
        <w:noProof/>
        <w:sz w:val="18"/>
        <w:szCs w:val="18"/>
      </w:rPr>
      <w:t>4</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FF522" w14:textId="5D3C6DF6" w:rsidR="001B26BF" w:rsidRPr="001A5DC6" w:rsidRDefault="001B26BF"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014B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0584F" w14:textId="30DA12A3" w:rsidR="001B26BF" w:rsidRPr="001A5DC6" w:rsidRDefault="001B26BF"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014B8">
      <w:rPr>
        <w:rFonts w:ascii="Arial" w:hAnsi="Arial" w:cs="Arial"/>
        <w:noProof/>
        <w:sz w:val="18"/>
        <w:szCs w:val="18"/>
      </w:rPr>
      <w:t>57</w:t>
    </w:r>
    <w:r w:rsidRPr="001A5DC6">
      <w:rPr>
        <w:rFonts w:ascii="Arial" w:hAnsi="Arial" w:cs="Arial"/>
        <w:sz w:val="18"/>
        <w:szCs w:val="18"/>
      </w:rPr>
      <w:fldChar w:fldCharType="end"/>
    </w:r>
  </w:p>
  <w:p w14:paraId="4FF30D29" w14:textId="77777777" w:rsidR="001B26BF" w:rsidRDefault="001B26B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6009" w14:textId="3A8AB911" w:rsidR="001B26BF" w:rsidRPr="001A5DC6" w:rsidRDefault="001B26BF"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014B8">
      <w:rPr>
        <w:rFonts w:ascii="Arial" w:hAnsi="Arial" w:cs="Arial"/>
        <w:noProof/>
        <w:sz w:val="18"/>
        <w:szCs w:val="18"/>
      </w:rPr>
      <w:t>20</w:t>
    </w:r>
    <w:r w:rsidRPr="001A5DC6">
      <w:rPr>
        <w:rFonts w:ascii="Arial" w:hAnsi="Arial" w:cs="Arial"/>
        <w:sz w:val="18"/>
        <w:szCs w:val="18"/>
      </w:rPr>
      <w:fldChar w:fldCharType="end"/>
    </w:r>
  </w:p>
  <w:p w14:paraId="4F42CDB2" w14:textId="77777777" w:rsidR="001B26BF" w:rsidRDefault="001B26B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B704A" w14:textId="51481EB1" w:rsidR="001B26BF" w:rsidRPr="001A5DC6" w:rsidRDefault="001B26BF"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014B8">
      <w:rPr>
        <w:rFonts w:ascii="Arial" w:hAnsi="Arial" w:cs="Arial"/>
        <w:noProof/>
        <w:sz w:val="18"/>
        <w:szCs w:val="18"/>
      </w:rPr>
      <w:t>70</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761AB" w14:textId="60EF3B4E" w:rsidR="001B26BF" w:rsidRPr="001A5DC6" w:rsidRDefault="001B26BF"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64</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FCD63" w14:textId="77777777" w:rsidR="001B26BF" w:rsidRDefault="001B26BF">
      <w:r>
        <w:separator/>
      </w:r>
    </w:p>
  </w:footnote>
  <w:footnote w:type="continuationSeparator" w:id="0">
    <w:p w14:paraId="44E0D733" w14:textId="77777777" w:rsidR="001B26BF" w:rsidRDefault="001B26BF">
      <w:r>
        <w:continuationSeparator/>
      </w:r>
    </w:p>
  </w:footnote>
  <w:footnote w:id="1">
    <w:p w14:paraId="3F34CBA6" w14:textId="77777777" w:rsidR="001B26BF" w:rsidRPr="003C0F5B" w:rsidRDefault="001B26BF" w:rsidP="00A8428C">
      <w:pPr>
        <w:pStyle w:val="Sprotnaopomba-besedilo"/>
        <w:ind w:left="142" w:hanging="142"/>
        <w:rPr>
          <w:rFonts w:ascii="Arial" w:hAnsi="Arial" w:cs="Arial"/>
          <w:i/>
          <w:sz w:val="16"/>
          <w:szCs w:val="16"/>
        </w:rPr>
      </w:pPr>
      <w:r w:rsidRPr="003C0F5B">
        <w:rPr>
          <w:rStyle w:val="Sprotnaopomba-sklic"/>
          <w:rFonts w:ascii="Arial" w:hAnsi="Arial" w:cs="Arial"/>
          <w:i/>
          <w:sz w:val="16"/>
          <w:szCs w:val="16"/>
        </w:rPr>
        <w:footnoteRef/>
      </w:r>
      <w:r w:rsidRPr="003C0F5B">
        <w:rPr>
          <w:rFonts w:ascii="Arial" w:hAnsi="Arial" w:cs="Arial"/>
          <w:i/>
          <w:sz w:val="16"/>
          <w:szCs w:val="16"/>
        </w:rPr>
        <w:t xml:space="preserve"> Pri seznamu dobav na področju personalizacije </w:t>
      </w:r>
      <w:r>
        <w:rPr>
          <w:rFonts w:ascii="Arial" w:hAnsi="Arial" w:cs="Arial"/>
          <w:i/>
          <w:sz w:val="16"/>
          <w:szCs w:val="16"/>
        </w:rPr>
        <w:t>izkaznic</w:t>
      </w:r>
      <w:r w:rsidRPr="003C0F5B">
        <w:rPr>
          <w:rFonts w:ascii="Arial" w:hAnsi="Arial" w:cs="Arial"/>
          <w:i/>
          <w:sz w:val="16"/>
          <w:szCs w:val="16"/>
        </w:rPr>
        <w:t xml:space="preserve"> ni nujno, da je personalizacija narejena na ozemlju Republike Slovenije.</w:t>
      </w:r>
    </w:p>
  </w:footnote>
  <w:footnote w:id="2">
    <w:p w14:paraId="67757399" w14:textId="77777777" w:rsidR="001B26BF" w:rsidRPr="003C0F5B" w:rsidRDefault="001B26BF" w:rsidP="00A8428C">
      <w:pPr>
        <w:ind w:left="142" w:hanging="142"/>
        <w:jc w:val="both"/>
        <w:rPr>
          <w:rFonts w:ascii="Arial" w:hAnsi="Arial" w:cs="Arial"/>
          <w:i/>
          <w:sz w:val="16"/>
          <w:szCs w:val="16"/>
        </w:rPr>
      </w:pPr>
      <w:r w:rsidRPr="003C0F5B">
        <w:rPr>
          <w:rStyle w:val="Sprotnaopomba-sklic"/>
          <w:rFonts w:ascii="Arial" w:hAnsi="Arial" w:cs="Arial"/>
          <w:i/>
          <w:sz w:val="16"/>
          <w:szCs w:val="16"/>
        </w:rPr>
        <w:footnoteRef/>
      </w:r>
      <w:r w:rsidRPr="003C0F5B">
        <w:rPr>
          <w:rFonts w:ascii="Arial" w:hAnsi="Arial" w:cs="Arial"/>
          <w:i/>
          <w:sz w:val="16"/>
          <w:szCs w:val="16"/>
        </w:rPr>
        <w:t xml:space="preserve"> Enak izvod za potrebe tega dela razpisne dokumentacije pomeni enako oblikovno rešitev, enako implementacijo enakih zaščitnih elementov, različne pa so lahko serijske številke, fotografije, podpisi.</w:t>
      </w:r>
    </w:p>
    <w:p w14:paraId="1FE09BB0" w14:textId="77777777" w:rsidR="001B26BF" w:rsidRDefault="001B26BF" w:rsidP="00A8428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5A6F1" w14:textId="77777777" w:rsidR="001B26BF" w:rsidRPr="00110CBD" w:rsidRDefault="001B26BF"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9A303" w14:textId="77777777" w:rsidR="001B26BF" w:rsidRDefault="001014B8" w:rsidP="00642A3D">
    <w:pPr>
      <w:pStyle w:val="Glava"/>
      <w:tabs>
        <w:tab w:val="left" w:pos="1440"/>
      </w:tabs>
      <w:spacing w:before="120" w:line="240" w:lineRule="exact"/>
      <w:rPr>
        <w:rFonts w:cs="Arial"/>
        <w:sz w:val="16"/>
      </w:rPr>
    </w:pPr>
    <w:r>
      <w:rPr>
        <w:noProof/>
      </w:rPr>
      <w:pict w14:anchorId="40A19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2050" type="#_x0000_t75" style="position:absolute;margin-left:-16.2pt;margin-top:-5.45pt;width:245.8pt;height:29.65pt;z-index:251659776;visibility:visible">
          <v:imagedata r:id="rId1" o:title=""/>
        </v:shape>
      </w:pict>
    </w:r>
    <w:r w:rsidR="001B26BF">
      <w:rPr>
        <w:rFonts w:cs="Arial"/>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C9BD7" w14:textId="77777777" w:rsidR="001B26BF" w:rsidRPr="00110CBD" w:rsidRDefault="001B26BF" w:rsidP="006174BF">
    <w:pPr>
      <w:pStyle w:val="Glava"/>
      <w:spacing w:line="240" w:lineRule="exact"/>
      <w:rPr>
        <w:rFonts w:ascii="Republika" w:hAnsi="Republika"/>
        <w:sz w:val="16"/>
      </w:rPr>
    </w:pPr>
  </w:p>
  <w:p w14:paraId="61DD3DA0" w14:textId="77777777" w:rsidR="001B26BF" w:rsidRDefault="001B26B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46188" w14:textId="1E10A9B1" w:rsidR="001B26BF" w:rsidRDefault="001B26B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AC6FC" w14:textId="77777777" w:rsidR="001B26BF" w:rsidRDefault="001B26BF"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54402E"/>
    <w:multiLevelType w:val="hybridMultilevel"/>
    <w:tmpl w:val="D41002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3CB3183"/>
    <w:multiLevelType w:val="hybridMultilevel"/>
    <w:tmpl w:val="8C8689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900BE2"/>
    <w:multiLevelType w:val="hybridMultilevel"/>
    <w:tmpl w:val="4000C6FA"/>
    <w:lvl w:ilvl="0" w:tplc="0BAC1DF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C683430"/>
    <w:multiLevelType w:val="hybridMultilevel"/>
    <w:tmpl w:val="E9E21A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1B7B2E"/>
    <w:multiLevelType w:val="hybridMultilevel"/>
    <w:tmpl w:val="E208E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756296"/>
    <w:multiLevelType w:val="hybridMultilevel"/>
    <w:tmpl w:val="59347C70"/>
    <w:lvl w:ilvl="0" w:tplc="42D2E9EE">
      <w:start w:val="1"/>
      <w:numFmt w:val="bullet"/>
      <w:lvlText w:val=""/>
      <w:lvlJc w:val="left"/>
      <w:pPr>
        <w:tabs>
          <w:tab w:val="num" w:pos="783"/>
        </w:tabs>
        <w:ind w:left="783" w:hanging="360"/>
      </w:pPr>
      <w:rPr>
        <w:rFonts w:ascii="Symbol" w:hAnsi="Symbol" w:hint="default"/>
        <w:sz w:val="16"/>
        <w:szCs w:val="16"/>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0"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FD879BE"/>
    <w:multiLevelType w:val="hybridMultilevel"/>
    <w:tmpl w:val="71B81336"/>
    <w:lvl w:ilvl="0" w:tplc="4536ADD6">
      <w:start w:val="1"/>
      <w:numFmt w:val="lowerLetter"/>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537208B"/>
    <w:multiLevelType w:val="hybridMultilevel"/>
    <w:tmpl w:val="19AAE13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1AD04E7A"/>
    <w:multiLevelType w:val="hybridMultilevel"/>
    <w:tmpl w:val="E3B4FB4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5"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E0B46D4"/>
    <w:multiLevelType w:val="hybridMultilevel"/>
    <w:tmpl w:val="FDC2B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AA07C1"/>
    <w:multiLevelType w:val="hybridMultilevel"/>
    <w:tmpl w:val="4C06E948"/>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4E05F77"/>
    <w:multiLevelType w:val="hybridMultilevel"/>
    <w:tmpl w:val="0BBC75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72612A"/>
    <w:multiLevelType w:val="hybridMultilevel"/>
    <w:tmpl w:val="ABE27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E6A615C"/>
    <w:multiLevelType w:val="hybridMultilevel"/>
    <w:tmpl w:val="C70A4F0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EE53A7D"/>
    <w:multiLevelType w:val="hybridMultilevel"/>
    <w:tmpl w:val="5CA0B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75273D3"/>
    <w:multiLevelType w:val="hybridMultilevel"/>
    <w:tmpl w:val="8C8689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B7B25F2"/>
    <w:multiLevelType w:val="hybridMultilevel"/>
    <w:tmpl w:val="A2343A98"/>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9"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40" w15:restartNumberingAfterBreak="0">
    <w:nsid w:val="44F1060E"/>
    <w:multiLevelType w:val="hybridMultilevel"/>
    <w:tmpl w:val="F7D2CF9E"/>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F50EC4"/>
    <w:multiLevelType w:val="hybridMultilevel"/>
    <w:tmpl w:val="18EC59A6"/>
    <w:lvl w:ilvl="0" w:tplc="B51C61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5B58136D"/>
    <w:multiLevelType w:val="hybridMultilevel"/>
    <w:tmpl w:val="E8E4F2F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2"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4" w15:restartNumberingAfterBreak="0">
    <w:nsid w:val="616650AD"/>
    <w:multiLevelType w:val="hybridMultilevel"/>
    <w:tmpl w:val="97FC0288"/>
    <w:lvl w:ilvl="0" w:tplc="04240017">
      <w:start w:val="1"/>
      <w:numFmt w:val="lowerLetter"/>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7" w15:restartNumberingAfterBreak="0">
    <w:nsid w:val="676548E1"/>
    <w:multiLevelType w:val="multilevel"/>
    <w:tmpl w:val="5232D5C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8" w15:restartNumberingAfterBreak="0">
    <w:nsid w:val="69FF378B"/>
    <w:multiLevelType w:val="hybridMultilevel"/>
    <w:tmpl w:val="EDA42F04"/>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60" w15:restartNumberingAfterBreak="0">
    <w:nsid w:val="6AE17F2F"/>
    <w:multiLevelType w:val="hybridMultilevel"/>
    <w:tmpl w:val="03E81776"/>
    <w:lvl w:ilvl="0" w:tplc="2B328100">
      <w:start w:val="4"/>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1" w15:restartNumberingAfterBreak="0">
    <w:nsid w:val="6DFD47B3"/>
    <w:multiLevelType w:val="hybridMultilevel"/>
    <w:tmpl w:val="A22CFE94"/>
    <w:lvl w:ilvl="0" w:tplc="23ACF6FC">
      <w:start w:val="1"/>
      <w:numFmt w:val="lowerLetter"/>
      <w:lvlText w:val="%1)"/>
      <w:lvlJc w:val="left"/>
      <w:pPr>
        <w:ind w:left="644"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2C00759"/>
    <w:multiLevelType w:val="hybridMultilevel"/>
    <w:tmpl w:val="486005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7575E"/>
    <w:multiLevelType w:val="hybridMultilevel"/>
    <w:tmpl w:val="DB3079EA"/>
    <w:lvl w:ilvl="0" w:tplc="3EB63030">
      <w:numFmt w:val="bullet"/>
      <w:lvlText w:val="-"/>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75718F6"/>
    <w:multiLevelType w:val="hybridMultilevel"/>
    <w:tmpl w:val="8B663BDC"/>
    <w:lvl w:ilvl="0" w:tplc="04240001">
      <w:start w:val="1"/>
      <w:numFmt w:val="decimal"/>
      <w:lvlText w:val="%1."/>
      <w:lvlJc w:val="left"/>
      <w:pPr>
        <w:tabs>
          <w:tab w:val="num" w:pos="720"/>
        </w:tabs>
        <w:ind w:left="720" w:hanging="360"/>
      </w:pPr>
      <w:rPr>
        <w:rFonts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7"/>
  </w:num>
  <w:num w:numId="3">
    <w:abstractNumId w:val="43"/>
  </w:num>
  <w:num w:numId="4">
    <w:abstractNumId w:val="44"/>
  </w:num>
  <w:num w:numId="5">
    <w:abstractNumId w:val="59"/>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4"/>
  </w:num>
  <w:num w:numId="9">
    <w:abstractNumId w:val="56"/>
  </w:num>
  <w:num w:numId="10">
    <w:abstractNumId w:val="32"/>
  </w:num>
  <w:num w:numId="11">
    <w:abstractNumId w:val="45"/>
  </w:num>
  <w:num w:numId="12">
    <w:abstractNumId w:val="9"/>
  </w:num>
  <w:num w:numId="13">
    <w:abstractNumId w:val="3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
  </w:num>
  <w:num w:numId="23">
    <w:abstractNumId w:val="24"/>
  </w:num>
  <w:num w:numId="24">
    <w:abstractNumId w:val="38"/>
  </w:num>
  <w:num w:numId="25">
    <w:abstractNumId w:val="65"/>
  </w:num>
  <w:num w:numId="26">
    <w:abstractNumId w:val="11"/>
  </w:num>
  <w:num w:numId="27">
    <w:abstractNumId w:val="55"/>
  </w:num>
  <w:num w:numId="28">
    <w:abstractNumId w:val="39"/>
  </w:num>
  <w:num w:numId="29">
    <w:abstractNumId w:val="53"/>
  </w:num>
  <w:num w:numId="30">
    <w:abstractNumId w:val="17"/>
  </w:num>
  <w:num w:numId="31">
    <w:abstractNumId w:val="42"/>
  </w:num>
  <w:num w:numId="32">
    <w:abstractNumId w:val="48"/>
  </w:num>
  <w:num w:numId="33">
    <w:abstractNumId w:val="26"/>
  </w:num>
  <w:num w:numId="34">
    <w:abstractNumId w:val="54"/>
  </w:num>
  <w:num w:numId="35">
    <w:abstractNumId w:val="33"/>
  </w:num>
  <w:num w:numId="36">
    <w:abstractNumId w:val="31"/>
  </w:num>
  <w:num w:numId="37">
    <w:abstractNumId w:val="49"/>
  </w:num>
  <w:num w:numId="38">
    <w:abstractNumId w:val="28"/>
  </w:num>
  <w:num w:numId="39">
    <w:abstractNumId w:val="7"/>
  </w:num>
  <w:num w:numId="40">
    <w:abstractNumId w:val="22"/>
  </w:num>
  <w:num w:numId="41">
    <w:abstractNumId w:val="18"/>
  </w:num>
  <w:num w:numId="42">
    <w:abstractNumId w:val="46"/>
  </w:num>
  <w:num w:numId="43">
    <w:abstractNumId w:val="66"/>
  </w:num>
  <w:num w:numId="44">
    <w:abstractNumId w:val="40"/>
  </w:num>
  <w:num w:numId="45">
    <w:abstractNumId w:val="12"/>
  </w:num>
  <w:num w:numId="46">
    <w:abstractNumId w:val="57"/>
  </w:num>
  <w:num w:numId="47">
    <w:abstractNumId w:val="64"/>
  </w:num>
  <w:num w:numId="48">
    <w:abstractNumId w:val="10"/>
  </w:num>
  <w:num w:numId="49">
    <w:abstractNumId w:val="61"/>
  </w:num>
  <w:num w:numId="50">
    <w:abstractNumId w:val="21"/>
  </w:num>
  <w:num w:numId="51">
    <w:abstractNumId w:val="52"/>
  </w:num>
  <w:num w:numId="52">
    <w:abstractNumId w:val="35"/>
  </w:num>
  <w:num w:numId="53">
    <w:abstractNumId w:val="20"/>
  </w:num>
  <w:num w:numId="54">
    <w:abstractNumId w:val="27"/>
  </w:num>
  <w:num w:numId="55">
    <w:abstractNumId w:val="19"/>
  </w:num>
  <w:num w:numId="56">
    <w:abstractNumId w:val="62"/>
  </w:num>
  <w:num w:numId="57">
    <w:abstractNumId w:val="50"/>
  </w:num>
  <w:num w:numId="58">
    <w:abstractNumId w:val="23"/>
  </w:num>
  <w:num w:numId="59">
    <w:abstractNumId w:val="30"/>
  </w:num>
  <w:num w:numId="60">
    <w:abstractNumId w:val="63"/>
  </w:num>
  <w:num w:numId="61">
    <w:abstractNumId w:val="60"/>
  </w:num>
  <w:num w:numId="62">
    <w:abstractNumId w:val="29"/>
  </w:num>
  <w:num w:numId="63">
    <w:abstractNumId w:val="5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50A"/>
    <w:rsid w:val="00004613"/>
    <w:rsid w:val="0000489C"/>
    <w:rsid w:val="0000617E"/>
    <w:rsid w:val="000064F9"/>
    <w:rsid w:val="00006BBB"/>
    <w:rsid w:val="00010991"/>
    <w:rsid w:val="00011623"/>
    <w:rsid w:val="00014188"/>
    <w:rsid w:val="00014455"/>
    <w:rsid w:val="000159A1"/>
    <w:rsid w:val="0001646A"/>
    <w:rsid w:val="00021BCD"/>
    <w:rsid w:val="00023546"/>
    <w:rsid w:val="00023875"/>
    <w:rsid w:val="00023BA6"/>
    <w:rsid w:val="00023CB3"/>
    <w:rsid w:val="000264A6"/>
    <w:rsid w:val="000276B8"/>
    <w:rsid w:val="0003225D"/>
    <w:rsid w:val="00034A39"/>
    <w:rsid w:val="00035ED1"/>
    <w:rsid w:val="00037598"/>
    <w:rsid w:val="00040861"/>
    <w:rsid w:val="00040E02"/>
    <w:rsid w:val="000432B1"/>
    <w:rsid w:val="000435E6"/>
    <w:rsid w:val="00046CEA"/>
    <w:rsid w:val="000470EA"/>
    <w:rsid w:val="00050403"/>
    <w:rsid w:val="00050816"/>
    <w:rsid w:val="000513CC"/>
    <w:rsid w:val="00051D21"/>
    <w:rsid w:val="000538B3"/>
    <w:rsid w:val="00055C74"/>
    <w:rsid w:val="0005654D"/>
    <w:rsid w:val="00056A59"/>
    <w:rsid w:val="0006014C"/>
    <w:rsid w:val="000601EC"/>
    <w:rsid w:val="0006026D"/>
    <w:rsid w:val="00060651"/>
    <w:rsid w:val="00060705"/>
    <w:rsid w:val="000626A8"/>
    <w:rsid w:val="0006330F"/>
    <w:rsid w:val="00063796"/>
    <w:rsid w:val="00063B1B"/>
    <w:rsid w:val="00063E16"/>
    <w:rsid w:val="0006544B"/>
    <w:rsid w:val="00065661"/>
    <w:rsid w:val="000660EC"/>
    <w:rsid w:val="0006788D"/>
    <w:rsid w:val="000678CF"/>
    <w:rsid w:val="0007078C"/>
    <w:rsid w:val="00072899"/>
    <w:rsid w:val="000730A9"/>
    <w:rsid w:val="000738DF"/>
    <w:rsid w:val="00074A79"/>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F17"/>
    <w:rsid w:val="000916BC"/>
    <w:rsid w:val="00091AA7"/>
    <w:rsid w:val="00091CF1"/>
    <w:rsid w:val="00093D3E"/>
    <w:rsid w:val="000940D7"/>
    <w:rsid w:val="00094663"/>
    <w:rsid w:val="00095528"/>
    <w:rsid w:val="00095CA0"/>
    <w:rsid w:val="000964DD"/>
    <w:rsid w:val="000A04EE"/>
    <w:rsid w:val="000A16A1"/>
    <w:rsid w:val="000A2D7A"/>
    <w:rsid w:val="000A32C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D87"/>
    <w:rsid w:val="000B6EB3"/>
    <w:rsid w:val="000B7330"/>
    <w:rsid w:val="000B7961"/>
    <w:rsid w:val="000C024A"/>
    <w:rsid w:val="000C0E89"/>
    <w:rsid w:val="000C0E9D"/>
    <w:rsid w:val="000C1DE3"/>
    <w:rsid w:val="000C201D"/>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14B8"/>
    <w:rsid w:val="0010240C"/>
    <w:rsid w:val="001027B5"/>
    <w:rsid w:val="00102992"/>
    <w:rsid w:val="0010391E"/>
    <w:rsid w:val="0010460A"/>
    <w:rsid w:val="0010583E"/>
    <w:rsid w:val="00110078"/>
    <w:rsid w:val="0011049C"/>
    <w:rsid w:val="0011433B"/>
    <w:rsid w:val="001179BE"/>
    <w:rsid w:val="00121348"/>
    <w:rsid w:val="00121972"/>
    <w:rsid w:val="00121D00"/>
    <w:rsid w:val="0012344A"/>
    <w:rsid w:val="0012404E"/>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360F"/>
    <w:rsid w:val="00153B11"/>
    <w:rsid w:val="0015433A"/>
    <w:rsid w:val="00154507"/>
    <w:rsid w:val="001554ED"/>
    <w:rsid w:val="00155CF6"/>
    <w:rsid w:val="00156C48"/>
    <w:rsid w:val="00157B1C"/>
    <w:rsid w:val="001607FC"/>
    <w:rsid w:val="0016137F"/>
    <w:rsid w:val="00162339"/>
    <w:rsid w:val="0016314C"/>
    <w:rsid w:val="00163C82"/>
    <w:rsid w:val="00163F16"/>
    <w:rsid w:val="0016446B"/>
    <w:rsid w:val="0016535C"/>
    <w:rsid w:val="00165630"/>
    <w:rsid w:val="001656B9"/>
    <w:rsid w:val="001657C2"/>
    <w:rsid w:val="00166F0D"/>
    <w:rsid w:val="00167323"/>
    <w:rsid w:val="00171728"/>
    <w:rsid w:val="0017305F"/>
    <w:rsid w:val="001735AE"/>
    <w:rsid w:val="00173701"/>
    <w:rsid w:val="00173820"/>
    <w:rsid w:val="00174629"/>
    <w:rsid w:val="00174A8B"/>
    <w:rsid w:val="00175412"/>
    <w:rsid w:val="001763BF"/>
    <w:rsid w:val="00176C3C"/>
    <w:rsid w:val="001775DE"/>
    <w:rsid w:val="00177661"/>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38DD"/>
    <w:rsid w:val="00195245"/>
    <w:rsid w:val="0019561C"/>
    <w:rsid w:val="001957F9"/>
    <w:rsid w:val="0019607C"/>
    <w:rsid w:val="0019654D"/>
    <w:rsid w:val="001970E1"/>
    <w:rsid w:val="00197431"/>
    <w:rsid w:val="00197CE8"/>
    <w:rsid w:val="001A27E5"/>
    <w:rsid w:val="001A2E09"/>
    <w:rsid w:val="001A380A"/>
    <w:rsid w:val="001A42F9"/>
    <w:rsid w:val="001A4C64"/>
    <w:rsid w:val="001A5DC6"/>
    <w:rsid w:val="001A6C3B"/>
    <w:rsid w:val="001A6F7F"/>
    <w:rsid w:val="001A731A"/>
    <w:rsid w:val="001A74E7"/>
    <w:rsid w:val="001B0042"/>
    <w:rsid w:val="001B0BFA"/>
    <w:rsid w:val="001B18DE"/>
    <w:rsid w:val="001B1E03"/>
    <w:rsid w:val="001B235C"/>
    <w:rsid w:val="001B26BF"/>
    <w:rsid w:val="001B3885"/>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9D"/>
    <w:rsid w:val="001D6CE0"/>
    <w:rsid w:val="001D7A4C"/>
    <w:rsid w:val="001D7DE8"/>
    <w:rsid w:val="001E0384"/>
    <w:rsid w:val="001E0591"/>
    <w:rsid w:val="001E111D"/>
    <w:rsid w:val="001E27FE"/>
    <w:rsid w:val="001E3F38"/>
    <w:rsid w:val="001E4196"/>
    <w:rsid w:val="001E6108"/>
    <w:rsid w:val="001E648F"/>
    <w:rsid w:val="001E6F36"/>
    <w:rsid w:val="001F0314"/>
    <w:rsid w:val="001F0349"/>
    <w:rsid w:val="001F1221"/>
    <w:rsid w:val="001F1A9A"/>
    <w:rsid w:val="001F1DCA"/>
    <w:rsid w:val="001F22C4"/>
    <w:rsid w:val="001F475A"/>
    <w:rsid w:val="001F4B92"/>
    <w:rsid w:val="001F6EE7"/>
    <w:rsid w:val="001F6F97"/>
    <w:rsid w:val="00200A79"/>
    <w:rsid w:val="00200C1F"/>
    <w:rsid w:val="0020218B"/>
    <w:rsid w:val="002028CF"/>
    <w:rsid w:val="00205CF9"/>
    <w:rsid w:val="00207414"/>
    <w:rsid w:val="00207671"/>
    <w:rsid w:val="002119DC"/>
    <w:rsid w:val="00211CA0"/>
    <w:rsid w:val="00211DA0"/>
    <w:rsid w:val="00212003"/>
    <w:rsid w:val="00212783"/>
    <w:rsid w:val="00213315"/>
    <w:rsid w:val="002134BA"/>
    <w:rsid w:val="00214A24"/>
    <w:rsid w:val="00214CAB"/>
    <w:rsid w:val="0021655A"/>
    <w:rsid w:val="0021728D"/>
    <w:rsid w:val="00217977"/>
    <w:rsid w:val="00220386"/>
    <w:rsid w:val="00221056"/>
    <w:rsid w:val="00223454"/>
    <w:rsid w:val="00223868"/>
    <w:rsid w:val="002252F2"/>
    <w:rsid w:val="002257E8"/>
    <w:rsid w:val="00225935"/>
    <w:rsid w:val="00227825"/>
    <w:rsid w:val="00227D0A"/>
    <w:rsid w:val="00231236"/>
    <w:rsid w:val="0023128A"/>
    <w:rsid w:val="002312D1"/>
    <w:rsid w:val="00231640"/>
    <w:rsid w:val="002316B1"/>
    <w:rsid w:val="00233CF7"/>
    <w:rsid w:val="002344FA"/>
    <w:rsid w:val="00235BE3"/>
    <w:rsid w:val="00236B27"/>
    <w:rsid w:val="0023750E"/>
    <w:rsid w:val="00237744"/>
    <w:rsid w:val="00237750"/>
    <w:rsid w:val="0024010E"/>
    <w:rsid w:val="0024028B"/>
    <w:rsid w:val="00241DAC"/>
    <w:rsid w:val="00242EF7"/>
    <w:rsid w:val="00243D3B"/>
    <w:rsid w:val="0024478B"/>
    <w:rsid w:val="0025060A"/>
    <w:rsid w:val="00250FCF"/>
    <w:rsid w:val="00252349"/>
    <w:rsid w:val="0025295A"/>
    <w:rsid w:val="002529BC"/>
    <w:rsid w:val="00255916"/>
    <w:rsid w:val="00260B4E"/>
    <w:rsid w:val="00260FBA"/>
    <w:rsid w:val="002610B7"/>
    <w:rsid w:val="0026349C"/>
    <w:rsid w:val="00264244"/>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6764"/>
    <w:rsid w:val="00287AFF"/>
    <w:rsid w:val="00287CEA"/>
    <w:rsid w:val="00290E5F"/>
    <w:rsid w:val="002917EC"/>
    <w:rsid w:val="00291E66"/>
    <w:rsid w:val="0029317D"/>
    <w:rsid w:val="0029326D"/>
    <w:rsid w:val="00293717"/>
    <w:rsid w:val="00293783"/>
    <w:rsid w:val="002944CC"/>
    <w:rsid w:val="00294A8B"/>
    <w:rsid w:val="00296FE8"/>
    <w:rsid w:val="002A0346"/>
    <w:rsid w:val="002A0450"/>
    <w:rsid w:val="002A079B"/>
    <w:rsid w:val="002A0EEB"/>
    <w:rsid w:val="002A14F8"/>
    <w:rsid w:val="002A3019"/>
    <w:rsid w:val="002A5131"/>
    <w:rsid w:val="002A51B3"/>
    <w:rsid w:val="002A565D"/>
    <w:rsid w:val="002B092F"/>
    <w:rsid w:val="002B31A1"/>
    <w:rsid w:val="002B434C"/>
    <w:rsid w:val="002B4EE1"/>
    <w:rsid w:val="002B65BB"/>
    <w:rsid w:val="002C0009"/>
    <w:rsid w:val="002C0970"/>
    <w:rsid w:val="002C12E8"/>
    <w:rsid w:val="002C1532"/>
    <w:rsid w:val="002C2718"/>
    <w:rsid w:val="002C39DC"/>
    <w:rsid w:val="002C4719"/>
    <w:rsid w:val="002C55EE"/>
    <w:rsid w:val="002C5A0F"/>
    <w:rsid w:val="002C5AFE"/>
    <w:rsid w:val="002C6FF2"/>
    <w:rsid w:val="002C7955"/>
    <w:rsid w:val="002C799B"/>
    <w:rsid w:val="002C7F22"/>
    <w:rsid w:val="002D2640"/>
    <w:rsid w:val="002D31EE"/>
    <w:rsid w:val="002D4739"/>
    <w:rsid w:val="002D48C5"/>
    <w:rsid w:val="002D5AF1"/>
    <w:rsid w:val="002D5FA9"/>
    <w:rsid w:val="002D66AD"/>
    <w:rsid w:val="002D72AE"/>
    <w:rsid w:val="002D7A79"/>
    <w:rsid w:val="002D7E05"/>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1DE6"/>
    <w:rsid w:val="00311F7D"/>
    <w:rsid w:val="00314722"/>
    <w:rsid w:val="00316783"/>
    <w:rsid w:val="00316990"/>
    <w:rsid w:val="0031704B"/>
    <w:rsid w:val="003217F8"/>
    <w:rsid w:val="0032184D"/>
    <w:rsid w:val="003234C0"/>
    <w:rsid w:val="003234EB"/>
    <w:rsid w:val="00324EDD"/>
    <w:rsid w:val="0032552F"/>
    <w:rsid w:val="003256FA"/>
    <w:rsid w:val="00325CD4"/>
    <w:rsid w:val="00325D3D"/>
    <w:rsid w:val="003266A3"/>
    <w:rsid w:val="00331BFA"/>
    <w:rsid w:val="003330C4"/>
    <w:rsid w:val="0033366C"/>
    <w:rsid w:val="00333BE0"/>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61F7"/>
    <w:rsid w:val="00347494"/>
    <w:rsid w:val="00347AAC"/>
    <w:rsid w:val="00350195"/>
    <w:rsid w:val="003505C4"/>
    <w:rsid w:val="0035093A"/>
    <w:rsid w:val="00352245"/>
    <w:rsid w:val="0035251E"/>
    <w:rsid w:val="00352BFB"/>
    <w:rsid w:val="0035467A"/>
    <w:rsid w:val="00354E13"/>
    <w:rsid w:val="003553C6"/>
    <w:rsid w:val="00356BF6"/>
    <w:rsid w:val="00357882"/>
    <w:rsid w:val="00360EBB"/>
    <w:rsid w:val="0036118A"/>
    <w:rsid w:val="00362598"/>
    <w:rsid w:val="00364120"/>
    <w:rsid w:val="00364FA7"/>
    <w:rsid w:val="0036507C"/>
    <w:rsid w:val="00365BBB"/>
    <w:rsid w:val="003662EE"/>
    <w:rsid w:val="003678C4"/>
    <w:rsid w:val="00370AA1"/>
    <w:rsid w:val="00371636"/>
    <w:rsid w:val="00373E80"/>
    <w:rsid w:val="0037518B"/>
    <w:rsid w:val="00376170"/>
    <w:rsid w:val="00377293"/>
    <w:rsid w:val="003775FB"/>
    <w:rsid w:val="0037769C"/>
    <w:rsid w:val="0038243E"/>
    <w:rsid w:val="0038287C"/>
    <w:rsid w:val="00382AA8"/>
    <w:rsid w:val="003830B6"/>
    <w:rsid w:val="003835B1"/>
    <w:rsid w:val="00385034"/>
    <w:rsid w:val="003859BC"/>
    <w:rsid w:val="00386A30"/>
    <w:rsid w:val="00387AC1"/>
    <w:rsid w:val="00394AE7"/>
    <w:rsid w:val="003965BF"/>
    <w:rsid w:val="003A07A7"/>
    <w:rsid w:val="003A0BCB"/>
    <w:rsid w:val="003A166C"/>
    <w:rsid w:val="003A16CD"/>
    <w:rsid w:val="003A1A58"/>
    <w:rsid w:val="003A1AD1"/>
    <w:rsid w:val="003A2FC2"/>
    <w:rsid w:val="003A30E7"/>
    <w:rsid w:val="003A3129"/>
    <w:rsid w:val="003A3E6B"/>
    <w:rsid w:val="003A4179"/>
    <w:rsid w:val="003A45D0"/>
    <w:rsid w:val="003A552A"/>
    <w:rsid w:val="003A6E52"/>
    <w:rsid w:val="003B0730"/>
    <w:rsid w:val="003B1710"/>
    <w:rsid w:val="003B1CA9"/>
    <w:rsid w:val="003B29C6"/>
    <w:rsid w:val="003B3378"/>
    <w:rsid w:val="003B35C3"/>
    <w:rsid w:val="003B5694"/>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856"/>
    <w:rsid w:val="003D4DA3"/>
    <w:rsid w:val="003D686F"/>
    <w:rsid w:val="003D7403"/>
    <w:rsid w:val="003D77B4"/>
    <w:rsid w:val="003E00C0"/>
    <w:rsid w:val="003E04AA"/>
    <w:rsid w:val="003E1242"/>
    <w:rsid w:val="003E176C"/>
    <w:rsid w:val="003E1E72"/>
    <w:rsid w:val="003E24D8"/>
    <w:rsid w:val="003E2DD9"/>
    <w:rsid w:val="003E45F7"/>
    <w:rsid w:val="003E492D"/>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162"/>
    <w:rsid w:val="00410271"/>
    <w:rsid w:val="004102AF"/>
    <w:rsid w:val="004103B6"/>
    <w:rsid w:val="00411AA1"/>
    <w:rsid w:val="00412AE0"/>
    <w:rsid w:val="00412DA8"/>
    <w:rsid w:val="004130DD"/>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1F61"/>
    <w:rsid w:val="004423BC"/>
    <w:rsid w:val="004424DB"/>
    <w:rsid w:val="00443023"/>
    <w:rsid w:val="0044308B"/>
    <w:rsid w:val="00443464"/>
    <w:rsid w:val="004445A9"/>
    <w:rsid w:val="004463F1"/>
    <w:rsid w:val="004469C0"/>
    <w:rsid w:val="004513EF"/>
    <w:rsid w:val="00451D9F"/>
    <w:rsid w:val="00454215"/>
    <w:rsid w:val="0045490C"/>
    <w:rsid w:val="00454A20"/>
    <w:rsid w:val="00454E04"/>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773C1"/>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928"/>
    <w:rsid w:val="004A39B6"/>
    <w:rsid w:val="004A3B8C"/>
    <w:rsid w:val="004A467F"/>
    <w:rsid w:val="004A6F83"/>
    <w:rsid w:val="004B06EF"/>
    <w:rsid w:val="004B121A"/>
    <w:rsid w:val="004B1755"/>
    <w:rsid w:val="004B285C"/>
    <w:rsid w:val="004B3B1E"/>
    <w:rsid w:val="004B4438"/>
    <w:rsid w:val="004B695D"/>
    <w:rsid w:val="004B7C56"/>
    <w:rsid w:val="004C05DE"/>
    <w:rsid w:val="004C12CE"/>
    <w:rsid w:val="004C2906"/>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C6B"/>
    <w:rsid w:val="004E4A35"/>
    <w:rsid w:val="004E7738"/>
    <w:rsid w:val="004F2B62"/>
    <w:rsid w:val="004F367F"/>
    <w:rsid w:val="004F373D"/>
    <w:rsid w:val="004F4073"/>
    <w:rsid w:val="004F4816"/>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D97"/>
    <w:rsid w:val="00510A9C"/>
    <w:rsid w:val="00510CCE"/>
    <w:rsid w:val="00511EF4"/>
    <w:rsid w:val="00511FA2"/>
    <w:rsid w:val="00512DF6"/>
    <w:rsid w:val="00513771"/>
    <w:rsid w:val="00513B1A"/>
    <w:rsid w:val="0051428F"/>
    <w:rsid w:val="005154D1"/>
    <w:rsid w:val="00516BA1"/>
    <w:rsid w:val="00516F2A"/>
    <w:rsid w:val="0051730C"/>
    <w:rsid w:val="00520498"/>
    <w:rsid w:val="0052058C"/>
    <w:rsid w:val="0052260C"/>
    <w:rsid w:val="00522ABE"/>
    <w:rsid w:val="00523A53"/>
    <w:rsid w:val="00525AF3"/>
    <w:rsid w:val="00525C14"/>
    <w:rsid w:val="0052725E"/>
    <w:rsid w:val="005279DF"/>
    <w:rsid w:val="00527A50"/>
    <w:rsid w:val="005300E7"/>
    <w:rsid w:val="005303FF"/>
    <w:rsid w:val="00530530"/>
    <w:rsid w:val="00531015"/>
    <w:rsid w:val="00532640"/>
    <w:rsid w:val="00532F16"/>
    <w:rsid w:val="005337E5"/>
    <w:rsid w:val="005342F2"/>
    <w:rsid w:val="00534C8F"/>
    <w:rsid w:val="00534C95"/>
    <w:rsid w:val="0053576A"/>
    <w:rsid w:val="005377BC"/>
    <w:rsid w:val="00537878"/>
    <w:rsid w:val="00541835"/>
    <w:rsid w:val="005419EC"/>
    <w:rsid w:val="00542602"/>
    <w:rsid w:val="00542F36"/>
    <w:rsid w:val="00543228"/>
    <w:rsid w:val="0054343B"/>
    <w:rsid w:val="00543FF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554B"/>
    <w:rsid w:val="005760A3"/>
    <w:rsid w:val="00576242"/>
    <w:rsid w:val="00576FED"/>
    <w:rsid w:val="00577DB6"/>
    <w:rsid w:val="00580870"/>
    <w:rsid w:val="00581EE7"/>
    <w:rsid w:val="005820B9"/>
    <w:rsid w:val="005826C4"/>
    <w:rsid w:val="0058299C"/>
    <w:rsid w:val="005839BF"/>
    <w:rsid w:val="00587110"/>
    <w:rsid w:val="00590F92"/>
    <w:rsid w:val="005926E6"/>
    <w:rsid w:val="00593317"/>
    <w:rsid w:val="00594303"/>
    <w:rsid w:val="0059438A"/>
    <w:rsid w:val="00594A4C"/>
    <w:rsid w:val="0059530A"/>
    <w:rsid w:val="0059666B"/>
    <w:rsid w:val="005970D1"/>
    <w:rsid w:val="005A2487"/>
    <w:rsid w:val="005A2648"/>
    <w:rsid w:val="005A3374"/>
    <w:rsid w:val="005A38BA"/>
    <w:rsid w:val="005A3D88"/>
    <w:rsid w:val="005A521D"/>
    <w:rsid w:val="005A78BA"/>
    <w:rsid w:val="005B0386"/>
    <w:rsid w:val="005B0D85"/>
    <w:rsid w:val="005B20CA"/>
    <w:rsid w:val="005B33F2"/>
    <w:rsid w:val="005B35CE"/>
    <w:rsid w:val="005B3DC7"/>
    <w:rsid w:val="005B4D2E"/>
    <w:rsid w:val="005B5342"/>
    <w:rsid w:val="005C1A5B"/>
    <w:rsid w:val="005C1F96"/>
    <w:rsid w:val="005C2170"/>
    <w:rsid w:val="005C23DB"/>
    <w:rsid w:val="005C272D"/>
    <w:rsid w:val="005C35A5"/>
    <w:rsid w:val="005C425C"/>
    <w:rsid w:val="005C4837"/>
    <w:rsid w:val="005C5090"/>
    <w:rsid w:val="005C5B12"/>
    <w:rsid w:val="005C6F24"/>
    <w:rsid w:val="005C7589"/>
    <w:rsid w:val="005C77EF"/>
    <w:rsid w:val="005C7CFA"/>
    <w:rsid w:val="005C7FA8"/>
    <w:rsid w:val="005D0369"/>
    <w:rsid w:val="005D04FD"/>
    <w:rsid w:val="005D08F1"/>
    <w:rsid w:val="005D100E"/>
    <w:rsid w:val="005D1410"/>
    <w:rsid w:val="005D29D6"/>
    <w:rsid w:val="005D4232"/>
    <w:rsid w:val="005D440E"/>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29C"/>
    <w:rsid w:val="005F55B8"/>
    <w:rsid w:val="005F61DB"/>
    <w:rsid w:val="005F6935"/>
    <w:rsid w:val="00600B0C"/>
    <w:rsid w:val="00604163"/>
    <w:rsid w:val="00604264"/>
    <w:rsid w:val="006044A3"/>
    <w:rsid w:val="00604FA2"/>
    <w:rsid w:val="00604FE0"/>
    <w:rsid w:val="00605118"/>
    <w:rsid w:val="006064DB"/>
    <w:rsid w:val="006066D2"/>
    <w:rsid w:val="00606C20"/>
    <w:rsid w:val="0061037F"/>
    <w:rsid w:val="00612890"/>
    <w:rsid w:val="00613462"/>
    <w:rsid w:val="00613BCB"/>
    <w:rsid w:val="0061484C"/>
    <w:rsid w:val="00615217"/>
    <w:rsid w:val="006165EB"/>
    <w:rsid w:val="006174BF"/>
    <w:rsid w:val="00617E27"/>
    <w:rsid w:val="0062175A"/>
    <w:rsid w:val="00621A71"/>
    <w:rsid w:val="00622413"/>
    <w:rsid w:val="00622C64"/>
    <w:rsid w:val="006233C8"/>
    <w:rsid w:val="00624DA2"/>
    <w:rsid w:val="0062545C"/>
    <w:rsid w:val="00625D13"/>
    <w:rsid w:val="00626F1F"/>
    <w:rsid w:val="006270CC"/>
    <w:rsid w:val="00630089"/>
    <w:rsid w:val="0063133C"/>
    <w:rsid w:val="00632527"/>
    <w:rsid w:val="00632A76"/>
    <w:rsid w:val="00632A8A"/>
    <w:rsid w:val="00633053"/>
    <w:rsid w:val="00633086"/>
    <w:rsid w:val="0063338C"/>
    <w:rsid w:val="00633E8C"/>
    <w:rsid w:val="00633FEE"/>
    <w:rsid w:val="0063574C"/>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0D1"/>
    <w:rsid w:val="00670997"/>
    <w:rsid w:val="00671CCA"/>
    <w:rsid w:val="00672696"/>
    <w:rsid w:val="00672A32"/>
    <w:rsid w:val="00674EF1"/>
    <w:rsid w:val="006769C7"/>
    <w:rsid w:val="00676D03"/>
    <w:rsid w:val="006813A5"/>
    <w:rsid w:val="006830C4"/>
    <w:rsid w:val="00683CE7"/>
    <w:rsid w:val="00683F3D"/>
    <w:rsid w:val="006840A1"/>
    <w:rsid w:val="00684B96"/>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EAC"/>
    <w:rsid w:val="006B54F6"/>
    <w:rsid w:val="006B685F"/>
    <w:rsid w:val="006B6CCA"/>
    <w:rsid w:val="006B70B2"/>
    <w:rsid w:val="006B7DCB"/>
    <w:rsid w:val="006C010E"/>
    <w:rsid w:val="006C0AE0"/>
    <w:rsid w:val="006C0EF2"/>
    <w:rsid w:val="006C160C"/>
    <w:rsid w:val="006C2666"/>
    <w:rsid w:val="006C31B4"/>
    <w:rsid w:val="006C43A7"/>
    <w:rsid w:val="006C6EC9"/>
    <w:rsid w:val="006D0A17"/>
    <w:rsid w:val="006D1330"/>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6618"/>
    <w:rsid w:val="0070734B"/>
    <w:rsid w:val="00707C0D"/>
    <w:rsid w:val="00711AF2"/>
    <w:rsid w:val="00714C0F"/>
    <w:rsid w:val="00715A75"/>
    <w:rsid w:val="007165CD"/>
    <w:rsid w:val="00717A9B"/>
    <w:rsid w:val="00720B17"/>
    <w:rsid w:val="00723F4D"/>
    <w:rsid w:val="0072411C"/>
    <w:rsid w:val="00724522"/>
    <w:rsid w:val="007246CE"/>
    <w:rsid w:val="007262AC"/>
    <w:rsid w:val="007263CD"/>
    <w:rsid w:val="00726B1E"/>
    <w:rsid w:val="00727491"/>
    <w:rsid w:val="0072750D"/>
    <w:rsid w:val="00731A77"/>
    <w:rsid w:val="00733653"/>
    <w:rsid w:val="00733964"/>
    <w:rsid w:val="007364FE"/>
    <w:rsid w:val="0073772D"/>
    <w:rsid w:val="00741442"/>
    <w:rsid w:val="00741821"/>
    <w:rsid w:val="007438FA"/>
    <w:rsid w:val="007441C6"/>
    <w:rsid w:val="0074422B"/>
    <w:rsid w:val="00744858"/>
    <w:rsid w:val="00744D7D"/>
    <w:rsid w:val="0074635D"/>
    <w:rsid w:val="00747D94"/>
    <w:rsid w:val="007501A0"/>
    <w:rsid w:val="0075039D"/>
    <w:rsid w:val="00750938"/>
    <w:rsid w:val="00751253"/>
    <w:rsid w:val="00751283"/>
    <w:rsid w:val="00751AA6"/>
    <w:rsid w:val="00751B2B"/>
    <w:rsid w:val="00751CE0"/>
    <w:rsid w:val="007534E7"/>
    <w:rsid w:val="00753C30"/>
    <w:rsid w:val="00755223"/>
    <w:rsid w:val="0076063A"/>
    <w:rsid w:val="00761E7B"/>
    <w:rsid w:val="00762308"/>
    <w:rsid w:val="007628DE"/>
    <w:rsid w:val="00762E6F"/>
    <w:rsid w:val="00762FA3"/>
    <w:rsid w:val="00764727"/>
    <w:rsid w:val="00764942"/>
    <w:rsid w:val="007704CF"/>
    <w:rsid w:val="00770B88"/>
    <w:rsid w:val="00771015"/>
    <w:rsid w:val="00771A89"/>
    <w:rsid w:val="007739DA"/>
    <w:rsid w:val="007741B3"/>
    <w:rsid w:val="0077463A"/>
    <w:rsid w:val="00774A0E"/>
    <w:rsid w:val="00774DD1"/>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7F"/>
    <w:rsid w:val="007858B7"/>
    <w:rsid w:val="007861AC"/>
    <w:rsid w:val="007868BB"/>
    <w:rsid w:val="00786BF1"/>
    <w:rsid w:val="00786DA5"/>
    <w:rsid w:val="00787F40"/>
    <w:rsid w:val="00790468"/>
    <w:rsid w:val="007924DB"/>
    <w:rsid w:val="007929E5"/>
    <w:rsid w:val="00795666"/>
    <w:rsid w:val="007956FB"/>
    <w:rsid w:val="007976E5"/>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47B4"/>
    <w:rsid w:val="007B5E10"/>
    <w:rsid w:val="007B5EBA"/>
    <w:rsid w:val="007B71ED"/>
    <w:rsid w:val="007B7D31"/>
    <w:rsid w:val="007B7E71"/>
    <w:rsid w:val="007C2AB6"/>
    <w:rsid w:val="007C4F8B"/>
    <w:rsid w:val="007D0DF8"/>
    <w:rsid w:val="007D0FC4"/>
    <w:rsid w:val="007D10EC"/>
    <w:rsid w:val="007D1564"/>
    <w:rsid w:val="007D4205"/>
    <w:rsid w:val="007D572C"/>
    <w:rsid w:val="007E1C3D"/>
    <w:rsid w:val="007E40B6"/>
    <w:rsid w:val="007E52AE"/>
    <w:rsid w:val="007E53DC"/>
    <w:rsid w:val="007E59C9"/>
    <w:rsid w:val="007E5E27"/>
    <w:rsid w:val="007E5EDE"/>
    <w:rsid w:val="007E64A7"/>
    <w:rsid w:val="007E788D"/>
    <w:rsid w:val="007F08E1"/>
    <w:rsid w:val="007F17EB"/>
    <w:rsid w:val="007F1A00"/>
    <w:rsid w:val="007F1D39"/>
    <w:rsid w:val="007F2CEC"/>
    <w:rsid w:val="007F57FA"/>
    <w:rsid w:val="007F7520"/>
    <w:rsid w:val="007F79E4"/>
    <w:rsid w:val="007F7FA8"/>
    <w:rsid w:val="00800597"/>
    <w:rsid w:val="0080085F"/>
    <w:rsid w:val="00800865"/>
    <w:rsid w:val="00800C13"/>
    <w:rsid w:val="00801520"/>
    <w:rsid w:val="00803FEA"/>
    <w:rsid w:val="00804AE8"/>
    <w:rsid w:val="008050C5"/>
    <w:rsid w:val="00805B9C"/>
    <w:rsid w:val="00805BA0"/>
    <w:rsid w:val="008105A6"/>
    <w:rsid w:val="00810A3B"/>
    <w:rsid w:val="0081202B"/>
    <w:rsid w:val="008128D3"/>
    <w:rsid w:val="00813EFE"/>
    <w:rsid w:val="008145C7"/>
    <w:rsid w:val="0081496E"/>
    <w:rsid w:val="0081575E"/>
    <w:rsid w:val="0081659D"/>
    <w:rsid w:val="00817F08"/>
    <w:rsid w:val="0082255A"/>
    <w:rsid w:val="00823228"/>
    <w:rsid w:val="0082364C"/>
    <w:rsid w:val="008238A3"/>
    <w:rsid w:val="008242B3"/>
    <w:rsid w:val="008250EE"/>
    <w:rsid w:val="008257C6"/>
    <w:rsid w:val="0082607E"/>
    <w:rsid w:val="00831048"/>
    <w:rsid w:val="0083310F"/>
    <w:rsid w:val="0083471F"/>
    <w:rsid w:val="008349B1"/>
    <w:rsid w:val="00834A9F"/>
    <w:rsid w:val="00836E68"/>
    <w:rsid w:val="00837717"/>
    <w:rsid w:val="00837BD0"/>
    <w:rsid w:val="00837D52"/>
    <w:rsid w:val="00841163"/>
    <w:rsid w:val="0084213A"/>
    <w:rsid w:val="0084216B"/>
    <w:rsid w:val="008427D5"/>
    <w:rsid w:val="00846A47"/>
    <w:rsid w:val="00850059"/>
    <w:rsid w:val="00851B05"/>
    <w:rsid w:val="00851BD5"/>
    <w:rsid w:val="00853032"/>
    <w:rsid w:val="008537F6"/>
    <w:rsid w:val="00854A62"/>
    <w:rsid w:val="00855244"/>
    <w:rsid w:val="00855AFE"/>
    <w:rsid w:val="00855D1B"/>
    <w:rsid w:val="008568E3"/>
    <w:rsid w:val="00856CF9"/>
    <w:rsid w:val="00856E33"/>
    <w:rsid w:val="00856E4D"/>
    <w:rsid w:val="00857693"/>
    <w:rsid w:val="008614B1"/>
    <w:rsid w:val="00861F85"/>
    <w:rsid w:val="00862366"/>
    <w:rsid w:val="008635BA"/>
    <w:rsid w:val="00865D83"/>
    <w:rsid w:val="008664A2"/>
    <w:rsid w:val="00867BED"/>
    <w:rsid w:val="008702CE"/>
    <w:rsid w:val="008707C9"/>
    <w:rsid w:val="00870923"/>
    <w:rsid w:val="00872145"/>
    <w:rsid w:val="008736EF"/>
    <w:rsid w:val="00874154"/>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C64"/>
    <w:rsid w:val="008926A7"/>
    <w:rsid w:val="00893706"/>
    <w:rsid w:val="00897AA6"/>
    <w:rsid w:val="008A0916"/>
    <w:rsid w:val="008A10EA"/>
    <w:rsid w:val="008A127A"/>
    <w:rsid w:val="008A16AE"/>
    <w:rsid w:val="008A18F0"/>
    <w:rsid w:val="008A1F87"/>
    <w:rsid w:val="008A21E8"/>
    <w:rsid w:val="008A2ADC"/>
    <w:rsid w:val="008A3276"/>
    <w:rsid w:val="008A3420"/>
    <w:rsid w:val="008A350C"/>
    <w:rsid w:val="008A3B32"/>
    <w:rsid w:val="008A5A7F"/>
    <w:rsid w:val="008A611E"/>
    <w:rsid w:val="008A6120"/>
    <w:rsid w:val="008A6D4C"/>
    <w:rsid w:val="008B0355"/>
    <w:rsid w:val="008B1D4A"/>
    <w:rsid w:val="008B1D98"/>
    <w:rsid w:val="008B2700"/>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EAC"/>
    <w:rsid w:val="008F6F44"/>
    <w:rsid w:val="008F7194"/>
    <w:rsid w:val="008F7A4A"/>
    <w:rsid w:val="009019D2"/>
    <w:rsid w:val="00901A41"/>
    <w:rsid w:val="00903350"/>
    <w:rsid w:val="0090406B"/>
    <w:rsid w:val="009056BC"/>
    <w:rsid w:val="0090640E"/>
    <w:rsid w:val="00910A60"/>
    <w:rsid w:val="00911095"/>
    <w:rsid w:val="009129B3"/>
    <w:rsid w:val="00916503"/>
    <w:rsid w:val="009168C8"/>
    <w:rsid w:val="009170E9"/>
    <w:rsid w:val="00917149"/>
    <w:rsid w:val="00920198"/>
    <w:rsid w:val="00920BAB"/>
    <w:rsid w:val="00920C6C"/>
    <w:rsid w:val="009213C1"/>
    <w:rsid w:val="00921E3D"/>
    <w:rsid w:val="00922B3F"/>
    <w:rsid w:val="009240AE"/>
    <w:rsid w:val="0092454C"/>
    <w:rsid w:val="00925413"/>
    <w:rsid w:val="00925A96"/>
    <w:rsid w:val="00926654"/>
    <w:rsid w:val="0093099C"/>
    <w:rsid w:val="00930D92"/>
    <w:rsid w:val="00930DEB"/>
    <w:rsid w:val="00930E4E"/>
    <w:rsid w:val="00931001"/>
    <w:rsid w:val="00931DFD"/>
    <w:rsid w:val="009340C6"/>
    <w:rsid w:val="009369D6"/>
    <w:rsid w:val="00937367"/>
    <w:rsid w:val="009373AC"/>
    <w:rsid w:val="00937764"/>
    <w:rsid w:val="009408A9"/>
    <w:rsid w:val="00940D2B"/>
    <w:rsid w:val="00941064"/>
    <w:rsid w:val="0094167D"/>
    <w:rsid w:val="00942176"/>
    <w:rsid w:val="00942438"/>
    <w:rsid w:val="00942E5D"/>
    <w:rsid w:val="00943809"/>
    <w:rsid w:val="00943A63"/>
    <w:rsid w:val="00943CF2"/>
    <w:rsid w:val="00943DFC"/>
    <w:rsid w:val="00944B7D"/>
    <w:rsid w:val="009455B4"/>
    <w:rsid w:val="0094720C"/>
    <w:rsid w:val="009512BB"/>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1DCC"/>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0663"/>
    <w:rsid w:val="00981AA3"/>
    <w:rsid w:val="0098342C"/>
    <w:rsid w:val="00983441"/>
    <w:rsid w:val="0098349E"/>
    <w:rsid w:val="00983A14"/>
    <w:rsid w:val="00983AF8"/>
    <w:rsid w:val="0098413D"/>
    <w:rsid w:val="00984319"/>
    <w:rsid w:val="00984553"/>
    <w:rsid w:val="00984D69"/>
    <w:rsid w:val="00984EF4"/>
    <w:rsid w:val="009858CB"/>
    <w:rsid w:val="00987D83"/>
    <w:rsid w:val="009923CB"/>
    <w:rsid w:val="009943A6"/>
    <w:rsid w:val="0099475D"/>
    <w:rsid w:val="00994C18"/>
    <w:rsid w:val="00994D25"/>
    <w:rsid w:val="00996F25"/>
    <w:rsid w:val="009976CF"/>
    <w:rsid w:val="009A0073"/>
    <w:rsid w:val="009A02C1"/>
    <w:rsid w:val="009A0C7D"/>
    <w:rsid w:val="009A0C89"/>
    <w:rsid w:val="009A1DEC"/>
    <w:rsid w:val="009A34AE"/>
    <w:rsid w:val="009A3746"/>
    <w:rsid w:val="009A3C64"/>
    <w:rsid w:val="009A465B"/>
    <w:rsid w:val="009A5BA7"/>
    <w:rsid w:val="009A7B19"/>
    <w:rsid w:val="009B1D7A"/>
    <w:rsid w:val="009B26E4"/>
    <w:rsid w:val="009B42A7"/>
    <w:rsid w:val="009B5713"/>
    <w:rsid w:val="009B5AFC"/>
    <w:rsid w:val="009B5FC7"/>
    <w:rsid w:val="009B67AF"/>
    <w:rsid w:val="009B7FF4"/>
    <w:rsid w:val="009C037B"/>
    <w:rsid w:val="009C1731"/>
    <w:rsid w:val="009C3052"/>
    <w:rsid w:val="009C31FC"/>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76A"/>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6C8"/>
    <w:rsid w:val="00A21ABC"/>
    <w:rsid w:val="00A23652"/>
    <w:rsid w:val="00A2392A"/>
    <w:rsid w:val="00A23BB2"/>
    <w:rsid w:val="00A24B00"/>
    <w:rsid w:val="00A24CE5"/>
    <w:rsid w:val="00A274D2"/>
    <w:rsid w:val="00A279D9"/>
    <w:rsid w:val="00A27C3B"/>
    <w:rsid w:val="00A301EC"/>
    <w:rsid w:val="00A309E0"/>
    <w:rsid w:val="00A31523"/>
    <w:rsid w:val="00A35C08"/>
    <w:rsid w:val="00A35EBF"/>
    <w:rsid w:val="00A36041"/>
    <w:rsid w:val="00A37F9C"/>
    <w:rsid w:val="00A41BBF"/>
    <w:rsid w:val="00A41DF6"/>
    <w:rsid w:val="00A4343A"/>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5D8F"/>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6D5"/>
    <w:rsid w:val="00A72F3D"/>
    <w:rsid w:val="00A740FB"/>
    <w:rsid w:val="00A7432A"/>
    <w:rsid w:val="00A745B2"/>
    <w:rsid w:val="00A74B5C"/>
    <w:rsid w:val="00A750DA"/>
    <w:rsid w:val="00A766CE"/>
    <w:rsid w:val="00A770E3"/>
    <w:rsid w:val="00A770F4"/>
    <w:rsid w:val="00A77BCF"/>
    <w:rsid w:val="00A81642"/>
    <w:rsid w:val="00A82232"/>
    <w:rsid w:val="00A83523"/>
    <w:rsid w:val="00A8428C"/>
    <w:rsid w:val="00A8576C"/>
    <w:rsid w:val="00A859D6"/>
    <w:rsid w:val="00A86953"/>
    <w:rsid w:val="00A87EFA"/>
    <w:rsid w:val="00A903E9"/>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D122D"/>
    <w:rsid w:val="00AD24B7"/>
    <w:rsid w:val="00AD28E8"/>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393D"/>
    <w:rsid w:val="00AE40B2"/>
    <w:rsid w:val="00AE57C1"/>
    <w:rsid w:val="00AE57D3"/>
    <w:rsid w:val="00AE589C"/>
    <w:rsid w:val="00AE5F89"/>
    <w:rsid w:val="00AE74AC"/>
    <w:rsid w:val="00AE7514"/>
    <w:rsid w:val="00AF0C95"/>
    <w:rsid w:val="00AF17C6"/>
    <w:rsid w:val="00AF2423"/>
    <w:rsid w:val="00AF3348"/>
    <w:rsid w:val="00AF3AC6"/>
    <w:rsid w:val="00AF3B9A"/>
    <w:rsid w:val="00AF4D82"/>
    <w:rsid w:val="00AF580E"/>
    <w:rsid w:val="00AF6176"/>
    <w:rsid w:val="00AF7209"/>
    <w:rsid w:val="00B016A4"/>
    <w:rsid w:val="00B01B12"/>
    <w:rsid w:val="00B01FDC"/>
    <w:rsid w:val="00B0211B"/>
    <w:rsid w:val="00B034F6"/>
    <w:rsid w:val="00B03587"/>
    <w:rsid w:val="00B035D1"/>
    <w:rsid w:val="00B04038"/>
    <w:rsid w:val="00B04490"/>
    <w:rsid w:val="00B04A0D"/>
    <w:rsid w:val="00B0686E"/>
    <w:rsid w:val="00B06C2F"/>
    <w:rsid w:val="00B10615"/>
    <w:rsid w:val="00B112EA"/>
    <w:rsid w:val="00B12239"/>
    <w:rsid w:val="00B1276A"/>
    <w:rsid w:val="00B12DC7"/>
    <w:rsid w:val="00B139C1"/>
    <w:rsid w:val="00B142E1"/>
    <w:rsid w:val="00B142E2"/>
    <w:rsid w:val="00B14EEF"/>
    <w:rsid w:val="00B160F6"/>
    <w:rsid w:val="00B17315"/>
    <w:rsid w:val="00B17771"/>
    <w:rsid w:val="00B17E66"/>
    <w:rsid w:val="00B21535"/>
    <w:rsid w:val="00B21BD5"/>
    <w:rsid w:val="00B231CC"/>
    <w:rsid w:val="00B234E4"/>
    <w:rsid w:val="00B23B8D"/>
    <w:rsid w:val="00B24025"/>
    <w:rsid w:val="00B24B82"/>
    <w:rsid w:val="00B251FB"/>
    <w:rsid w:val="00B25507"/>
    <w:rsid w:val="00B2624C"/>
    <w:rsid w:val="00B300FE"/>
    <w:rsid w:val="00B3095B"/>
    <w:rsid w:val="00B3154D"/>
    <w:rsid w:val="00B318E5"/>
    <w:rsid w:val="00B31A65"/>
    <w:rsid w:val="00B3430B"/>
    <w:rsid w:val="00B34CE5"/>
    <w:rsid w:val="00B35AA6"/>
    <w:rsid w:val="00B35AC0"/>
    <w:rsid w:val="00B35B59"/>
    <w:rsid w:val="00B36233"/>
    <w:rsid w:val="00B36593"/>
    <w:rsid w:val="00B365EC"/>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6BFC"/>
    <w:rsid w:val="00B67AA6"/>
    <w:rsid w:val="00B70A30"/>
    <w:rsid w:val="00B70CCF"/>
    <w:rsid w:val="00B72566"/>
    <w:rsid w:val="00B7306B"/>
    <w:rsid w:val="00B73C2F"/>
    <w:rsid w:val="00B741E2"/>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90D99"/>
    <w:rsid w:val="00B9123F"/>
    <w:rsid w:val="00B91591"/>
    <w:rsid w:val="00B9198B"/>
    <w:rsid w:val="00B91D0A"/>
    <w:rsid w:val="00B9288A"/>
    <w:rsid w:val="00B929D6"/>
    <w:rsid w:val="00B937DF"/>
    <w:rsid w:val="00B93B6A"/>
    <w:rsid w:val="00B94088"/>
    <w:rsid w:val="00B94E5E"/>
    <w:rsid w:val="00B952D8"/>
    <w:rsid w:val="00B96CC5"/>
    <w:rsid w:val="00B96F1B"/>
    <w:rsid w:val="00BA014E"/>
    <w:rsid w:val="00BA1095"/>
    <w:rsid w:val="00BA1D17"/>
    <w:rsid w:val="00BA1F4F"/>
    <w:rsid w:val="00BA23EC"/>
    <w:rsid w:val="00BA331C"/>
    <w:rsid w:val="00BA3DDF"/>
    <w:rsid w:val="00BA3DE5"/>
    <w:rsid w:val="00BA5972"/>
    <w:rsid w:val="00BA5F91"/>
    <w:rsid w:val="00BA711B"/>
    <w:rsid w:val="00BB00F2"/>
    <w:rsid w:val="00BB11E2"/>
    <w:rsid w:val="00BB19C3"/>
    <w:rsid w:val="00BB1FC7"/>
    <w:rsid w:val="00BB2B00"/>
    <w:rsid w:val="00BB5569"/>
    <w:rsid w:val="00BB6E14"/>
    <w:rsid w:val="00BB728D"/>
    <w:rsid w:val="00BB76B2"/>
    <w:rsid w:val="00BB7AE2"/>
    <w:rsid w:val="00BC1916"/>
    <w:rsid w:val="00BC1ABB"/>
    <w:rsid w:val="00BC1EE9"/>
    <w:rsid w:val="00BC3EC7"/>
    <w:rsid w:val="00BC484D"/>
    <w:rsid w:val="00BC4C61"/>
    <w:rsid w:val="00BC6199"/>
    <w:rsid w:val="00BC7F1C"/>
    <w:rsid w:val="00BD0582"/>
    <w:rsid w:val="00BD0BD6"/>
    <w:rsid w:val="00BD1B81"/>
    <w:rsid w:val="00BD24B0"/>
    <w:rsid w:val="00BD2FC8"/>
    <w:rsid w:val="00BD4F89"/>
    <w:rsid w:val="00BE03A6"/>
    <w:rsid w:val="00BE125B"/>
    <w:rsid w:val="00BE377B"/>
    <w:rsid w:val="00BE7349"/>
    <w:rsid w:val="00BE7971"/>
    <w:rsid w:val="00BF1B4E"/>
    <w:rsid w:val="00BF1CC9"/>
    <w:rsid w:val="00BF5852"/>
    <w:rsid w:val="00BF6537"/>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48DC"/>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328A1"/>
    <w:rsid w:val="00C350FB"/>
    <w:rsid w:val="00C366BA"/>
    <w:rsid w:val="00C41243"/>
    <w:rsid w:val="00C4140D"/>
    <w:rsid w:val="00C42AC2"/>
    <w:rsid w:val="00C42D66"/>
    <w:rsid w:val="00C42E30"/>
    <w:rsid w:val="00C4473C"/>
    <w:rsid w:val="00C45264"/>
    <w:rsid w:val="00C4554E"/>
    <w:rsid w:val="00C45D0A"/>
    <w:rsid w:val="00C46560"/>
    <w:rsid w:val="00C47F3B"/>
    <w:rsid w:val="00C50741"/>
    <w:rsid w:val="00C51298"/>
    <w:rsid w:val="00C514E5"/>
    <w:rsid w:val="00C519C7"/>
    <w:rsid w:val="00C53D3D"/>
    <w:rsid w:val="00C54D8A"/>
    <w:rsid w:val="00C55AF2"/>
    <w:rsid w:val="00C56643"/>
    <w:rsid w:val="00C60157"/>
    <w:rsid w:val="00C62C9D"/>
    <w:rsid w:val="00C65E3F"/>
    <w:rsid w:val="00C66F51"/>
    <w:rsid w:val="00C71566"/>
    <w:rsid w:val="00C72087"/>
    <w:rsid w:val="00C728D5"/>
    <w:rsid w:val="00C7392A"/>
    <w:rsid w:val="00C745F1"/>
    <w:rsid w:val="00C74D16"/>
    <w:rsid w:val="00C7500F"/>
    <w:rsid w:val="00C756DB"/>
    <w:rsid w:val="00C76405"/>
    <w:rsid w:val="00C7647F"/>
    <w:rsid w:val="00C7789F"/>
    <w:rsid w:val="00C77D64"/>
    <w:rsid w:val="00C80967"/>
    <w:rsid w:val="00C8139B"/>
    <w:rsid w:val="00C819B3"/>
    <w:rsid w:val="00C85C32"/>
    <w:rsid w:val="00C86C41"/>
    <w:rsid w:val="00C87EBB"/>
    <w:rsid w:val="00C9091B"/>
    <w:rsid w:val="00C92C7D"/>
    <w:rsid w:val="00C941AD"/>
    <w:rsid w:val="00C943D3"/>
    <w:rsid w:val="00C95C27"/>
    <w:rsid w:val="00C95EB9"/>
    <w:rsid w:val="00C96F9E"/>
    <w:rsid w:val="00C9792A"/>
    <w:rsid w:val="00C97AE6"/>
    <w:rsid w:val="00CA0203"/>
    <w:rsid w:val="00CA077E"/>
    <w:rsid w:val="00CA2126"/>
    <w:rsid w:val="00CA2652"/>
    <w:rsid w:val="00CA29A6"/>
    <w:rsid w:val="00CA31D4"/>
    <w:rsid w:val="00CA3A0B"/>
    <w:rsid w:val="00CA42D2"/>
    <w:rsid w:val="00CA4CE0"/>
    <w:rsid w:val="00CA4FC9"/>
    <w:rsid w:val="00CA5624"/>
    <w:rsid w:val="00CA5A9F"/>
    <w:rsid w:val="00CA6900"/>
    <w:rsid w:val="00CA79BC"/>
    <w:rsid w:val="00CA7D97"/>
    <w:rsid w:val="00CB01CE"/>
    <w:rsid w:val="00CB0A86"/>
    <w:rsid w:val="00CB20FA"/>
    <w:rsid w:val="00CB3383"/>
    <w:rsid w:val="00CB4F19"/>
    <w:rsid w:val="00CB553C"/>
    <w:rsid w:val="00CB589D"/>
    <w:rsid w:val="00CB5BC9"/>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63BD"/>
    <w:rsid w:val="00CD77DE"/>
    <w:rsid w:val="00CE1C02"/>
    <w:rsid w:val="00CE1E34"/>
    <w:rsid w:val="00CE1EE2"/>
    <w:rsid w:val="00CE1F87"/>
    <w:rsid w:val="00CE25E5"/>
    <w:rsid w:val="00CE2CDA"/>
    <w:rsid w:val="00CE38DD"/>
    <w:rsid w:val="00CE3BD6"/>
    <w:rsid w:val="00CE3BE9"/>
    <w:rsid w:val="00CE3C23"/>
    <w:rsid w:val="00CE506E"/>
    <w:rsid w:val="00CE53B4"/>
    <w:rsid w:val="00CE57F2"/>
    <w:rsid w:val="00CF0D3B"/>
    <w:rsid w:val="00CF1CD2"/>
    <w:rsid w:val="00CF1D88"/>
    <w:rsid w:val="00CF2B53"/>
    <w:rsid w:val="00CF63FE"/>
    <w:rsid w:val="00CF7F86"/>
    <w:rsid w:val="00D009A1"/>
    <w:rsid w:val="00D02F29"/>
    <w:rsid w:val="00D03306"/>
    <w:rsid w:val="00D038A4"/>
    <w:rsid w:val="00D0409F"/>
    <w:rsid w:val="00D0488B"/>
    <w:rsid w:val="00D049D2"/>
    <w:rsid w:val="00D04BE8"/>
    <w:rsid w:val="00D050C1"/>
    <w:rsid w:val="00D06221"/>
    <w:rsid w:val="00D132E0"/>
    <w:rsid w:val="00D13678"/>
    <w:rsid w:val="00D149C2"/>
    <w:rsid w:val="00D150F8"/>
    <w:rsid w:val="00D15D32"/>
    <w:rsid w:val="00D15E32"/>
    <w:rsid w:val="00D177CD"/>
    <w:rsid w:val="00D20227"/>
    <w:rsid w:val="00D20796"/>
    <w:rsid w:val="00D21E11"/>
    <w:rsid w:val="00D223AD"/>
    <w:rsid w:val="00D22557"/>
    <w:rsid w:val="00D23428"/>
    <w:rsid w:val="00D252F4"/>
    <w:rsid w:val="00D2787C"/>
    <w:rsid w:val="00D30AEA"/>
    <w:rsid w:val="00D31DB5"/>
    <w:rsid w:val="00D33F26"/>
    <w:rsid w:val="00D37D3C"/>
    <w:rsid w:val="00D37FAD"/>
    <w:rsid w:val="00D40C97"/>
    <w:rsid w:val="00D410D7"/>
    <w:rsid w:val="00D4122E"/>
    <w:rsid w:val="00D41681"/>
    <w:rsid w:val="00D41B7D"/>
    <w:rsid w:val="00D41C17"/>
    <w:rsid w:val="00D4253B"/>
    <w:rsid w:val="00D4347E"/>
    <w:rsid w:val="00D43C2F"/>
    <w:rsid w:val="00D4496E"/>
    <w:rsid w:val="00D44A49"/>
    <w:rsid w:val="00D44ED6"/>
    <w:rsid w:val="00D4670D"/>
    <w:rsid w:val="00D46C4B"/>
    <w:rsid w:val="00D47816"/>
    <w:rsid w:val="00D47F3D"/>
    <w:rsid w:val="00D50BEC"/>
    <w:rsid w:val="00D50CF3"/>
    <w:rsid w:val="00D50D9B"/>
    <w:rsid w:val="00D534D9"/>
    <w:rsid w:val="00D53B2B"/>
    <w:rsid w:val="00D54053"/>
    <w:rsid w:val="00D544AD"/>
    <w:rsid w:val="00D5484A"/>
    <w:rsid w:val="00D55D78"/>
    <w:rsid w:val="00D6020B"/>
    <w:rsid w:val="00D60868"/>
    <w:rsid w:val="00D616A3"/>
    <w:rsid w:val="00D6178F"/>
    <w:rsid w:val="00D62010"/>
    <w:rsid w:val="00D623AC"/>
    <w:rsid w:val="00D62886"/>
    <w:rsid w:val="00D6369B"/>
    <w:rsid w:val="00D65919"/>
    <w:rsid w:val="00D65ACA"/>
    <w:rsid w:val="00D65B3F"/>
    <w:rsid w:val="00D66D78"/>
    <w:rsid w:val="00D700CF"/>
    <w:rsid w:val="00D70D3B"/>
    <w:rsid w:val="00D70E43"/>
    <w:rsid w:val="00D72761"/>
    <w:rsid w:val="00D7288E"/>
    <w:rsid w:val="00D7392E"/>
    <w:rsid w:val="00D73978"/>
    <w:rsid w:val="00D76099"/>
    <w:rsid w:val="00D76655"/>
    <w:rsid w:val="00D7787C"/>
    <w:rsid w:val="00D80562"/>
    <w:rsid w:val="00D912E3"/>
    <w:rsid w:val="00D923DA"/>
    <w:rsid w:val="00D92A2B"/>
    <w:rsid w:val="00D92AE9"/>
    <w:rsid w:val="00D95C2B"/>
    <w:rsid w:val="00D95ED7"/>
    <w:rsid w:val="00D96010"/>
    <w:rsid w:val="00D964E5"/>
    <w:rsid w:val="00D97227"/>
    <w:rsid w:val="00D97269"/>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6FA"/>
    <w:rsid w:val="00DB5ADD"/>
    <w:rsid w:val="00DB60F6"/>
    <w:rsid w:val="00DB6385"/>
    <w:rsid w:val="00DB668A"/>
    <w:rsid w:val="00DC020E"/>
    <w:rsid w:val="00DC1305"/>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326"/>
    <w:rsid w:val="00DE1AA3"/>
    <w:rsid w:val="00DE2F2E"/>
    <w:rsid w:val="00DE3517"/>
    <w:rsid w:val="00DE4DC9"/>
    <w:rsid w:val="00DE4E86"/>
    <w:rsid w:val="00DE5521"/>
    <w:rsid w:val="00DE6F9E"/>
    <w:rsid w:val="00DF05DB"/>
    <w:rsid w:val="00DF0D94"/>
    <w:rsid w:val="00DF0ED4"/>
    <w:rsid w:val="00DF2722"/>
    <w:rsid w:val="00DF27EC"/>
    <w:rsid w:val="00DF2DF0"/>
    <w:rsid w:val="00DF37A9"/>
    <w:rsid w:val="00DF434E"/>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201E4"/>
    <w:rsid w:val="00E20B0E"/>
    <w:rsid w:val="00E20CE9"/>
    <w:rsid w:val="00E22163"/>
    <w:rsid w:val="00E222F3"/>
    <w:rsid w:val="00E22B2C"/>
    <w:rsid w:val="00E23552"/>
    <w:rsid w:val="00E23C11"/>
    <w:rsid w:val="00E24521"/>
    <w:rsid w:val="00E2492E"/>
    <w:rsid w:val="00E249DD"/>
    <w:rsid w:val="00E24A56"/>
    <w:rsid w:val="00E24E43"/>
    <w:rsid w:val="00E262EC"/>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438D"/>
    <w:rsid w:val="00E5485A"/>
    <w:rsid w:val="00E54C22"/>
    <w:rsid w:val="00E55654"/>
    <w:rsid w:val="00E55FA4"/>
    <w:rsid w:val="00E56226"/>
    <w:rsid w:val="00E56E64"/>
    <w:rsid w:val="00E570D5"/>
    <w:rsid w:val="00E57BD7"/>
    <w:rsid w:val="00E57C9D"/>
    <w:rsid w:val="00E57DD0"/>
    <w:rsid w:val="00E6305C"/>
    <w:rsid w:val="00E633FE"/>
    <w:rsid w:val="00E647A1"/>
    <w:rsid w:val="00E65861"/>
    <w:rsid w:val="00E6612D"/>
    <w:rsid w:val="00E700A7"/>
    <w:rsid w:val="00E702B4"/>
    <w:rsid w:val="00E704A0"/>
    <w:rsid w:val="00E71BAA"/>
    <w:rsid w:val="00E7332D"/>
    <w:rsid w:val="00E7386C"/>
    <w:rsid w:val="00E74A6D"/>
    <w:rsid w:val="00E74EB2"/>
    <w:rsid w:val="00E75984"/>
    <w:rsid w:val="00E80366"/>
    <w:rsid w:val="00E814AA"/>
    <w:rsid w:val="00E81D44"/>
    <w:rsid w:val="00E8337B"/>
    <w:rsid w:val="00E839C9"/>
    <w:rsid w:val="00E86D30"/>
    <w:rsid w:val="00E905D5"/>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6577"/>
    <w:rsid w:val="00EC1A48"/>
    <w:rsid w:val="00EC40A5"/>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28F5"/>
    <w:rsid w:val="00EE3101"/>
    <w:rsid w:val="00EE3727"/>
    <w:rsid w:val="00EE4011"/>
    <w:rsid w:val="00EE5205"/>
    <w:rsid w:val="00EE5FC7"/>
    <w:rsid w:val="00EE6B18"/>
    <w:rsid w:val="00EE75CA"/>
    <w:rsid w:val="00EE7EE3"/>
    <w:rsid w:val="00EF0DAB"/>
    <w:rsid w:val="00EF120F"/>
    <w:rsid w:val="00EF239D"/>
    <w:rsid w:val="00EF29DF"/>
    <w:rsid w:val="00EF30CB"/>
    <w:rsid w:val="00EF3614"/>
    <w:rsid w:val="00EF3639"/>
    <w:rsid w:val="00EF3B6D"/>
    <w:rsid w:val="00EF3EAE"/>
    <w:rsid w:val="00EF41B3"/>
    <w:rsid w:val="00EF55A3"/>
    <w:rsid w:val="00EF5E60"/>
    <w:rsid w:val="00EF63BC"/>
    <w:rsid w:val="00EF728F"/>
    <w:rsid w:val="00EF7928"/>
    <w:rsid w:val="00F0355E"/>
    <w:rsid w:val="00F044C2"/>
    <w:rsid w:val="00F04A43"/>
    <w:rsid w:val="00F05594"/>
    <w:rsid w:val="00F060F2"/>
    <w:rsid w:val="00F11A57"/>
    <w:rsid w:val="00F13404"/>
    <w:rsid w:val="00F13571"/>
    <w:rsid w:val="00F139A4"/>
    <w:rsid w:val="00F13CD5"/>
    <w:rsid w:val="00F13E70"/>
    <w:rsid w:val="00F14803"/>
    <w:rsid w:val="00F14E81"/>
    <w:rsid w:val="00F15E08"/>
    <w:rsid w:val="00F15E9D"/>
    <w:rsid w:val="00F1771F"/>
    <w:rsid w:val="00F17E5F"/>
    <w:rsid w:val="00F17F44"/>
    <w:rsid w:val="00F2066E"/>
    <w:rsid w:val="00F20A0A"/>
    <w:rsid w:val="00F2126D"/>
    <w:rsid w:val="00F229F1"/>
    <w:rsid w:val="00F23141"/>
    <w:rsid w:val="00F24C0F"/>
    <w:rsid w:val="00F25243"/>
    <w:rsid w:val="00F2595A"/>
    <w:rsid w:val="00F25DDF"/>
    <w:rsid w:val="00F26542"/>
    <w:rsid w:val="00F268DE"/>
    <w:rsid w:val="00F27874"/>
    <w:rsid w:val="00F27AF8"/>
    <w:rsid w:val="00F3014D"/>
    <w:rsid w:val="00F304E0"/>
    <w:rsid w:val="00F31020"/>
    <w:rsid w:val="00F35A84"/>
    <w:rsid w:val="00F364E5"/>
    <w:rsid w:val="00F3784A"/>
    <w:rsid w:val="00F37D80"/>
    <w:rsid w:val="00F40199"/>
    <w:rsid w:val="00F401C9"/>
    <w:rsid w:val="00F41615"/>
    <w:rsid w:val="00F41B4A"/>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097C"/>
    <w:rsid w:val="00F62987"/>
    <w:rsid w:val="00F63905"/>
    <w:rsid w:val="00F64ECD"/>
    <w:rsid w:val="00F660EA"/>
    <w:rsid w:val="00F663C6"/>
    <w:rsid w:val="00F6658D"/>
    <w:rsid w:val="00F666AF"/>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90309"/>
    <w:rsid w:val="00F9169E"/>
    <w:rsid w:val="00F9178C"/>
    <w:rsid w:val="00F932BE"/>
    <w:rsid w:val="00F94A1D"/>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381B"/>
    <w:rsid w:val="00FB38D4"/>
    <w:rsid w:val="00FB49E8"/>
    <w:rsid w:val="00FB73C2"/>
    <w:rsid w:val="00FB7DD3"/>
    <w:rsid w:val="00FC01A1"/>
    <w:rsid w:val="00FC10CF"/>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D698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4F2FC9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6C3C"/>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rsid w:val="00051D21"/>
    <w:pPr>
      <w:tabs>
        <w:tab w:val="center" w:pos="4536"/>
        <w:tab w:val="right" w:pos="9072"/>
      </w:tabs>
    </w:pPr>
  </w:style>
  <w:style w:type="character" w:customStyle="1" w:styleId="NogaZnak">
    <w:name w:val="Noga Znak"/>
    <w:link w:val="Noga"/>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uiPriority w:val="99"/>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uiPriority w:val="39"/>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uiPriority w:val="99"/>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uiPriority w:val="99"/>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zamik21">
    <w:name w:val="Telo besedila - zamik 21"/>
    <w:basedOn w:val="Navaden"/>
    <w:rsid w:val="0036118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priloga-naslov">
    <w:name w:val="priloga-naslov"/>
    <w:basedOn w:val="Naslov1"/>
    <w:rsid w:val="0036118A"/>
    <w:pPr>
      <w:pageBreakBefore/>
      <w:widowControl w:val="0"/>
      <w:numPr>
        <w:ilvl w:val="0"/>
        <w:numId w:val="0"/>
      </w:numPr>
      <w:tabs>
        <w:tab w:val="clear" w:pos="426"/>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480" w:line="240" w:lineRule="auto"/>
      <w:outlineLvl w:val="9"/>
    </w:pPr>
    <w:rPr>
      <w:rFonts w:ascii="Times New Roman" w:hAnsi="Times New Roman" w:cs="Times New Roman"/>
      <w:caps w:val="0"/>
      <w:kern w:val="0"/>
      <w:position w:val="-20"/>
      <w:sz w:val="32"/>
      <w:lang w:eastAsia="sl-SI"/>
    </w:rPr>
  </w:style>
  <w:style w:type="paragraph" w:customStyle="1" w:styleId="Golobesedilo1">
    <w:name w:val="Golo besedilo1"/>
    <w:basedOn w:val="Navaden"/>
    <w:rsid w:val="0036118A"/>
    <w:pPr>
      <w:widowControl w:val="0"/>
    </w:pPr>
    <w:rPr>
      <w:sz w:val="20"/>
      <w:szCs w:val="20"/>
    </w:rPr>
  </w:style>
  <w:style w:type="character" w:customStyle="1" w:styleId="themebody1">
    <w:name w:val="themebody1"/>
    <w:rsid w:val="0036118A"/>
    <w:rPr>
      <w:color w:val="FFFFFF"/>
    </w:rPr>
  </w:style>
  <w:style w:type="paragraph" w:customStyle="1" w:styleId="t">
    <w:name w:val="t"/>
    <w:basedOn w:val="Navaden"/>
    <w:rsid w:val="0036118A"/>
    <w:pPr>
      <w:spacing w:before="240" w:after="180"/>
      <w:ind w:left="12" w:right="12"/>
      <w:jc w:val="center"/>
    </w:pPr>
    <w:rPr>
      <w:rFonts w:ascii="Arial" w:hAnsi="Arial" w:cs="Arial"/>
      <w:b/>
      <w:bCs/>
      <w:color w:val="2E3092"/>
      <w:sz w:val="29"/>
      <w:szCs w:val="29"/>
    </w:rPr>
  </w:style>
  <w:style w:type="paragraph" w:customStyle="1" w:styleId="Pa3">
    <w:name w:val="Pa3"/>
    <w:basedOn w:val="Navaden"/>
    <w:next w:val="Navaden"/>
    <w:uiPriority w:val="99"/>
    <w:rsid w:val="0036118A"/>
    <w:pPr>
      <w:autoSpaceDE w:val="0"/>
      <w:autoSpaceDN w:val="0"/>
      <w:adjustRightInd w:val="0"/>
      <w:spacing w:line="171" w:lineRule="atLeast"/>
    </w:pPr>
    <w:rPr>
      <w:rFonts w:ascii="Arial" w:hAnsi="Arial" w:cs="Arial"/>
    </w:rPr>
  </w:style>
  <w:style w:type="paragraph" w:customStyle="1" w:styleId="BodyText36">
    <w:name w:val="Body Text 36"/>
    <w:basedOn w:val="Navaden"/>
    <w:uiPriority w:val="99"/>
    <w:rsid w:val="003611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Telobesedila23">
    <w:name w:val="Telo besedila 23"/>
    <w:basedOn w:val="Navaden"/>
    <w:rsid w:val="00063796"/>
    <w:pPr>
      <w:jc w:val="both"/>
    </w:pPr>
    <w:rPr>
      <w:b/>
      <w:sz w:val="22"/>
      <w:lang w:eastAsia="en-US"/>
    </w:rPr>
  </w:style>
  <w:style w:type="paragraph" w:customStyle="1" w:styleId="Telobesedila33">
    <w:name w:val="Telo besedila 33"/>
    <w:basedOn w:val="Navaden"/>
    <w:rsid w:val="000637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seznama2">
    <w:name w:val="Odstavek seznama2"/>
    <w:basedOn w:val="Navaden"/>
    <w:rsid w:val="00063796"/>
    <w:pPr>
      <w:suppressAutoHyphens/>
      <w:ind w:left="708"/>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9978">
      <w:bodyDiv w:val="1"/>
      <w:marLeft w:val="0"/>
      <w:marRight w:val="0"/>
      <w:marTop w:val="0"/>
      <w:marBottom w:val="0"/>
      <w:divBdr>
        <w:top w:val="none" w:sz="0" w:space="0" w:color="auto"/>
        <w:left w:val="none" w:sz="0" w:space="0" w:color="auto"/>
        <w:bottom w:val="none" w:sz="0" w:space="0" w:color="auto"/>
        <w:right w:val="none" w:sz="0" w:space="0" w:color="auto"/>
      </w:divBdr>
    </w:div>
    <w:div w:id="36246985">
      <w:bodyDiv w:val="1"/>
      <w:marLeft w:val="0"/>
      <w:marRight w:val="0"/>
      <w:marTop w:val="0"/>
      <w:marBottom w:val="0"/>
      <w:divBdr>
        <w:top w:val="none" w:sz="0" w:space="0" w:color="auto"/>
        <w:left w:val="none" w:sz="0" w:space="0" w:color="auto"/>
        <w:bottom w:val="none" w:sz="0" w:space="0" w:color="auto"/>
        <w:right w:val="none" w:sz="0" w:space="0" w:color="auto"/>
      </w:divBdr>
    </w:div>
    <w:div w:id="43254891">
      <w:bodyDiv w:val="1"/>
      <w:marLeft w:val="0"/>
      <w:marRight w:val="0"/>
      <w:marTop w:val="0"/>
      <w:marBottom w:val="0"/>
      <w:divBdr>
        <w:top w:val="none" w:sz="0" w:space="0" w:color="auto"/>
        <w:left w:val="none" w:sz="0" w:space="0" w:color="auto"/>
        <w:bottom w:val="none" w:sz="0" w:space="0" w:color="auto"/>
        <w:right w:val="none" w:sz="0" w:space="0" w:color="auto"/>
      </w:divBdr>
    </w:div>
    <w:div w:id="72751178">
      <w:bodyDiv w:val="1"/>
      <w:marLeft w:val="0"/>
      <w:marRight w:val="0"/>
      <w:marTop w:val="0"/>
      <w:marBottom w:val="0"/>
      <w:divBdr>
        <w:top w:val="none" w:sz="0" w:space="0" w:color="auto"/>
        <w:left w:val="none" w:sz="0" w:space="0" w:color="auto"/>
        <w:bottom w:val="none" w:sz="0" w:space="0" w:color="auto"/>
        <w:right w:val="none" w:sz="0" w:space="0" w:color="auto"/>
      </w:divBdr>
    </w:div>
    <w:div w:id="146363607">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50560927">
      <w:bodyDiv w:val="1"/>
      <w:marLeft w:val="0"/>
      <w:marRight w:val="0"/>
      <w:marTop w:val="0"/>
      <w:marBottom w:val="0"/>
      <w:divBdr>
        <w:top w:val="none" w:sz="0" w:space="0" w:color="auto"/>
        <w:left w:val="none" w:sz="0" w:space="0" w:color="auto"/>
        <w:bottom w:val="none" w:sz="0" w:space="0" w:color="auto"/>
        <w:right w:val="none" w:sz="0" w:space="0" w:color="auto"/>
      </w:divBdr>
    </w:div>
    <w:div w:id="156386518">
      <w:bodyDiv w:val="1"/>
      <w:marLeft w:val="0"/>
      <w:marRight w:val="0"/>
      <w:marTop w:val="0"/>
      <w:marBottom w:val="0"/>
      <w:divBdr>
        <w:top w:val="none" w:sz="0" w:space="0" w:color="auto"/>
        <w:left w:val="none" w:sz="0" w:space="0" w:color="auto"/>
        <w:bottom w:val="none" w:sz="0" w:space="0" w:color="auto"/>
        <w:right w:val="none" w:sz="0" w:space="0" w:color="auto"/>
      </w:divBdr>
    </w:div>
    <w:div w:id="171146693">
      <w:bodyDiv w:val="1"/>
      <w:marLeft w:val="0"/>
      <w:marRight w:val="0"/>
      <w:marTop w:val="0"/>
      <w:marBottom w:val="0"/>
      <w:divBdr>
        <w:top w:val="none" w:sz="0" w:space="0" w:color="auto"/>
        <w:left w:val="none" w:sz="0" w:space="0" w:color="auto"/>
        <w:bottom w:val="none" w:sz="0" w:space="0" w:color="auto"/>
        <w:right w:val="none" w:sz="0" w:space="0" w:color="auto"/>
      </w:divBdr>
    </w:div>
    <w:div w:id="284167028">
      <w:bodyDiv w:val="1"/>
      <w:marLeft w:val="0"/>
      <w:marRight w:val="0"/>
      <w:marTop w:val="0"/>
      <w:marBottom w:val="0"/>
      <w:divBdr>
        <w:top w:val="none" w:sz="0" w:space="0" w:color="auto"/>
        <w:left w:val="none" w:sz="0" w:space="0" w:color="auto"/>
        <w:bottom w:val="none" w:sz="0" w:space="0" w:color="auto"/>
        <w:right w:val="none" w:sz="0" w:space="0" w:color="auto"/>
      </w:divBdr>
    </w:div>
    <w:div w:id="333609700">
      <w:bodyDiv w:val="1"/>
      <w:marLeft w:val="0"/>
      <w:marRight w:val="0"/>
      <w:marTop w:val="0"/>
      <w:marBottom w:val="0"/>
      <w:divBdr>
        <w:top w:val="none" w:sz="0" w:space="0" w:color="auto"/>
        <w:left w:val="none" w:sz="0" w:space="0" w:color="auto"/>
        <w:bottom w:val="none" w:sz="0" w:space="0" w:color="auto"/>
        <w:right w:val="none" w:sz="0" w:space="0" w:color="auto"/>
      </w:divBdr>
    </w:div>
    <w:div w:id="347685497">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365638113">
      <w:bodyDiv w:val="1"/>
      <w:marLeft w:val="0"/>
      <w:marRight w:val="0"/>
      <w:marTop w:val="0"/>
      <w:marBottom w:val="0"/>
      <w:divBdr>
        <w:top w:val="none" w:sz="0" w:space="0" w:color="auto"/>
        <w:left w:val="none" w:sz="0" w:space="0" w:color="auto"/>
        <w:bottom w:val="none" w:sz="0" w:space="0" w:color="auto"/>
        <w:right w:val="none" w:sz="0" w:space="0" w:color="auto"/>
      </w:divBdr>
    </w:div>
    <w:div w:id="366298286">
      <w:bodyDiv w:val="1"/>
      <w:marLeft w:val="0"/>
      <w:marRight w:val="0"/>
      <w:marTop w:val="0"/>
      <w:marBottom w:val="0"/>
      <w:divBdr>
        <w:top w:val="none" w:sz="0" w:space="0" w:color="auto"/>
        <w:left w:val="none" w:sz="0" w:space="0" w:color="auto"/>
        <w:bottom w:val="none" w:sz="0" w:space="0" w:color="auto"/>
        <w:right w:val="none" w:sz="0" w:space="0" w:color="auto"/>
      </w:divBdr>
    </w:div>
    <w:div w:id="383990622">
      <w:bodyDiv w:val="1"/>
      <w:marLeft w:val="0"/>
      <w:marRight w:val="0"/>
      <w:marTop w:val="0"/>
      <w:marBottom w:val="0"/>
      <w:divBdr>
        <w:top w:val="none" w:sz="0" w:space="0" w:color="auto"/>
        <w:left w:val="none" w:sz="0" w:space="0" w:color="auto"/>
        <w:bottom w:val="none" w:sz="0" w:space="0" w:color="auto"/>
        <w:right w:val="none" w:sz="0" w:space="0" w:color="auto"/>
      </w:divBdr>
    </w:div>
    <w:div w:id="384916596">
      <w:bodyDiv w:val="1"/>
      <w:marLeft w:val="0"/>
      <w:marRight w:val="0"/>
      <w:marTop w:val="0"/>
      <w:marBottom w:val="0"/>
      <w:divBdr>
        <w:top w:val="none" w:sz="0" w:space="0" w:color="auto"/>
        <w:left w:val="none" w:sz="0" w:space="0" w:color="auto"/>
        <w:bottom w:val="none" w:sz="0" w:space="0" w:color="auto"/>
        <w:right w:val="none" w:sz="0" w:space="0" w:color="auto"/>
      </w:divBdr>
    </w:div>
    <w:div w:id="400102356">
      <w:bodyDiv w:val="1"/>
      <w:marLeft w:val="0"/>
      <w:marRight w:val="0"/>
      <w:marTop w:val="0"/>
      <w:marBottom w:val="0"/>
      <w:divBdr>
        <w:top w:val="none" w:sz="0" w:space="0" w:color="auto"/>
        <w:left w:val="none" w:sz="0" w:space="0" w:color="auto"/>
        <w:bottom w:val="none" w:sz="0" w:space="0" w:color="auto"/>
        <w:right w:val="none" w:sz="0" w:space="0" w:color="auto"/>
      </w:divBdr>
    </w:div>
    <w:div w:id="404301728">
      <w:bodyDiv w:val="1"/>
      <w:marLeft w:val="0"/>
      <w:marRight w:val="0"/>
      <w:marTop w:val="0"/>
      <w:marBottom w:val="0"/>
      <w:divBdr>
        <w:top w:val="none" w:sz="0" w:space="0" w:color="auto"/>
        <w:left w:val="none" w:sz="0" w:space="0" w:color="auto"/>
        <w:bottom w:val="none" w:sz="0" w:space="0" w:color="auto"/>
        <w:right w:val="none" w:sz="0" w:space="0" w:color="auto"/>
      </w:divBdr>
    </w:div>
    <w:div w:id="413553419">
      <w:bodyDiv w:val="1"/>
      <w:marLeft w:val="0"/>
      <w:marRight w:val="0"/>
      <w:marTop w:val="0"/>
      <w:marBottom w:val="0"/>
      <w:divBdr>
        <w:top w:val="none" w:sz="0" w:space="0" w:color="auto"/>
        <w:left w:val="none" w:sz="0" w:space="0" w:color="auto"/>
        <w:bottom w:val="none" w:sz="0" w:space="0" w:color="auto"/>
        <w:right w:val="none" w:sz="0" w:space="0" w:color="auto"/>
      </w:divBdr>
    </w:div>
    <w:div w:id="414741119">
      <w:bodyDiv w:val="1"/>
      <w:marLeft w:val="0"/>
      <w:marRight w:val="0"/>
      <w:marTop w:val="0"/>
      <w:marBottom w:val="0"/>
      <w:divBdr>
        <w:top w:val="none" w:sz="0" w:space="0" w:color="auto"/>
        <w:left w:val="none" w:sz="0" w:space="0" w:color="auto"/>
        <w:bottom w:val="none" w:sz="0" w:space="0" w:color="auto"/>
        <w:right w:val="none" w:sz="0" w:space="0" w:color="auto"/>
      </w:divBdr>
    </w:div>
    <w:div w:id="432020403">
      <w:bodyDiv w:val="1"/>
      <w:marLeft w:val="0"/>
      <w:marRight w:val="0"/>
      <w:marTop w:val="0"/>
      <w:marBottom w:val="0"/>
      <w:divBdr>
        <w:top w:val="none" w:sz="0" w:space="0" w:color="auto"/>
        <w:left w:val="none" w:sz="0" w:space="0" w:color="auto"/>
        <w:bottom w:val="none" w:sz="0" w:space="0" w:color="auto"/>
        <w:right w:val="none" w:sz="0" w:space="0" w:color="auto"/>
      </w:divBdr>
    </w:div>
    <w:div w:id="435709741">
      <w:bodyDiv w:val="1"/>
      <w:marLeft w:val="0"/>
      <w:marRight w:val="0"/>
      <w:marTop w:val="0"/>
      <w:marBottom w:val="0"/>
      <w:divBdr>
        <w:top w:val="none" w:sz="0" w:space="0" w:color="auto"/>
        <w:left w:val="none" w:sz="0" w:space="0" w:color="auto"/>
        <w:bottom w:val="none" w:sz="0" w:space="0" w:color="auto"/>
        <w:right w:val="none" w:sz="0" w:space="0" w:color="auto"/>
      </w:divBdr>
    </w:div>
    <w:div w:id="439958324">
      <w:bodyDiv w:val="1"/>
      <w:marLeft w:val="0"/>
      <w:marRight w:val="0"/>
      <w:marTop w:val="0"/>
      <w:marBottom w:val="0"/>
      <w:divBdr>
        <w:top w:val="none" w:sz="0" w:space="0" w:color="auto"/>
        <w:left w:val="none" w:sz="0" w:space="0" w:color="auto"/>
        <w:bottom w:val="none" w:sz="0" w:space="0" w:color="auto"/>
        <w:right w:val="none" w:sz="0" w:space="0" w:color="auto"/>
      </w:divBdr>
    </w:div>
    <w:div w:id="460267899">
      <w:bodyDiv w:val="1"/>
      <w:marLeft w:val="0"/>
      <w:marRight w:val="0"/>
      <w:marTop w:val="0"/>
      <w:marBottom w:val="0"/>
      <w:divBdr>
        <w:top w:val="none" w:sz="0" w:space="0" w:color="auto"/>
        <w:left w:val="none" w:sz="0" w:space="0" w:color="auto"/>
        <w:bottom w:val="none" w:sz="0" w:space="0" w:color="auto"/>
        <w:right w:val="none" w:sz="0" w:space="0" w:color="auto"/>
      </w:divBdr>
    </w:div>
    <w:div w:id="524179011">
      <w:bodyDiv w:val="1"/>
      <w:marLeft w:val="0"/>
      <w:marRight w:val="0"/>
      <w:marTop w:val="0"/>
      <w:marBottom w:val="0"/>
      <w:divBdr>
        <w:top w:val="none" w:sz="0" w:space="0" w:color="auto"/>
        <w:left w:val="none" w:sz="0" w:space="0" w:color="auto"/>
        <w:bottom w:val="none" w:sz="0" w:space="0" w:color="auto"/>
        <w:right w:val="none" w:sz="0" w:space="0" w:color="auto"/>
      </w:divBdr>
    </w:div>
    <w:div w:id="577911176">
      <w:bodyDiv w:val="1"/>
      <w:marLeft w:val="0"/>
      <w:marRight w:val="0"/>
      <w:marTop w:val="0"/>
      <w:marBottom w:val="0"/>
      <w:divBdr>
        <w:top w:val="none" w:sz="0" w:space="0" w:color="auto"/>
        <w:left w:val="none" w:sz="0" w:space="0" w:color="auto"/>
        <w:bottom w:val="none" w:sz="0" w:space="0" w:color="auto"/>
        <w:right w:val="none" w:sz="0" w:space="0" w:color="auto"/>
      </w:divBdr>
    </w:div>
    <w:div w:id="599678015">
      <w:bodyDiv w:val="1"/>
      <w:marLeft w:val="0"/>
      <w:marRight w:val="0"/>
      <w:marTop w:val="0"/>
      <w:marBottom w:val="0"/>
      <w:divBdr>
        <w:top w:val="none" w:sz="0" w:space="0" w:color="auto"/>
        <w:left w:val="none" w:sz="0" w:space="0" w:color="auto"/>
        <w:bottom w:val="none" w:sz="0" w:space="0" w:color="auto"/>
        <w:right w:val="none" w:sz="0" w:space="0" w:color="auto"/>
      </w:divBdr>
    </w:div>
    <w:div w:id="599803415">
      <w:bodyDiv w:val="1"/>
      <w:marLeft w:val="0"/>
      <w:marRight w:val="0"/>
      <w:marTop w:val="0"/>
      <w:marBottom w:val="0"/>
      <w:divBdr>
        <w:top w:val="none" w:sz="0" w:space="0" w:color="auto"/>
        <w:left w:val="none" w:sz="0" w:space="0" w:color="auto"/>
        <w:bottom w:val="none" w:sz="0" w:space="0" w:color="auto"/>
        <w:right w:val="none" w:sz="0" w:space="0" w:color="auto"/>
      </w:divBdr>
    </w:div>
    <w:div w:id="606279521">
      <w:bodyDiv w:val="1"/>
      <w:marLeft w:val="0"/>
      <w:marRight w:val="0"/>
      <w:marTop w:val="0"/>
      <w:marBottom w:val="0"/>
      <w:divBdr>
        <w:top w:val="none" w:sz="0" w:space="0" w:color="auto"/>
        <w:left w:val="none" w:sz="0" w:space="0" w:color="auto"/>
        <w:bottom w:val="none" w:sz="0" w:space="0" w:color="auto"/>
        <w:right w:val="none" w:sz="0" w:space="0" w:color="auto"/>
      </w:divBdr>
    </w:div>
    <w:div w:id="640615222">
      <w:bodyDiv w:val="1"/>
      <w:marLeft w:val="0"/>
      <w:marRight w:val="0"/>
      <w:marTop w:val="0"/>
      <w:marBottom w:val="0"/>
      <w:divBdr>
        <w:top w:val="none" w:sz="0" w:space="0" w:color="auto"/>
        <w:left w:val="none" w:sz="0" w:space="0" w:color="auto"/>
        <w:bottom w:val="none" w:sz="0" w:space="0" w:color="auto"/>
        <w:right w:val="none" w:sz="0" w:space="0" w:color="auto"/>
      </w:divBdr>
    </w:div>
    <w:div w:id="662898332">
      <w:bodyDiv w:val="1"/>
      <w:marLeft w:val="0"/>
      <w:marRight w:val="0"/>
      <w:marTop w:val="0"/>
      <w:marBottom w:val="0"/>
      <w:divBdr>
        <w:top w:val="none" w:sz="0" w:space="0" w:color="auto"/>
        <w:left w:val="none" w:sz="0" w:space="0" w:color="auto"/>
        <w:bottom w:val="none" w:sz="0" w:space="0" w:color="auto"/>
        <w:right w:val="none" w:sz="0" w:space="0" w:color="auto"/>
      </w:divBdr>
    </w:div>
    <w:div w:id="668363568">
      <w:bodyDiv w:val="1"/>
      <w:marLeft w:val="0"/>
      <w:marRight w:val="0"/>
      <w:marTop w:val="0"/>
      <w:marBottom w:val="0"/>
      <w:divBdr>
        <w:top w:val="none" w:sz="0" w:space="0" w:color="auto"/>
        <w:left w:val="none" w:sz="0" w:space="0" w:color="auto"/>
        <w:bottom w:val="none" w:sz="0" w:space="0" w:color="auto"/>
        <w:right w:val="none" w:sz="0" w:space="0" w:color="auto"/>
      </w:divBdr>
    </w:div>
    <w:div w:id="675881764">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24987291">
      <w:bodyDiv w:val="1"/>
      <w:marLeft w:val="0"/>
      <w:marRight w:val="0"/>
      <w:marTop w:val="0"/>
      <w:marBottom w:val="0"/>
      <w:divBdr>
        <w:top w:val="none" w:sz="0" w:space="0" w:color="auto"/>
        <w:left w:val="none" w:sz="0" w:space="0" w:color="auto"/>
        <w:bottom w:val="none" w:sz="0" w:space="0" w:color="auto"/>
        <w:right w:val="none" w:sz="0" w:space="0" w:color="auto"/>
      </w:divBdr>
    </w:div>
    <w:div w:id="756555734">
      <w:bodyDiv w:val="1"/>
      <w:marLeft w:val="0"/>
      <w:marRight w:val="0"/>
      <w:marTop w:val="0"/>
      <w:marBottom w:val="0"/>
      <w:divBdr>
        <w:top w:val="none" w:sz="0" w:space="0" w:color="auto"/>
        <w:left w:val="none" w:sz="0" w:space="0" w:color="auto"/>
        <w:bottom w:val="none" w:sz="0" w:space="0" w:color="auto"/>
        <w:right w:val="none" w:sz="0" w:space="0" w:color="auto"/>
      </w:divBdr>
    </w:div>
    <w:div w:id="769787331">
      <w:bodyDiv w:val="1"/>
      <w:marLeft w:val="0"/>
      <w:marRight w:val="0"/>
      <w:marTop w:val="0"/>
      <w:marBottom w:val="0"/>
      <w:divBdr>
        <w:top w:val="none" w:sz="0" w:space="0" w:color="auto"/>
        <w:left w:val="none" w:sz="0" w:space="0" w:color="auto"/>
        <w:bottom w:val="none" w:sz="0" w:space="0" w:color="auto"/>
        <w:right w:val="none" w:sz="0" w:space="0" w:color="auto"/>
      </w:divBdr>
    </w:div>
    <w:div w:id="857044236">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888614014">
      <w:bodyDiv w:val="1"/>
      <w:marLeft w:val="0"/>
      <w:marRight w:val="0"/>
      <w:marTop w:val="0"/>
      <w:marBottom w:val="0"/>
      <w:divBdr>
        <w:top w:val="none" w:sz="0" w:space="0" w:color="auto"/>
        <w:left w:val="none" w:sz="0" w:space="0" w:color="auto"/>
        <w:bottom w:val="none" w:sz="0" w:space="0" w:color="auto"/>
        <w:right w:val="none" w:sz="0" w:space="0" w:color="auto"/>
      </w:divBdr>
    </w:div>
    <w:div w:id="913389822">
      <w:bodyDiv w:val="1"/>
      <w:marLeft w:val="0"/>
      <w:marRight w:val="0"/>
      <w:marTop w:val="0"/>
      <w:marBottom w:val="0"/>
      <w:divBdr>
        <w:top w:val="none" w:sz="0" w:space="0" w:color="auto"/>
        <w:left w:val="none" w:sz="0" w:space="0" w:color="auto"/>
        <w:bottom w:val="none" w:sz="0" w:space="0" w:color="auto"/>
        <w:right w:val="none" w:sz="0" w:space="0" w:color="auto"/>
      </w:divBdr>
    </w:div>
    <w:div w:id="932128339">
      <w:bodyDiv w:val="1"/>
      <w:marLeft w:val="0"/>
      <w:marRight w:val="0"/>
      <w:marTop w:val="0"/>
      <w:marBottom w:val="0"/>
      <w:divBdr>
        <w:top w:val="none" w:sz="0" w:space="0" w:color="auto"/>
        <w:left w:val="none" w:sz="0" w:space="0" w:color="auto"/>
        <w:bottom w:val="none" w:sz="0" w:space="0" w:color="auto"/>
        <w:right w:val="none" w:sz="0" w:space="0" w:color="auto"/>
      </w:divBdr>
    </w:div>
    <w:div w:id="950093402">
      <w:bodyDiv w:val="1"/>
      <w:marLeft w:val="0"/>
      <w:marRight w:val="0"/>
      <w:marTop w:val="0"/>
      <w:marBottom w:val="0"/>
      <w:divBdr>
        <w:top w:val="none" w:sz="0" w:space="0" w:color="auto"/>
        <w:left w:val="none" w:sz="0" w:space="0" w:color="auto"/>
        <w:bottom w:val="none" w:sz="0" w:space="0" w:color="auto"/>
        <w:right w:val="none" w:sz="0" w:space="0" w:color="auto"/>
      </w:divBdr>
    </w:div>
    <w:div w:id="977685049">
      <w:bodyDiv w:val="1"/>
      <w:marLeft w:val="0"/>
      <w:marRight w:val="0"/>
      <w:marTop w:val="0"/>
      <w:marBottom w:val="0"/>
      <w:divBdr>
        <w:top w:val="none" w:sz="0" w:space="0" w:color="auto"/>
        <w:left w:val="none" w:sz="0" w:space="0" w:color="auto"/>
        <w:bottom w:val="none" w:sz="0" w:space="0" w:color="auto"/>
        <w:right w:val="none" w:sz="0" w:space="0" w:color="auto"/>
      </w:divBdr>
    </w:div>
    <w:div w:id="1003315080">
      <w:bodyDiv w:val="1"/>
      <w:marLeft w:val="0"/>
      <w:marRight w:val="0"/>
      <w:marTop w:val="0"/>
      <w:marBottom w:val="0"/>
      <w:divBdr>
        <w:top w:val="none" w:sz="0" w:space="0" w:color="auto"/>
        <w:left w:val="none" w:sz="0" w:space="0" w:color="auto"/>
        <w:bottom w:val="none" w:sz="0" w:space="0" w:color="auto"/>
        <w:right w:val="none" w:sz="0" w:space="0" w:color="auto"/>
      </w:divBdr>
    </w:div>
    <w:div w:id="1031960514">
      <w:bodyDiv w:val="1"/>
      <w:marLeft w:val="0"/>
      <w:marRight w:val="0"/>
      <w:marTop w:val="0"/>
      <w:marBottom w:val="0"/>
      <w:divBdr>
        <w:top w:val="none" w:sz="0" w:space="0" w:color="auto"/>
        <w:left w:val="none" w:sz="0" w:space="0" w:color="auto"/>
        <w:bottom w:val="none" w:sz="0" w:space="0" w:color="auto"/>
        <w:right w:val="none" w:sz="0" w:space="0" w:color="auto"/>
      </w:divBdr>
    </w:div>
    <w:div w:id="1049187934">
      <w:bodyDiv w:val="1"/>
      <w:marLeft w:val="0"/>
      <w:marRight w:val="0"/>
      <w:marTop w:val="0"/>
      <w:marBottom w:val="0"/>
      <w:divBdr>
        <w:top w:val="none" w:sz="0" w:space="0" w:color="auto"/>
        <w:left w:val="none" w:sz="0" w:space="0" w:color="auto"/>
        <w:bottom w:val="none" w:sz="0" w:space="0" w:color="auto"/>
        <w:right w:val="none" w:sz="0" w:space="0" w:color="auto"/>
      </w:divBdr>
    </w:div>
    <w:div w:id="1098599202">
      <w:bodyDiv w:val="1"/>
      <w:marLeft w:val="0"/>
      <w:marRight w:val="0"/>
      <w:marTop w:val="0"/>
      <w:marBottom w:val="0"/>
      <w:divBdr>
        <w:top w:val="none" w:sz="0" w:space="0" w:color="auto"/>
        <w:left w:val="none" w:sz="0" w:space="0" w:color="auto"/>
        <w:bottom w:val="none" w:sz="0" w:space="0" w:color="auto"/>
        <w:right w:val="none" w:sz="0" w:space="0" w:color="auto"/>
      </w:divBdr>
    </w:div>
    <w:div w:id="1101030924">
      <w:bodyDiv w:val="1"/>
      <w:marLeft w:val="0"/>
      <w:marRight w:val="0"/>
      <w:marTop w:val="0"/>
      <w:marBottom w:val="0"/>
      <w:divBdr>
        <w:top w:val="none" w:sz="0" w:space="0" w:color="auto"/>
        <w:left w:val="none" w:sz="0" w:space="0" w:color="auto"/>
        <w:bottom w:val="none" w:sz="0" w:space="0" w:color="auto"/>
        <w:right w:val="none" w:sz="0" w:space="0" w:color="auto"/>
      </w:divBdr>
    </w:div>
    <w:div w:id="1108937541">
      <w:bodyDiv w:val="1"/>
      <w:marLeft w:val="0"/>
      <w:marRight w:val="0"/>
      <w:marTop w:val="0"/>
      <w:marBottom w:val="0"/>
      <w:divBdr>
        <w:top w:val="none" w:sz="0" w:space="0" w:color="auto"/>
        <w:left w:val="none" w:sz="0" w:space="0" w:color="auto"/>
        <w:bottom w:val="none" w:sz="0" w:space="0" w:color="auto"/>
        <w:right w:val="none" w:sz="0" w:space="0" w:color="auto"/>
      </w:divBdr>
    </w:div>
    <w:div w:id="1183393294">
      <w:bodyDiv w:val="1"/>
      <w:marLeft w:val="0"/>
      <w:marRight w:val="0"/>
      <w:marTop w:val="0"/>
      <w:marBottom w:val="0"/>
      <w:divBdr>
        <w:top w:val="none" w:sz="0" w:space="0" w:color="auto"/>
        <w:left w:val="none" w:sz="0" w:space="0" w:color="auto"/>
        <w:bottom w:val="none" w:sz="0" w:space="0" w:color="auto"/>
        <w:right w:val="none" w:sz="0" w:space="0" w:color="auto"/>
      </w:divBdr>
    </w:div>
    <w:div w:id="1184661484">
      <w:bodyDiv w:val="1"/>
      <w:marLeft w:val="0"/>
      <w:marRight w:val="0"/>
      <w:marTop w:val="0"/>
      <w:marBottom w:val="0"/>
      <w:divBdr>
        <w:top w:val="none" w:sz="0" w:space="0" w:color="auto"/>
        <w:left w:val="none" w:sz="0" w:space="0" w:color="auto"/>
        <w:bottom w:val="none" w:sz="0" w:space="0" w:color="auto"/>
        <w:right w:val="none" w:sz="0" w:space="0" w:color="auto"/>
      </w:divBdr>
    </w:div>
    <w:div w:id="1198736087">
      <w:bodyDiv w:val="1"/>
      <w:marLeft w:val="0"/>
      <w:marRight w:val="0"/>
      <w:marTop w:val="0"/>
      <w:marBottom w:val="0"/>
      <w:divBdr>
        <w:top w:val="none" w:sz="0" w:space="0" w:color="auto"/>
        <w:left w:val="none" w:sz="0" w:space="0" w:color="auto"/>
        <w:bottom w:val="none" w:sz="0" w:space="0" w:color="auto"/>
        <w:right w:val="none" w:sz="0" w:space="0" w:color="auto"/>
      </w:divBdr>
    </w:div>
    <w:div w:id="1199007519">
      <w:bodyDiv w:val="1"/>
      <w:marLeft w:val="0"/>
      <w:marRight w:val="0"/>
      <w:marTop w:val="0"/>
      <w:marBottom w:val="0"/>
      <w:divBdr>
        <w:top w:val="none" w:sz="0" w:space="0" w:color="auto"/>
        <w:left w:val="none" w:sz="0" w:space="0" w:color="auto"/>
        <w:bottom w:val="none" w:sz="0" w:space="0" w:color="auto"/>
        <w:right w:val="none" w:sz="0" w:space="0" w:color="auto"/>
      </w:divBdr>
    </w:div>
    <w:div w:id="1207444966">
      <w:bodyDiv w:val="1"/>
      <w:marLeft w:val="0"/>
      <w:marRight w:val="0"/>
      <w:marTop w:val="0"/>
      <w:marBottom w:val="0"/>
      <w:divBdr>
        <w:top w:val="none" w:sz="0" w:space="0" w:color="auto"/>
        <w:left w:val="none" w:sz="0" w:space="0" w:color="auto"/>
        <w:bottom w:val="none" w:sz="0" w:space="0" w:color="auto"/>
        <w:right w:val="none" w:sz="0" w:space="0" w:color="auto"/>
      </w:divBdr>
    </w:div>
    <w:div w:id="1236672033">
      <w:bodyDiv w:val="1"/>
      <w:marLeft w:val="0"/>
      <w:marRight w:val="0"/>
      <w:marTop w:val="0"/>
      <w:marBottom w:val="0"/>
      <w:divBdr>
        <w:top w:val="none" w:sz="0" w:space="0" w:color="auto"/>
        <w:left w:val="none" w:sz="0" w:space="0" w:color="auto"/>
        <w:bottom w:val="none" w:sz="0" w:space="0" w:color="auto"/>
        <w:right w:val="none" w:sz="0" w:space="0" w:color="auto"/>
      </w:divBdr>
    </w:div>
    <w:div w:id="1255170809">
      <w:bodyDiv w:val="1"/>
      <w:marLeft w:val="0"/>
      <w:marRight w:val="0"/>
      <w:marTop w:val="0"/>
      <w:marBottom w:val="0"/>
      <w:divBdr>
        <w:top w:val="none" w:sz="0" w:space="0" w:color="auto"/>
        <w:left w:val="none" w:sz="0" w:space="0" w:color="auto"/>
        <w:bottom w:val="none" w:sz="0" w:space="0" w:color="auto"/>
        <w:right w:val="none" w:sz="0" w:space="0" w:color="auto"/>
      </w:divBdr>
    </w:div>
    <w:div w:id="1262909482">
      <w:bodyDiv w:val="1"/>
      <w:marLeft w:val="0"/>
      <w:marRight w:val="0"/>
      <w:marTop w:val="0"/>
      <w:marBottom w:val="0"/>
      <w:divBdr>
        <w:top w:val="none" w:sz="0" w:space="0" w:color="auto"/>
        <w:left w:val="none" w:sz="0" w:space="0" w:color="auto"/>
        <w:bottom w:val="none" w:sz="0" w:space="0" w:color="auto"/>
        <w:right w:val="none" w:sz="0" w:space="0" w:color="auto"/>
      </w:divBdr>
    </w:div>
    <w:div w:id="1355770011">
      <w:bodyDiv w:val="1"/>
      <w:marLeft w:val="0"/>
      <w:marRight w:val="0"/>
      <w:marTop w:val="0"/>
      <w:marBottom w:val="0"/>
      <w:divBdr>
        <w:top w:val="none" w:sz="0" w:space="0" w:color="auto"/>
        <w:left w:val="none" w:sz="0" w:space="0" w:color="auto"/>
        <w:bottom w:val="none" w:sz="0" w:space="0" w:color="auto"/>
        <w:right w:val="none" w:sz="0" w:space="0" w:color="auto"/>
      </w:divBdr>
    </w:div>
    <w:div w:id="1364012650">
      <w:bodyDiv w:val="1"/>
      <w:marLeft w:val="0"/>
      <w:marRight w:val="0"/>
      <w:marTop w:val="0"/>
      <w:marBottom w:val="0"/>
      <w:divBdr>
        <w:top w:val="none" w:sz="0" w:space="0" w:color="auto"/>
        <w:left w:val="none" w:sz="0" w:space="0" w:color="auto"/>
        <w:bottom w:val="none" w:sz="0" w:space="0" w:color="auto"/>
        <w:right w:val="none" w:sz="0" w:space="0" w:color="auto"/>
      </w:divBdr>
    </w:div>
    <w:div w:id="1386178837">
      <w:bodyDiv w:val="1"/>
      <w:marLeft w:val="0"/>
      <w:marRight w:val="0"/>
      <w:marTop w:val="0"/>
      <w:marBottom w:val="0"/>
      <w:divBdr>
        <w:top w:val="none" w:sz="0" w:space="0" w:color="auto"/>
        <w:left w:val="none" w:sz="0" w:space="0" w:color="auto"/>
        <w:bottom w:val="none" w:sz="0" w:space="0" w:color="auto"/>
        <w:right w:val="none" w:sz="0" w:space="0" w:color="auto"/>
      </w:divBdr>
    </w:div>
    <w:div w:id="1387219983">
      <w:bodyDiv w:val="1"/>
      <w:marLeft w:val="0"/>
      <w:marRight w:val="0"/>
      <w:marTop w:val="0"/>
      <w:marBottom w:val="0"/>
      <w:divBdr>
        <w:top w:val="none" w:sz="0" w:space="0" w:color="auto"/>
        <w:left w:val="none" w:sz="0" w:space="0" w:color="auto"/>
        <w:bottom w:val="none" w:sz="0" w:space="0" w:color="auto"/>
        <w:right w:val="none" w:sz="0" w:space="0" w:color="auto"/>
      </w:divBdr>
    </w:div>
    <w:div w:id="1420374568">
      <w:bodyDiv w:val="1"/>
      <w:marLeft w:val="0"/>
      <w:marRight w:val="0"/>
      <w:marTop w:val="0"/>
      <w:marBottom w:val="0"/>
      <w:divBdr>
        <w:top w:val="none" w:sz="0" w:space="0" w:color="auto"/>
        <w:left w:val="none" w:sz="0" w:space="0" w:color="auto"/>
        <w:bottom w:val="none" w:sz="0" w:space="0" w:color="auto"/>
        <w:right w:val="none" w:sz="0" w:space="0" w:color="auto"/>
      </w:divBdr>
    </w:div>
    <w:div w:id="1431000045">
      <w:bodyDiv w:val="1"/>
      <w:marLeft w:val="0"/>
      <w:marRight w:val="0"/>
      <w:marTop w:val="0"/>
      <w:marBottom w:val="0"/>
      <w:divBdr>
        <w:top w:val="none" w:sz="0" w:space="0" w:color="auto"/>
        <w:left w:val="none" w:sz="0" w:space="0" w:color="auto"/>
        <w:bottom w:val="none" w:sz="0" w:space="0" w:color="auto"/>
        <w:right w:val="none" w:sz="0" w:space="0" w:color="auto"/>
      </w:divBdr>
    </w:div>
    <w:div w:id="1464423420">
      <w:bodyDiv w:val="1"/>
      <w:marLeft w:val="0"/>
      <w:marRight w:val="0"/>
      <w:marTop w:val="0"/>
      <w:marBottom w:val="0"/>
      <w:divBdr>
        <w:top w:val="none" w:sz="0" w:space="0" w:color="auto"/>
        <w:left w:val="none" w:sz="0" w:space="0" w:color="auto"/>
        <w:bottom w:val="none" w:sz="0" w:space="0" w:color="auto"/>
        <w:right w:val="none" w:sz="0" w:space="0" w:color="auto"/>
      </w:divBdr>
    </w:div>
    <w:div w:id="1543320777">
      <w:bodyDiv w:val="1"/>
      <w:marLeft w:val="0"/>
      <w:marRight w:val="0"/>
      <w:marTop w:val="0"/>
      <w:marBottom w:val="0"/>
      <w:divBdr>
        <w:top w:val="none" w:sz="0" w:space="0" w:color="auto"/>
        <w:left w:val="none" w:sz="0" w:space="0" w:color="auto"/>
        <w:bottom w:val="none" w:sz="0" w:space="0" w:color="auto"/>
        <w:right w:val="none" w:sz="0" w:space="0" w:color="auto"/>
      </w:divBdr>
    </w:div>
    <w:div w:id="1565681851">
      <w:bodyDiv w:val="1"/>
      <w:marLeft w:val="0"/>
      <w:marRight w:val="0"/>
      <w:marTop w:val="0"/>
      <w:marBottom w:val="0"/>
      <w:divBdr>
        <w:top w:val="none" w:sz="0" w:space="0" w:color="auto"/>
        <w:left w:val="none" w:sz="0" w:space="0" w:color="auto"/>
        <w:bottom w:val="none" w:sz="0" w:space="0" w:color="auto"/>
        <w:right w:val="none" w:sz="0" w:space="0" w:color="auto"/>
      </w:divBdr>
    </w:div>
    <w:div w:id="1598250942">
      <w:bodyDiv w:val="1"/>
      <w:marLeft w:val="0"/>
      <w:marRight w:val="0"/>
      <w:marTop w:val="0"/>
      <w:marBottom w:val="0"/>
      <w:divBdr>
        <w:top w:val="none" w:sz="0" w:space="0" w:color="auto"/>
        <w:left w:val="none" w:sz="0" w:space="0" w:color="auto"/>
        <w:bottom w:val="none" w:sz="0" w:space="0" w:color="auto"/>
        <w:right w:val="none" w:sz="0" w:space="0" w:color="auto"/>
      </w:divBdr>
    </w:div>
    <w:div w:id="1611549248">
      <w:bodyDiv w:val="1"/>
      <w:marLeft w:val="0"/>
      <w:marRight w:val="0"/>
      <w:marTop w:val="0"/>
      <w:marBottom w:val="0"/>
      <w:divBdr>
        <w:top w:val="none" w:sz="0" w:space="0" w:color="auto"/>
        <w:left w:val="none" w:sz="0" w:space="0" w:color="auto"/>
        <w:bottom w:val="none" w:sz="0" w:space="0" w:color="auto"/>
        <w:right w:val="none" w:sz="0" w:space="0" w:color="auto"/>
      </w:divBdr>
    </w:div>
    <w:div w:id="1615597009">
      <w:bodyDiv w:val="1"/>
      <w:marLeft w:val="0"/>
      <w:marRight w:val="0"/>
      <w:marTop w:val="0"/>
      <w:marBottom w:val="0"/>
      <w:divBdr>
        <w:top w:val="none" w:sz="0" w:space="0" w:color="auto"/>
        <w:left w:val="none" w:sz="0" w:space="0" w:color="auto"/>
        <w:bottom w:val="none" w:sz="0" w:space="0" w:color="auto"/>
        <w:right w:val="none" w:sz="0" w:space="0" w:color="auto"/>
      </w:divBdr>
    </w:div>
    <w:div w:id="1631547555">
      <w:bodyDiv w:val="1"/>
      <w:marLeft w:val="0"/>
      <w:marRight w:val="0"/>
      <w:marTop w:val="0"/>
      <w:marBottom w:val="0"/>
      <w:divBdr>
        <w:top w:val="none" w:sz="0" w:space="0" w:color="auto"/>
        <w:left w:val="none" w:sz="0" w:space="0" w:color="auto"/>
        <w:bottom w:val="none" w:sz="0" w:space="0" w:color="auto"/>
        <w:right w:val="none" w:sz="0" w:space="0" w:color="auto"/>
      </w:divBdr>
    </w:div>
    <w:div w:id="1636375831">
      <w:bodyDiv w:val="1"/>
      <w:marLeft w:val="0"/>
      <w:marRight w:val="0"/>
      <w:marTop w:val="0"/>
      <w:marBottom w:val="0"/>
      <w:divBdr>
        <w:top w:val="none" w:sz="0" w:space="0" w:color="auto"/>
        <w:left w:val="none" w:sz="0" w:space="0" w:color="auto"/>
        <w:bottom w:val="none" w:sz="0" w:space="0" w:color="auto"/>
        <w:right w:val="none" w:sz="0" w:space="0" w:color="auto"/>
      </w:divBdr>
    </w:div>
    <w:div w:id="1653756750">
      <w:bodyDiv w:val="1"/>
      <w:marLeft w:val="0"/>
      <w:marRight w:val="0"/>
      <w:marTop w:val="0"/>
      <w:marBottom w:val="0"/>
      <w:divBdr>
        <w:top w:val="none" w:sz="0" w:space="0" w:color="auto"/>
        <w:left w:val="none" w:sz="0" w:space="0" w:color="auto"/>
        <w:bottom w:val="none" w:sz="0" w:space="0" w:color="auto"/>
        <w:right w:val="none" w:sz="0" w:space="0" w:color="auto"/>
      </w:divBdr>
    </w:div>
    <w:div w:id="1674869646">
      <w:bodyDiv w:val="1"/>
      <w:marLeft w:val="0"/>
      <w:marRight w:val="0"/>
      <w:marTop w:val="0"/>
      <w:marBottom w:val="0"/>
      <w:divBdr>
        <w:top w:val="none" w:sz="0" w:space="0" w:color="auto"/>
        <w:left w:val="none" w:sz="0" w:space="0" w:color="auto"/>
        <w:bottom w:val="none" w:sz="0" w:space="0" w:color="auto"/>
        <w:right w:val="none" w:sz="0" w:space="0" w:color="auto"/>
      </w:divBdr>
    </w:div>
    <w:div w:id="1681809919">
      <w:bodyDiv w:val="1"/>
      <w:marLeft w:val="0"/>
      <w:marRight w:val="0"/>
      <w:marTop w:val="0"/>
      <w:marBottom w:val="0"/>
      <w:divBdr>
        <w:top w:val="none" w:sz="0" w:space="0" w:color="auto"/>
        <w:left w:val="none" w:sz="0" w:space="0" w:color="auto"/>
        <w:bottom w:val="none" w:sz="0" w:space="0" w:color="auto"/>
        <w:right w:val="none" w:sz="0" w:space="0" w:color="auto"/>
      </w:divBdr>
    </w:div>
    <w:div w:id="1725057992">
      <w:bodyDiv w:val="1"/>
      <w:marLeft w:val="0"/>
      <w:marRight w:val="0"/>
      <w:marTop w:val="0"/>
      <w:marBottom w:val="0"/>
      <w:divBdr>
        <w:top w:val="none" w:sz="0" w:space="0" w:color="auto"/>
        <w:left w:val="none" w:sz="0" w:space="0" w:color="auto"/>
        <w:bottom w:val="none" w:sz="0" w:space="0" w:color="auto"/>
        <w:right w:val="none" w:sz="0" w:space="0" w:color="auto"/>
      </w:divBdr>
    </w:div>
    <w:div w:id="1733385543">
      <w:bodyDiv w:val="1"/>
      <w:marLeft w:val="0"/>
      <w:marRight w:val="0"/>
      <w:marTop w:val="0"/>
      <w:marBottom w:val="0"/>
      <w:divBdr>
        <w:top w:val="none" w:sz="0" w:space="0" w:color="auto"/>
        <w:left w:val="none" w:sz="0" w:space="0" w:color="auto"/>
        <w:bottom w:val="none" w:sz="0" w:space="0" w:color="auto"/>
        <w:right w:val="none" w:sz="0" w:space="0" w:color="auto"/>
      </w:divBdr>
    </w:div>
    <w:div w:id="174379554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777018271">
      <w:bodyDiv w:val="1"/>
      <w:marLeft w:val="0"/>
      <w:marRight w:val="0"/>
      <w:marTop w:val="0"/>
      <w:marBottom w:val="0"/>
      <w:divBdr>
        <w:top w:val="none" w:sz="0" w:space="0" w:color="auto"/>
        <w:left w:val="none" w:sz="0" w:space="0" w:color="auto"/>
        <w:bottom w:val="none" w:sz="0" w:space="0" w:color="auto"/>
        <w:right w:val="none" w:sz="0" w:space="0" w:color="auto"/>
      </w:divBdr>
    </w:div>
    <w:div w:id="1792674859">
      <w:bodyDiv w:val="1"/>
      <w:marLeft w:val="0"/>
      <w:marRight w:val="0"/>
      <w:marTop w:val="0"/>
      <w:marBottom w:val="0"/>
      <w:divBdr>
        <w:top w:val="none" w:sz="0" w:space="0" w:color="auto"/>
        <w:left w:val="none" w:sz="0" w:space="0" w:color="auto"/>
        <w:bottom w:val="none" w:sz="0" w:space="0" w:color="auto"/>
        <w:right w:val="none" w:sz="0" w:space="0" w:color="auto"/>
      </w:divBdr>
    </w:div>
    <w:div w:id="1856652499">
      <w:bodyDiv w:val="1"/>
      <w:marLeft w:val="0"/>
      <w:marRight w:val="0"/>
      <w:marTop w:val="0"/>
      <w:marBottom w:val="0"/>
      <w:divBdr>
        <w:top w:val="none" w:sz="0" w:space="0" w:color="auto"/>
        <w:left w:val="none" w:sz="0" w:space="0" w:color="auto"/>
        <w:bottom w:val="none" w:sz="0" w:space="0" w:color="auto"/>
        <w:right w:val="none" w:sz="0" w:space="0" w:color="auto"/>
      </w:divBdr>
    </w:div>
    <w:div w:id="1866017604">
      <w:bodyDiv w:val="1"/>
      <w:marLeft w:val="0"/>
      <w:marRight w:val="0"/>
      <w:marTop w:val="0"/>
      <w:marBottom w:val="0"/>
      <w:divBdr>
        <w:top w:val="none" w:sz="0" w:space="0" w:color="auto"/>
        <w:left w:val="none" w:sz="0" w:space="0" w:color="auto"/>
        <w:bottom w:val="none" w:sz="0" w:space="0" w:color="auto"/>
        <w:right w:val="none" w:sz="0" w:space="0" w:color="auto"/>
      </w:divBdr>
    </w:div>
    <w:div w:id="1882665204">
      <w:bodyDiv w:val="1"/>
      <w:marLeft w:val="0"/>
      <w:marRight w:val="0"/>
      <w:marTop w:val="0"/>
      <w:marBottom w:val="0"/>
      <w:divBdr>
        <w:top w:val="none" w:sz="0" w:space="0" w:color="auto"/>
        <w:left w:val="none" w:sz="0" w:space="0" w:color="auto"/>
        <w:bottom w:val="none" w:sz="0" w:space="0" w:color="auto"/>
        <w:right w:val="none" w:sz="0" w:space="0" w:color="auto"/>
      </w:divBdr>
    </w:div>
    <w:div w:id="1919292771">
      <w:bodyDiv w:val="1"/>
      <w:marLeft w:val="0"/>
      <w:marRight w:val="0"/>
      <w:marTop w:val="0"/>
      <w:marBottom w:val="0"/>
      <w:divBdr>
        <w:top w:val="none" w:sz="0" w:space="0" w:color="auto"/>
        <w:left w:val="none" w:sz="0" w:space="0" w:color="auto"/>
        <w:bottom w:val="none" w:sz="0" w:space="0" w:color="auto"/>
        <w:right w:val="none" w:sz="0" w:space="0" w:color="auto"/>
      </w:divBdr>
    </w:div>
    <w:div w:id="1951353248">
      <w:bodyDiv w:val="1"/>
      <w:marLeft w:val="0"/>
      <w:marRight w:val="0"/>
      <w:marTop w:val="0"/>
      <w:marBottom w:val="0"/>
      <w:divBdr>
        <w:top w:val="none" w:sz="0" w:space="0" w:color="auto"/>
        <w:left w:val="none" w:sz="0" w:space="0" w:color="auto"/>
        <w:bottom w:val="none" w:sz="0" w:space="0" w:color="auto"/>
        <w:right w:val="none" w:sz="0" w:space="0" w:color="auto"/>
      </w:divBdr>
    </w:div>
    <w:div w:id="1987737687">
      <w:bodyDiv w:val="1"/>
      <w:marLeft w:val="0"/>
      <w:marRight w:val="0"/>
      <w:marTop w:val="0"/>
      <w:marBottom w:val="0"/>
      <w:divBdr>
        <w:top w:val="none" w:sz="0" w:space="0" w:color="auto"/>
        <w:left w:val="none" w:sz="0" w:space="0" w:color="auto"/>
        <w:bottom w:val="none" w:sz="0" w:space="0" w:color="auto"/>
        <w:right w:val="none" w:sz="0" w:space="0" w:color="auto"/>
      </w:divBdr>
    </w:div>
    <w:div w:id="2038117706">
      <w:bodyDiv w:val="1"/>
      <w:marLeft w:val="0"/>
      <w:marRight w:val="0"/>
      <w:marTop w:val="0"/>
      <w:marBottom w:val="0"/>
      <w:divBdr>
        <w:top w:val="none" w:sz="0" w:space="0" w:color="auto"/>
        <w:left w:val="none" w:sz="0" w:space="0" w:color="auto"/>
        <w:bottom w:val="none" w:sz="0" w:space="0" w:color="auto"/>
        <w:right w:val="none" w:sz="0" w:space="0" w:color="auto"/>
      </w:divBdr>
    </w:div>
    <w:div w:id="2087723970">
      <w:bodyDiv w:val="1"/>
      <w:marLeft w:val="0"/>
      <w:marRight w:val="0"/>
      <w:marTop w:val="0"/>
      <w:marBottom w:val="0"/>
      <w:divBdr>
        <w:top w:val="none" w:sz="0" w:space="0" w:color="auto"/>
        <w:left w:val="none" w:sz="0" w:space="0" w:color="auto"/>
        <w:bottom w:val="none" w:sz="0" w:space="0" w:color="auto"/>
        <w:right w:val="none" w:sz="0" w:space="0" w:color="auto"/>
      </w:divBdr>
    </w:div>
    <w:div w:id="212395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jn.gov.si" TargetMode="External"/><Relationship Id="rId21" Type="http://schemas.openxmlformats.org/officeDocument/2006/relationships/hyperlink" Target="http://www.uradni-list.si/1/objava.jsp?sop=2012-01-2560" TargetMode="External"/><Relationship Id="rId42" Type="http://schemas.openxmlformats.org/officeDocument/2006/relationships/hyperlink" Target="https://www.uradni-list.si/glasilo-uradni-list-rs/vsebina/2017-01-2880" TargetMode="External"/><Relationship Id="rId47" Type="http://schemas.openxmlformats.org/officeDocument/2006/relationships/hyperlink" Target="https://www.uradni-list.si/glasilo-uradni-list-rs/vsebina/2023-01-0301" TargetMode="External"/><Relationship Id="rId63" Type="http://schemas.openxmlformats.org/officeDocument/2006/relationships/hyperlink" Target="http://www.djn.mju.gov.si/sistem-javnega-narocanja/pravno-varstvo" TargetMode="External"/><Relationship Id="rId68" Type="http://schemas.openxmlformats.org/officeDocument/2006/relationships/hyperlink" Target="mailto:gp.mju@gov.si" TargetMode="External"/><Relationship Id="rId84" Type="http://schemas.openxmlformats.org/officeDocument/2006/relationships/hyperlink" Target="https://www.uradni-list.si/glasilo-uradni-list-rs/vsebina/2014-01-2655" TargetMode="External"/><Relationship Id="rId89" Type="http://schemas.openxmlformats.org/officeDocument/2006/relationships/hyperlink" Target="https://www.uradni-list.si/glasilo-uradni-list-rs/vsebina/2022-01-1073" TargetMode="External"/><Relationship Id="rId16" Type="http://schemas.openxmlformats.org/officeDocument/2006/relationships/hyperlink" Target="https://www.uradni-list.si/glasilo-uradni-list-rs/vsebina/2012-01-2560" TargetMode="External"/><Relationship Id="rId11" Type="http://schemas.openxmlformats.org/officeDocument/2006/relationships/hyperlink" Target="https://www.uradni-list.si/glasilo-uradni-list-rs/vsebina/2022-01-1182" TargetMode="External"/><Relationship Id="rId32" Type="http://schemas.openxmlformats.org/officeDocument/2006/relationships/hyperlink" Target="https://www.uradni-list.si/glasilo-uradni-list-rs/vsebina/2021-01-2575" TargetMode="External"/><Relationship Id="rId37" Type="http://schemas.openxmlformats.org/officeDocument/2006/relationships/hyperlink" Target="https://www.uradni-list.si/glasilo-uradni-list-rs/vsebina/2023-01-2599" TargetMode="External"/><Relationship Id="rId53" Type="http://schemas.openxmlformats.org/officeDocument/2006/relationships/hyperlink" Target="https://www.uradni-list.si/glasilo-uradni-list-rs/vsebina/2023-01-0348" TargetMode="External"/><Relationship Id="rId58" Type="http://schemas.openxmlformats.org/officeDocument/2006/relationships/hyperlink" Target="https://www.uradni-list.si/glasilo-uradni-list-rs/vsebina/2019-01-3117" TargetMode="External"/><Relationship Id="rId74" Type="http://schemas.openxmlformats.org/officeDocument/2006/relationships/footer" Target="footer4.xml"/><Relationship Id="rId79" Type="http://schemas.openxmlformats.org/officeDocument/2006/relationships/hyperlink" Target="https://www.uradni-list.si/glasilo-uradni-list-rs/vsebina/2022-01-2603" TargetMode="External"/><Relationship Id="rId102" Type="http://schemas.openxmlformats.org/officeDocument/2006/relationships/footer" Target="footer6.xml"/><Relationship Id="rId5" Type="http://schemas.openxmlformats.org/officeDocument/2006/relationships/webSettings" Target="webSettings.xml"/><Relationship Id="rId90" Type="http://schemas.openxmlformats.org/officeDocument/2006/relationships/hyperlink" Target="https://www.uradni-list.si/glasilo-uradni-list-rs/vsebina/2010-01-5302" TargetMode="External"/><Relationship Id="rId95" Type="http://schemas.openxmlformats.org/officeDocument/2006/relationships/hyperlink" Target="https://www.uradni-list.si/glasilo-uradni-list-rs/vsebina/2010-01-5302" TargetMode="External"/><Relationship Id="rId22" Type="http://schemas.openxmlformats.org/officeDocument/2006/relationships/hyperlink" Target="http://www.uradni-list.si/1/objava.jsp?sop=2014-01-2655" TargetMode="External"/><Relationship Id="rId27" Type="http://schemas.openxmlformats.org/officeDocument/2006/relationships/hyperlink" Target="https://ejn.gov.si" TargetMode="External"/><Relationship Id="rId43" Type="http://schemas.openxmlformats.org/officeDocument/2006/relationships/hyperlink" Target="https://www.uradni-list.si/glasilo-uradni-list-rs/vsebina/2019-01-3209" TargetMode="External"/><Relationship Id="rId48" Type="http://schemas.openxmlformats.org/officeDocument/2006/relationships/hyperlink" Target="http://www.uradni-list.si/1/objava.jsp?sop=2016-01-0209" TargetMode="External"/><Relationship Id="rId64" Type="http://schemas.openxmlformats.org/officeDocument/2006/relationships/header" Target="header1.xml"/><Relationship Id="rId69" Type="http://schemas.openxmlformats.org/officeDocument/2006/relationships/hyperlink" Target="mailto:anita.pirc@spl.si" TargetMode="External"/><Relationship Id="rId80" Type="http://schemas.openxmlformats.org/officeDocument/2006/relationships/hyperlink" Target="https://www.uradni-list.si/glasilo-uradni-list-rs/vsebina/2023-01-0348" TargetMode="External"/><Relationship Id="rId85" Type="http://schemas.openxmlformats.org/officeDocument/2006/relationships/hyperlink" Target="https://www.uradni-list.si/glasilo-uradni-list-rs/vsebina/2019-01-3117" TargetMode="External"/><Relationship Id="rId12" Type="http://schemas.openxmlformats.org/officeDocument/2006/relationships/hyperlink" Target="https://www.uradni-list.si/glasilo-uradni-list-rs/vsebina/2022-01-2603" TargetMode="External"/><Relationship Id="rId17" Type="http://schemas.openxmlformats.org/officeDocument/2006/relationships/hyperlink" Target="https://www.uradni-list.si/glasilo-uradni-list-rs/vsebina/2014-01-2655" TargetMode="External"/><Relationship Id="rId25" Type="http://schemas.openxmlformats.org/officeDocument/2006/relationships/hyperlink" Target="https://ejn.gov.si" TargetMode="External"/><Relationship Id="rId33" Type="http://schemas.openxmlformats.org/officeDocument/2006/relationships/hyperlink" Target="https://www.uradni-list.si/glasilo-uradni-list-rs/vsebina/2022-01-0107" TargetMode="External"/><Relationship Id="rId38" Type="http://schemas.openxmlformats.org/officeDocument/2006/relationships/hyperlink" Target="https://www.uradni-list.si/glasilo-uradni-list-rs/vsebina/2011-01-2040" TargetMode="External"/><Relationship Id="rId46" Type="http://schemas.openxmlformats.org/officeDocument/2006/relationships/hyperlink" Target="https://www.uradni-list.si/glasilo-uradni-list-rs/vsebina/2022-01-0014" TargetMode="External"/><Relationship Id="rId59" Type="http://schemas.openxmlformats.org/officeDocument/2006/relationships/hyperlink" Target="https://www.uradni-list.si/glasilo-uradni-list-rs/vsebina/2022-01-1073" TargetMode="External"/><Relationship Id="rId67" Type="http://schemas.openxmlformats.org/officeDocument/2006/relationships/footer" Target="footer2.xml"/><Relationship Id="rId103" Type="http://schemas.openxmlformats.org/officeDocument/2006/relationships/fontTable" Target="fontTable.xml"/><Relationship Id="rId20" Type="http://schemas.openxmlformats.org/officeDocument/2006/relationships/hyperlink" Target="http://www.uradni-list.si/1/objava.jsp?sop=2010-01-5302" TargetMode="External"/><Relationship Id="rId41" Type="http://schemas.openxmlformats.org/officeDocument/2006/relationships/hyperlink" Target="https://www.uradni-list.si/glasilo-uradni-list-rs/vsebina/2014-01-3646" TargetMode="External"/><Relationship Id="rId54" Type="http://schemas.openxmlformats.org/officeDocument/2006/relationships/hyperlink" Target="https://www.uradni-list.si/glasilo-uradni-list-rs/vsebina/2024-01-0692" TargetMode="External"/><Relationship Id="rId62" Type="http://schemas.openxmlformats.org/officeDocument/2006/relationships/hyperlink" Target="https://ejn.gov.si/espd" TargetMode="External"/><Relationship Id="rId70" Type="http://schemas.openxmlformats.org/officeDocument/2006/relationships/hyperlink" Target="mailto:gp.mju@gov.si" TargetMode="External"/><Relationship Id="rId75" Type="http://schemas.openxmlformats.org/officeDocument/2006/relationships/hyperlink" Target="https://www.uradni-list.si/glasilo-uradni-list-rs/vsebina/2016-01-0209" TargetMode="External"/><Relationship Id="rId83" Type="http://schemas.openxmlformats.org/officeDocument/2006/relationships/hyperlink" Target="https://www.uradni-list.si/glasilo-uradni-list-rs/vsebina/2012-01-2560" TargetMode="External"/><Relationship Id="rId88" Type="http://schemas.openxmlformats.org/officeDocument/2006/relationships/hyperlink" Target="https://www.uradni-list.si/glasilo-uradni-list-rs/vsebina/2019-01-3117" TargetMode="External"/><Relationship Id="rId91" Type="http://schemas.openxmlformats.org/officeDocument/2006/relationships/hyperlink" Target="https://www.uradni-list.si/glasilo-uradni-list-rs/vsebina/2012-01-2560" TargetMode="External"/><Relationship Id="rId96" Type="http://schemas.openxmlformats.org/officeDocument/2006/relationships/hyperlink" Target="https://www.uradni-list.si/glasilo-uradni-list-rs/vsebina/2012-01-256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0-01-5302" TargetMode="External"/><Relationship Id="rId23" Type="http://schemas.openxmlformats.org/officeDocument/2006/relationships/hyperlink" Target="https://www.uradni-list.si/glasilo-uradni-list-rs/vsebina/2019-01-3117" TargetMode="External"/><Relationship Id="rId28" Type="http://schemas.openxmlformats.org/officeDocument/2006/relationships/hyperlink" Target="https://ejn.gov.si" TargetMode="External"/><Relationship Id="rId36" Type="http://schemas.openxmlformats.org/officeDocument/2006/relationships/hyperlink" Target="https://www.uradni-list.si/glasilo-uradni-list-rs/vsebina/2023-01-0530" TargetMode="External"/><Relationship Id="rId49" Type="http://schemas.openxmlformats.org/officeDocument/2006/relationships/hyperlink" Target="https://www.uradni-list.si/glasilo-uradni-list-rs/vsebina/2019-01-2937" TargetMode="External"/><Relationship Id="rId57" Type="http://schemas.openxmlformats.org/officeDocument/2006/relationships/hyperlink" Target="https://www.uradni-list.si/glasilo-uradni-list-rs/vsebina/2014-01-2655" TargetMode="External"/><Relationship Id="rId10" Type="http://schemas.openxmlformats.org/officeDocument/2006/relationships/hyperlink" Target="https://www.uradni-list.si/glasilo-uradni-list-rs/vsebina/2021-01-1998" TargetMode="External"/><Relationship Id="rId31" Type="http://schemas.openxmlformats.org/officeDocument/2006/relationships/hyperlink" Target="https://www.uradni-list.si/glasilo-uradni-list-rs/vsebina/2018-01-0588" TargetMode="External"/><Relationship Id="rId44" Type="http://schemas.openxmlformats.org/officeDocument/2006/relationships/hyperlink" Target="https://www.uradni-list.si/glasilo-uradni-list-rs/vsebina/2011-01-3056" TargetMode="External"/><Relationship Id="rId52" Type="http://schemas.openxmlformats.org/officeDocument/2006/relationships/hyperlink" Target="https://www.uradni-list.si/glasilo-uradni-list-rs/vsebina/2022-01-2603" TargetMode="External"/><Relationship Id="rId60" Type="http://schemas.openxmlformats.org/officeDocument/2006/relationships/hyperlink" Target="http://www.enarocanje.si" TargetMode="External"/><Relationship Id="rId65" Type="http://schemas.openxmlformats.org/officeDocument/2006/relationships/footer" Target="footer1.xml"/><Relationship Id="rId73" Type="http://schemas.openxmlformats.org/officeDocument/2006/relationships/header" Target="header4.xml"/><Relationship Id="rId78" Type="http://schemas.openxmlformats.org/officeDocument/2006/relationships/hyperlink" Target="https://www.uradni-list.si/glasilo-uradni-list-rs/vsebina/2022-01-1182" TargetMode="External"/><Relationship Id="rId81" Type="http://schemas.openxmlformats.org/officeDocument/2006/relationships/hyperlink" Target="https://www.uradni-list.si/glasilo-uradni-list-rs/vsebina/2024-01-0692" TargetMode="External"/><Relationship Id="rId86" Type="http://schemas.openxmlformats.org/officeDocument/2006/relationships/hyperlink" Target="https://www.uradni-list.si/glasilo-uradni-list-rs/vsebina/2022-01-1073" TargetMode="External"/><Relationship Id="rId94" Type="http://schemas.openxmlformats.org/officeDocument/2006/relationships/hyperlink" Target="https://www.uradni-list.si/glasilo-uradni-list-rs/vsebina/2022-01-1073" TargetMode="External"/><Relationship Id="rId99" Type="http://schemas.openxmlformats.org/officeDocument/2006/relationships/hyperlink" Target="https://www.uradni-list.si/glasilo-uradni-list-rs/vsebina/2022-01-1073" TargetMode="External"/><Relationship Id="rId10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s://www.uradni-list.si/glasilo-uradni-list-rs/vsebina/2019-01-2937" TargetMode="External"/><Relationship Id="rId13" Type="http://schemas.openxmlformats.org/officeDocument/2006/relationships/hyperlink" Target="https://www.uradni-list.si/glasilo-uradni-list-rs/vsebina/2023-01-0348" TargetMode="External"/><Relationship Id="rId18" Type="http://schemas.openxmlformats.org/officeDocument/2006/relationships/hyperlink" Target="https://www.uradni-list.si/glasilo-uradni-list-rs/vsebina/2019-01-3117" TargetMode="External"/><Relationship Id="rId39" Type="http://schemas.openxmlformats.org/officeDocument/2006/relationships/hyperlink" Target="https://www.uradni-list.si/glasilo-uradni-list-rs/vsebina/2011-01-2820" TargetMode="External"/><Relationship Id="rId34" Type="http://schemas.openxmlformats.org/officeDocument/2006/relationships/hyperlink" Target="https://www.uradni-list.si/glasilo-uradni-list-rs/vsebina/2022-01-1705" TargetMode="External"/><Relationship Id="rId50" Type="http://schemas.openxmlformats.org/officeDocument/2006/relationships/hyperlink" Target="https://www.uradni-list.si/glasilo-uradni-list-rs/vsebina/2021-01-1998" TargetMode="External"/><Relationship Id="rId55" Type="http://schemas.openxmlformats.org/officeDocument/2006/relationships/hyperlink" Target="https://www.uradni-list.si/glasilo-uradni-list-rs/vsebina/2010-01-5302" TargetMode="External"/><Relationship Id="rId76" Type="http://schemas.openxmlformats.org/officeDocument/2006/relationships/hyperlink" Target="https://www.uradni-list.si/glasilo-uradni-list-rs/vsebina/2019-01-2937" TargetMode="External"/><Relationship Id="rId97" Type="http://schemas.openxmlformats.org/officeDocument/2006/relationships/hyperlink" Target="https://www.uradni-list.si/glasilo-uradni-list-rs/vsebina/2014-01-2655" TargetMode="External"/><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3.xml"/><Relationship Id="rId92" Type="http://schemas.openxmlformats.org/officeDocument/2006/relationships/hyperlink" Target="https://www.uradni-list.si/glasilo-uradni-list-rs/vsebina/2014-01-2655" TargetMode="External"/><Relationship Id="rId2" Type="http://schemas.openxmlformats.org/officeDocument/2006/relationships/numbering" Target="numbering.xml"/><Relationship Id="rId29" Type="http://schemas.openxmlformats.org/officeDocument/2006/relationships/hyperlink" Target="https://ejn.gov.si" TargetMode="External"/><Relationship Id="rId24" Type="http://schemas.openxmlformats.org/officeDocument/2006/relationships/hyperlink" Target="https://www.uradni-list.si/glasilo-uradni-list-rs/vsebina/2022-01-1073" TargetMode="External"/><Relationship Id="rId40" Type="http://schemas.openxmlformats.org/officeDocument/2006/relationships/hyperlink" Target="https://www.uradni-list.si/glasilo-uradni-list-rs/vsebina/2013-01-2513" TargetMode="External"/><Relationship Id="rId45" Type="http://schemas.openxmlformats.org/officeDocument/2006/relationships/hyperlink" Target="https://www.uradni-list.si/glasilo-uradni-list-rs/vsebina/2020-01-2765" TargetMode="External"/><Relationship Id="rId66" Type="http://schemas.openxmlformats.org/officeDocument/2006/relationships/header" Target="header2.xml"/><Relationship Id="rId87" Type="http://schemas.openxmlformats.org/officeDocument/2006/relationships/hyperlink" Target="http://www.uradni-list.si/1/objava.jsp?sop=2010-01-5302" TargetMode="External"/><Relationship Id="rId61" Type="http://schemas.openxmlformats.org/officeDocument/2006/relationships/hyperlink" Target="http://www.enarocanje.si" TargetMode="External"/><Relationship Id="rId82" Type="http://schemas.openxmlformats.org/officeDocument/2006/relationships/hyperlink" Target="https://www.uradni-list.si/glasilo-uradni-list-rs/vsebina/2010-01-5302" TargetMode="External"/><Relationship Id="rId19" Type="http://schemas.openxmlformats.org/officeDocument/2006/relationships/hyperlink" Target="https://www.uradni-list.si/glasilo-uradni-list-rs/vsebina/2022-01-1073" TargetMode="External"/><Relationship Id="rId14" Type="http://schemas.openxmlformats.org/officeDocument/2006/relationships/hyperlink" Target="https://www.uradni-list.si/glasilo-uradni-list-rs/vsebina/2024-01-0692" TargetMode="External"/><Relationship Id="rId30" Type="http://schemas.openxmlformats.org/officeDocument/2006/relationships/hyperlink" Target="https://www.uradni-list.si/glasilo-uradni-list-rs/vsebina/2015-01-3570" TargetMode="External"/><Relationship Id="rId35" Type="http://schemas.openxmlformats.org/officeDocument/2006/relationships/hyperlink" Target="https://www.uradni-list.si/glasilo-uradni-list-rs/vsebina/2022-01-2511" TargetMode="External"/><Relationship Id="rId56" Type="http://schemas.openxmlformats.org/officeDocument/2006/relationships/hyperlink" Target="https://www.uradni-list.si/glasilo-uradni-list-rs/vsebina/2012-01-2560" TargetMode="External"/><Relationship Id="rId77" Type="http://schemas.openxmlformats.org/officeDocument/2006/relationships/hyperlink" Target="https://www.uradni-list.si/glasilo-uradni-list-rs/vsebina/2021-01-1998" TargetMode="External"/><Relationship Id="rId100" Type="http://schemas.openxmlformats.org/officeDocument/2006/relationships/footer" Target="footer5.xml"/><Relationship Id="rId8" Type="http://schemas.openxmlformats.org/officeDocument/2006/relationships/hyperlink" Target="https://www.uradni-list.si/glasilo-uradni-list-rs/vsebina/2016-01-0209" TargetMode="External"/><Relationship Id="rId51" Type="http://schemas.openxmlformats.org/officeDocument/2006/relationships/hyperlink" Target="https://www.uradni-list.si/glasilo-uradni-list-rs/vsebina/2022-01-1182" TargetMode="External"/><Relationship Id="rId72" Type="http://schemas.openxmlformats.org/officeDocument/2006/relationships/footer" Target="footer3.xml"/><Relationship Id="rId93" Type="http://schemas.openxmlformats.org/officeDocument/2006/relationships/hyperlink" Target="https://www.uradni-list.si/glasilo-uradni-list-rs/vsebina/2019-01-3117" TargetMode="External"/><Relationship Id="rId98" Type="http://schemas.openxmlformats.org/officeDocument/2006/relationships/hyperlink" Target="https://www.uradni-list.si/glasilo-uradni-list-rs/vsebina/2019-01-3117"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EB130-571C-4B4B-8392-F6C5683B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21633</Words>
  <Characters>152236</Characters>
  <Application>Microsoft Office Word</Application>
  <DocSecurity>0</DocSecurity>
  <Lines>1268</Lines>
  <Paragraphs>347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173522</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2</cp:revision>
  <cp:lastPrinted>2024-12-11T09:12:00Z</cp:lastPrinted>
  <dcterms:created xsi:type="dcterms:W3CDTF">2024-12-23T07:06:00Z</dcterms:created>
  <dcterms:modified xsi:type="dcterms:W3CDTF">2024-12-23T07:06:00Z</dcterms:modified>
</cp:coreProperties>
</file>